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510F0F" w:rsidRDefault="00365BE7" w:rsidP="00BF0828">
      <w:pPr>
        <w:ind w:right="-425"/>
      </w:pPr>
      <w:bookmarkStart w:id="0" w:name="_Ref57322919"/>
      <w:bookmarkStart w:id="1" w:name="_Ref57322917"/>
      <w:bookmarkStart w:id="2" w:name="_Ref57046967"/>
      <w:bookmarkStart w:id="3" w:name="_Ref56251020"/>
      <w:bookmarkStart w:id="4" w:name="_Ref56251018"/>
      <w:bookmarkStart w:id="5" w:name="_Ref55335495"/>
      <w:r>
        <w:rPr>
          <w:noProof/>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365BE7" w:rsidRPr="000D67AD" w:rsidRDefault="00365BE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365BE7" w:rsidRPr="000D67AD" w:rsidRDefault="00365BE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365BE7" w:rsidRPr="000D67AD" w:rsidRDefault="00365BE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365BE7" w:rsidRPr="000D67AD" w:rsidRDefault="00365BE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365BE7" w:rsidRPr="000D67AD" w:rsidRDefault="00365BE7" w:rsidP="00BF0828">
                  <w:pPr>
                    <w:spacing w:line="240" w:lineRule="auto"/>
                    <w:ind w:right="-23"/>
                    <w:rPr>
                      <w:rFonts w:ascii="Helios" w:hAnsi="Helios"/>
                      <w:sz w:val="12"/>
                      <w:szCs w:val="12"/>
                    </w:rPr>
                  </w:pPr>
                  <w:r w:rsidRPr="000D67AD">
                    <w:rPr>
                      <w:rFonts w:ascii="Helios" w:hAnsi="Helios"/>
                      <w:sz w:val="12"/>
                      <w:szCs w:val="12"/>
                    </w:rPr>
                    <w:t>тел.: +7 (495) 747-92-92,</w:t>
                  </w:r>
                </w:p>
                <w:p w:rsidR="00365BE7" w:rsidRPr="000D67AD" w:rsidRDefault="00365BE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365BE7" w:rsidRPr="000D67AD" w:rsidRDefault="00365BE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365BE7" w:rsidRPr="000D67AD" w:rsidRDefault="00365BE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365BE7" w:rsidRPr="000D67AD" w:rsidRDefault="00365BE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365BE7" w:rsidRPr="00C5276F" w:rsidRDefault="00365BE7"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C5276F">
                    <w:rPr>
                      <w:rFonts w:ascii="Helios" w:hAnsi="Helios"/>
                      <w:sz w:val="12"/>
                      <w:szCs w:val="12"/>
                      <w:lang w:val="en-US"/>
                    </w:rPr>
                    <w:t>-</w:t>
                  </w:r>
                  <w:r w:rsidRPr="000D67AD">
                    <w:rPr>
                      <w:rFonts w:ascii="Helios" w:hAnsi="Helios"/>
                      <w:sz w:val="12"/>
                      <w:szCs w:val="12"/>
                      <w:lang w:val="en-US"/>
                    </w:rPr>
                    <w:t>mail</w:t>
                  </w:r>
                  <w:proofErr w:type="gramEnd"/>
                  <w:r w:rsidRPr="00C5276F">
                    <w:rPr>
                      <w:rFonts w:ascii="Helios" w:hAnsi="Helios"/>
                      <w:sz w:val="12"/>
                      <w:szCs w:val="12"/>
                      <w:lang w:val="en-US"/>
                    </w:rPr>
                    <w:t xml:space="preserve">: </w:t>
                  </w:r>
                  <w:r>
                    <w:fldChar w:fldCharType="begin"/>
                  </w:r>
                  <w:r w:rsidRPr="00C5276F">
                    <w:rPr>
                      <w:lang w:val="en-US"/>
                    </w:rPr>
                    <w:instrText xml:space="preserve"> HYPERLINK "mailto:posta@mrsk-1.ru" </w:instrText>
                  </w:r>
                  <w:r>
                    <w:fldChar w:fldCharType="separate"/>
                  </w:r>
                  <w:r w:rsidRPr="000D67AD">
                    <w:rPr>
                      <w:rFonts w:ascii="Helios" w:hAnsi="Helios"/>
                      <w:sz w:val="12"/>
                      <w:szCs w:val="12"/>
                      <w:lang w:val="en-US"/>
                    </w:rPr>
                    <w:t>posta</w:t>
                  </w:r>
                  <w:r w:rsidRPr="00C5276F">
                    <w:rPr>
                      <w:rFonts w:ascii="Helios" w:hAnsi="Helios"/>
                      <w:sz w:val="12"/>
                      <w:szCs w:val="12"/>
                      <w:lang w:val="en-US"/>
                    </w:rPr>
                    <w:t>@</w:t>
                  </w:r>
                  <w:r w:rsidRPr="000D67AD">
                    <w:rPr>
                      <w:rFonts w:ascii="Helios" w:hAnsi="Helios"/>
                      <w:sz w:val="12"/>
                      <w:szCs w:val="12"/>
                      <w:lang w:val="en-US"/>
                    </w:rPr>
                    <w:t>mrsk</w:t>
                  </w:r>
                  <w:r w:rsidRPr="00C5276F">
                    <w:rPr>
                      <w:rFonts w:ascii="Helios" w:hAnsi="Helios"/>
                      <w:sz w:val="12"/>
                      <w:szCs w:val="12"/>
                      <w:lang w:val="en-US"/>
                    </w:rPr>
                    <w:t>-1.</w:t>
                  </w:r>
                  <w:r w:rsidRPr="000D67AD">
                    <w:rPr>
                      <w:rFonts w:ascii="Helios" w:hAnsi="Helios"/>
                      <w:sz w:val="12"/>
                      <w:szCs w:val="12"/>
                      <w:lang w:val="en-US"/>
                    </w:rPr>
                    <w:t>ru</w:t>
                  </w:r>
                  <w:r>
                    <w:rPr>
                      <w:rFonts w:ascii="Helios" w:hAnsi="Helios"/>
                      <w:sz w:val="12"/>
                      <w:szCs w:val="12"/>
                      <w:lang w:val="en-US"/>
                    </w:rPr>
                    <w:fldChar w:fldCharType="end"/>
                  </w:r>
                  <w:r w:rsidRPr="00C5276F">
                    <w:rPr>
                      <w:rFonts w:ascii="Helios" w:hAnsi="Helios"/>
                      <w:sz w:val="12"/>
                      <w:szCs w:val="12"/>
                      <w:lang w:val="en-US"/>
                    </w:rPr>
                    <w:t xml:space="preserve">, </w:t>
                  </w:r>
                  <w:r>
                    <w:fldChar w:fldCharType="begin"/>
                  </w:r>
                  <w:r w:rsidRPr="00C5276F">
                    <w:rPr>
                      <w:lang w:val="en-US"/>
                    </w:rPr>
                    <w:instrText xml:space="preserve"> HYPERLINK "http://www.mrsk-1.ru" </w:instrText>
                  </w:r>
                  <w:r>
                    <w:fldChar w:fldCharType="separate"/>
                  </w:r>
                  <w:r w:rsidRPr="000D67AD">
                    <w:rPr>
                      <w:rFonts w:ascii="Helios" w:hAnsi="Helios"/>
                      <w:sz w:val="12"/>
                      <w:szCs w:val="12"/>
                      <w:lang w:val="en-US"/>
                    </w:rPr>
                    <w:t>www</w:t>
                  </w:r>
                  <w:r w:rsidRPr="00C5276F">
                    <w:rPr>
                      <w:rFonts w:ascii="Helios" w:hAnsi="Helios"/>
                      <w:sz w:val="12"/>
                      <w:szCs w:val="12"/>
                      <w:lang w:val="en-US"/>
                    </w:rPr>
                    <w:t>.</w:t>
                  </w:r>
                  <w:r w:rsidRPr="000D67AD">
                    <w:rPr>
                      <w:rFonts w:ascii="Helios" w:hAnsi="Helios"/>
                      <w:sz w:val="12"/>
                      <w:szCs w:val="12"/>
                      <w:lang w:val="en-US"/>
                    </w:rPr>
                    <w:t>mrsk</w:t>
                  </w:r>
                  <w:r w:rsidRPr="00C5276F">
                    <w:rPr>
                      <w:rFonts w:ascii="Helios" w:hAnsi="Helios"/>
                      <w:sz w:val="12"/>
                      <w:szCs w:val="12"/>
                      <w:lang w:val="en-US"/>
                    </w:rPr>
                    <w:t>-1.</w:t>
                  </w:r>
                  <w:proofErr w:type="spellStart"/>
                  <w:r w:rsidRPr="000D67AD">
                    <w:rPr>
                      <w:rFonts w:ascii="Helios" w:hAnsi="Helios"/>
                      <w:sz w:val="12"/>
                      <w:szCs w:val="12"/>
                      <w:lang w:val="en-US"/>
                    </w:rPr>
                    <w:t>ru</w:t>
                  </w:r>
                  <w:proofErr w:type="spellEnd"/>
                  <w:r>
                    <w:rPr>
                      <w:rFonts w:ascii="Helios" w:hAnsi="Helios"/>
                      <w:sz w:val="12"/>
                      <w:szCs w:val="12"/>
                      <w:lang w:val="en-US"/>
                    </w:rPr>
                    <w:fldChar w:fldCharType="end"/>
                  </w:r>
                </w:p>
              </w:txbxContent>
            </v:textbox>
            <w10:wrap type="square" anchorx="margin"/>
          </v:shape>
        </w:pict>
      </w:r>
      <w:r w:rsidR="00BF0828" w:rsidRPr="00510F0F">
        <w:rPr>
          <w:noProof/>
          <w:lang w:eastAsia="ru-RU"/>
        </w:rPr>
        <w:drawing>
          <wp:inline distT="0" distB="0" distL="0" distR="0" wp14:anchorId="0E607B81" wp14:editId="266EAB5A">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0F0F" w:rsidRDefault="007556FF" w:rsidP="007556FF">
      <w:pPr>
        <w:pStyle w:val="affffffe"/>
        <w:suppressAutoHyphens/>
        <w:jc w:val="center"/>
        <w:rPr>
          <w:rFonts w:ascii="Times New Roman" w:hAnsi="Times New Roman" w:cs="Times New Roman"/>
          <w:spacing w:val="4"/>
          <w:sz w:val="22"/>
          <w:szCs w:val="22"/>
          <w:lang w:val="en-US"/>
        </w:rPr>
      </w:pPr>
    </w:p>
    <w:p w:rsidR="007556FF" w:rsidRPr="00510F0F" w:rsidRDefault="007556FF" w:rsidP="007556FF">
      <w:pPr>
        <w:ind w:left="5670" w:firstLine="0"/>
        <w:jc w:val="center"/>
        <w:rPr>
          <w:lang w:val="en-US"/>
        </w:rPr>
      </w:pPr>
    </w:p>
    <w:p w:rsidR="007556FF" w:rsidRPr="00510F0F" w:rsidRDefault="007556FF" w:rsidP="007556FF">
      <w:pPr>
        <w:jc w:val="center"/>
        <w:rPr>
          <w:noProof/>
          <w:lang w:val="en-US"/>
        </w:rPr>
      </w:pPr>
    </w:p>
    <w:p w:rsidR="00BF0828" w:rsidRPr="00510F0F" w:rsidRDefault="00BF0828" w:rsidP="007556FF">
      <w:pPr>
        <w:ind w:left="5670" w:firstLine="0"/>
        <w:jc w:val="center"/>
      </w:pPr>
    </w:p>
    <w:p w:rsidR="00BF0828" w:rsidRPr="00510F0F" w:rsidRDefault="00BF0828" w:rsidP="007556FF">
      <w:pPr>
        <w:ind w:left="5670" w:firstLine="0"/>
        <w:jc w:val="center"/>
      </w:pPr>
    </w:p>
    <w:p w:rsidR="00BF0828" w:rsidRPr="00510F0F" w:rsidRDefault="00BF0828" w:rsidP="007556FF">
      <w:pPr>
        <w:ind w:left="5670" w:firstLine="0"/>
        <w:jc w:val="center"/>
      </w:pPr>
    </w:p>
    <w:p w:rsidR="00C07E42" w:rsidRPr="00510F0F" w:rsidRDefault="00C07E42" w:rsidP="00C07E42">
      <w:pPr>
        <w:ind w:left="5670" w:firstLine="0"/>
        <w:jc w:val="right"/>
      </w:pPr>
      <w:r w:rsidRPr="00510F0F">
        <w:t>УТВЕРЖДАЮ:</w:t>
      </w:r>
    </w:p>
    <w:p w:rsidR="00C07E42" w:rsidRPr="00510F0F" w:rsidRDefault="00C07E42" w:rsidP="00C07E42">
      <w:pPr>
        <w:spacing w:line="240" w:lineRule="auto"/>
        <w:jc w:val="right"/>
      </w:pPr>
      <w:r w:rsidRPr="00510F0F">
        <w:t>Председатель закупочной комиссии -</w:t>
      </w:r>
    </w:p>
    <w:p w:rsidR="00C07E42" w:rsidRPr="00510F0F" w:rsidRDefault="00C07E42" w:rsidP="00C07E42">
      <w:pPr>
        <w:spacing w:line="240" w:lineRule="auto"/>
        <w:jc w:val="right"/>
      </w:pPr>
      <w:r w:rsidRPr="00510F0F">
        <w:t>Начальник управления</w:t>
      </w:r>
    </w:p>
    <w:p w:rsidR="00C07E42" w:rsidRPr="00510F0F" w:rsidRDefault="00C07E42" w:rsidP="00C07E42">
      <w:pPr>
        <w:spacing w:line="240" w:lineRule="auto"/>
        <w:jc w:val="right"/>
      </w:pPr>
      <w:r w:rsidRPr="00510F0F">
        <w:t>логистики и МТО филиала</w:t>
      </w:r>
    </w:p>
    <w:p w:rsidR="00C07E42" w:rsidRPr="00510F0F" w:rsidRDefault="00C07E42" w:rsidP="00C07E42">
      <w:pPr>
        <w:spacing w:line="240" w:lineRule="auto"/>
        <w:jc w:val="right"/>
      </w:pPr>
      <w:r w:rsidRPr="00510F0F">
        <w:t>ОАО «МРСК Центра»-</w:t>
      </w:r>
    </w:p>
    <w:p w:rsidR="00C07E42" w:rsidRPr="00510F0F" w:rsidRDefault="00C07E42" w:rsidP="00C07E42">
      <w:pPr>
        <w:spacing w:line="240" w:lineRule="auto"/>
        <w:jc w:val="right"/>
      </w:pPr>
      <w:r w:rsidRPr="00510F0F">
        <w:t>«Белгородэнерго»</w:t>
      </w:r>
    </w:p>
    <w:p w:rsidR="00C07E42" w:rsidRPr="00510F0F" w:rsidRDefault="00C07E42" w:rsidP="00C07E42">
      <w:pPr>
        <w:spacing w:line="240" w:lineRule="auto"/>
        <w:jc w:val="right"/>
      </w:pPr>
      <w:r w:rsidRPr="00510F0F">
        <w:t>____________ З.М. Кравченко</w:t>
      </w:r>
    </w:p>
    <w:p w:rsidR="00C07E42" w:rsidRPr="00510F0F" w:rsidRDefault="00C07E42" w:rsidP="00C07E42">
      <w:pPr>
        <w:spacing w:line="240" w:lineRule="auto"/>
        <w:jc w:val="right"/>
      </w:pPr>
    </w:p>
    <w:p w:rsidR="00C07E42" w:rsidRPr="008D4C42" w:rsidRDefault="00C07E42" w:rsidP="00C07E42">
      <w:pPr>
        <w:spacing w:line="240" w:lineRule="auto"/>
        <w:ind w:firstLine="0"/>
        <w:jc w:val="right"/>
      </w:pPr>
      <w:r w:rsidRPr="00510F0F">
        <w:t>«</w:t>
      </w:r>
      <w:r w:rsidRPr="008D4C42">
        <w:t>0</w:t>
      </w:r>
      <w:r w:rsidR="008D4C42" w:rsidRPr="008D4C42">
        <w:t>5</w:t>
      </w:r>
      <w:r w:rsidRPr="008D4C42">
        <w:t>» сентября 2016 г.</w:t>
      </w:r>
    </w:p>
    <w:p w:rsidR="00C07E42" w:rsidRPr="008D4C42" w:rsidRDefault="00C07E42" w:rsidP="00C07E42">
      <w:pPr>
        <w:spacing w:line="240" w:lineRule="auto"/>
        <w:ind w:left="7230" w:firstLine="0"/>
        <w:rPr>
          <w:b/>
          <w:kern w:val="36"/>
        </w:rPr>
      </w:pPr>
    </w:p>
    <w:p w:rsidR="00C07E42" w:rsidRPr="008D4C42" w:rsidRDefault="00C07E42" w:rsidP="00C07E42">
      <w:pPr>
        <w:spacing w:line="240" w:lineRule="auto"/>
        <w:ind w:left="6804" w:firstLine="0"/>
        <w:rPr>
          <w:b/>
          <w:kern w:val="36"/>
        </w:rPr>
      </w:pPr>
      <w:r w:rsidRPr="008D4C42">
        <w:rPr>
          <w:b/>
          <w:kern w:val="36"/>
        </w:rPr>
        <w:t>Согласовано на заседании</w:t>
      </w:r>
    </w:p>
    <w:p w:rsidR="00C07E42" w:rsidRPr="008D4C42" w:rsidRDefault="00C07E42" w:rsidP="00C07E42">
      <w:pPr>
        <w:spacing w:line="240" w:lineRule="auto"/>
        <w:ind w:left="6804" w:firstLine="0"/>
        <w:rPr>
          <w:b/>
          <w:kern w:val="36"/>
        </w:rPr>
      </w:pPr>
      <w:r w:rsidRPr="008D4C42">
        <w:rPr>
          <w:b/>
          <w:kern w:val="36"/>
        </w:rPr>
        <w:t>конкурсной комиссии</w:t>
      </w:r>
    </w:p>
    <w:p w:rsidR="00C07E42" w:rsidRPr="008D4C42" w:rsidRDefault="00C07E42" w:rsidP="00C07E42">
      <w:pPr>
        <w:spacing w:line="240" w:lineRule="auto"/>
        <w:ind w:left="6804" w:firstLine="0"/>
        <w:rPr>
          <w:b/>
          <w:kern w:val="36"/>
        </w:rPr>
      </w:pPr>
      <w:r w:rsidRPr="008D4C42">
        <w:rPr>
          <w:b/>
          <w:kern w:val="36"/>
        </w:rPr>
        <w:t>Протокол № 02</w:t>
      </w:r>
      <w:r w:rsidR="009E5ECB" w:rsidRPr="008D4C42">
        <w:rPr>
          <w:b/>
          <w:kern w:val="36"/>
        </w:rPr>
        <w:t>70</w:t>
      </w:r>
      <w:r w:rsidRPr="008D4C42">
        <w:rPr>
          <w:b/>
          <w:kern w:val="36"/>
        </w:rPr>
        <w:t>- БЕ-16</w:t>
      </w:r>
    </w:p>
    <w:p w:rsidR="00C07E42" w:rsidRPr="00510F0F" w:rsidRDefault="00C07E42" w:rsidP="00C07E42">
      <w:pPr>
        <w:spacing w:line="240" w:lineRule="auto"/>
        <w:ind w:left="6804" w:firstLine="0"/>
        <w:rPr>
          <w:b/>
          <w:kern w:val="36"/>
        </w:rPr>
      </w:pPr>
      <w:r w:rsidRPr="008D4C42">
        <w:rPr>
          <w:b/>
          <w:kern w:val="36"/>
        </w:rPr>
        <w:t>от «0</w:t>
      </w:r>
      <w:r w:rsidR="008D4C42" w:rsidRPr="008D4C42">
        <w:rPr>
          <w:b/>
          <w:kern w:val="36"/>
        </w:rPr>
        <w:t>5</w:t>
      </w:r>
      <w:r w:rsidRPr="008D4C42">
        <w:rPr>
          <w:b/>
          <w:kern w:val="36"/>
        </w:rPr>
        <w:t>» сентября 2016 года</w:t>
      </w:r>
    </w:p>
    <w:p w:rsidR="00C07E42" w:rsidRPr="00510F0F" w:rsidRDefault="00C07E42" w:rsidP="00C07E42">
      <w:pPr>
        <w:spacing w:line="264" w:lineRule="auto"/>
      </w:pPr>
    </w:p>
    <w:p w:rsidR="00717F60" w:rsidRPr="00510F0F" w:rsidRDefault="00717F60" w:rsidP="00E71A48">
      <w:pPr>
        <w:spacing w:line="264" w:lineRule="auto"/>
        <w:jc w:val="center"/>
      </w:pPr>
    </w:p>
    <w:p w:rsidR="00717F60" w:rsidRPr="00510F0F" w:rsidRDefault="00717F60" w:rsidP="00E71A48">
      <w:pPr>
        <w:spacing w:line="264" w:lineRule="auto"/>
        <w:jc w:val="center"/>
      </w:pPr>
    </w:p>
    <w:p w:rsidR="00717F60" w:rsidRPr="00510F0F" w:rsidRDefault="00717F60" w:rsidP="00E71A48">
      <w:pPr>
        <w:spacing w:line="264" w:lineRule="auto"/>
        <w:jc w:val="center"/>
      </w:pPr>
    </w:p>
    <w:p w:rsidR="00717F60" w:rsidRPr="00510F0F" w:rsidRDefault="00717F60" w:rsidP="00E71A48">
      <w:pPr>
        <w:pStyle w:val="1f4"/>
        <w:spacing w:line="264" w:lineRule="auto"/>
        <w:ind w:left="0" w:right="0"/>
        <w:jc w:val="center"/>
        <w:rPr>
          <w:rFonts w:ascii="Times New Roman" w:hAnsi="Times New Roman"/>
          <w:b/>
          <w:bCs w:val="0"/>
          <w:sz w:val="22"/>
          <w:szCs w:val="22"/>
        </w:rPr>
      </w:pPr>
      <w:r w:rsidRPr="00510F0F">
        <w:rPr>
          <w:rFonts w:ascii="Times New Roman" w:hAnsi="Times New Roman"/>
          <w:b/>
          <w:bCs w:val="0"/>
          <w:sz w:val="22"/>
          <w:szCs w:val="22"/>
        </w:rPr>
        <w:t>Документация по запросу предложений</w:t>
      </w:r>
    </w:p>
    <w:p w:rsidR="00717F60" w:rsidRPr="00510F0F" w:rsidRDefault="00717F60" w:rsidP="00E71A48">
      <w:pPr>
        <w:pStyle w:val="1f4"/>
        <w:spacing w:line="264" w:lineRule="auto"/>
        <w:ind w:left="0" w:right="0"/>
        <w:jc w:val="center"/>
        <w:rPr>
          <w:rFonts w:ascii="Times New Roman" w:hAnsi="Times New Roman"/>
          <w:sz w:val="22"/>
          <w:szCs w:val="22"/>
        </w:rPr>
      </w:pPr>
    </w:p>
    <w:p w:rsidR="000C1710" w:rsidRPr="00510F0F" w:rsidRDefault="000C1710" w:rsidP="000C1710">
      <w:pPr>
        <w:pStyle w:val="1f4"/>
        <w:spacing w:line="264" w:lineRule="auto"/>
        <w:ind w:left="0" w:right="0"/>
        <w:jc w:val="center"/>
        <w:rPr>
          <w:rFonts w:ascii="Times New Roman" w:hAnsi="Times New Roman"/>
          <w:b/>
          <w:sz w:val="22"/>
          <w:szCs w:val="22"/>
        </w:rPr>
      </w:pPr>
      <w:r w:rsidRPr="00510F0F">
        <w:rPr>
          <w:rFonts w:ascii="Times New Roman" w:hAnsi="Times New Roman"/>
          <w:b/>
          <w:sz w:val="22"/>
          <w:szCs w:val="22"/>
        </w:rPr>
        <w:t>ОТКРЫТЫЙ ЗАПРОС ПРЕДЛОЖЕНИЙ</w:t>
      </w:r>
    </w:p>
    <w:p w:rsidR="000C1710" w:rsidRPr="00510F0F" w:rsidRDefault="000C1710" w:rsidP="000C1710">
      <w:pPr>
        <w:spacing w:line="264" w:lineRule="auto"/>
        <w:ind w:firstLine="0"/>
        <w:jc w:val="center"/>
        <w:rPr>
          <w:b/>
        </w:rPr>
      </w:pPr>
      <w:r w:rsidRPr="00510F0F">
        <w:rPr>
          <w:b/>
        </w:rPr>
        <w:t xml:space="preserve">на право заключения Договора  на </w:t>
      </w:r>
      <w:r w:rsidR="00930166">
        <w:rPr>
          <w:b/>
        </w:rPr>
        <w:t>поставку автомобильных запасных частей для легковых и грузовых автомобилей отечественного и импортного производства</w:t>
      </w:r>
      <w:r w:rsidRPr="00510F0F">
        <w:rPr>
          <w:b/>
        </w:rPr>
        <w:t xml:space="preserve"> для нужд ПАО «МРСК Центра» (филиала «Белгородэнерго»)</w:t>
      </w:r>
    </w:p>
    <w:p w:rsidR="000C1710" w:rsidRPr="00510F0F" w:rsidRDefault="000C1710" w:rsidP="000C1710">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sz w:val="22"/>
          <w:szCs w:val="22"/>
        </w:rPr>
      </w:pPr>
    </w:p>
    <w:p w:rsidR="00717F60" w:rsidRPr="00510F0F" w:rsidRDefault="00717F60" w:rsidP="007556FF">
      <w:pPr>
        <w:spacing w:line="264" w:lineRule="auto"/>
        <w:ind w:firstLine="0"/>
        <w:jc w:val="center"/>
        <w:rPr>
          <w:b/>
        </w:rPr>
      </w:pPr>
    </w:p>
    <w:p w:rsidR="007556FF" w:rsidRPr="00510F0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sz w:val="22"/>
          <w:szCs w:val="22"/>
        </w:rPr>
      </w:pPr>
    </w:p>
    <w:p w:rsidR="00717F60" w:rsidRPr="00510F0F"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sz w:val="22"/>
          <w:szCs w:val="22"/>
        </w:rPr>
      </w:pPr>
      <w:r w:rsidRPr="00510F0F">
        <w:rPr>
          <w:rFonts w:ascii="Times New Roman" w:eastAsia="Times New Roman" w:hAnsi="Times New Roman" w:cs="Times New Roman"/>
          <w:b/>
          <w:caps/>
          <w:sz w:val="22"/>
          <w:szCs w:val="22"/>
        </w:rPr>
        <w:t xml:space="preserve"> «ОБЩАЯ</w:t>
      </w:r>
      <w:r w:rsidR="00B51A18" w:rsidRPr="00510F0F">
        <w:rPr>
          <w:rFonts w:ascii="Times New Roman" w:eastAsia="Times New Roman" w:hAnsi="Times New Roman" w:cs="Times New Roman"/>
          <w:b/>
          <w:caps/>
          <w:sz w:val="22"/>
          <w:szCs w:val="22"/>
        </w:rPr>
        <w:t>,</w:t>
      </w:r>
      <w:r w:rsidRPr="00510F0F">
        <w:rPr>
          <w:rFonts w:ascii="Times New Roman" w:eastAsia="Times New Roman" w:hAnsi="Times New Roman" w:cs="Times New Roman"/>
          <w:b/>
          <w:caps/>
          <w:sz w:val="22"/>
          <w:szCs w:val="22"/>
        </w:rPr>
        <w:t xml:space="preserve"> КОММЕРЧЕСКАЯ</w:t>
      </w:r>
      <w:r w:rsidR="00B51A18" w:rsidRPr="00510F0F">
        <w:rPr>
          <w:rFonts w:ascii="Times New Roman" w:eastAsia="Times New Roman" w:hAnsi="Times New Roman" w:cs="Times New Roman"/>
          <w:b/>
          <w:caps/>
          <w:sz w:val="22"/>
          <w:szCs w:val="22"/>
        </w:rPr>
        <w:t xml:space="preserve"> и техническая</w:t>
      </w:r>
      <w:r w:rsidRPr="00510F0F">
        <w:rPr>
          <w:rFonts w:ascii="Times New Roman" w:eastAsia="Times New Roman" w:hAnsi="Times New Roman" w:cs="Times New Roman"/>
          <w:b/>
          <w:caps/>
          <w:sz w:val="22"/>
          <w:szCs w:val="22"/>
        </w:rPr>
        <w:t xml:space="preserve"> ЧАСТИ»</w:t>
      </w:r>
      <w:r w:rsidRPr="00510F0F">
        <w:rPr>
          <w:rFonts w:ascii="Times New Roman" w:hAnsi="Times New Roman" w:cs="Times New Roman"/>
          <w:sz w:val="22"/>
          <w:szCs w:val="22"/>
        </w:rPr>
        <w:t xml:space="preserve"> </w:t>
      </w:r>
    </w:p>
    <w:p w:rsidR="00717F60" w:rsidRPr="00510F0F" w:rsidRDefault="00717F60" w:rsidP="00E71A48">
      <w:pPr>
        <w:spacing w:line="264" w:lineRule="auto"/>
        <w:ind w:firstLine="0"/>
      </w:pPr>
    </w:p>
    <w:p w:rsidR="00717F60" w:rsidRPr="00510F0F" w:rsidRDefault="00717F60" w:rsidP="00E71A48">
      <w:pPr>
        <w:spacing w:line="264" w:lineRule="auto"/>
        <w:ind w:firstLine="0"/>
      </w:pPr>
    </w:p>
    <w:p w:rsidR="00717F60" w:rsidRPr="00510F0F" w:rsidRDefault="00717F60" w:rsidP="00E71A48">
      <w:pPr>
        <w:spacing w:line="264" w:lineRule="auto"/>
        <w:ind w:firstLine="0"/>
        <w:jc w:val="center"/>
        <w:rPr>
          <w:b/>
        </w:rPr>
      </w:pPr>
    </w:p>
    <w:p w:rsidR="00717F60" w:rsidRPr="00510F0F" w:rsidRDefault="00717F60" w:rsidP="00E71A48">
      <w:pPr>
        <w:spacing w:line="264" w:lineRule="auto"/>
        <w:ind w:firstLine="0"/>
        <w:jc w:val="center"/>
        <w:rPr>
          <w:b/>
        </w:rPr>
      </w:pPr>
    </w:p>
    <w:p w:rsidR="00717F60" w:rsidRPr="00510F0F" w:rsidRDefault="00717F60" w:rsidP="00E71A48">
      <w:pPr>
        <w:spacing w:line="264" w:lineRule="auto"/>
        <w:ind w:firstLine="0"/>
        <w:jc w:val="center"/>
        <w:rPr>
          <w:b/>
        </w:rPr>
      </w:pPr>
    </w:p>
    <w:p w:rsidR="00717F60" w:rsidRPr="00510F0F" w:rsidRDefault="00717F60" w:rsidP="00E71A48">
      <w:pPr>
        <w:spacing w:line="264" w:lineRule="auto"/>
        <w:ind w:firstLine="0"/>
        <w:jc w:val="center"/>
        <w:rPr>
          <w:b/>
        </w:rPr>
      </w:pPr>
    </w:p>
    <w:p w:rsidR="00717F60" w:rsidRPr="00510F0F" w:rsidRDefault="00717F60" w:rsidP="00E71A48">
      <w:pPr>
        <w:spacing w:line="264" w:lineRule="auto"/>
        <w:ind w:firstLine="0"/>
        <w:jc w:val="center"/>
        <w:rPr>
          <w:b/>
        </w:rPr>
      </w:pPr>
    </w:p>
    <w:p w:rsidR="00717F60" w:rsidRPr="00510F0F" w:rsidRDefault="00717F60" w:rsidP="00E71A48">
      <w:pPr>
        <w:spacing w:line="264" w:lineRule="auto"/>
        <w:ind w:firstLine="0"/>
        <w:jc w:val="center"/>
        <w:rPr>
          <w:b/>
        </w:rPr>
      </w:pPr>
    </w:p>
    <w:p w:rsidR="00717F60" w:rsidRPr="00510F0F" w:rsidRDefault="00717F60" w:rsidP="00E71A48">
      <w:pPr>
        <w:spacing w:line="264" w:lineRule="auto"/>
        <w:ind w:firstLine="0"/>
        <w:jc w:val="center"/>
        <w:rPr>
          <w:b/>
        </w:rPr>
      </w:pPr>
    </w:p>
    <w:p w:rsidR="007556FF" w:rsidRPr="00510F0F" w:rsidRDefault="007556FF" w:rsidP="00E71A48">
      <w:pPr>
        <w:spacing w:line="264" w:lineRule="auto"/>
        <w:ind w:firstLine="0"/>
        <w:jc w:val="center"/>
        <w:rPr>
          <w:b/>
        </w:rPr>
      </w:pPr>
    </w:p>
    <w:p w:rsidR="007556FF" w:rsidRPr="00510F0F" w:rsidRDefault="007556FF" w:rsidP="00E71A48">
      <w:pPr>
        <w:spacing w:line="264" w:lineRule="auto"/>
        <w:ind w:firstLine="0"/>
        <w:jc w:val="center"/>
        <w:rPr>
          <w:b/>
        </w:rPr>
      </w:pPr>
    </w:p>
    <w:p w:rsidR="007556FF" w:rsidRPr="00510F0F" w:rsidRDefault="007556FF" w:rsidP="007556FF">
      <w:pPr>
        <w:spacing w:line="240" w:lineRule="auto"/>
        <w:ind w:firstLine="0"/>
        <w:jc w:val="center"/>
      </w:pPr>
      <w:r w:rsidRPr="00510F0F">
        <w:t xml:space="preserve">г. </w:t>
      </w:r>
      <w:r w:rsidR="00C07E42" w:rsidRPr="00510F0F">
        <w:t>Белгород</w:t>
      </w:r>
      <w:r w:rsidRPr="00510F0F">
        <w:br/>
        <w:t>201</w:t>
      </w:r>
      <w:r w:rsidR="00862664" w:rsidRPr="00510F0F">
        <w:t>6</w:t>
      </w:r>
      <w:r w:rsidRPr="00510F0F">
        <w:t xml:space="preserve"> г.</w:t>
      </w:r>
    </w:p>
    <w:p w:rsidR="00717F60" w:rsidRPr="00510F0F" w:rsidRDefault="00717F60" w:rsidP="00E71A48">
      <w:pPr>
        <w:spacing w:line="264" w:lineRule="auto"/>
        <w:ind w:firstLine="0"/>
        <w:jc w:val="center"/>
        <w:sectPr w:rsidR="00717F60" w:rsidRPr="00510F0F" w:rsidSect="002B0606">
          <w:pgSz w:w="11907" w:h="16840" w:code="9"/>
          <w:pgMar w:top="714" w:right="851" w:bottom="590" w:left="1242" w:header="454" w:footer="357" w:gutter="0"/>
          <w:cols w:space="720"/>
          <w:docGrid w:linePitch="360"/>
        </w:sectPr>
      </w:pPr>
    </w:p>
    <w:p w:rsidR="00717F60" w:rsidRPr="00510F0F" w:rsidRDefault="00717F60" w:rsidP="00F44B29">
      <w:pPr>
        <w:pStyle w:val="1f3"/>
        <w:tabs>
          <w:tab w:val="left" w:pos="9639"/>
        </w:tabs>
        <w:spacing w:line="264" w:lineRule="auto"/>
        <w:ind w:right="2049"/>
        <w:rPr>
          <w:szCs w:val="22"/>
        </w:rPr>
      </w:pPr>
      <w:r w:rsidRPr="00510F0F">
        <w:rPr>
          <w:szCs w:val="22"/>
        </w:rPr>
        <w:lastRenderedPageBreak/>
        <w:t>СОДЕРЖАНИЕ</w:t>
      </w:r>
    </w:p>
    <w:p w:rsidR="00A877A2" w:rsidRPr="00510F0F" w:rsidRDefault="00DB2F34">
      <w:pPr>
        <w:pStyle w:val="1f3"/>
        <w:rPr>
          <w:rFonts w:eastAsiaTheme="minorEastAsia"/>
          <w:b w:val="0"/>
          <w:caps w:val="0"/>
          <w:noProof/>
          <w:szCs w:val="22"/>
          <w:lang w:eastAsia="ru-RU"/>
        </w:rPr>
      </w:pPr>
      <w:r w:rsidRPr="00510F0F">
        <w:rPr>
          <w:szCs w:val="22"/>
        </w:rPr>
        <w:fldChar w:fldCharType="begin"/>
      </w:r>
      <w:r w:rsidR="00717F60" w:rsidRPr="00510F0F">
        <w:rPr>
          <w:szCs w:val="22"/>
        </w:rPr>
        <w:instrText xml:space="preserve"> TOC </w:instrText>
      </w:r>
      <w:r w:rsidRPr="00510F0F">
        <w:rPr>
          <w:szCs w:val="22"/>
        </w:rPr>
        <w:fldChar w:fldCharType="separate"/>
      </w:r>
      <w:bookmarkEnd w:id="0"/>
      <w:bookmarkEnd w:id="1"/>
      <w:bookmarkEnd w:id="2"/>
      <w:bookmarkEnd w:id="3"/>
      <w:bookmarkEnd w:id="4"/>
      <w:r w:rsidR="00A877A2" w:rsidRPr="00510F0F">
        <w:rPr>
          <w:noProof/>
          <w:szCs w:val="22"/>
        </w:rPr>
        <w:t>1</w:t>
      </w:r>
      <w:r w:rsidR="00A877A2" w:rsidRPr="00510F0F">
        <w:rPr>
          <w:rFonts w:eastAsiaTheme="minorEastAsia"/>
          <w:b w:val="0"/>
          <w:caps w:val="0"/>
          <w:noProof/>
          <w:szCs w:val="22"/>
          <w:lang w:eastAsia="ru-RU"/>
        </w:rPr>
        <w:tab/>
      </w:r>
      <w:r w:rsidR="00A877A2" w:rsidRPr="00510F0F">
        <w:rPr>
          <w:noProof/>
          <w:szCs w:val="22"/>
        </w:rPr>
        <w:t>Общие положения</w:t>
      </w:r>
      <w:r w:rsidR="00A877A2" w:rsidRPr="00510F0F">
        <w:rPr>
          <w:noProof/>
          <w:szCs w:val="22"/>
        </w:rPr>
        <w:tab/>
      </w:r>
      <w:r w:rsidRPr="00510F0F">
        <w:rPr>
          <w:noProof/>
          <w:szCs w:val="22"/>
        </w:rPr>
        <w:fldChar w:fldCharType="begin"/>
      </w:r>
      <w:r w:rsidR="00A877A2" w:rsidRPr="00510F0F">
        <w:rPr>
          <w:noProof/>
          <w:szCs w:val="22"/>
        </w:rPr>
        <w:instrText xml:space="preserve"> PAGEREF _Toc447292181 \h </w:instrText>
      </w:r>
      <w:r w:rsidRPr="00510F0F">
        <w:rPr>
          <w:noProof/>
          <w:szCs w:val="22"/>
        </w:rPr>
      </w:r>
      <w:r w:rsidRPr="00510F0F">
        <w:rPr>
          <w:noProof/>
          <w:szCs w:val="22"/>
        </w:rPr>
        <w:fldChar w:fldCharType="separate"/>
      </w:r>
      <w:r w:rsidR="002536E6">
        <w:rPr>
          <w:noProof/>
          <w:szCs w:val="22"/>
        </w:rPr>
        <w:t>4</w:t>
      </w:r>
      <w:r w:rsidRPr="00510F0F">
        <w:rPr>
          <w:noProof/>
          <w:szCs w:val="22"/>
        </w:rPr>
        <w:fldChar w:fldCharType="end"/>
      </w:r>
    </w:p>
    <w:p w:rsidR="00A877A2" w:rsidRPr="00510F0F" w:rsidRDefault="00A877A2">
      <w:pPr>
        <w:pStyle w:val="28"/>
        <w:rPr>
          <w:rFonts w:eastAsiaTheme="minorEastAsia"/>
          <w:b w:val="0"/>
          <w:bCs w:val="0"/>
          <w:noProof/>
          <w:sz w:val="22"/>
          <w:szCs w:val="22"/>
          <w:lang w:eastAsia="ru-RU"/>
        </w:rPr>
      </w:pPr>
      <w:r w:rsidRPr="00510F0F">
        <w:rPr>
          <w:noProof/>
          <w:sz w:val="22"/>
          <w:szCs w:val="22"/>
        </w:rPr>
        <w:t>1.1</w:t>
      </w:r>
      <w:r w:rsidRPr="00510F0F">
        <w:rPr>
          <w:rFonts w:eastAsiaTheme="minorEastAsia"/>
          <w:b w:val="0"/>
          <w:bCs w:val="0"/>
          <w:noProof/>
          <w:sz w:val="22"/>
          <w:szCs w:val="22"/>
          <w:lang w:eastAsia="ru-RU"/>
        </w:rPr>
        <w:tab/>
      </w:r>
      <w:r w:rsidRPr="00510F0F">
        <w:rPr>
          <w:noProof/>
          <w:sz w:val="22"/>
          <w:szCs w:val="22"/>
        </w:rPr>
        <w:t>Общие сведения о процедуре запроса предложений</w:t>
      </w:r>
      <w:r w:rsidRPr="00510F0F">
        <w:rPr>
          <w:noProof/>
          <w:sz w:val="22"/>
          <w:szCs w:val="22"/>
        </w:rPr>
        <w:tab/>
      </w:r>
      <w:r w:rsidR="00DB2F34" w:rsidRPr="00510F0F">
        <w:rPr>
          <w:noProof/>
          <w:sz w:val="22"/>
          <w:szCs w:val="22"/>
        </w:rPr>
        <w:fldChar w:fldCharType="begin"/>
      </w:r>
      <w:r w:rsidRPr="00510F0F">
        <w:rPr>
          <w:noProof/>
          <w:sz w:val="22"/>
          <w:szCs w:val="22"/>
        </w:rPr>
        <w:instrText xml:space="preserve"> PAGEREF _Toc447292182 \h </w:instrText>
      </w:r>
      <w:r w:rsidR="00DB2F34" w:rsidRPr="00510F0F">
        <w:rPr>
          <w:noProof/>
          <w:sz w:val="22"/>
          <w:szCs w:val="22"/>
        </w:rPr>
      </w:r>
      <w:r w:rsidR="00DB2F34" w:rsidRPr="00510F0F">
        <w:rPr>
          <w:noProof/>
          <w:sz w:val="22"/>
          <w:szCs w:val="22"/>
        </w:rPr>
        <w:fldChar w:fldCharType="separate"/>
      </w:r>
      <w:r w:rsidR="002536E6">
        <w:rPr>
          <w:noProof/>
          <w:sz w:val="22"/>
          <w:szCs w:val="22"/>
        </w:rPr>
        <w:t>4</w:t>
      </w:r>
      <w:r w:rsidR="00DB2F34" w:rsidRPr="00510F0F">
        <w:rPr>
          <w:noProof/>
          <w:sz w:val="22"/>
          <w:szCs w:val="22"/>
        </w:rPr>
        <w:fldChar w:fldCharType="end"/>
      </w:r>
    </w:p>
    <w:p w:rsidR="00A877A2" w:rsidRPr="00510F0F" w:rsidRDefault="00A877A2">
      <w:pPr>
        <w:pStyle w:val="28"/>
        <w:rPr>
          <w:rFonts w:eastAsiaTheme="minorEastAsia"/>
          <w:b w:val="0"/>
          <w:bCs w:val="0"/>
          <w:noProof/>
          <w:sz w:val="22"/>
          <w:szCs w:val="22"/>
          <w:lang w:eastAsia="ru-RU"/>
        </w:rPr>
      </w:pPr>
      <w:r w:rsidRPr="00510F0F">
        <w:rPr>
          <w:noProof/>
          <w:sz w:val="22"/>
          <w:szCs w:val="22"/>
        </w:rPr>
        <w:t>1.2</w:t>
      </w:r>
      <w:r w:rsidRPr="00510F0F">
        <w:rPr>
          <w:rFonts w:eastAsiaTheme="minorEastAsia"/>
          <w:b w:val="0"/>
          <w:bCs w:val="0"/>
          <w:noProof/>
          <w:sz w:val="22"/>
          <w:szCs w:val="22"/>
          <w:lang w:eastAsia="ru-RU"/>
        </w:rPr>
        <w:tab/>
      </w:r>
      <w:r w:rsidRPr="00510F0F">
        <w:rPr>
          <w:noProof/>
          <w:sz w:val="22"/>
          <w:szCs w:val="22"/>
        </w:rPr>
        <w:t>Правовой статус документов</w:t>
      </w:r>
      <w:r w:rsidRPr="00510F0F">
        <w:rPr>
          <w:noProof/>
          <w:sz w:val="22"/>
          <w:szCs w:val="22"/>
        </w:rPr>
        <w:tab/>
      </w:r>
      <w:r w:rsidR="00DB2F34" w:rsidRPr="00510F0F">
        <w:rPr>
          <w:noProof/>
          <w:sz w:val="22"/>
          <w:szCs w:val="22"/>
        </w:rPr>
        <w:fldChar w:fldCharType="begin"/>
      </w:r>
      <w:r w:rsidRPr="00510F0F">
        <w:rPr>
          <w:noProof/>
          <w:sz w:val="22"/>
          <w:szCs w:val="22"/>
        </w:rPr>
        <w:instrText xml:space="preserve"> PAGEREF _Toc447292183 \h </w:instrText>
      </w:r>
      <w:r w:rsidR="00DB2F34" w:rsidRPr="00510F0F">
        <w:rPr>
          <w:noProof/>
          <w:sz w:val="22"/>
          <w:szCs w:val="22"/>
        </w:rPr>
      </w:r>
      <w:r w:rsidR="00DB2F34" w:rsidRPr="00510F0F">
        <w:rPr>
          <w:noProof/>
          <w:sz w:val="22"/>
          <w:szCs w:val="22"/>
        </w:rPr>
        <w:fldChar w:fldCharType="separate"/>
      </w:r>
      <w:r w:rsidR="002536E6">
        <w:rPr>
          <w:noProof/>
          <w:sz w:val="22"/>
          <w:szCs w:val="22"/>
        </w:rPr>
        <w:t>5</w:t>
      </w:r>
      <w:r w:rsidR="00DB2F34" w:rsidRPr="00510F0F">
        <w:rPr>
          <w:noProof/>
          <w:sz w:val="22"/>
          <w:szCs w:val="22"/>
        </w:rPr>
        <w:fldChar w:fldCharType="end"/>
      </w:r>
    </w:p>
    <w:p w:rsidR="00A877A2" w:rsidRPr="00510F0F" w:rsidRDefault="00A877A2">
      <w:pPr>
        <w:pStyle w:val="28"/>
        <w:rPr>
          <w:rFonts w:eastAsiaTheme="minorEastAsia"/>
          <w:b w:val="0"/>
          <w:bCs w:val="0"/>
          <w:noProof/>
          <w:sz w:val="22"/>
          <w:szCs w:val="22"/>
          <w:lang w:eastAsia="ru-RU"/>
        </w:rPr>
      </w:pPr>
      <w:r w:rsidRPr="00510F0F">
        <w:rPr>
          <w:noProof/>
          <w:sz w:val="22"/>
          <w:szCs w:val="22"/>
        </w:rPr>
        <w:t>1.3</w:t>
      </w:r>
      <w:r w:rsidRPr="00510F0F">
        <w:rPr>
          <w:rFonts w:eastAsiaTheme="minorEastAsia"/>
          <w:b w:val="0"/>
          <w:bCs w:val="0"/>
          <w:noProof/>
          <w:sz w:val="22"/>
          <w:szCs w:val="22"/>
          <w:lang w:eastAsia="ru-RU"/>
        </w:rPr>
        <w:tab/>
      </w:r>
      <w:r w:rsidRPr="00510F0F">
        <w:rPr>
          <w:noProof/>
          <w:sz w:val="22"/>
          <w:szCs w:val="22"/>
        </w:rPr>
        <w:t>Особые положения в связи с проведением Запроса предложений на ЭТП</w:t>
      </w:r>
      <w:r w:rsidRPr="00510F0F">
        <w:rPr>
          <w:noProof/>
          <w:sz w:val="22"/>
          <w:szCs w:val="22"/>
        </w:rPr>
        <w:tab/>
      </w:r>
      <w:r w:rsidR="00DB2F34" w:rsidRPr="00510F0F">
        <w:rPr>
          <w:noProof/>
          <w:sz w:val="22"/>
          <w:szCs w:val="22"/>
        </w:rPr>
        <w:fldChar w:fldCharType="begin"/>
      </w:r>
      <w:r w:rsidRPr="00510F0F">
        <w:rPr>
          <w:noProof/>
          <w:sz w:val="22"/>
          <w:szCs w:val="22"/>
        </w:rPr>
        <w:instrText xml:space="preserve"> PAGEREF _Toc447292184 \h </w:instrText>
      </w:r>
      <w:r w:rsidR="00DB2F34" w:rsidRPr="00510F0F">
        <w:rPr>
          <w:noProof/>
          <w:sz w:val="22"/>
          <w:szCs w:val="22"/>
        </w:rPr>
      </w:r>
      <w:r w:rsidR="00DB2F34" w:rsidRPr="00510F0F">
        <w:rPr>
          <w:noProof/>
          <w:sz w:val="22"/>
          <w:szCs w:val="22"/>
        </w:rPr>
        <w:fldChar w:fldCharType="separate"/>
      </w:r>
      <w:r w:rsidR="002536E6">
        <w:rPr>
          <w:noProof/>
          <w:sz w:val="22"/>
          <w:szCs w:val="22"/>
        </w:rPr>
        <w:t>6</w:t>
      </w:r>
      <w:r w:rsidR="00DB2F34" w:rsidRPr="00510F0F">
        <w:rPr>
          <w:noProof/>
          <w:sz w:val="22"/>
          <w:szCs w:val="22"/>
        </w:rPr>
        <w:fldChar w:fldCharType="end"/>
      </w:r>
    </w:p>
    <w:p w:rsidR="00A877A2" w:rsidRPr="00510F0F" w:rsidRDefault="00A877A2">
      <w:pPr>
        <w:pStyle w:val="28"/>
        <w:rPr>
          <w:rFonts w:eastAsiaTheme="minorEastAsia"/>
          <w:b w:val="0"/>
          <w:bCs w:val="0"/>
          <w:noProof/>
          <w:sz w:val="22"/>
          <w:szCs w:val="22"/>
          <w:lang w:eastAsia="ru-RU"/>
        </w:rPr>
      </w:pPr>
      <w:r w:rsidRPr="00510F0F">
        <w:rPr>
          <w:noProof/>
          <w:sz w:val="22"/>
          <w:szCs w:val="22"/>
        </w:rPr>
        <w:t>1.4</w:t>
      </w:r>
      <w:r w:rsidRPr="00510F0F">
        <w:rPr>
          <w:rFonts w:eastAsiaTheme="minorEastAsia"/>
          <w:b w:val="0"/>
          <w:bCs w:val="0"/>
          <w:noProof/>
          <w:sz w:val="22"/>
          <w:szCs w:val="22"/>
          <w:lang w:eastAsia="ru-RU"/>
        </w:rPr>
        <w:tab/>
      </w:r>
      <w:r w:rsidRPr="00510F0F">
        <w:rPr>
          <w:noProof/>
          <w:sz w:val="22"/>
          <w:szCs w:val="22"/>
        </w:rPr>
        <w:t>Обжалование</w:t>
      </w:r>
      <w:r w:rsidRPr="00510F0F">
        <w:rPr>
          <w:noProof/>
          <w:sz w:val="22"/>
          <w:szCs w:val="22"/>
        </w:rPr>
        <w:tab/>
      </w:r>
      <w:r w:rsidR="00DB2F34" w:rsidRPr="00510F0F">
        <w:rPr>
          <w:noProof/>
          <w:sz w:val="22"/>
          <w:szCs w:val="22"/>
        </w:rPr>
        <w:fldChar w:fldCharType="begin"/>
      </w:r>
      <w:r w:rsidRPr="00510F0F">
        <w:rPr>
          <w:noProof/>
          <w:sz w:val="22"/>
          <w:szCs w:val="22"/>
        </w:rPr>
        <w:instrText xml:space="preserve"> PAGEREF _Toc447292185 \h </w:instrText>
      </w:r>
      <w:r w:rsidR="00DB2F34" w:rsidRPr="00510F0F">
        <w:rPr>
          <w:noProof/>
          <w:sz w:val="22"/>
          <w:szCs w:val="22"/>
        </w:rPr>
      </w:r>
      <w:r w:rsidR="00DB2F34" w:rsidRPr="00510F0F">
        <w:rPr>
          <w:noProof/>
          <w:sz w:val="22"/>
          <w:szCs w:val="22"/>
        </w:rPr>
        <w:fldChar w:fldCharType="separate"/>
      </w:r>
      <w:r w:rsidR="002536E6">
        <w:rPr>
          <w:noProof/>
          <w:sz w:val="22"/>
          <w:szCs w:val="22"/>
        </w:rPr>
        <w:t>6</w:t>
      </w:r>
      <w:r w:rsidR="00DB2F34" w:rsidRPr="00510F0F">
        <w:rPr>
          <w:noProof/>
          <w:sz w:val="22"/>
          <w:szCs w:val="22"/>
        </w:rPr>
        <w:fldChar w:fldCharType="end"/>
      </w:r>
    </w:p>
    <w:p w:rsidR="00A877A2" w:rsidRPr="00510F0F" w:rsidRDefault="00A877A2">
      <w:pPr>
        <w:pStyle w:val="28"/>
        <w:rPr>
          <w:rFonts w:eastAsiaTheme="minorEastAsia"/>
          <w:b w:val="0"/>
          <w:bCs w:val="0"/>
          <w:noProof/>
          <w:sz w:val="22"/>
          <w:szCs w:val="22"/>
          <w:lang w:eastAsia="ru-RU"/>
        </w:rPr>
      </w:pPr>
      <w:r w:rsidRPr="00510F0F">
        <w:rPr>
          <w:noProof/>
          <w:sz w:val="22"/>
          <w:szCs w:val="22"/>
        </w:rPr>
        <w:t>1.5</w:t>
      </w:r>
      <w:r w:rsidRPr="00510F0F">
        <w:rPr>
          <w:rFonts w:eastAsiaTheme="minorEastAsia"/>
          <w:b w:val="0"/>
          <w:bCs w:val="0"/>
          <w:noProof/>
          <w:sz w:val="22"/>
          <w:szCs w:val="22"/>
          <w:lang w:eastAsia="ru-RU"/>
        </w:rPr>
        <w:tab/>
      </w:r>
      <w:r w:rsidRPr="00510F0F">
        <w:rPr>
          <w:noProof/>
          <w:sz w:val="22"/>
          <w:szCs w:val="22"/>
        </w:rPr>
        <w:t>Прочие положения</w:t>
      </w:r>
      <w:r w:rsidRPr="00510F0F">
        <w:rPr>
          <w:noProof/>
          <w:sz w:val="22"/>
          <w:szCs w:val="22"/>
        </w:rPr>
        <w:tab/>
      </w:r>
      <w:r w:rsidR="00DB2F34" w:rsidRPr="00510F0F">
        <w:rPr>
          <w:noProof/>
          <w:sz w:val="22"/>
          <w:szCs w:val="22"/>
        </w:rPr>
        <w:fldChar w:fldCharType="begin"/>
      </w:r>
      <w:r w:rsidRPr="00510F0F">
        <w:rPr>
          <w:noProof/>
          <w:sz w:val="22"/>
          <w:szCs w:val="22"/>
        </w:rPr>
        <w:instrText xml:space="preserve"> PAGEREF _Toc447292186 \h </w:instrText>
      </w:r>
      <w:r w:rsidR="00DB2F34" w:rsidRPr="00510F0F">
        <w:rPr>
          <w:noProof/>
          <w:sz w:val="22"/>
          <w:szCs w:val="22"/>
        </w:rPr>
      </w:r>
      <w:r w:rsidR="00DB2F34" w:rsidRPr="00510F0F">
        <w:rPr>
          <w:noProof/>
          <w:sz w:val="22"/>
          <w:szCs w:val="22"/>
        </w:rPr>
        <w:fldChar w:fldCharType="separate"/>
      </w:r>
      <w:r w:rsidR="002536E6">
        <w:rPr>
          <w:noProof/>
          <w:sz w:val="22"/>
          <w:szCs w:val="22"/>
        </w:rPr>
        <w:t>6</w:t>
      </w:r>
      <w:r w:rsidR="00DB2F34" w:rsidRPr="00510F0F">
        <w:rPr>
          <w:noProof/>
          <w:sz w:val="22"/>
          <w:szCs w:val="22"/>
        </w:rPr>
        <w:fldChar w:fldCharType="end"/>
      </w:r>
    </w:p>
    <w:p w:rsidR="00A877A2" w:rsidRPr="00510F0F" w:rsidRDefault="00A877A2">
      <w:pPr>
        <w:pStyle w:val="28"/>
        <w:rPr>
          <w:rFonts w:eastAsiaTheme="minorEastAsia"/>
          <w:b w:val="0"/>
          <w:bCs w:val="0"/>
          <w:noProof/>
          <w:sz w:val="22"/>
          <w:szCs w:val="22"/>
          <w:lang w:eastAsia="ru-RU"/>
        </w:rPr>
      </w:pPr>
      <w:r w:rsidRPr="00510F0F">
        <w:rPr>
          <w:noProof/>
          <w:sz w:val="22"/>
          <w:szCs w:val="22"/>
        </w:rPr>
        <w:t>1.6</w:t>
      </w:r>
      <w:r w:rsidRPr="00510F0F">
        <w:rPr>
          <w:rFonts w:eastAsiaTheme="minorEastAsia"/>
          <w:b w:val="0"/>
          <w:bCs w:val="0"/>
          <w:noProof/>
          <w:sz w:val="22"/>
          <w:szCs w:val="22"/>
          <w:lang w:eastAsia="ru-RU"/>
        </w:rPr>
        <w:tab/>
      </w:r>
      <w:r w:rsidRPr="00510F0F">
        <w:rPr>
          <w:noProof/>
          <w:sz w:val="22"/>
          <w:szCs w:val="22"/>
        </w:rPr>
        <w:t>Закупка продукции с разбиением заказа на лоты</w:t>
      </w:r>
      <w:r w:rsidRPr="00510F0F">
        <w:rPr>
          <w:noProof/>
          <w:sz w:val="22"/>
          <w:szCs w:val="22"/>
        </w:rPr>
        <w:tab/>
      </w:r>
      <w:r w:rsidR="00DB2F34" w:rsidRPr="00510F0F">
        <w:rPr>
          <w:noProof/>
          <w:sz w:val="22"/>
          <w:szCs w:val="22"/>
        </w:rPr>
        <w:fldChar w:fldCharType="begin"/>
      </w:r>
      <w:r w:rsidRPr="00510F0F">
        <w:rPr>
          <w:noProof/>
          <w:sz w:val="22"/>
          <w:szCs w:val="22"/>
        </w:rPr>
        <w:instrText xml:space="preserve"> PAGEREF _Toc447292187 \h </w:instrText>
      </w:r>
      <w:r w:rsidR="00DB2F34" w:rsidRPr="00510F0F">
        <w:rPr>
          <w:noProof/>
          <w:sz w:val="22"/>
          <w:szCs w:val="22"/>
        </w:rPr>
      </w:r>
      <w:r w:rsidR="00DB2F34" w:rsidRPr="00510F0F">
        <w:rPr>
          <w:noProof/>
          <w:sz w:val="22"/>
          <w:szCs w:val="22"/>
        </w:rPr>
        <w:fldChar w:fldCharType="separate"/>
      </w:r>
      <w:r w:rsidR="002536E6">
        <w:rPr>
          <w:noProof/>
          <w:sz w:val="22"/>
          <w:szCs w:val="22"/>
        </w:rPr>
        <w:t>8</w:t>
      </w:r>
      <w:r w:rsidR="00DB2F34" w:rsidRPr="00510F0F">
        <w:rPr>
          <w:noProof/>
          <w:sz w:val="22"/>
          <w:szCs w:val="22"/>
        </w:rPr>
        <w:fldChar w:fldCharType="end"/>
      </w:r>
    </w:p>
    <w:p w:rsidR="00A877A2" w:rsidRPr="00510F0F" w:rsidRDefault="00A877A2">
      <w:pPr>
        <w:pStyle w:val="1f3"/>
        <w:rPr>
          <w:rFonts w:eastAsiaTheme="minorEastAsia"/>
          <w:b w:val="0"/>
          <w:caps w:val="0"/>
          <w:noProof/>
          <w:szCs w:val="22"/>
          <w:lang w:eastAsia="ru-RU"/>
        </w:rPr>
      </w:pPr>
      <w:r w:rsidRPr="00510F0F">
        <w:rPr>
          <w:noProof/>
          <w:szCs w:val="22"/>
        </w:rPr>
        <w:t>2</w:t>
      </w:r>
      <w:r w:rsidRPr="00510F0F">
        <w:rPr>
          <w:rFonts w:eastAsiaTheme="minorEastAsia"/>
          <w:b w:val="0"/>
          <w:caps w:val="0"/>
          <w:noProof/>
          <w:szCs w:val="22"/>
          <w:lang w:eastAsia="ru-RU"/>
        </w:rPr>
        <w:tab/>
      </w:r>
      <w:r w:rsidRPr="00510F0F">
        <w:rPr>
          <w:noProof/>
          <w:szCs w:val="22"/>
        </w:rPr>
        <w:t>Проект Договора. Антикоррупционная оговорка, включаемая в проект договора</w:t>
      </w:r>
      <w:r w:rsidRPr="00510F0F">
        <w:rPr>
          <w:noProof/>
          <w:szCs w:val="22"/>
        </w:rPr>
        <w:tab/>
      </w:r>
      <w:r w:rsidR="00DB2F34" w:rsidRPr="00510F0F">
        <w:rPr>
          <w:noProof/>
          <w:szCs w:val="22"/>
        </w:rPr>
        <w:fldChar w:fldCharType="begin"/>
      </w:r>
      <w:r w:rsidRPr="00510F0F">
        <w:rPr>
          <w:noProof/>
          <w:szCs w:val="22"/>
        </w:rPr>
        <w:instrText xml:space="preserve"> PAGEREF _Toc447292194 \h </w:instrText>
      </w:r>
      <w:r w:rsidR="00DB2F34" w:rsidRPr="00510F0F">
        <w:rPr>
          <w:noProof/>
          <w:szCs w:val="22"/>
        </w:rPr>
      </w:r>
      <w:r w:rsidR="00DB2F34" w:rsidRPr="00510F0F">
        <w:rPr>
          <w:noProof/>
          <w:szCs w:val="22"/>
        </w:rPr>
        <w:fldChar w:fldCharType="separate"/>
      </w:r>
      <w:r w:rsidR="002536E6">
        <w:rPr>
          <w:noProof/>
          <w:szCs w:val="22"/>
        </w:rPr>
        <w:t>9</w:t>
      </w:r>
      <w:r w:rsidR="00DB2F34" w:rsidRPr="00510F0F">
        <w:rPr>
          <w:noProof/>
          <w:szCs w:val="22"/>
        </w:rPr>
        <w:fldChar w:fldCharType="end"/>
      </w:r>
    </w:p>
    <w:p w:rsidR="00A877A2" w:rsidRPr="00510F0F" w:rsidRDefault="00A877A2">
      <w:pPr>
        <w:pStyle w:val="28"/>
        <w:rPr>
          <w:rFonts w:eastAsiaTheme="minorEastAsia"/>
          <w:b w:val="0"/>
          <w:bCs w:val="0"/>
          <w:noProof/>
          <w:sz w:val="22"/>
          <w:szCs w:val="22"/>
          <w:lang w:eastAsia="ru-RU"/>
        </w:rPr>
      </w:pPr>
      <w:r w:rsidRPr="00510F0F">
        <w:rPr>
          <w:noProof/>
          <w:sz w:val="22"/>
          <w:szCs w:val="22"/>
        </w:rPr>
        <w:t>2.1</w:t>
      </w:r>
      <w:r w:rsidRPr="00510F0F">
        <w:rPr>
          <w:rFonts w:eastAsiaTheme="minorEastAsia"/>
          <w:b w:val="0"/>
          <w:bCs w:val="0"/>
          <w:noProof/>
          <w:sz w:val="22"/>
          <w:szCs w:val="22"/>
          <w:lang w:eastAsia="ru-RU"/>
        </w:rPr>
        <w:tab/>
      </w:r>
      <w:r w:rsidRPr="00510F0F">
        <w:rPr>
          <w:noProof/>
          <w:sz w:val="22"/>
          <w:szCs w:val="22"/>
        </w:rPr>
        <w:t>Проект договора</w:t>
      </w:r>
      <w:r w:rsidRPr="00510F0F">
        <w:rPr>
          <w:noProof/>
          <w:sz w:val="22"/>
          <w:szCs w:val="22"/>
        </w:rPr>
        <w:tab/>
      </w:r>
      <w:r w:rsidR="00DB2F34" w:rsidRPr="00510F0F">
        <w:rPr>
          <w:noProof/>
          <w:sz w:val="22"/>
          <w:szCs w:val="22"/>
        </w:rPr>
        <w:fldChar w:fldCharType="begin"/>
      </w:r>
      <w:r w:rsidRPr="00510F0F">
        <w:rPr>
          <w:noProof/>
          <w:sz w:val="22"/>
          <w:szCs w:val="22"/>
        </w:rPr>
        <w:instrText xml:space="preserve"> PAGEREF _Toc447292195 \h </w:instrText>
      </w:r>
      <w:r w:rsidR="00DB2F34" w:rsidRPr="00510F0F">
        <w:rPr>
          <w:noProof/>
          <w:sz w:val="22"/>
          <w:szCs w:val="22"/>
        </w:rPr>
      </w:r>
      <w:r w:rsidR="00DB2F34" w:rsidRPr="00510F0F">
        <w:rPr>
          <w:noProof/>
          <w:sz w:val="22"/>
          <w:szCs w:val="22"/>
        </w:rPr>
        <w:fldChar w:fldCharType="separate"/>
      </w:r>
      <w:r w:rsidR="002536E6">
        <w:rPr>
          <w:noProof/>
          <w:sz w:val="22"/>
          <w:szCs w:val="22"/>
        </w:rPr>
        <w:t>9</w:t>
      </w:r>
      <w:r w:rsidR="00DB2F34" w:rsidRPr="00510F0F">
        <w:rPr>
          <w:noProof/>
          <w:sz w:val="22"/>
          <w:szCs w:val="22"/>
        </w:rPr>
        <w:fldChar w:fldCharType="end"/>
      </w:r>
    </w:p>
    <w:p w:rsidR="00A877A2" w:rsidRPr="00510F0F" w:rsidRDefault="00A877A2">
      <w:pPr>
        <w:pStyle w:val="28"/>
        <w:rPr>
          <w:rFonts w:eastAsiaTheme="minorEastAsia"/>
          <w:b w:val="0"/>
          <w:bCs w:val="0"/>
          <w:noProof/>
          <w:sz w:val="22"/>
          <w:szCs w:val="22"/>
          <w:lang w:eastAsia="ru-RU"/>
        </w:rPr>
      </w:pPr>
      <w:r w:rsidRPr="00510F0F">
        <w:rPr>
          <w:noProof/>
          <w:sz w:val="22"/>
          <w:szCs w:val="22"/>
        </w:rPr>
        <w:t>2.2</w:t>
      </w:r>
      <w:r w:rsidRPr="00510F0F">
        <w:rPr>
          <w:rFonts w:eastAsiaTheme="minorEastAsia"/>
          <w:b w:val="0"/>
          <w:bCs w:val="0"/>
          <w:noProof/>
          <w:sz w:val="22"/>
          <w:szCs w:val="22"/>
          <w:lang w:eastAsia="ru-RU"/>
        </w:rPr>
        <w:tab/>
      </w:r>
      <w:r w:rsidRPr="00510F0F">
        <w:rPr>
          <w:bCs w:val="0"/>
          <w:noProof/>
          <w:sz w:val="22"/>
          <w:szCs w:val="22"/>
        </w:rPr>
        <w:t>Антикоррупционная оговорка, включаемая в проект договора</w:t>
      </w:r>
      <w:r w:rsidRPr="00510F0F">
        <w:rPr>
          <w:noProof/>
          <w:sz w:val="22"/>
          <w:szCs w:val="22"/>
        </w:rPr>
        <w:tab/>
      </w:r>
      <w:r w:rsidR="00DB2F34" w:rsidRPr="00510F0F">
        <w:rPr>
          <w:noProof/>
          <w:sz w:val="22"/>
          <w:szCs w:val="22"/>
        </w:rPr>
        <w:fldChar w:fldCharType="begin"/>
      </w:r>
      <w:r w:rsidRPr="00510F0F">
        <w:rPr>
          <w:noProof/>
          <w:sz w:val="22"/>
          <w:szCs w:val="22"/>
        </w:rPr>
        <w:instrText xml:space="preserve"> PAGEREF _Toc447292199 \h </w:instrText>
      </w:r>
      <w:r w:rsidR="00DB2F34" w:rsidRPr="00510F0F">
        <w:rPr>
          <w:noProof/>
          <w:sz w:val="22"/>
          <w:szCs w:val="22"/>
        </w:rPr>
      </w:r>
      <w:r w:rsidR="00DB2F34" w:rsidRPr="00510F0F">
        <w:rPr>
          <w:noProof/>
          <w:sz w:val="22"/>
          <w:szCs w:val="22"/>
        </w:rPr>
        <w:fldChar w:fldCharType="separate"/>
      </w:r>
      <w:r w:rsidR="002536E6">
        <w:rPr>
          <w:noProof/>
          <w:sz w:val="22"/>
          <w:szCs w:val="22"/>
        </w:rPr>
        <w:t>9</w:t>
      </w:r>
      <w:r w:rsidR="00DB2F34" w:rsidRPr="00510F0F">
        <w:rPr>
          <w:noProof/>
          <w:sz w:val="22"/>
          <w:szCs w:val="22"/>
        </w:rPr>
        <w:fldChar w:fldCharType="end"/>
      </w:r>
    </w:p>
    <w:p w:rsidR="00A877A2" w:rsidRPr="00510F0F" w:rsidRDefault="00A877A2">
      <w:pPr>
        <w:pStyle w:val="1f3"/>
        <w:rPr>
          <w:rFonts w:eastAsiaTheme="minorEastAsia"/>
          <w:b w:val="0"/>
          <w:caps w:val="0"/>
          <w:noProof/>
          <w:szCs w:val="22"/>
          <w:lang w:eastAsia="ru-RU"/>
        </w:rPr>
      </w:pPr>
      <w:r w:rsidRPr="00510F0F">
        <w:rPr>
          <w:noProof/>
          <w:szCs w:val="22"/>
        </w:rPr>
        <w:t>3</w:t>
      </w:r>
      <w:r w:rsidRPr="00510F0F">
        <w:rPr>
          <w:rFonts w:eastAsiaTheme="minorEastAsia"/>
          <w:b w:val="0"/>
          <w:caps w:val="0"/>
          <w:noProof/>
          <w:szCs w:val="22"/>
          <w:lang w:eastAsia="ru-RU"/>
        </w:rPr>
        <w:tab/>
      </w:r>
      <w:r w:rsidRPr="00510F0F">
        <w:rPr>
          <w:noProof/>
          <w:szCs w:val="22"/>
        </w:rPr>
        <w:t>Порядок проведения Запроса предложений. Инструкции по подготовке Заявок</w:t>
      </w:r>
      <w:r w:rsidRPr="00510F0F">
        <w:rPr>
          <w:noProof/>
          <w:szCs w:val="22"/>
        </w:rPr>
        <w:tab/>
      </w:r>
      <w:r w:rsidR="00DB2F34" w:rsidRPr="00510F0F">
        <w:rPr>
          <w:noProof/>
          <w:szCs w:val="22"/>
        </w:rPr>
        <w:fldChar w:fldCharType="begin"/>
      </w:r>
      <w:r w:rsidRPr="00510F0F">
        <w:rPr>
          <w:noProof/>
          <w:szCs w:val="22"/>
        </w:rPr>
        <w:instrText xml:space="preserve"> PAGEREF _Toc447292203 \h </w:instrText>
      </w:r>
      <w:r w:rsidR="00DB2F34" w:rsidRPr="00510F0F">
        <w:rPr>
          <w:noProof/>
          <w:szCs w:val="22"/>
        </w:rPr>
      </w:r>
      <w:r w:rsidR="00DB2F34" w:rsidRPr="00510F0F">
        <w:rPr>
          <w:noProof/>
          <w:szCs w:val="22"/>
        </w:rPr>
        <w:fldChar w:fldCharType="separate"/>
      </w:r>
      <w:r w:rsidR="002536E6">
        <w:rPr>
          <w:noProof/>
          <w:szCs w:val="22"/>
        </w:rPr>
        <w:t>12</w:t>
      </w:r>
      <w:r w:rsidR="00DB2F34" w:rsidRPr="00510F0F">
        <w:rPr>
          <w:noProof/>
          <w:szCs w:val="22"/>
        </w:rPr>
        <w:fldChar w:fldCharType="end"/>
      </w:r>
    </w:p>
    <w:p w:rsidR="00A877A2" w:rsidRPr="00510F0F" w:rsidRDefault="00A877A2">
      <w:pPr>
        <w:pStyle w:val="28"/>
        <w:rPr>
          <w:rFonts w:eastAsiaTheme="minorEastAsia"/>
          <w:b w:val="0"/>
          <w:bCs w:val="0"/>
          <w:noProof/>
          <w:sz w:val="22"/>
          <w:szCs w:val="22"/>
          <w:lang w:eastAsia="ru-RU"/>
        </w:rPr>
      </w:pPr>
      <w:r w:rsidRPr="00510F0F">
        <w:rPr>
          <w:noProof/>
          <w:sz w:val="22"/>
          <w:szCs w:val="22"/>
        </w:rPr>
        <w:t>3.1</w:t>
      </w:r>
      <w:r w:rsidRPr="00510F0F">
        <w:rPr>
          <w:rFonts w:eastAsiaTheme="minorEastAsia"/>
          <w:b w:val="0"/>
          <w:bCs w:val="0"/>
          <w:noProof/>
          <w:sz w:val="22"/>
          <w:szCs w:val="22"/>
          <w:lang w:eastAsia="ru-RU"/>
        </w:rPr>
        <w:tab/>
      </w:r>
      <w:r w:rsidRPr="00510F0F">
        <w:rPr>
          <w:noProof/>
          <w:sz w:val="22"/>
          <w:szCs w:val="22"/>
        </w:rPr>
        <w:t>Общий порядок проведения Запроса предложений</w:t>
      </w:r>
      <w:r w:rsidRPr="00510F0F">
        <w:rPr>
          <w:noProof/>
          <w:sz w:val="22"/>
          <w:szCs w:val="22"/>
        </w:rPr>
        <w:tab/>
      </w:r>
      <w:r w:rsidR="00DB2F34" w:rsidRPr="00510F0F">
        <w:rPr>
          <w:noProof/>
          <w:sz w:val="22"/>
          <w:szCs w:val="22"/>
        </w:rPr>
        <w:fldChar w:fldCharType="begin"/>
      </w:r>
      <w:r w:rsidRPr="00510F0F">
        <w:rPr>
          <w:noProof/>
          <w:sz w:val="22"/>
          <w:szCs w:val="22"/>
        </w:rPr>
        <w:instrText xml:space="preserve"> PAGEREF _Toc447292204 \h </w:instrText>
      </w:r>
      <w:r w:rsidR="00DB2F34" w:rsidRPr="00510F0F">
        <w:rPr>
          <w:noProof/>
          <w:sz w:val="22"/>
          <w:szCs w:val="22"/>
        </w:rPr>
      </w:r>
      <w:r w:rsidR="00DB2F34" w:rsidRPr="00510F0F">
        <w:rPr>
          <w:noProof/>
          <w:sz w:val="22"/>
          <w:szCs w:val="22"/>
        </w:rPr>
        <w:fldChar w:fldCharType="separate"/>
      </w:r>
      <w:r w:rsidR="002536E6">
        <w:rPr>
          <w:noProof/>
          <w:sz w:val="22"/>
          <w:szCs w:val="22"/>
        </w:rPr>
        <w:t>12</w:t>
      </w:r>
      <w:r w:rsidR="00DB2F34" w:rsidRPr="00510F0F">
        <w:rPr>
          <w:noProof/>
          <w:sz w:val="22"/>
          <w:szCs w:val="22"/>
        </w:rPr>
        <w:fldChar w:fldCharType="end"/>
      </w:r>
    </w:p>
    <w:p w:rsidR="00A877A2" w:rsidRPr="00510F0F" w:rsidRDefault="00A877A2">
      <w:pPr>
        <w:pStyle w:val="28"/>
        <w:rPr>
          <w:rFonts w:eastAsiaTheme="minorEastAsia"/>
          <w:b w:val="0"/>
          <w:bCs w:val="0"/>
          <w:noProof/>
          <w:sz w:val="22"/>
          <w:szCs w:val="22"/>
          <w:lang w:eastAsia="ru-RU"/>
        </w:rPr>
      </w:pPr>
      <w:r w:rsidRPr="00510F0F">
        <w:rPr>
          <w:noProof/>
          <w:sz w:val="22"/>
          <w:szCs w:val="22"/>
        </w:rPr>
        <w:t>3.2</w:t>
      </w:r>
      <w:r w:rsidRPr="00510F0F">
        <w:rPr>
          <w:rFonts w:eastAsiaTheme="minorEastAsia"/>
          <w:b w:val="0"/>
          <w:bCs w:val="0"/>
          <w:noProof/>
          <w:sz w:val="22"/>
          <w:szCs w:val="22"/>
          <w:lang w:eastAsia="ru-RU"/>
        </w:rPr>
        <w:tab/>
      </w:r>
      <w:r w:rsidRPr="00510F0F">
        <w:rPr>
          <w:noProof/>
          <w:sz w:val="22"/>
          <w:szCs w:val="22"/>
        </w:rPr>
        <w:t>Публикация Извещения о проведении запроса предложений и Документации по запросу предложений</w:t>
      </w:r>
      <w:r w:rsidRPr="00510F0F">
        <w:rPr>
          <w:noProof/>
          <w:sz w:val="22"/>
          <w:szCs w:val="22"/>
        </w:rPr>
        <w:tab/>
      </w:r>
      <w:r w:rsidR="00DB2F34" w:rsidRPr="00510F0F">
        <w:rPr>
          <w:noProof/>
          <w:sz w:val="22"/>
          <w:szCs w:val="22"/>
        </w:rPr>
        <w:fldChar w:fldCharType="begin"/>
      </w:r>
      <w:r w:rsidRPr="00510F0F">
        <w:rPr>
          <w:noProof/>
          <w:sz w:val="22"/>
          <w:szCs w:val="22"/>
        </w:rPr>
        <w:instrText xml:space="preserve"> PAGEREF _Toc447292207 \h </w:instrText>
      </w:r>
      <w:r w:rsidR="00DB2F34" w:rsidRPr="00510F0F">
        <w:rPr>
          <w:noProof/>
          <w:sz w:val="22"/>
          <w:szCs w:val="22"/>
        </w:rPr>
      </w:r>
      <w:r w:rsidR="00DB2F34" w:rsidRPr="00510F0F">
        <w:rPr>
          <w:noProof/>
          <w:sz w:val="22"/>
          <w:szCs w:val="22"/>
        </w:rPr>
        <w:fldChar w:fldCharType="separate"/>
      </w:r>
      <w:r w:rsidR="002536E6">
        <w:rPr>
          <w:noProof/>
          <w:sz w:val="22"/>
          <w:szCs w:val="22"/>
        </w:rPr>
        <w:t>12</w:t>
      </w:r>
      <w:r w:rsidR="00DB2F34" w:rsidRPr="00510F0F">
        <w:rPr>
          <w:noProof/>
          <w:sz w:val="22"/>
          <w:szCs w:val="22"/>
        </w:rPr>
        <w:fldChar w:fldCharType="end"/>
      </w:r>
    </w:p>
    <w:p w:rsidR="00A877A2" w:rsidRPr="00510F0F" w:rsidRDefault="00A877A2">
      <w:pPr>
        <w:pStyle w:val="28"/>
        <w:rPr>
          <w:rFonts w:eastAsiaTheme="minorEastAsia"/>
          <w:b w:val="0"/>
          <w:bCs w:val="0"/>
          <w:noProof/>
          <w:sz w:val="22"/>
          <w:szCs w:val="22"/>
          <w:lang w:eastAsia="ru-RU"/>
        </w:rPr>
      </w:pPr>
      <w:r w:rsidRPr="00510F0F">
        <w:rPr>
          <w:noProof/>
          <w:sz w:val="22"/>
          <w:szCs w:val="22"/>
        </w:rPr>
        <w:t>3.3</w:t>
      </w:r>
      <w:r w:rsidRPr="00510F0F">
        <w:rPr>
          <w:rFonts w:eastAsiaTheme="minorEastAsia"/>
          <w:b w:val="0"/>
          <w:bCs w:val="0"/>
          <w:noProof/>
          <w:sz w:val="22"/>
          <w:szCs w:val="22"/>
          <w:lang w:eastAsia="ru-RU"/>
        </w:rPr>
        <w:tab/>
      </w:r>
      <w:r w:rsidRPr="00510F0F">
        <w:rPr>
          <w:noProof/>
          <w:sz w:val="22"/>
          <w:szCs w:val="22"/>
        </w:rPr>
        <w:t>Подготовка Заявок</w:t>
      </w:r>
      <w:r w:rsidRPr="00510F0F">
        <w:rPr>
          <w:noProof/>
          <w:sz w:val="22"/>
          <w:szCs w:val="22"/>
        </w:rPr>
        <w:tab/>
      </w:r>
      <w:r w:rsidR="00DB2F34" w:rsidRPr="00510F0F">
        <w:rPr>
          <w:noProof/>
          <w:sz w:val="22"/>
          <w:szCs w:val="22"/>
        </w:rPr>
        <w:fldChar w:fldCharType="begin"/>
      </w:r>
      <w:r w:rsidRPr="00510F0F">
        <w:rPr>
          <w:noProof/>
          <w:sz w:val="22"/>
          <w:szCs w:val="22"/>
        </w:rPr>
        <w:instrText xml:space="preserve"> PAGEREF _Toc447292208 \h </w:instrText>
      </w:r>
      <w:r w:rsidR="00DB2F34" w:rsidRPr="00510F0F">
        <w:rPr>
          <w:noProof/>
          <w:sz w:val="22"/>
          <w:szCs w:val="22"/>
        </w:rPr>
      </w:r>
      <w:r w:rsidR="00DB2F34" w:rsidRPr="00510F0F">
        <w:rPr>
          <w:noProof/>
          <w:sz w:val="22"/>
          <w:szCs w:val="22"/>
        </w:rPr>
        <w:fldChar w:fldCharType="separate"/>
      </w:r>
      <w:r w:rsidR="002536E6">
        <w:rPr>
          <w:noProof/>
          <w:sz w:val="22"/>
          <w:szCs w:val="22"/>
        </w:rPr>
        <w:t>12</w:t>
      </w:r>
      <w:r w:rsidR="00DB2F34" w:rsidRPr="00510F0F">
        <w:rPr>
          <w:noProof/>
          <w:sz w:val="22"/>
          <w:szCs w:val="22"/>
        </w:rPr>
        <w:fldChar w:fldCharType="end"/>
      </w:r>
    </w:p>
    <w:p w:rsidR="00A877A2" w:rsidRPr="00510F0F" w:rsidRDefault="00A877A2">
      <w:pPr>
        <w:pStyle w:val="28"/>
        <w:rPr>
          <w:rFonts w:eastAsiaTheme="minorEastAsia"/>
          <w:b w:val="0"/>
          <w:bCs w:val="0"/>
          <w:noProof/>
          <w:sz w:val="22"/>
          <w:szCs w:val="22"/>
          <w:lang w:eastAsia="ru-RU"/>
        </w:rPr>
      </w:pPr>
      <w:r w:rsidRPr="00510F0F">
        <w:rPr>
          <w:noProof/>
          <w:sz w:val="22"/>
          <w:szCs w:val="22"/>
        </w:rPr>
        <w:t>3.4</w:t>
      </w:r>
      <w:r w:rsidRPr="00510F0F">
        <w:rPr>
          <w:rFonts w:eastAsiaTheme="minorEastAsia"/>
          <w:b w:val="0"/>
          <w:bCs w:val="0"/>
          <w:noProof/>
          <w:sz w:val="22"/>
          <w:szCs w:val="22"/>
          <w:lang w:eastAsia="ru-RU"/>
        </w:rPr>
        <w:tab/>
      </w:r>
      <w:r w:rsidRPr="00510F0F">
        <w:rPr>
          <w:noProof/>
          <w:sz w:val="22"/>
          <w:szCs w:val="22"/>
        </w:rPr>
        <w:t>Подача Заявок и их прием</w:t>
      </w:r>
      <w:r w:rsidRPr="00510F0F">
        <w:rPr>
          <w:noProof/>
          <w:sz w:val="22"/>
          <w:szCs w:val="22"/>
        </w:rPr>
        <w:tab/>
      </w:r>
      <w:r w:rsidR="00DB2F34" w:rsidRPr="00510F0F">
        <w:rPr>
          <w:noProof/>
          <w:sz w:val="22"/>
          <w:szCs w:val="22"/>
        </w:rPr>
        <w:fldChar w:fldCharType="begin"/>
      </w:r>
      <w:r w:rsidRPr="00510F0F">
        <w:rPr>
          <w:noProof/>
          <w:sz w:val="22"/>
          <w:szCs w:val="22"/>
        </w:rPr>
        <w:instrText xml:space="preserve"> PAGEREF _Toc447292223 \h </w:instrText>
      </w:r>
      <w:r w:rsidR="00DB2F34" w:rsidRPr="00510F0F">
        <w:rPr>
          <w:noProof/>
          <w:sz w:val="22"/>
          <w:szCs w:val="22"/>
        </w:rPr>
      </w:r>
      <w:r w:rsidR="00DB2F34" w:rsidRPr="00510F0F">
        <w:rPr>
          <w:noProof/>
          <w:sz w:val="22"/>
          <w:szCs w:val="22"/>
        </w:rPr>
        <w:fldChar w:fldCharType="separate"/>
      </w:r>
      <w:r w:rsidR="002536E6">
        <w:rPr>
          <w:noProof/>
          <w:sz w:val="22"/>
          <w:szCs w:val="22"/>
        </w:rPr>
        <w:t>24</w:t>
      </w:r>
      <w:r w:rsidR="00DB2F34" w:rsidRPr="00510F0F">
        <w:rPr>
          <w:noProof/>
          <w:sz w:val="22"/>
          <w:szCs w:val="22"/>
        </w:rPr>
        <w:fldChar w:fldCharType="end"/>
      </w:r>
    </w:p>
    <w:p w:rsidR="00A877A2" w:rsidRPr="00510F0F" w:rsidRDefault="00A877A2">
      <w:pPr>
        <w:pStyle w:val="28"/>
        <w:rPr>
          <w:rFonts w:eastAsiaTheme="minorEastAsia"/>
          <w:b w:val="0"/>
          <w:bCs w:val="0"/>
          <w:noProof/>
          <w:sz w:val="22"/>
          <w:szCs w:val="22"/>
          <w:lang w:eastAsia="ru-RU"/>
        </w:rPr>
      </w:pPr>
      <w:r w:rsidRPr="00510F0F">
        <w:rPr>
          <w:noProof/>
          <w:sz w:val="22"/>
          <w:szCs w:val="22"/>
        </w:rPr>
        <w:t>3.5</w:t>
      </w:r>
      <w:r w:rsidRPr="00510F0F">
        <w:rPr>
          <w:rFonts w:eastAsiaTheme="minorEastAsia"/>
          <w:b w:val="0"/>
          <w:bCs w:val="0"/>
          <w:noProof/>
          <w:sz w:val="22"/>
          <w:szCs w:val="22"/>
          <w:lang w:eastAsia="ru-RU"/>
        </w:rPr>
        <w:tab/>
      </w:r>
      <w:r w:rsidRPr="00510F0F">
        <w:rPr>
          <w:noProof/>
          <w:sz w:val="22"/>
          <w:szCs w:val="22"/>
        </w:rPr>
        <w:t>Изменение и отзыв Заявки</w:t>
      </w:r>
      <w:r w:rsidRPr="00510F0F">
        <w:rPr>
          <w:noProof/>
          <w:sz w:val="22"/>
          <w:szCs w:val="22"/>
        </w:rPr>
        <w:tab/>
      </w:r>
      <w:r w:rsidR="00DB2F34" w:rsidRPr="00510F0F">
        <w:rPr>
          <w:noProof/>
          <w:sz w:val="22"/>
          <w:szCs w:val="22"/>
        </w:rPr>
        <w:fldChar w:fldCharType="begin"/>
      </w:r>
      <w:r w:rsidRPr="00510F0F">
        <w:rPr>
          <w:noProof/>
          <w:sz w:val="22"/>
          <w:szCs w:val="22"/>
        </w:rPr>
        <w:instrText xml:space="preserve"> PAGEREF _Toc447292226 \h </w:instrText>
      </w:r>
      <w:r w:rsidR="00DB2F34" w:rsidRPr="00510F0F">
        <w:rPr>
          <w:noProof/>
          <w:sz w:val="22"/>
          <w:szCs w:val="22"/>
        </w:rPr>
      </w:r>
      <w:r w:rsidR="00DB2F34" w:rsidRPr="00510F0F">
        <w:rPr>
          <w:noProof/>
          <w:sz w:val="22"/>
          <w:szCs w:val="22"/>
        </w:rPr>
        <w:fldChar w:fldCharType="separate"/>
      </w:r>
      <w:r w:rsidR="002536E6">
        <w:rPr>
          <w:noProof/>
          <w:sz w:val="22"/>
          <w:szCs w:val="22"/>
        </w:rPr>
        <w:t>24</w:t>
      </w:r>
      <w:r w:rsidR="00DB2F34" w:rsidRPr="00510F0F">
        <w:rPr>
          <w:noProof/>
          <w:sz w:val="22"/>
          <w:szCs w:val="22"/>
        </w:rPr>
        <w:fldChar w:fldCharType="end"/>
      </w:r>
    </w:p>
    <w:p w:rsidR="00A877A2" w:rsidRPr="00510F0F" w:rsidRDefault="00A877A2">
      <w:pPr>
        <w:pStyle w:val="28"/>
        <w:rPr>
          <w:rFonts w:eastAsiaTheme="minorEastAsia"/>
          <w:b w:val="0"/>
          <w:bCs w:val="0"/>
          <w:noProof/>
          <w:sz w:val="22"/>
          <w:szCs w:val="22"/>
          <w:lang w:eastAsia="ru-RU"/>
        </w:rPr>
      </w:pPr>
      <w:r w:rsidRPr="00510F0F">
        <w:rPr>
          <w:noProof/>
          <w:sz w:val="22"/>
          <w:szCs w:val="22"/>
        </w:rPr>
        <w:t>3.6</w:t>
      </w:r>
      <w:r w:rsidRPr="00510F0F">
        <w:rPr>
          <w:rFonts w:eastAsiaTheme="minorEastAsia"/>
          <w:b w:val="0"/>
          <w:bCs w:val="0"/>
          <w:noProof/>
          <w:sz w:val="22"/>
          <w:szCs w:val="22"/>
          <w:lang w:eastAsia="ru-RU"/>
        </w:rPr>
        <w:tab/>
      </w:r>
      <w:r w:rsidRPr="00510F0F">
        <w:rPr>
          <w:noProof/>
          <w:sz w:val="22"/>
          <w:szCs w:val="22"/>
        </w:rPr>
        <w:t>Оценка Заявок и проведение переговоров</w:t>
      </w:r>
      <w:r w:rsidRPr="00510F0F">
        <w:rPr>
          <w:noProof/>
          <w:sz w:val="22"/>
          <w:szCs w:val="22"/>
        </w:rPr>
        <w:tab/>
      </w:r>
      <w:r w:rsidR="00DB2F34" w:rsidRPr="00510F0F">
        <w:rPr>
          <w:noProof/>
          <w:sz w:val="22"/>
          <w:szCs w:val="22"/>
        </w:rPr>
        <w:fldChar w:fldCharType="begin"/>
      </w:r>
      <w:r w:rsidRPr="00510F0F">
        <w:rPr>
          <w:noProof/>
          <w:sz w:val="22"/>
          <w:szCs w:val="22"/>
        </w:rPr>
        <w:instrText xml:space="preserve"> PAGEREF _Toc447292227 \h </w:instrText>
      </w:r>
      <w:r w:rsidR="00DB2F34" w:rsidRPr="00510F0F">
        <w:rPr>
          <w:noProof/>
          <w:sz w:val="22"/>
          <w:szCs w:val="22"/>
        </w:rPr>
      </w:r>
      <w:r w:rsidR="00DB2F34" w:rsidRPr="00510F0F">
        <w:rPr>
          <w:noProof/>
          <w:sz w:val="22"/>
          <w:szCs w:val="22"/>
        </w:rPr>
        <w:fldChar w:fldCharType="separate"/>
      </w:r>
      <w:r w:rsidR="002536E6">
        <w:rPr>
          <w:noProof/>
          <w:sz w:val="22"/>
          <w:szCs w:val="22"/>
        </w:rPr>
        <w:t>24</w:t>
      </w:r>
      <w:r w:rsidR="00DB2F34" w:rsidRPr="00510F0F">
        <w:rPr>
          <w:noProof/>
          <w:sz w:val="22"/>
          <w:szCs w:val="22"/>
        </w:rPr>
        <w:fldChar w:fldCharType="end"/>
      </w:r>
    </w:p>
    <w:p w:rsidR="00A877A2" w:rsidRPr="00510F0F" w:rsidRDefault="00A877A2">
      <w:pPr>
        <w:pStyle w:val="28"/>
        <w:rPr>
          <w:rFonts w:eastAsiaTheme="minorEastAsia"/>
          <w:b w:val="0"/>
          <w:bCs w:val="0"/>
          <w:noProof/>
          <w:sz w:val="22"/>
          <w:szCs w:val="22"/>
          <w:lang w:eastAsia="ru-RU"/>
        </w:rPr>
      </w:pPr>
      <w:r w:rsidRPr="00510F0F">
        <w:rPr>
          <w:noProof/>
          <w:sz w:val="22"/>
          <w:szCs w:val="22"/>
        </w:rPr>
        <w:t>3.7</w:t>
      </w:r>
      <w:r w:rsidRPr="00510F0F">
        <w:rPr>
          <w:rFonts w:eastAsiaTheme="minorEastAsia"/>
          <w:b w:val="0"/>
          <w:bCs w:val="0"/>
          <w:noProof/>
          <w:sz w:val="22"/>
          <w:szCs w:val="22"/>
          <w:lang w:eastAsia="ru-RU"/>
        </w:rPr>
        <w:tab/>
      </w:r>
      <w:r w:rsidRPr="00510F0F">
        <w:rPr>
          <w:noProof/>
          <w:sz w:val="22"/>
          <w:szCs w:val="22"/>
        </w:rPr>
        <w:t>Аукционная процедура понижения цены (переторжка)</w:t>
      </w:r>
      <w:r w:rsidRPr="00510F0F">
        <w:rPr>
          <w:noProof/>
          <w:sz w:val="22"/>
          <w:szCs w:val="22"/>
        </w:rPr>
        <w:tab/>
      </w:r>
      <w:r w:rsidR="00DB2F34" w:rsidRPr="00510F0F">
        <w:rPr>
          <w:noProof/>
          <w:sz w:val="22"/>
          <w:szCs w:val="22"/>
        </w:rPr>
        <w:fldChar w:fldCharType="begin"/>
      </w:r>
      <w:r w:rsidRPr="00510F0F">
        <w:rPr>
          <w:noProof/>
          <w:sz w:val="22"/>
          <w:szCs w:val="22"/>
        </w:rPr>
        <w:instrText xml:space="preserve"> PAGEREF _Toc447292232 \h </w:instrText>
      </w:r>
      <w:r w:rsidR="00DB2F34" w:rsidRPr="00510F0F">
        <w:rPr>
          <w:noProof/>
          <w:sz w:val="22"/>
          <w:szCs w:val="22"/>
        </w:rPr>
      </w:r>
      <w:r w:rsidR="00DB2F34" w:rsidRPr="00510F0F">
        <w:rPr>
          <w:noProof/>
          <w:sz w:val="22"/>
          <w:szCs w:val="22"/>
        </w:rPr>
        <w:fldChar w:fldCharType="separate"/>
      </w:r>
      <w:r w:rsidR="002536E6">
        <w:rPr>
          <w:noProof/>
          <w:sz w:val="22"/>
          <w:szCs w:val="22"/>
        </w:rPr>
        <w:t>26</w:t>
      </w:r>
      <w:r w:rsidR="00DB2F34" w:rsidRPr="00510F0F">
        <w:rPr>
          <w:noProof/>
          <w:sz w:val="22"/>
          <w:szCs w:val="22"/>
        </w:rPr>
        <w:fldChar w:fldCharType="end"/>
      </w:r>
    </w:p>
    <w:p w:rsidR="00A877A2" w:rsidRPr="00510F0F" w:rsidRDefault="00A877A2">
      <w:pPr>
        <w:pStyle w:val="28"/>
        <w:rPr>
          <w:rFonts w:eastAsiaTheme="minorEastAsia"/>
          <w:b w:val="0"/>
          <w:bCs w:val="0"/>
          <w:noProof/>
          <w:sz w:val="22"/>
          <w:szCs w:val="22"/>
          <w:lang w:eastAsia="ru-RU"/>
        </w:rPr>
      </w:pPr>
      <w:r w:rsidRPr="00510F0F">
        <w:rPr>
          <w:noProof/>
          <w:sz w:val="22"/>
          <w:szCs w:val="22"/>
        </w:rPr>
        <w:t>3.8</w:t>
      </w:r>
      <w:r w:rsidRPr="00510F0F">
        <w:rPr>
          <w:rFonts w:eastAsiaTheme="minorEastAsia"/>
          <w:b w:val="0"/>
          <w:bCs w:val="0"/>
          <w:noProof/>
          <w:sz w:val="22"/>
          <w:szCs w:val="22"/>
          <w:lang w:eastAsia="ru-RU"/>
        </w:rPr>
        <w:tab/>
      </w:r>
      <w:r w:rsidRPr="00510F0F">
        <w:rPr>
          <w:noProof/>
          <w:sz w:val="22"/>
          <w:szCs w:val="22"/>
        </w:rPr>
        <w:t>Подведение итогов Запроса предложений</w:t>
      </w:r>
      <w:r w:rsidRPr="00510F0F">
        <w:rPr>
          <w:noProof/>
          <w:sz w:val="22"/>
          <w:szCs w:val="22"/>
        </w:rPr>
        <w:tab/>
      </w:r>
      <w:r w:rsidR="00DB2F34" w:rsidRPr="00510F0F">
        <w:rPr>
          <w:noProof/>
          <w:sz w:val="22"/>
          <w:szCs w:val="22"/>
        </w:rPr>
        <w:fldChar w:fldCharType="begin"/>
      </w:r>
      <w:r w:rsidRPr="00510F0F">
        <w:rPr>
          <w:noProof/>
          <w:sz w:val="22"/>
          <w:szCs w:val="22"/>
        </w:rPr>
        <w:instrText xml:space="preserve"> PAGEREF _Toc447292233 \h </w:instrText>
      </w:r>
      <w:r w:rsidR="00DB2F34" w:rsidRPr="00510F0F">
        <w:rPr>
          <w:noProof/>
          <w:sz w:val="22"/>
          <w:szCs w:val="22"/>
        </w:rPr>
      </w:r>
      <w:r w:rsidR="00DB2F34" w:rsidRPr="00510F0F">
        <w:rPr>
          <w:noProof/>
          <w:sz w:val="22"/>
          <w:szCs w:val="22"/>
        </w:rPr>
        <w:fldChar w:fldCharType="separate"/>
      </w:r>
      <w:r w:rsidR="002536E6">
        <w:rPr>
          <w:noProof/>
          <w:sz w:val="22"/>
          <w:szCs w:val="22"/>
        </w:rPr>
        <w:t>27</w:t>
      </w:r>
      <w:r w:rsidR="00DB2F34" w:rsidRPr="00510F0F">
        <w:rPr>
          <w:noProof/>
          <w:sz w:val="22"/>
          <w:szCs w:val="22"/>
        </w:rPr>
        <w:fldChar w:fldCharType="end"/>
      </w:r>
    </w:p>
    <w:p w:rsidR="00A877A2" w:rsidRPr="00510F0F" w:rsidRDefault="00A877A2">
      <w:pPr>
        <w:pStyle w:val="28"/>
        <w:rPr>
          <w:rFonts w:eastAsiaTheme="minorEastAsia"/>
          <w:b w:val="0"/>
          <w:bCs w:val="0"/>
          <w:noProof/>
          <w:sz w:val="22"/>
          <w:szCs w:val="22"/>
          <w:lang w:eastAsia="ru-RU"/>
        </w:rPr>
      </w:pPr>
      <w:r w:rsidRPr="00510F0F">
        <w:rPr>
          <w:noProof/>
          <w:sz w:val="22"/>
          <w:szCs w:val="22"/>
        </w:rPr>
        <w:t>3.9</w:t>
      </w:r>
      <w:r w:rsidRPr="00510F0F">
        <w:rPr>
          <w:rFonts w:eastAsiaTheme="minorEastAsia"/>
          <w:b w:val="0"/>
          <w:bCs w:val="0"/>
          <w:noProof/>
          <w:sz w:val="22"/>
          <w:szCs w:val="22"/>
          <w:lang w:eastAsia="ru-RU"/>
        </w:rPr>
        <w:tab/>
      </w:r>
      <w:r w:rsidRPr="00510F0F">
        <w:rPr>
          <w:noProof/>
          <w:sz w:val="22"/>
          <w:szCs w:val="22"/>
        </w:rPr>
        <w:t>Признание запроса предложений несостоявшимся</w:t>
      </w:r>
      <w:r w:rsidRPr="00510F0F">
        <w:rPr>
          <w:noProof/>
          <w:sz w:val="22"/>
          <w:szCs w:val="22"/>
        </w:rPr>
        <w:tab/>
      </w:r>
      <w:r w:rsidR="00DB2F34" w:rsidRPr="00510F0F">
        <w:rPr>
          <w:noProof/>
          <w:sz w:val="22"/>
          <w:szCs w:val="22"/>
        </w:rPr>
        <w:fldChar w:fldCharType="begin"/>
      </w:r>
      <w:r w:rsidRPr="00510F0F">
        <w:rPr>
          <w:noProof/>
          <w:sz w:val="22"/>
          <w:szCs w:val="22"/>
        </w:rPr>
        <w:instrText xml:space="preserve"> PAGEREF _Toc447292234 \h </w:instrText>
      </w:r>
      <w:r w:rsidR="00DB2F34" w:rsidRPr="00510F0F">
        <w:rPr>
          <w:noProof/>
          <w:sz w:val="22"/>
          <w:szCs w:val="22"/>
        </w:rPr>
      </w:r>
      <w:r w:rsidR="00DB2F34" w:rsidRPr="00510F0F">
        <w:rPr>
          <w:noProof/>
          <w:sz w:val="22"/>
          <w:szCs w:val="22"/>
        </w:rPr>
        <w:fldChar w:fldCharType="separate"/>
      </w:r>
      <w:r w:rsidR="002536E6">
        <w:rPr>
          <w:noProof/>
          <w:sz w:val="22"/>
          <w:szCs w:val="22"/>
        </w:rPr>
        <w:t>27</w:t>
      </w:r>
      <w:r w:rsidR="00DB2F34" w:rsidRPr="00510F0F">
        <w:rPr>
          <w:noProof/>
          <w:sz w:val="22"/>
          <w:szCs w:val="22"/>
        </w:rPr>
        <w:fldChar w:fldCharType="end"/>
      </w:r>
    </w:p>
    <w:p w:rsidR="00A877A2" w:rsidRPr="00510F0F" w:rsidRDefault="00A877A2">
      <w:pPr>
        <w:pStyle w:val="28"/>
        <w:rPr>
          <w:rFonts w:eastAsiaTheme="minorEastAsia"/>
          <w:b w:val="0"/>
          <w:bCs w:val="0"/>
          <w:noProof/>
          <w:sz w:val="22"/>
          <w:szCs w:val="22"/>
          <w:lang w:eastAsia="ru-RU"/>
        </w:rPr>
      </w:pPr>
      <w:r w:rsidRPr="00510F0F">
        <w:rPr>
          <w:noProof/>
          <w:sz w:val="22"/>
          <w:szCs w:val="22"/>
        </w:rPr>
        <w:t>3.10</w:t>
      </w:r>
      <w:r w:rsidRPr="00510F0F">
        <w:rPr>
          <w:rFonts w:eastAsiaTheme="minorEastAsia"/>
          <w:b w:val="0"/>
          <w:bCs w:val="0"/>
          <w:noProof/>
          <w:sz w:val="22"/>
          <w:szCs w:val="22"/>
          <w:lang w:eastAsia="ru-RU"/>
        </w:rPr>
        <w:tab/>
      </w:r>
      <w:r w:rsidRPr="00510F0F">
        <w:rPr>
          <w:noProof/>
          <w:sz w:val="22"/>
          <w:szCs w:val="22"/>
        </w:rPr>
        <w:t>Проведение преддоговорных переговоров (по необходимости) и подписание Договора</w:t>
      </w:r>
      <w:r w:rsidRPr="00510F0F">
        <w:rPr>
          <w:noProof/>
          <w:sz w:val="22"/>
          <w:szCs w:val="22"/>
        </w:rPr>
        <w:tab/>
      </w:r>
      <w:r w:rsidR="00DB2F34" w:rsidRPr="00510F0F">
        <w:rPr>
          <w:noProof/>
          <w:sz w:val="22"/>
          <w:szCs w:val="22"/>
        </w:rPr>
        <w:fldChar w:fldCharType="begin"/>
      </w:r>
      <w:r w:rsidRPr="00510F0F">
        <w:rPr>
          <w:noProof/>
          <w:sz w:val="22"/>
          <w:szCs w:val="22"/>
        </w:rPr>
        <w:instrText xml:space="preserve"> PAGEREF _Toc447292235 \h </w:instrText>
      </w:r>
      <w:r w:rsidR="00DB2F34" w:rsidRPr="00510F0F">
        <w:rPr>
          <w:noProof/>
          <w:sz w:val="22"/>
          <w:szCs w:val="22"/>
        </w:rPr>
      </w:r>
      <w:r w:rsidR="00DB2F34" w:rsidRPr="00510F0F">
        <w:rPr>
          <w:noProof/>
          <w:sz w:val="22"/>
          <w:szCs w:val="22"/>
        </w:rPr>
        <w:fldChar w:fldCharType="separate"/>
      </w:r>
      <w:r w:rsidR="002536E6">
        <w:rPr>
          <w:noProof/>
          <w:sz w:val="22"/>
          <w:szCs w:val="22"/>
        </w:rPr>
        <w:t>28</w:t>
      </w:r>
      <w:r w:rsidR="00DB2F34" w:rsidRPr="00510F0F">
        <w:rPr>
          <w:noProof/>
          <w:sz w:val="22"/>
          <w:szCs w:val="22"/>
        </w:rPr>
        <w:fldChar w:fldCharType="end"/>
      </w:r>
    </w:p>
    <w:p w:rsidR="00A877A2" w:rsidRPr="00510F0F" w:rsidRDefault="00A877A2">
      <w:pPr>
        <w:pStyle w:val="28"/>
        <w:rPr>
          <w:rFonts w:eastAsiaTheme="minorEastAsia"/>
          <w:b w:val="0"/>
          <w:bCs w:val="0"/>
          <w:noProof/>
          <w:sz w:val="22"/>
          <w:szCs w:val="22"/>
          <w:lang w:eastAsia="ru-RU"/>
        </w:rPr>
      </w:pPr>
      <w:r w:rsidRPr="00510F0F">
        <w:rPr>
          <w:noProof/>
          <w:sz w:val="22"/>
          <w:szCs w:val="22"/>
        </w:rPr>
        <w:t>3.11</w:t>
      </w:r>
      <w:r w:rsidRPr="00510F0F">
        <w:rPr>
          <w:rFonts w:eastAsiaTheme="minorEastAsia"/>
          <w:b w:val="0"/>
          <w:bCs w:val="0"/>
          <w:noProof/>
          <w:sz w:val="22"/>
          <w:szCs w:val="22"/>
          <w:lang w:eastAsia="ru-RU"/>
        </w:rPr>
        <w:tab/>
      </w:r>
      <w:r w:rsidRPr="00510F0F">
        <w:rPr>
          <w:noProof/>
          <w:sz w:val="22"/>
          <w:szCs w:val="22"/>
        </w:rPr>
        <w:t>Обеспечение исполнения обязательств Поставщика по Договору</w:t>
      </w:r>
      <w:r w:rsidRPr="00510F0F">
        <w:rPr>
          <w:noProof/>
          <w:sz w:val="22"/>
          <w:szCs w:val="22"/>
        </w:rPr>
        <w:tab/>
      </w:r>
      <w:r w:rsidR="00DB2F34" w:rsidRPr="00510F0F">
        <w:rPr>
          <w:noProof/>
          <w:sz w:val="22"/>
          <w:szCs w:val="22"/>
        </w:rPr>
        <w:fldChar w:fldCharType="begin"/>
      </w:r>
      <w:r w:rsidRPr="00510F0F">
        <w:rPr>
          <w:noProof/>
          <w:sz w:val="22"/>
          <w:szCs w:val="22"/>
        </w:rPr>
        <w:instrText xml:space="preserve"> PAGEREF _Toc447292236 \h </w:instrText>
      </w:r>
      <w:r w:rsidR="00DB2F34" w:rsidRPr="00510F0F">
        <w:rPr>
          <w:noProof/>
          <w:sz w:val="22"/>
          <w:szCs w:val="22"/>
        </w:rPr>
      </w:r>
      <w:r w:rsidR="00DB2F34" w:rsidRPr="00510F0F">
        <w:rPr>
          <w:noProof/>
          <w:sz w:val="22"/>
          <w:szCs w:val="22"/>
        </w:rPr>
        <w:fldChar w:fldCharType="separate"/>
      </w:r>
      <w:r w:rsidR="002536E6">
        <w:rPr>
          <w:noProof/>
          <w:sz w:val="22"/>
          <w:szCs w:val="22"/>
        </w:rPr>
        <w:t>29</w:t>
      </w:r>
      <w:r w:rsidR="00DB2F34" w:rsidRPr="00510F0F">
        <w:rPr>
          <w:noProof/>
          <w:sz w:val="22"/>
          <w:szCs w:val="22"/>
        </w:rPr>
        <w:fldChar w:fldCharType="end"/>
      </w:r>
    </w:p>
    <w:p w:rsidR="00A877A2" w:rsidRPr="00510F0F" w:rsidRDefault="00A877A2">
      <w:pPr>
        <w:pStyle w:val="28"/>
        <w:rPr>
          <w:rFonts w:eastAsiaTheme="minorEastAsia"/>
          <w:b w:val="0"/>
          <w:bCs w:val="0"/>
          <w:noProof/>
          <w:sz w:val="22"/>
          <w:szCs w:val="22"/>
          <w:lang w:eastAsia="ru-RU"/>
        </w:rPr>
      </w:pPr>
      <w:r w:rsidRPr="00510F0F">
        <w:rPr>
          <w:noProof/>
          <w:sz w:val="22"/>
          <w:szCs w:val="22"/>
        </w:rPr>
        <w:t>3.12</w:t>
      </w:r>
      <w:r w:rsidRPr="00510F0F">
        <w:rPr>
          <w:rFonts w:eastAsiaTheme="minorEastAsia"/>
          <w:b w:val="0"/>
          <w:bCs w:val="0"/>
          <w:noProof/>
          <w:sz w:val="22"/>
          <w:szCs w:val="22"/>
          <w:lang w:eastAsia="ru-RU"/>
        </w:rPr>
        <w:tab/>
      </w:r>
      <w:r w:rsidRPr="00510F0F">
        <w:rPr>
          <w:noProof/>
          <w:sz w:val="22"/>
          <w:szCs w:val="22"/>
        </w:rPr>
        <w:t>Уведомление о результатах запроса предложений</w:t>
      </w:r>
      <w:r w:rsidRPr="00510F0F">
        <w:rPr>
          <w:noProof/>
          <w:sz w:val="22"/>
          <w:szCs w:val="22"/>
        </w:rPr>
        <w:tab/>
      </w:r>
      <w:r w:rsidR="00DB2F34" w:rsidRPr="00510F0F">
        <w:rPr>
          <w:noProof/>
          <w:sz w:val="22"/>
          <w:szCs w:val="22"/>
        </w:rPr>
        <w:fldChar w:fldCharType="begin"/>
      </w:r>
      <w:r w:rsidRPr="00510F0F">
        <w:rPr>
          <w:noProof/>
          <w:sz w:val="22"/>
          <w:szCs w:val="22"/>
        </w:rPr>
        <w:instrText xml:space="preserve"> PAGEREF _Toc447292237 \h </w:instrText>
      </w:r>
      <w:r w:rsidR="00DB2F34" w:rsidRPr="00510F0F">
        <w:rPr>
          <w:noProof/>
          <w:sz w:val="22"/>
          <w:szCs w:val="22"/>
        </w:rPr>
      </w:r>
      <w:r w:rsidR="00DB2F34" w:rsidRPr="00510F0F">
        <w:rPr>
          <w:noProof/>
          <w:sz w:val="22"/>
          <w:szCs w:val="22"/>
        </w:rPr>
        <w:fldChar w:fldCharType="separate"/>
      </w:r>
      <w:r w:rsidR="002536E6">
        <w:rPr>
          <w:noProof/>
          <w:sz w:val="22"/>
          <w:szCs w:val="22"/>
        </w:rPr>
        <w:t>29</w:t>
      </w:r>
      <w:r w:rsidR="00DB2F34" w:rsidRPr="00510F0F">
        <w:rPr>
          <w:noProof/>
          <w:sz w:val="22"/>
          <w:szCs w:val="22"/>
        </w:rPr>
        <w:fldChar w:fldCharType="end"/>
      </w:r>
    </w:p>
    <w:p w:rsidR="00A877A2" w:rsidRPr="00510F0F" w:rsidRDefault="00A877A2">
      <w:pPr>
        <w:pStyle w:val="1f3"/>
        <w:rPr>
          <w:rFonts w:eastAsiaTheme="minorEastAsia"/>
          <w:b w:val="0"/>
          <w:caps w:val="0"/>
          <w:noProof/>
          <w:szCs w:val="22"/>
          <w:lang w:eastAsia="ru-RU"/>
        </w:rPr>
      </w:pPr>
      <w:r w:rsidRPr="00510F0F">
        <w:rPr>
          <w:noProof/>
          <w:snapToGrid w:val="0"/>
          <w:szCs w:val="22"/>
          <w:lang w:eastAsia="ru-RU"/>
        </w:rPr>
        <w:t>4</w:t>
      </w:r>
      <w:r w:rsidRPr="00510F0F">
        <w:rPr>
          <w:rFonts w:eastAsiaTheme="minorEastAsia"/>
          <w:b w:val="0"/>
          <w:caps w:val="0"/>
          <w:noProof/>
          <w:szCs w:val="22"/>
          <w:lang w:eastAsia="ru-RU"/>
        </w:rPr>
        <w:tab/>
      </w:r>
      <w:r w:rsidRPr="00510F0F">
        <w:rPr>
          <w:noProof/>
          <w:szCs w:val="22"/>
        </w:rPr>
        <w:t>Техническая часть</w:t>
      </w:r>
      <w:r w:rsidRPr="00510F0F">
        <w:rPr>
          <w:noProof/>
          <w:szCs w:val="22"/>
        </w:rPr>
        <w:tab/>
      </w:r>
      <w:r w:rsidR="00DB2F34" w:rsidRPr="00510F0F">
        <w:rPr>
          <w:noProof/>
          <w:szCs w:val="22"/>
        </w:rPr>
        <w:fldChar w:fldCharType="begin"/>
      </w:r>
      <w:r w:rsidRPr="00510F0F">
        <w:rPr>
          <w:noProof/>
          <w:szCs w:val="22"/>
        </w:rPr>
        <w:instrText xml:space="preserve"> PAGEREF _Toc447292238 \h </w:instrText>
      </w:r>
      <w:r w:rsidR="00DB2F34" w:rsidRPr="00510F0F">
        <w:rPr>
          <w:noProof/>
          <w:szCs w:val="22"/>
        </w:rPr>
      </w:r>
      <w:r w:rsidR="00DB2F34" w:rsidRPr="00510F0F">
        <w:rPr>
          <w:noProof/>
          <w:szCs w:val="22"/>
        </w:rPr>
        <w:fldChar w:fldCharType="separate"/>
      </w:r>
      <w:r w:rsidR="002536E6">
        <w:rPr>
          <w:noProof/>
          <w:szCs w:val="22"/>
        </w:rPr>
        <w:t>30</w:t>
      </w:r>
      <w:r w:rsidR="00DB2F34" w:rsidRPr="00510F0F">
        <w:rPr>
          <w:noProof/>
          <w:szCs w:val="22"/>
        </w:rPr>
        <w:fldChar w:fldCharType="end"/>
      </w:r>
    </w:p>
    <w:p w:rsidR="00A877A2" w:rsidRPr="00510F0F" w:rsidRDefault="00A877A2">
      <w:pPr>
        <w:pStyle w:val="28"/>
        <w:rPr>
          <w:rFonts w:eastAsiaTheme="minorEastAsia"/>
          <w:b w:val="0"/>
          <w:bCs w:val="0"/>
          <w:noProof/>
          <w:sz w:val="22"/>
          <w:szCs w:val="22"/>
          <w:lang w:eastAsia="ru-RU"/>
        </w:rPr>
      </w:pPr>
      <w:r w:rsidRPr="00510F0F">
        <w:rPr>
          <w:noProof/>
          <w:sz w:val="22"/>
          <w:szCs w:val="22"/>
        </w:rPr>
        <w:t>4.1</w:t>
      </w:r>
      <w:r w:rsidRPr="00510F0F">
        <w:rPr>
          <w:rFonts w:eastAsiaTheme="minorEastAsia"/>
          <w:b w:val="0"/>
          <w:bCs w:val="0"/>
          <w:noProof/>
          <w:sz w:val="22"/>
          <w:szCs w:val="22"/>
          <w:lang w:eastAsia="ru-RU"/>
        </w:rPr>
        <w:tab/>
      </w:r>
      <w:r w:rsidRPr="00510F0F">
        <w:rPr>
          <w:noProof/>
          <w:sz w:val="22"/>
          <w:szCs w:val="22"/>
        </w:rPr>
        <w:t>Общие требования к условиям поставки продукции</w:t>
      </w:r>
      <w:r w:rsidRPr="00510F0F">
        <w:rPr>
          <w:noProof/>
          <w:sz w:val="22"/>
          <w:szCs w:val="22"/>
        </w:rPr>
        <w:tab/>
      </w:r>
      <w:r w:rsidR="00DB2F34" w:rsidRPr="00510F0F">
        <w:rPr>
          <w:noProof/>
          <w:sz w:val="22"/>
          <w:szCs w:val="22"/>
        </w:rPr>
        <w:fldChar w:fldCharType="begin"/>
      </w:r>
      <w:r w:rsidRPr="00510F0F">
        <w:rPr>
          <w:noProof/>
          <w:sz w:val="22"/>
          <w:szCs w:val="22"/>
        </w:rPr>
        <w:instrText xml:space="preserve"> PAGEREF _Toc447292239 \h </w:instrText>
      </w:r>
      <w:r w:rsidR="00DB2F34" w:rsidRPr="00510F0F">
        <w:rPr>
          <w:noProof/>
          <w:sz w:val="22"/>
          <w:szCs w:val="22"/>
        </w:rPr>
      </w:r>
      <w:r w:rsidR="00DB2F34" w:rsidRPr="00510F0F">
        <w:rPr>
          <w:noProof/>
          <w:sz w:val="22"/>
          <w:szCs w:val="22"/>
        </w:rPr>
        <w:fldChar w:fldCharType="separate"/>
      </w:r>
      <w:r w:rsidR="002536E6">
        <w:rPr>
          <w:noProof/>
          <w:sz w:val="22"/>
          <w:szCs w:val="22"/>
        </w:rPr>
        <w:t>30</w:t>
      </w:r>
      <w:r w:rsidR="00DB2F34" w:rsidRPr="00510F0F">
        <w:rPr>
          <w:noProof/>
          <w:sz w:val="22"/>
          <w:szCs w:val="22"/>
        </w:rPr>
        <w:fldChar w:fldCharType="end"/>
      </w:r>
    </w:p>
    <w:p w:rsidR="00A877A2" w:rsidRPr="00510F0F" w:rsidRDefault="00A877A2">
      <w:pPr>
        <w:pStyle w:val="28"/>
        <w:rPr>
          <w:rFonts w:eastAsiaTheme="minorEastAsia"/>
          <w:b w:val="0"/>
          <w:bCs w:val="0"/>
          <w:noProof/>
          <w:sz w:val="22"/>
          <w:szCs w:val="22"/>
          <w:lang w:eastAsia="ru-RU"/>
        </w:rPr>
      </w:pPr>
      <w:r w:rsidRPr="00510F0F">
        <w:rPr>
          <w:noProof/>
          <w:sz w:val="22"/>
          <w:szCs w:val="22"/>
        </w:rPr>
        <w:t>4.2</w:t>
      </w:r>
      <w:r w:rsidRPr="00510F0F">
        <w:rPr>
          <w:rFonts w:eastAsiaTheme="minorEastAsia"/>
          <w:b w:val="0"/>
          <w:bCs w:val="0"/>
          <w:noProof/>
          <w:sz w:val="22"/>
          <w:szCs w:val="22"/>
          <w:lang w:eastAsia="ru-RU"/>
        </w:rPr>
        <w:tab/>
      </w:r>
      <w:r w:rsidRPr="00510F0F">
        <w:rPr>
          <w:noProof/>
          <w:sz w:val="22"/>
          <w:szCs w:val="22"/>
        </w:rPr>
        <w:t>Перечень, объемы и характеристики закупаемой продукции</w:t>
      </w:r>
      <w:r w:rsidRPr="00510F0F">
        <w:rPr>
          <w:noProof/>
          <w:sz w:val="22"/>
          <w:szCs w:val="22"/>
        </w:rPr>
        <w:tab/>
      </w:r>
      <w:r w:rsidR="00DB2F34" w:rsidRPr="00510F0F">
        <w:rPr>
          <w:noProof/>
          <w:sz w:val="22"/>
          <w:szCs w:val="22"/>
        </w:rPr>
        <w:fldChar w:fldCharType="begin"/>
      </w:r>
      <w:r w:rsidRPr="00510F0F">
        <w:rPr>
          <w:noProof/>
          <w:sz w:val="22"/>
          <w:szCs w:val="22"/>
        </w:rPr>
        <w:instrText xml:space="preserve"> PAGEREF _Toc447292242 \h </w:instrText>
      </w:r>
      <w:r w:rsidR="00DB2F34" w:rsidRPr="00510F0F">
        <w:rPr>
          <w:noProof/>
          <w:sz w:val="22"/>
          <w:szCs w:val="22"/>
        </w:rPr>
      </w:r>
      <w:r w:rsidR="00DB2F34" w:rsidRPr="00510F0F">
        <w:rPr>
          <w:noProof/>
          <w:sz w:val="22"/>
          <w:szCs w:val="22"/>
        </w:rPr>
        <w:fldChar w:fldCharType="separate"/>
      </w:r>
      <w:r w:rsidR="002536E6">
        <w:rPr>
          <w:noProof/>
          <w:sz w:val="22"/>
          <w:szCs w:val="22"/>
        </w:rPr>
        <w:t>30</w:t>
      </w:r>
      <w:r w:rsidR="00DB2F34" w:rsidRPr="00510F0F">
        <w:rPr>
          <w:noProof/>
          <w:sz w:val="22"/>
          <w:szCs w:val="22"/>
        </w:rPr>
        <w:fldChar w:fldCharType="end"/>
      </w:r>
    </w:p>
    <w:p w:rsidR="00A877A2" w:rsidRPr="00510F0F" w:rsidRDefault="00A877A2">
      <w:pPr>
        <w:pStyle w:val="28"/>
        <w:rPr>
          <w:rFonts w:eastAsiaTheme="minorEastAsia"/>
          <w:b w:val="0"/>
          <w:bCs w:val="0"/>
          <w:noProof/>
          <w:sz w:val="22"/>
          <w:szCs w:val="22"/>
          <w:lang w:eastAsia="ru-RU"/>
        </w:rPr>
      </w:pPr>
      <w:r w:rsidRPr="00510F0F">
        <w:rPr>
          <w:noProof/>
          <w:sz w:val="22"/>
          <w:szCs w:val="22"/>
        </w:rPr>
        <w:t>4.3</w:t>
      </w:r>
      <w:r w:rsidRPr="00510F0F">
        <w:rPr>
          <w:rFonts w:eastAsiaTheme="minorEastAsia"/>
          <w:b w:val="0"/>
          <w:bCs w:val="0"/>
          <w:noProof/>
          <w:sz w:val="22"/>
          <w:szCs w:val="22"/>
          <w:lang w:eastAsia="ru-RU"/>
        </w:rPr>
        <w:tab/>
      </w:r>
      <w:r w:rsidRPr="00510F0F">
        <w:rPr>
          <w:noProof/>
          <w:sz w:val="22"/>
          <w:szCs w:val="22"/>
        </w:rPr>
        <w:t>Требование к поставляемой продукции</w:t>
      </w:r>
      <w:r w:rsidRPr="00510F0F">
        <w:rPr>
          <w:noProof/>
          <w:sz w:val="22"/>
          <w:szCs w:val="22"/>
        </w:rPr>
        <w:tab/>
      </w:r>
      <w:r w:rsidR="00DB2F34" w:rsidRPr="00510F0F">
        <w:rPr>
          <w:noProof/>
          <w:sz w:val="22"/>
          <w:szCs w:val="22"/>
        </w:rPr>
        <w:fldChar w:fldCharType="begin"/>
      </w:r>
      <w:r w:rsidRPr="00510F0F">
        <w:rPr>
          <w:noProof/>
          <w:sz w:val="22"/>
          <w:szCs w:val="22"/>
        </w:rPr>
        <w:instrText xml:space="preserve"> PAGEREF _Toc447292244 \h </w:instrText>
      </w:r>
      <w:r w:rsidR="00DB2F34" w:rsidRPr="00510F0F">
        <w:rPr>
          <w:noProof/>
          <w:sz w:val="22"/>
          <w:szCs w:val="22"/>
        </w:rPr>
      </w:r>
      <w:r w:rsidR="00DB2F34" w:rsidRPr="00510F0F">
        <w:rPr>
          <w:noProof/>
          <w:sz w:val="22"/>
          <w:szCs w:val="22"/>
        </w:rPr>
        <w:fldChar w:fldCharType="separate"/>
      </w:r>
      <w:r w:rsidR="002536E6">
        <w:rPr>
          <w:noProof/>
          <w:sz w:val="22"/>
          <w:szCs w:val="22"/>
        </w:rPr>
        <w:t>30</w:t>
      </w:r>
      <w:r w:rsidR="00DB2F34" w:rsidRPr="00510F0F">
        <w:rPr>
          <w:noProof/>
          <w:sz w:val="22"/>
          <w:szCs w:val="22"/>
        </w:rPr>
        <w:fldChar w:fldCharType="end"/>
      </w:r>
    </w:p>
    <w:p w:rsidR="00A877A2" w:rsidRPr="00510F0F" w:rsidRDefault="00A877A2">
      <w:pPr>
        <w:pStyle w:val="28"/>
        <w:rPr>
          <w:rFonts w:eastAsiaTheme="minorEastAsia"/>
          <w:b w:val="0"/>
          <w:bCs w:val="0"/>
          <w:noProof/>
          <w:sz w:val="22"/>
          <w:szCs w:val="22"/>
          <w:lang w:eastAsia="ru-RU"/>
        </w:rPr>
      </w:pPr>
      <w:r w:rsidRPr="00510F0F">
        <w:rPr>
          <w:noProof/>
          <w:sz w:val="22"/>
          <w:szCs w:val="22"/>
        </w:rPr>
        <w:t>4.4</w:t>
      </w:r>
      <w:r w:rsidRPr="00510F0F">
        <w:rPr>
          <w:rFonts w:eastAsiaTheme="minorEastAsia"/>
          <w:b w:val="0"/>
          <w:bCs w:val="0"/>
          <w:noProof/>
          <w:sz w:val="22"/>
          <w:szCs w:val="22"/>
          <w:lang w:eastAsia="ru-RU"/>
        </w:rPr>
        <w:tab/>
      </w:r>
      <w:r w:rsidRPr="00510F0F">
        <w:rPr>
          <w:noProof/>
          <w:sz w:val="22"/>
          <w:szCs w:val="22"/>
        </w:rPr>
        <w:t>Требование к Участнику.</w:t>
      </w:r>
      <w:r w:rsidRPr="00510F0F">
        <w:rPr>
          <w:noProof/>
          <w:sz w:val="22"/>
          <w:szCs w:val="22"/>
        </w:rPr>
        <w:tab/>
      </w:r>
      <w:r w:rsidR="00DB2F34" w:rsidRPr="00510F0F">
        <w:rPr>
          <w:noProof/>
          <w:sz w:val="22"/>
          <w:szCs w:val="22"/>
        </w:rPr>
        <w:fldChar w:fldCharType="begin"/>
      </w:r>
      <w:r w:rsidRPr="00510F0F">
        <w:rPr>
          <w:noProof/>
          <w:sz w:val="22"/>
          <w:szCs w:val="22"/>
        </w:rPr>
        <w:instrText xml:space="preserve"> PAGEREF _Toc447292247 \h </w:instrText>
      </w:r>
      <w:r w:rsidR="00DB2F34" w:rsidRPr="00510F0F">
        <w:rPr>
          <w:noProof/>
          <w:sz w:val="22"/>
          <w:szCs w:val="22"/>
        </w:rPr>
      </w:r>
      <w:r w:rsidR="00DB2F34" w:rsidRPr="00510F0F">
        <w:rPr>
          <w:noProof/>
          <w:sz w:val="22"/>
          <w:szCs w:val="22"/>
        </w:rPr>
        <w:fldChar w:fldCharType="separate"/>
      </w:r>
      <w:r w:rsidR="002536E6">
        <w:rPr>
          <w:noProof/>
          <w:sz w:val="22"/>
          <w:szCs w:val="22"/>
        </w:rPr>
        <w:t>30</w:t>
      </w:r>
      <w:r w:rsidR="00DB2F34" w:rsidRPr="00510F0F">
        <w:rPr>
          <w:noProof/>
          <w:sz w:val="22"/>
          <w:szCs w:val="22"/>
        </w:rPr>
        <w:fldChar w:fldCharType="end"/>
      </w:r>
    </w:p>
    <w:p w:rsidR="00A877A2" w:rsidRPr="00510F0F" w:rsidRDefault="00A877A2">
      <w:pPr>
        <w:pStyle w:val="28"/>
        <w:rPr>
          <w:rFonts w:eastAsiaTheme="minorEastAsia"/>
          <w:b w:val="0"/>
          <w:bCs w:val="0"/>
          <w:noProof/>
          <w:sz w:val="22"/>
          <w:szCs w:val="22"/>
          <w:lang w:eastAsia="ru-RU"/>
        </w:rPr>
      </w:pPr>
      <w:r w:rsidRPr="00510F0F">
        <w:rPr>
          <w:noProof/>
          <w:sz w:val="22"/>
          <w:szCs w:val="22"/>
        </w:rPr>
        <w:t>4.5</w:t>
      </w:r>
      <w:r w:rsidRPr="00510F0F">
        <w:rPr>
          <w:rFonts w:eastAsiaTheme="minorEastAsia"/>
          <w:b w:val="0"/>
          <w:bCs w:val="0"/>
          <w:noProof/>
          <w:sz w:val="22"/>
          <w:szCs w:val="22"/>
          <w:lang w:eastAsia="ru-RU"/>
        </w:rPr>
        <w:tab/>
      </w:r>
      <w:r w:rsidRPr="00510F0F">
        <w:rPr>
          <w:noProof/>
          <w:sz w:val="22"/>
          <w:szCs w:val="22"/>
        </w:rPr>
        <w:t>Иные требования</w:t>
      </w:r>
      <w:r w:rsidRPr="00510F0F">
        <w:rPr>
          <w:noProof/>
          <w:sz w:val="22"/>
          <w:szCs w:val="22"/>
        </w:rPr>
        <w:tab/>
      </w:r>
      <w:r w:rsidR="00DB2F34" w:rsidRPr="00510F0F">
        <w:rPr>
          <w:noProof/>
          <w:sz w:val="22"/>
          <w:szCs w:val="22"/>
        </w:rPr>
        <w:fldChar w:fldCharType="begin"/>
      </w:r>
      <w:r w:rsidRPr="00510F0F">
        <w:rPr>
          <w:noProof/>
          <w:sz w:val="22"/>
          <w:szCs w:val="22"/>
        </w:rPr>
        <w:instrText xml:space="preserve"> PAGEREF _Toc447292250 \h </w:instrText>
      </w:r>
      <w:r w:rsidR="00DB2F34" w:rsidRPr="00510F0F">
        <w:rPr>
          <w:noProof/>
          <w:sz w:val="22"/>
          <w:szCs w:val="22"/>
        </w:rPr>
      </w:r>
      <w:r w:rsidR="00DB2F34" w:rsidRPr="00510F0F">
        <w:rPr>
          <w:noProof/>
          <w:sz w:val="22"/>
          <w:szCs w:val="22"/>
        </w:rPr>
        <w:fldChar w:fldCharType="separate"/>
      </w:r>
      <w:r w:rsidR="002536E6">
        <w:rPr>
          <w:noProof/>
          <w:sz w:val="22"/>
          <w:szCs w:val="22"/>
        </w:rPr>
        <w:t>30</w:t>
      </w:r>
      <w:r w:rsidR="00DB2F34" w:rsidRPr="00510F0F">
        <w:rPr>
          <w:noProof/>
          <w:sz w:val="22"/>
          <w:szCs w:val="22"/>
        </w:rPr>
        <w:fldChar w:fldCharType="end"/>
      </w:r>
    </w:p>
    <w:p w:rsidR="00A877A2" w:rsidRPr="00510F0F" w:rsidRDefault="00A877A2">
      <w:pPr>
        <w:pStyle w:val="1f3"/>
        <w:rPr>
          <w:rFonts w:eastAsiaTheme="minorEastAsia"/>
          <w:b w:val="0"/>
          <w:caps w:val="0"/>
          <w:noProof/>
          <w:szCs w:val="22"/>
          <w:lang w:eastAsia="ru-RU"/>
        </w:rPr>
      </w:pPr>
      <w:r w:rsidRPr="00510F0F">
        <w:rPr>
          <w:noProof/>
          <w:szCs w:val="22"/>
          <w:lang w:eastAsia="ru-RU"/>
        </w:rPr>
        <w:t>5</w:t>
      </w:r>
      <w:r w:rsidRPr="00510F0F">
        <w:rPr>
          <w:rFonts w:eastAsiaTheme="minorEastAsia"/>
          <w:b w:val="0"/>
          <w:caps w:val="0"/>
          <w:noProof/>
          <w:szCs w:val="22"/>
          <w:lang w:eastAsia="ru-RU"/>
        </w:rPr>
        <w:tab/>
      </w:r>
      <w:r w:rsidRPr="00510F0F">
        <w:rPr>
          <w:noProof/>
          <w:szCs w:val="22"/>
        </w:rPr>
        <w:t>Образцы основных форм документов, включаемых в Заявку</w:t>
      </w:r>
      <w:r w:rsidRPr="00510F0F">
        <w:rPr>
          <w:noProof/>
          <w:szCs w:val="22"/>
        </w:rPr>
        <w:tab/>
      </w:r>
      <w:r w:rsidR="00DB2F34" w:rsidRPr="00510F0F">
        <w:rPr>
          <w:noProof/>
          <w:szCs w:val="22"/>
        </w:rPr>
        <w:fldChar w:fldCharType="begin"/>
      </w:r>
      <w:r w:rsidRPr="00510F0F">
        <w:rPr>
          <w:noProof/>
          <w:szCs w:val="22"/>
        </w:rPr>
        <w:instrText xml:space="preserve"> PAGEREF _Toc447292253 \h </w:instrText>
      </w:r>
      <w:r w:rsidR="00DB2F34" w:rsidRPr="00510F0F">
        <w:rPr>
          <w:noProof/>
          <w:szCs w:val="22"/>
        </w:rPr>
      </w:r>
      <w:r w:rsidR="00DB2F34" w:rsidRPr="00510F0F">
        <w:rPr>
          <w:noProof/>
          <w:szCs w:val="22"/>
        </w:rPr>
        <w:fldChar w:fldCharType="separate"/>
      </w:r>
      <w:r w:rsidR="002536E6">
        <w:rPr>
          <w:noProof/>
          <w:szCs w:val="22"/>
        </w:rPr>
        <w:t>31</w:t>
      </w:r>
      <w:r w:rsidR="00DB2F34" w:rsidRPr="00510F0F">
        <w:rPr>
          <w:noProof/>
          <w:szCs w:val="22"/>
        </w:rPr>
        <w:fldChar w:fldCharType="end"/>
      </w:r>
    </w:p>
    <w:p w:rsidR="00A877A2" w:rsidRPr="00510F0F" w:rsidRDefault="00A877A2">
      <w:pPr>
        <w:pStyle w:val="28"/>
        <w:rPr>
          <w:rFonts w:eastAsiaTheme="minorEastAsia"/>
          <w:b w:val="0"/>
          <w:bCs w:val="0"/>
          <w:noProof/>
          <w:sz w:val="22"/>
          <w:szCs w:val="22"/>
          <w:lang w:eastAsia="ru-RU"/>
        </w:rPr>
      </w:pPr>
      <w:r w:rsidRPr="00510F0F">
        <w:rPr>
          <w:noProof/>
          <w:sz w:val="22"/>
          <w:szCs w:val="22"/>
        </w:rPr>
        <w:t>5.1</w:t>
      </w:r>
      <w:r w:rsidRPr="00510F0F">
        <w:rPr>
          <w:rFonts w:eastAsiaTheme="minorEastAsia"/>
          <w:b w:val="0"/>
          <w:bCs w:val="0"/>
          <w:noProof/>
          <w:sz w:val="22"/>
          <w:szCs w:val="22"/>
          <w:lang w:eastAsia="ru-RU"/>
        </w:rPr>
        <w:tab/>
      </w:r>
      <w:r w:rsidRPr="00510F0F">
        <w:rPr>
          <w:noProof/>
          <w:sz w:val="22"/>
          <w:szCs w:val="22"/>
        </w:rPr>
        <w:t>Письмо о подаче оферты (форма 1)</w:t>
      </w:r>
      <w:r w:rsidRPr="00510F0F">
        <w:rPr>
          <w:noProof/>
          <w:sz w:val="22"/>
          <w:szCs w:val="22"/>
        </w:rPr>
        <w:tab/>
      </w:r>
      <w:r w:rsidR="00DB2F34" w:rsidRPr="00510F0F">
        <w:rPr>
          <w:noProof/>
          <w:sz w:val="22"/>
          <w:szCs w:val="22"/>
        </w:rPr>
        <w:fldChar w:fldCharType="begin"/>
      </w:r>
      <w:r w:rsidRPr="00510F0F">
        <w:rPr>
          <w:noProof/>
          <w:sz w:val="22"/>
          <w:szCs w:val="22"/>
        </w:rPr>
        <w:instrText xml:space="preserve"> PAGEREF _Toc447292254 \h </w:instrText>
      </w:r>
      <w:r w:rsidR="00DB2F34" w:rsidRPr="00510F0F">
        <w:rPr>
          <w:noProof/>
          <w:sz w:val="22"/>
          <w:szCs w:val="22"/>
        </w:rPr>
      </w:r>
      <w:r w:rsidR="00DB2F34" w:rsidRPr="00510F0F">
        <w:rPr>
          <w:noProof/>
          <w:sz w:val="22"/>
          <w:szCs w:val="22"/>
        </w:rPr>
        <w:fldChar w:fldCharType="separate"/>
      </w:r>
      <w:r w:rsidR="002536E6">
        <w:rPr>
          <w:noProof/>
          <w:sz w:val="22"/>
          <w:szCs w:val="22"/>
        </w:rPr>
        <w:t>31</w:t>
      </w:r>
      <w:r w:rsidR="00DB2F34" w:rsidRPr="00510F0F">
        <w:rPr>
          <w:noProof/>
          <w:sz w:val="22"/>
          <w:szCs w:val="22"/>
        </w:rPr>
        <w:fldChar w:fldCharType="end"/>
      </w:r>
    </w:p>
    <w:p w:rsidR="00A877A2" w:rsidRPr="00510F0F" w:rsidRDefault="00A877A2">
      <w:pPr>
        <w:pStyle w:val="32"/>
        <w:rPr>
          <w:rFonts w:eastAsiaTheme="minorEastAsia"/>
          <w:bCs w:val="0"/>
          <w:iCs w:val="0"/>
          <w:noProof/>
          <w:sz w:val="22"/>
          <w:szCs w:val="22"/>
          <w:lang w:eastAsia="ru-RU"/>
        </w:rPr>
      </w:pPr>
      <w:r w:rsidRPr="00510F0F">
        <w:rPr>
          <w:noProof/>
          <w:sz w:val="22"/>
          <w:szCs w:val="22"/>
        </w:rPr>
        <w:t>5.1.3</w:t>
      </w:r>
      <w:r w:rsidRPr="00510F0F">
        <w:rPr>
          <w:rFonts w:eastAsiaTheme="minorEastAsia"/>
          <w:bCs w:val="0"/>
          <w:iCs w:val="0"/>
          <w:noProof/>
          <w:sz w:val="22"/>
          <w:szCs w:val="22"/>
          <w:lang w:eastAsia="ru-RU"/>
        </w:rPr>
        <w:tab/>
      </w:r>
      <w:r w:rsidRPr="00510F0F">
        <w:rPr>
          <w:noProof/>
          <w:sz w:val="22"/>
          <w:szCs w:val="22"/>
        </w:rPr>
        <w:t>Антикоррупционные обязательства (Форма 1.1).</w:t>
      </w:r>
      <w:r w:rsidRPr="00510F0F">
        <w:rPr>
          <w:noProof/>
          <w:sz w:val="22"/>
          <w:szCs w:val="22"/>
        </w:rPr>
        <w:tab/>
      </w:r>
      <w:r w:rsidR="00DB2F34" w:rsidRPr="00510F0F">
        <w:rPr>
          <w:noProof/>
          <w:sz w:val="22"/>
          <w:szCs w:val="22"/>
        </w:rPr>
        <w:fldChar w:fldCharType="begin"/>
      </w:r>
      <w:r w:rsidRPr="00510F0F">
        <w:rPr>
          <w:noProof/>
          <w:sz w:val="22"/>
          <w:szCs w:val="22"/>
        </w:rPr>
        <w:instrText xml:space="preserve"> PAGEREF _Toc447292257 \h </w:instrText>
      </w:r>
      <w:r w:rsidR="00DB2F34" w:rsidRPr="00510F0F">
        <w:rPr>
          <w:noProof/>
          <w:sz w:val="22"/>
          <w:szCs w:val="22"/>
        </w:rPr>
      </w:r>
      <w:r w:rsidR="00DB2F34" w:rsidRPr="00510F0F">
        <w:rPr>
          <w:noProof/>
          <w:sz w:val="22"/>
          <w:szCs w:val="22"/>
        </w:rPr>
        <w:fldChar w:fldCharType="separate"/>
      </w:r>
      <w:r w:rsidR="002536E6">
        <w:rPr>
          <w:noProof/>
          <w:sz w:val="22"/>
          <w:szCs w:val="22"/>
        </w:rPr>
        <w:t>35</w:t>
      </w:r>
      <w:r w:rsidR="00DB2F34" w:rsidRPr="00510F0F">
        <w:rPr>
          <w:noProof/>
          <w:sz w:val="22"/>
          <w:szCs w:val="22"/>
        </w:rPr>
        <w:fldChar w:fldCharType="end"/>
      </w:r>
    </w:p>
    <w:p w:rsidR="00A877A2" w:rsidRPr="00510F0F" w:rsidRDefault="00A877A2">
      <w:pPr>
        <w:pStyle w:val="28"/>
        <w:rPr>
          <w:rFonts w:eastAsiaTheme="minorEastAsia"/>
          <w:b w:val="0"/>
          <w:bCs w:val="0"/>
          <w:noProof/>
          <w:sz w:val="22"/>
          <w:szCs w:val="22"/>
          <w:lang w:eastAsia="ru-RU"/>
        </w:rPr>
      </w:pPr>
      <w:r w:rsidRPr="00510F0F">
        <w:rPr>
          <w:noProof/>
          <w:sz w:val="22"/>
          <w:szCs w:val="22"/>
        </w:rPr>
        <w:t>5.2</w:t>
      </w:r>
      <w:r w:rsidRPr="00510F0F">
        <w:rPr>
          <w:rFonts w:eastAsiaTheme="minorEastAsia"/>
          <w:b w:val="0"/>
          <w:bCs w:val="0"/>
          <w:noProof/>
          <w:sz w:val="22"/>
          <w:szCs w:val="22"/>
          <w:lang w:eastAsia="ru-RU"/>
        </w:rPr>
        <w:tab/>
      </w:r>
      <w:r w:rsidRPr="00510F0F">
        <w:rPr>
          <w:noProof/>
          <w:sz w:val="22"/>
          <w:szCs w:val="22"/>
        </w:rPr>
        <w:t xml:space="preserve">Сводная таблица стоимости </w:t>
      </w:r>
      <w:r w:rsidRPr="00510F0F">
        <w:rPr>
          <w:bCs w:val="0"/>
          <w:noProof/>
          <w:sz w:val="22"/>
          <w:szCs w:val="22"/>
        </w:rPr>
        <w:t xml:space="preserve">поставок </w:t>
      </w:r>
      <w:r w:rsidRPr="00510F0F">
        <w:rPr>
          <w:noProof/>
          <w:sz w:val="22"/>
          <w:szCs w:val="22"/>
        </w:rPr>
        <w:t>(форма 2)</w:t>
      </w:r>
      <w:r w:rsidRPr="00510F0F">
        <w:rPr>
          <w:noProof/>
          <w:sz w:val="22"/>
          <w:szCs w:val="22"/>
        </w:rPr>
        <w:tab/>
      </w:r>
      <w:r w:rsidR="00DB2F34" w:rsidRPr="00510F0F">
        <w:rPr>
          <w:noProof/>
          <w:sz w:val="22"/>
          <w:szCs w:val="22"/>
        </w:rPr>
        <w:fldChar w:fldCharType="begin"/>
      </w:r>
      <w:r w:rsidRPr="00510F0F">
        <w:rPr>
          <w:noProof/>
          <w:sz w:val="22"/>
          <w:szCs w:val="22"/>
        </w:rPr>
        <w:instrText xml:space="preserve"> PAGEREF _Toc447292259 \h </w:instrText>
      </w:r>
      <w:r w:rsidR="00DB2F34" w:rsidRPr="00510F0F">
        <w:rPr>
          <w:noProof/>
          <w:sz w:val="22"/>
          <w:szCs w:val="22"/>
        </w:rPr>
      </w:r>
      <w:r w:rsidR="00DB2F34" w:rsidRPr="00510F0F">
        <w:rPr>
          <w:noProof/>
          <w:sz w:val="22"/>
          <w:szCs w:val="22"/>
        </w:rPr>
        <w:fldChar w:fldCharType="separate"/>
      </w:r>
      <w:r w:rsidR="002536E6">
        <w:rPr>
          <w:noProof/>
          <w:sz w:val="22"/>
          <w:szCs w:val="22"/>
        </w:rPr>
        <w:t>37</w:t>
      </w:r>
      <w:r w:rsidR="00DB2F34" w:rsidRPr="00510F0F">
        <w:rPr>
          <w:noProof/>
          <w:sz w:val="22"/>
          <w:szCs w:val="22"/>
        </w:rPr>
        <w:fldChar w:fldCharType="end"/>
      </w:r>
    </w:p>
    <w:p w:rsidR="00A877A2" w:rsidRPr="00510F0F" w:rsidRDefault="00A877A2">
      <w:pPr>
        <w:pStyle w:val="28"/>
        <w:rPr>
          <w:rFonts w:eastAsiaTheme="minorEastAsia"/>
          <w:b w:val="0"/>
          <w:bCs w:val="0"/>
          <w:noProof/>
          <w:sz w:val="22"/>
          <w:szCs w:val="22"/>
          <w:lang w:eastAsia="ru-RU"/>
        </w:rPr>
      </w:pPr>
      <w:r w:rsidRPr="00510F0F">
        <w:rPr>
          <w:noProof/>
          <w:color w:val="000000"/>
          <w:sz w:val="22"/>
          <w:szCs w:val="22"/>
        </w:rPr>
        <w:t>5.3</w:t>
      </w:r>
      <w:r w:rsidRPr="00510F0F">
        <w:rPr>
          <w:rFonts w:eastAsiaTheme="minorEastAsia"/>
          <w:b w:val="0"/>
          <w:bCs w:val="0"/>
          <w:noProof/>
          <w:sz w:val="22"/>
          <w:szCs w:val="22"/>
          <w:lang w:eastAsia="ru-RU"/>
        </w:rPr>
        <w:tab/>
      </w:r>
      <w:r w:rsidRPr="00510F0F">
        <w:rPr>
          <w:noProof/>
          <w:color w:val="000000"/>
          <w:sz w:val="22"/>
          <w:szCs w:val="22"/>
        </w:rPr>
        <w:t>Техническое предложение (форма 3)</w:t>
      </w:r>
      <w:r w:rsidRPr="00510F0F">
        <w:rPr>
          <w:noProof/>
          <w:sz w:val="22"/>
          <w:szCs w:val="22"/>
        </w:rPr>
        <w:tab/>
      </w:r>
      <w:r w:rsidR="00DB2F34" w:rsidRPr="00510F0F">
        <w:rPr>
          <w:noProof/>
          <w:sz w:val="22"/>
          <w:szCs w:val="22"/>
        </w:rPr>
        <w:fldChar w:fldCharType="begin"/>
      </w:r>
      <w:r w:rsidRPr="00510F0F">
        <w:rPr>
          <w:noProof/>
          <w:sz w:val="22"/>
          <w:szCs w:val="22"/>
        </w:rPr>
        <w:instrText xml:space="preserve"> PAGEREF _Toc447292262 \h </w:instrText>
      </w:r>
      <w:r w:rsidR="00DB2F34" w:rsidRPr="00510F0F">
        <w:rPr>
          <w:noProof/>
          <w:sz w:val="22"/>
          <w:szCs w:val="22"/>
        </w:rPr>
      </w:r>
      <w:r w:rsidR="00DB2F34" w:rsidRPr="00510F0F">
        <w:rPr>
          <w:noProof/>
          <w:sz w:val="22"/>
          <w:szCs w:val="22"/>
        </w:rPr>
        <w:fldChar w:fldCharType="separate"/>
      </w:r>
      <w:r w:rsidR="002536E6">
        <w:rPr>
          <w:noProof/>
          <w:sz w:val="22"/>
          <w:szCs w:val="22"/>
        </w:rPr>
        <w:t>40</w:t>
      </w:r>
      <w:r w:rsidR="00DB2F34" w:rsidRPr="00510F0F">
        <w:rPr>
          <w:noProof/>
          <w:sz w:val="22"/>
          <w:szCs w:val="22"/>
        </w:rPr>
        <w:fldChar w:fldCharType="end"/>
      </w:r>
    </w:p>
    <w:p w:rsidR="00A877A2" w:rsidRPr="00510F0F" w:rsidRDefault="00A877A2">
      <w:pPr>
        <w:pStyle w:val="28"/>
        <w:rPr>
          <w:rFonts w:eastAsiaTheme="minorEastAsia"/>
          <w:b w:val="0"/>
          <w:bCs w:val="0"/>
          <w:noProof/>
          <w:sz w:val="22"/>
          <w:szCs w:val="22"/>
          <w:lang w:eastAsia="ru-RU"/>
        </w:rPr>
      </w:pPr>
      <w:r w:rsidRPr="00510F0F">
        <w:rPr>
          <w:noProof/>
          <w:sz w:val="22"/>
          <w:szCs w:val="22"/>
        </w:rPr>
        <w:t>5.4</w:t>
      </w:r>
      <w:r w:rsidRPr="00510F0F">
        <w:rPr>
          <w:rFonts w:eastAsiaTheme="minorEastAsia"/>
          <w:b w:val="0"/>
          <w:bCs w:val="0"/>
          <w:noProof/>
          <w:sz w:val="22"/>
          <w:szCs w:val="22"/>
          <w:lang w:eastAsia="ru-RU"/>
        </w:rPr>
        <w:tab/>
      </w:r>
      <w:r w:rsidRPr="00510F0F">
        <w:rPr>
          <w:noProof/>
          <w:sz w:val="22"/>
          <w:szCs w:val="22"/>
        </w:rPr>
        <w:t>График выполнения поставок (форма 4)</w:t>
      </w:r>
      <w:r w:rsidRPr="00510F0F">
        <w:rPr>
          <w:noProof/>
          <w:sz w:val="22"/>
          <w:szCs w:val="22"/>
        </w:rPr>
        <w:tab/>
      </w:r>
      <w:r w:rsidR="00DB2F34" w:rsidRPr="00510F0F">
        <w:rPr>
          <w:noProof/>
          <w:sz w:val="22"/>
          <w:szCs w:val="22"/>
        </w:rPr>
        <w:fldChar w:fldCharType="begin"/>
      </w:r>
      <w:r w:rsidRPr="00510F0F">
        <w:rPr>
          <w:noProof/>
          <w:sz w:val="22"/>
          <w:szCs w:val="22"/>
        </w:rPr>
        <w:instrText xml:space="preserve"> PAGEREF _Toc447292265 \h </w:instrText>
      </w:r>
      <w:r w:rsidR="00DB2F34" w:rsidRPr="00510F0F">
        <w:rPr>
          <w:noProof/>
          <w:sz w:val="22"/>
          <w:szCs w:val="22"/>
        </w:rPr>
      </w:r>
      <w:r w:rsidR="00DB2F34" w:rsidRPr="00510F0F">
        <w:rPr>
          <w:noProof/>
          <w:sz w:val="22"/>
          <w:szCs w:val="22"/>
        </w:rPr>
        <w:fldChar w:fldCharType="separate"/>
      </w:r>
      <w:r w:rsidR="002536E6">
        <w:rPr>
          <w:noProof/>
          <w:sz w:val="22"/>
          <w:szCs w:val="22"/>
        </w:rPr>
        <w:t>42</w:t>
      </w:r>
      <w:r w:rsidR="00DB2F34" w:rsidRPr="00510F0F">
        <w:rPr>
          <w:noProof/>
          <w:sz w:val="22"/>
          <w:szCs w:val="22"/>
        </w:rPr>
        <w:fldChar w:fldCharType="end"/>
      </w:r>
    </w:p>
    <w:p w:rsidR="00A877A2" w:rsidRPr="00510F0F" w:rsidRDefault="00A877A2">
      <w:pPr>
        <w:pStyle w:val="28"/>
        <w:rPr>
          <w:rFonts w:eastAsiaTheme="minorEastAsia"/>
          <w:b w:val="0"/>
          <w:bCs w:val="0"/>
          <w:noProof/>
          <w:sz w:val="22"/>
          <w:szCs w:val="22"/>
          <w:lang w:eastAsia="ru-RU"/>
        </w:rPr>
      </w:pPr>
      <w:r w:rsidRPr="00510F0F">
        <w:rPr>
          <w:noProof/>
          <w:color w:val="000000"/>
          <w:sz w:val="22"/>
          <w:szCs w:val="22"/>
        </w:rPr>
        <w:t>5.5</w:t>
      </w:r>
      <w:r w:rsidRPr="00510F0F">
        <w:rPr>
          <w:rFonts w:eastAsiaTheme="minorEastAsia"/>
          <w:b w:val="0"/>
          <w:bCs w:val="0"/>
          <w:noProof/>
          <w:sz w:val="22"/>
          <w:szCs w:val="22"/>
          <w:lang w:eastAsia="ru-RU"/>
        </w:rPr>
        <w:tab/>
      </w:r>
      <w:r w:rsidRPr="00510F0F">
        <w:rPr>
          <w:noProof/>
          <w:color w:val="000000"/>
          <w:sz w:val="22"/>
          <w:szCs w:val="22"/>
        </w:rPr>
        <w:t>Протокол разногласий к проекту Договора (форма 5)</w:t>
      </w:r>
      <w:r w:rsidRPr="00510F0F">
        <w:rPr>
          <w:noProof/>
          <w:sz w:val="22"/>
          <w:szCs w:val="22"/>
        </w:rPr>
        <w:tab/>
      </w:r>
      <w:r w:rsidR="00DB2F34" w:rsidRPr="00510F0F">
        <w:rPr>
          <w:noProof/>
          <w:sz w:val="22"/>
          <w:szCs w:val="22"/>
        </w:rPr>
        <w:fldChar w:fldCharType="begin"/>
      </w:r>
      <w:r w:rsidRPr="00510F0F">
        <w:rPr>
          <w:noProof/>
          <w:sz w:val="22"/>
          <w:szCs w:val="22"/>
        </w:rPr>
        <w:instrText xml:space="preserve"> PAGEREF _Toc447292268 \h </w:instrText>
      </w:r>
      <w:r w:rsidR="00DB2F34" w:rsidRPr="00510F0F">
        <w:rPr>
          <w:noProof/>
          <w:sz w:val="22"/>
          <w:szCs w:val="22"/>
        </w:rPr>
      </w:r>
      <w:r w:rsidR="00DB2F34" w:rsidRPr="00510F0F">
        <w:rPr>
          <w:noProof/>
          <w:sz w:val="22"/>
          <w:szCs w:val="22"/>
        </w:rPr>
        <w:fldChar w:fldCharType="separate"/>
      </w:r>
      <w:r w:rsidR="002536E6">
        <w:rPr>
          <w:noProof/>
          <w:sz w:val="22"/>
          <w:szCs w:val="22"/>
        </w:rPr>
        <w:t>44</w:t>
      </w:r>
      <w:r w:rsidR="00DB2F34" w:rsidRPr="00510F0F">
        <w:rPr>
          <w:noProof/>
          <w:sz w:val="22"/>
          <w:szCs w:val="22"/>
        </w:rPr>
        <w:fldChar w:fldCharType="end"/>
      </w:r>
    </w:p>
    <w:p w:rsidR="00A877A2" w:rsidRPr="00510F0F" w:rsidRDefault="00A877A2">
      <w:pPr>
        <w:pStyle w:val="28"/>
        <w:rPr>
          <w:rFonts w:eastAsiaTheme="minorEastAsia"/>
          <w:b w:val="0"/>
          <w:bCs w:val="0"/>
          <w:noProof/>
          <w:sz w:val="22"/>
          <w:szCs w:val="22"/>
          <w:lang w:eastAsia="ru-RU"/>
        </w:rPr>
      </w:pPr>
      <w:r w:rsidRPr="00510F0F">
        <w:rPr>
          <w:noProof/>
          <w:sz w:val="22"/>
          <w:szCs w:val="22"/>
        </w:rPr>
        <w:t>5.6</w:t>
      </w:r>
      <w:r w:rsidRPr="00510F0F">
        <w:rPr>
          <w:rFonts w:eastAsiaTheme="minorEastAsia"/>
          <w:b w:val="0"/>
          <w:bCs w:val="0"/>
          <w:noProof/>
          <w:sz w:val="22"/>
          <w:szCs w:val="22"/>
          <w:lang w:eastAsia="ru-RU"/>
        </w:rPr>
        <w:tab/>
      </w:r>
      <w:r w:rsidRPr="00510F0F">
        <w:rPr>
          <w:noProof/>
          <w:sz w:val="22"/>
          <w:szCs w:val="22"/>
        </w:rPr>
        <w:t>Анкета (форма 6)</w:t>
      </w:r>
      <w:r w:rsidRPr="00510F0F">
        <w:rPr>
          <w:noProof/>
          <w:sz w:val="22"/>
          <w:szCs w:val="22"/>
        </w:rPr>
        <w:tab/>
      </w:r>
      <w:r w:rsidR="00DB2F34" w:rsidRPr="00510F0F">
        <w:rPr>
          <w:noProof/>
          <w:sz w:val="22"/>
          <w:szCs w:val="22"/>
        </w:rPr>
        <w:fldChar w:fldCharType="begin"/>
      </w:r>
      <w:r w:rsidRPr="00510F0F">
        <w:rPr>
          <w:noProof/>
          <w:sz w:val="22"/>
          <w:szCs w:val="22"/>
        </w:rPr>
        <w:instrText xml:space="preserve"> PAGEREF _Toc447292271 \h </w:instrText>
      </w:r>
      <w:r w:rsidR="00DB2F34" w:rsidRPr="00510F0F">
        <w:rPr>
          <w:noProof/>
          <w:sz w:val="22"/>
          <w:szCs w:val="22"/>
        </w:rPr>
      </w:r>
      <w:r w:rsidR="00DB2F34" w:rsidRPr="00510F0F">
        <w:rPr>
          <w:noProof/>
          <w:sz w:val="22"/>
          <w:szCs w:val="22"/>
        </w:rPr>
        <w:fldChar w:fldCharType="separate"/>
      </w:r>
      <w:r w:rsidR="002536E6">
        <w:rPr>
          <w:noProof/>
          <w:sz w:val="22"/>
          <w:szCs w:val="22"/>
        </w:rPr>
        <w:t>46</w:t>
      </w:r>
      <w:r w:rsidR="00DB2F34" w:rsidRPr="00510F0F">
        <w:rPr>
          <w:noProof/>
          <w:sz w:val="22"/>
          <w:szCs w:val="22"/>
        </w:rPr>
        <w:fldChar w:fldCharType="end"/>
      </w:r>
    </w:p>
    <w:p w:rsidR="00A877A2" w:rsidRPr="00510F0F" w:rsidRDefault="00A877A2">
      <w:pPr>
        <w:pStyle w:val="32"/>
        <w:rPr>
          <w:rFonts w:eastAsiaTheme="minorEastAsia"/>
          <w:bCs w:val="0"/>
          <w:iCs w:val="0"/>
          <w:noProof/>
          <w:sz w:val="22"/>
          <w:szCs w:val="22"/>
          <w:lang w:eastAsia="ru-RU"/>
        </w:rPr>
      </w:pPr>
      <w:r w:rsidRPr="00510F0F">
        <w:rPr>
          <w:noProof/>
          <w:sz w:val="22"/>
          <w:szCs w:val="22"/>
        </w:rPr>
        <w:t>5.6.2</w:t>
      </w:r>
      <w:r w:rsidRPr="00510F0F">
        <w:rPr>
          <w:rFonts w:eastAsiaTheme="minorEastAsia"/>
          <w:bCs w:val="0"/>
          <w:iCs w:val="0"/>
          <w:noProof/>
          <w:sz w:val="22"/>
          <w:szCs w:val="22"/>
          <w:lang w:eastAsia="ru-RU"/>
        </w:rPr>
        <w:tab/>
      </w:r>
      <w:r w:rsidRPr="00510F0F">
        <w:rPr>
          <w:noProof/>
          <w:sz w:val="22"/>
          <w:szCs w:val="22"/>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510F0F">
        <w:rPr>
          <w:noProof/>
          <w:sz w:val="22"/>
          <w:szCs w:val="22"/>
        </w:rPr>
        <w:tab/>
      </w:r>
      <w:r w:rsidR="00DB2F34" w:rsidRPr="00510F0F">
        <w:rPr>
          <w:noProof/>
          <w:sz w:val="22"/>
          <w:szCs w:val="22"/>
        </w:rPr>
        <w:fldChar w:fldCharType="begin"/>
      </w:r>
      <w:r w:rsidRPr="00510F0F">
        <w:rPr>
          <w:noProof/>
          <w:sz w:val="22"/>
          <w:szCs w:val="22"/>
        </w:rPr>
        <w:instrText xml:space="preserve"> PAGEREF _Toc447292273 \h </w:instrText>
      </w:r>
      <w:r w:rsidR="00DB2F34" w:rsidRPr="00510F0F">
        <w:rPr>
          <w:noProof/>
          <w:sz w:val="22"/>
          <w:szCs w:val="22"/>
        </w:rPr>
      </w:r>
      <w:r w:rsidR="00DB2F34" w:rsidRPr="00510F0F">
        <w:rPr>
          <w:noProof/>
          <w:sz w:val="22"/>
          <w:szCs w:val="22"/>
        </w:rPr>
        <w:fldChar w:fldCharType="separate"/>
      </w:r>
      <w:r w:rsidR="002536E6">
        <w:rPr>
          <w:noProof/>
          <w:sz w:val="22"/>
          <w:szCs w:val="22"/>
        </w:rPr>
        <w:t>48</w:t>
      </w:r>
      <w:r w:rsidR="00DB2F34" w:rsidRPr="00510F0F">
        <w:rPr>
          <w:noProof/>
          <w:sz w:val="22"/>
          <w:szCs w:val="22"/>
        </w:rPr>
        <w:fldChar w:fldCharType="end"/>
      </w:r>
    </w:p>
    <w:p w:rsidR="00A877A2" w:rsidRPr="00510F0F" w:rsidRDefault="00A877A2">
      <w:pPr>
        <w:pStyle w:val="28"/>
        <w:rPr>
          <w:rFonts w:eastAsiaTheme="minorEastAsia"/>
          <w:b w:val="0"/>
          <w:bCs w:val="0"/>
          <w:noProof/>
          <w:sz w:val="22"/>
          <w:szCs w:val="22"/>
          <w:lang w:eastAsia="ru-RU"/>
        </w:rPr>
      </w:pPr>
      <w:r w:rsidRPr="00510F0F">
        <w:rPr>
          <w:noProof/>
          <w:sz w:val="22"/>
          <w:szCs w:val="22"/>
        </w:rPr>
        <w:t>5.7</w:t>
      </w:r>
      <w:r w:rsidRPr="00510F0F">
        <w:rPr>
          <w:rFonts w:eastAsiaTheme="minorEastAsia"/>
          <w:b w:val="0"/>
          <w:bCs w:val="0"/>
          <w:noProof/>
          <w:sz w:val="22"/>
          <w:szCs w:val="22"/>
          <w:lang w:eastAsia="ru-RU"/>
        </w:rPr>
        <w:tab/>
      </w:r>
      <w:r w:rsidRPr="00510F0F">
        <w:rPr>
          <w:noProof/>
          <w:sz w:val="22"/>
          <w:szCs w:val="22"/>
        </w:rPr>
        <w:t>Справка о перечне и годовых объемах выполнения аналогичных договоров (форма 7)</w:t>
      </w:r>
      <w:r w:rsidRPr="00510F0F">
        <w:rPr>
          <w:noProof/>
          <w:sz w:val="22"/>
          <w:szCs w:val="22"/>
        </w:rPr>
        <w:tab/>
      </w:r>
      <w:r w:rsidR="00DB2F34" w:rsidRPr="00510F0F">
        <w:rPr>
          <w:noProof/>
          <w:sz w:val="22"/>
          <w:szCs w:val="22"/>
        </w:rPr>
        <w:fldChar w:fldCharType="begin"/>
      </w:r>
      <w:r w:rsidRPr="00510F0F">
        <w:rPr>
          <w:noProof/>
          <w:sz w:val="22"/>
          <w:szCs w:val="22"/>
        </w:rPr>
        <w:instrText xml:space="preserve"> PAGEREF _Toc447292275 \h </w:instrText>
      </w:r>
      <w:r w:rsidR="00DB2F34" w:rsidRPr="00510F0F">
        <w:rPr>
          <w:noProof/>
          <w:sz w:val="22"/>
          <w:szCs w:val="22"/>
        </w:rPr>
      </w:r>
      <w:r w:rsidR="00DB2F34" w:rsidRPr="00510F0F">
        <w:rPr>
          <w:noProof/>
          <w:sz w:val="22"/>
          <w:szCs w:val="22"/>
        </w:rPr>
        <w:fldChar w:fldCharType="separate"/>
      </w:r>
      <w:r w:rsidR="002536E6">
        <w:rPr>
          <w:noProof/>
          <w:sz w:val="22"/>
          <w:szCs w:val="22"/>
        </w:rPr>
        <w:t>55</w:t>
      </w:r>
      <w:r w:rsidR="00DB2F34" w:rsidRPr="00510F0F">
        <w:rPr>
          <w:noProof/>
          <w:sz w:val="22"/>
          <w:szCs w:val="22"/>
        </w:rPr>
        <w:fldChar w:fldCharType="end"/>
      </w:r>
    </w:p>
    <w:p w:rsidR="00A877A2" w:rsidRPr="00510F0F" w:rsidRDefault="00A877A2">
      <w:pPr>
        <w:pStyle w:val="28"/>
        <w:rPr>
          <w:rFonts w:eastAsiaTheme="minorEastAsia"/>
          <w:b w:val="0"/>
          <w:bCs w:val="0"/>
          <w:noProof/>
          <w:sz w:val="22"/>
          <w:szCs w:val="22"/>
          <w:lang w:eastAsia="ru-RU"/>
        </w:rPr>
      </w:pPr>
      <w:r w:rsidRPr="00510F0F">
        <w:rPr>
          <w:noProof/>
          <w:sz w:val="22"/>
          <w:szCs w:val="22"/>
        </w:rPr>
        <w:t>5.8</w:t>
      </w:r>
      <w:r w:rsidRPr="00510F0F">
        <w:rPr>
          <w:rFonts w:eastAsiaTheme="minorEastAsia"/>
          <w:b w:val="0"/>
          <w:bCs w:val="0"/>
          <w:noProof/>
          <w:sz w:val="22"/>
          <w:szCs w:val="22"/>
          <w:lang w:eastAsia="ru-RU"/>
        </w:rPr>
        <w:tab/>
      </w:r>
      <w:r w:rsidRPr="00510F0F">
        <w:rPr>
          <w:noProof/>
          <w:sz w:val="22"/>
          <w:szCs w:val="22"/>
        </w:rPr>
        <w:t>Справка о кадровых ресурсах (форма 8)</w:t>
      </w:r>
      <w:r w:rsidRPr="00510F0F">
        <w:rPr>
          <w:noProof/>
          <w:sz w:val="22"/>
          <w:szCs w:val="22"/>
        </w:rPr>
        <w:tab/>
      </w:r>
      <w:r w:rsidR="00DB2F34" w:rsidRPr="00510F0F">
        <w:rPr>
          <w:noProof/>
          <w:sz w:val="22"/>
          <w:szCs w:val="22"/>
        </w:rPr>
        <w:fldChar w:fldCharType="begin"/>
      </w:r>
      <w:r w:rsidRPr="00510F0F">
        <w:rPr>
          <w:noProof/>
          <w:sz w:val="22"/>
          <w:szCs w:val="22"/>
        </w:rPr>
        <w:instrText xml:space="preserve"> PAGEREF _Toc447292278 \h </w:instrText>
      </w:r>
      <w:r w:rsidR="00DB2F34" w:rsidRPr="00510F0F">
        <w:rPr>
          <w:noProof/>
          <w:sz w:val="22"/>
          <w:szCs w:val="22"/>
        </w:rPr>
      </w:r>
      <w:r w:rsidR="00DB2F34" w:rsidRPr="00510F0F">
        <w:rPr>
          <w:noProof/>
          <w:sz w:val="22"/>
          <w:szCs w:val="22"/>
        </w:rPr>
        <w:fldChar w:fldCharType="separate"/>
      </w:r>
      <w:r w:rsidR="002536E6">
        <w:rPr>
          <w:noProof/>
          <w:sz w:val="22"/>
          <w:szCs w:val="22"/>
        </w:rPr>
        <w:t>57</w:t>
      </w:r>
      <w:r w:rsidR="00DB2F34" w:rsidRPr="00510F0F">
        <w:rPr>
          <w:noProof/>
          <w:sz w:val="22"/>
          <w:szCs w:val="22"/>
        </w:rPr>
        <w:fldChar w:fldCharType="end"/>
      </w:r>
    </w:p>
    <w:p w:rsidR="00A877A2" w:rsidRPr="00510F0F" w:rsidRDefault="00A877A2">
      <w:pPr>
        <w:pStyle w:val="28"/>
        <w:rPr>
          <w:rFonts w:eastAsiaTheme="minorEastAsia"/>
          <w:b w:val="0"/>
          <w:bCs w:val="0"/>
          <w:noProof/>
          <w:sz w:val="22"/>
          <w:szCs w:val="22"/>
          <w:lang w:eastAsia="ru-RU"/>
        </w:rPr>
      </w:pPr>
      <w:r w:rsidRPr="00510F0F">
        <w:rPr>
          <w:noProof/>
          <w:sz w:val="22"/>
          <w:szCs w:val="22"/>
        </w:rPr>
        <w:t>5.9</w:t>
      </w:r>
      <w:r w:rsidRPr="00510F0F">
        <w:rPr>
          <w:rFonts w:eastAsiaTheme="minorEastAsia"/>
          <w:b w:val="0"/>
          <w:bCs w:val="0"/>
          <w:noProof/>
          <w:sz w:val="22"/>
          <w:szCs w:val="22"/>
          <w:lang w:eastAsia="ru-RU"/>
        </w:rPr>
        <w:tab/>
      </w:r>
      <w:r w:rsidRPr="00510F0F">
        <w:rPr>
          <w:noProof/>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510F0F">
        <w:rPr>
          <w:noProof/>
          <w:sz w:val="22"/>
          <w:szCs w:val="22"/>
        </w:rPr>
        <w:tab/>
      </w:r>
      <w:r w:rsidR="00DB2F34" w:rsidRPr="00510F0F">
        <w:rPr>
          <w:noProof/>
          <w:sz w:val="22"/>
          <w:szCs w:val="22"/>
        </w:rPr>
        <w:fldChar w:fldCharType="begin"/>
      </w:r>
      <w:r w:rsidRPr="00510F0F">
        <w:rPr>
          <w:noProof/>
          <w:sz w:val="22"/>
          <w:szCs w:val="22"/>
        </w:rPr>
        <w:instrText xml:space="preserve"> PAGEREF _Toc447292281 \h </w:instrText>
      </w:r>
      <w:r w:rsidR="00DB2F34" w:rsidRPr="00510F0F">
        <w:rPr>
          <w:noProof/>
          <w:sz w:val="22"/>
          <w:szCs w:val="22"/>
        </w:rPr>
      </w:r>
      <w:r w:rsidR="00DB2F34" w:rsidRPr="00510F0F">
        <w:rPr>
          <w:noProof/>
          <w:sz w:val="22"/>
          <w:szCs w:val="22"/>
        </w:rPr>
        <w:fldChar w:fldCharType="separate"/>
      </w:r>
      <w:r w:rsidR="002536E6">
        <w:rPr>
          <w:noProof/>
          <w:sz w:val="22"/>
          <w:szCs w:val="22"/>
        </w:rPr>
        <w:t>59</w:t>
      </w:r>
      <w:r w:rsidR="00DB2F34" w:rsidRPr="00510F0F">
        <w:rPr>
          <w:noProof/>
          <w:sz w:val="22"/>
          <w:szCs w:val="22"/>
        </w:rPr>
        <w:fldChar w:fldCharType="end"/>
      </w:r>
    </w:p>
    <w:p w:rsidR="00A877A2" w:rsidRPr="00510F0F" w:rsidRDefault="00A877A2">
      <w:pPr>
        <w:pStyle w:val="28"/>
        <w:rPr>
          <w:rFonts w:eastAsiaTheme="minorEastAsia"/>
          <w:b w:val="0"/>
          <w:bCs w:val="0"/>
          <w:noProof/>
          <w:sz w:val="22"/>
          <w:szCs w:val="22"/>
          <w:lang w:eastAsia="ru-RU"/>
        </w:rPr>
      </w:pPr>
      <w:r w:rsidRPr="00510F0F">
        <w:rPr>
          <w:noProof/>
          <w:sz w:val="22"/>
          <w:szCs w:val="22"/>
        </w:rPr>
        <w:t>5.10</w:t>
      </w:r>
      <w:r w:rsidRPr="00510F0F">
        <w:rPr>
          <w:rFonts w:eastAsiaTheme="minorEastAsia"/>
          <w:b w:val="0"/>
          <w:bCs w:val="0"/>
          <w:noProof/>
          <w:sz w:val="22"/>
          <w:szCs w:val="22"/>
          <w:lang w:eastAsia="ru-RU"/>
        </w:rPr>
        <w:tab/>
      </w:r>
      <w:r w:rsidRPr="00510F0F">
        <w:rPr>
          <w:noProof/>
          <w:sz w:val="22"/>
          <w:szCs w:val="22"/>
        </w:rPr>
        <w:t>Письмо производителя продукции (форма 10)</w:t>
      </w:r>
      <w:r w:rsidRPr="00510F0F">
        <w:rPr>
          <w:noProof/>
          <w:sz w:val="22"/>
          <w:szCs w:val="22"/>
        </w:rPr>
        <w:tab/>
      </w:r>
      <w:r w:rsidR="00DB2F34" w:rsidRPr="00510F0F">
        <w:rPr>
          <w:noProof/>
          <w:sz w:val="22"/>
          <w:szCs w:val="22"/>
        </w:rPr>
        <w:fldChar w:fldCharType="begin"/>
      </w:r>
      <w:r w:rsidRPr="00510F0F">
        <w:rPr>
          <w:noProof/>
          <w:sz w:val="22"/>
          <w:szCs w:val="22"/>
        </w:rPr>
        <w:instrText xml:space="preserve"> PAGEREF _Toc447292284 \h </w:instrText>
      </w:r>
      <w:r w:rsidR="00DB2F34" w:rsidRPr="00510F0F">
        <w:rPr>
          <w:noProof/>
          <w:sz w:val="22"/>
          <w:szCs w:val="22"/>
        </w:rPr>
      </w:r>
      <w:r w:rsidR="00DB2F34" w:rsidRPr="00510F0F">
        <w:rPr>
          <w:noProof/>
          <w:sz w:val="22"/>
          <w:szCs w:val="22"/>
        </w:rPr>
        <w:fldChar w:fldCharType="separate"/>
      </w:r>
      <w:r w:rsidR="002536E6">
        <w:rPr>
          <w:noProof/>
          <w:sz w:val="22"/>
          <w:szCs w:val="22"/>
        </w:rPr>
        <w:t>61</w:t>
      </w:r>
      <w:r w:rsidR="00DB2F34" w:rsidRPr="00510F0F">
        <w:rPr>
          <w:noProof/>
          <w:sz w:val="22"/>
          <w:szCs w:val="22"/>
        </w:rPr>
        <w:fldChar w:fldCharType="end"/>
      </w:r>
    </w:p>
    <w:p w:rsidR="00A877A2" w:rsidRPr="00510F0F" w:rsidRDefault="00A877A2">
      <w:pPr>
        <w:pStyle w:val="28"/>
        <w:rPr>
          <w:rFonts w:eastAsiaTheme="minorEastAsia"/>
          <w:b w:val="0"/>
          <w:bCs w:val="0"/>
          <w:noProof/>
          <w:sz w:val="22"/>
          <w:szCs w:val="22"/>
          <w:lang w:eastAsia="ru-RU"/>
        </w:rPr>
      </w:pPr>
      <w:r w:rsidRPr="00510F0F">
        <w:rPr>
          <w:noProof/>
          <w:sz w:val="22"/>
          <w:szCs w:val="22"/>
        </w:rPr>
        <w:t>5.11</w:t>
      </w:r>
      <w:r w:rsidRPr="00510F0F">
        <w:rPr>
          <w:rFonts w:eastAsiaTheme="minorEastAsia"/>
          <w:b w:val="0"/>
          <w:bCs w:val="0"/>
          <w:noProof/>
          <w:sz w:val="22"/>
          <w:szCs w:val="22"/>
          <w:lang w:eastAsia="ru-RU"/>
        </w:rPr>
        <w:tab/>
      </w:r>
      <w:r w:rsidRPr="00510F0F">
        <w:rPr>
          <w:noProof/>
          <w:sz w:val="22"/>
          <w:szCs w:val="22"/>
        </w:rPr>
        <w:t>Информация о собственниках Участника (включая конечных бенефициаров) (форма 11)</w:t>
      </w:r>
      <w:r w:rsidRPr="00510F0F">
        <w:rPr>
          <w:noProof/>
          <w:sz w:val="22"/>
          <w:szCs w:val="22"/>
        </w:rPr>
        <w:tab/>
      </w:r>
      <w:r w:rsidR="00DB2F34" w:rsidRPr="00510F0F">
        <w:rPr>
          <w:noProof/>
          <w:sz w:val="22"/>
          <w:szCs w:val="22"/>
        </w:rPr>
        <w:fldChar w:fldCharType="begin"/>
      </w:r>
      <w:r w:rsidRPr="00510F0F">
        <w:rPr>
          <w:noProof/>
          <w:sz w:val="22"/>
          <w:szCs w:val="22"/>
        </w:rPr>
        <w:instrText xml:space="preserve"> PAGEREF _Toc447292286 \h </w:instrText>
      </w:r>
      <w:r w:rsidR="00DB2F34" w:rsidRPr="00510F0F">
        <w:rPr>
          <w:noProof/>
          <w:sz w:val="22"/>
          <w:szCs w:val="22"/>
        </w:rPr>
      </w:r>
      <w:r w:rsidR="00DB2F34" w:rsidRPr="00510F0F">
        <w:rPr>
          <w:noProof/>
          <w:sz w:val="22"/>
          <w:szCs w:val="22"/>
        </w:rPr>
        <w:fldChar w:fldCharType="separate"/>
      </w:r>
      <w:r w:rsidR="002536E6">
        <w:rPr>
          <w:noProof/>
          <w:sz w:val="22"/>
          <w:szCs w:val="22"/>
        </w:rPr>
        <w:t>62</w:t>
      </w:r>
      <w:r w:rsidR="00DB2F34" w:rsidRPr="00510F0F">
        <w:rPr>
          <w:noProof/>
          <w:sz w:val="22"/>
          <w:szCs w:val="22"/>
        </w:rPr>
        <w:fldChar w:fldCharType="end"/>
      </w:r>
    </w:p>
    <w:p w:rsidR="00A877A2" w:rsidRPr="00510F0F" w:rsidRDefault="00A877A2">
      <w:pPr>
        <w:pStyle w:val="28"/>
        <w:rPr>
          <w:rFonts w:eastAsiaTheme="minorEastAsia"/>
          <w:b w:val="0"/>
          <w:bCs w:val="0"/>
          <w:noProof/>
          <w:sz w:val="22"/>
          <w:szCs w:val="22"/>
          <w:lang w:eastAsia="ru-RU"/>
        </w:rPr>
      </w:pPr>
      <w:r w:rsidRPr="00510F0F">
        <w:rPr>
          <w:noProof/>
          <w:sz w:val="22"/>
          <w:szCs w:val="22"/>
        </w:rPr>
        <w:t>5.12</w:t>
      </w:r>
      <w:r w:rsidRPr="00510F0F">
        <w:rPr>
          <w:rFonts w:eastAsiaTheme="minorEastAsia"/>
          <w:b w:val="0"/>
          <w:bCs w:val="0"/>
          <w:noProof/>
          <w:sz w:val="22"/>
          <w:szCs w:val="22"/>
          <w:lang w:eastAsia="ru-RU"/>
        </w:rPr>
        <w:tab/>
      </w:r>
      <w:r w:rsidRPr="00510F0F">
        <w:rPr>
          <w:noProof/>
          <w:sz w:val="22"/>
          <w:szCs w:val="22"/>
        </w:rPr>
        <w:t>Согласие на обработку персональных данных (форма 12)</w:t>
      </w:r>
      <w:r w:rsidRPr="00510F0F">
        <w:rPr>
          <w:noProof/>
          <w:sz w:val="22"/>
          <w:szCs w:val="22"/>
        </w:rPr>
        <w:tab/>
      </w:r>
      <w:r w:rsidR="00DB2F34" w:rsidRPr="00510F0F">
        <w:rPr>
          <w:noProof/>
          <w:sz w:val="22"/>
          <w:szCs w:val="22"/>
        </w:rPr>
        <w:fldChar w:fldCharType="begin"/>
      </w:r>
      <w:r w:rsidRPr="00510F0F">
        <w:rPr>
          <w:noProof/>
          <w:sz w:val="22"/>
          <w:szCs w:val="22"/>
        </w:rPr>
        <w:instrText xml:space="preserve"> PAGEREF _Toc447292289 \h </w:instrText>
      </w:r>
      <w:r w:rsidR="00DB2F34" w:rsidRPr="00510F0F">
        <w:rPr>
          <w:noProof/>
          <w:sz w:val="22"/>
          <w:szCs w:val="22"/>
        </w:rPr>
      </w:r>
      <w:r w:rsidR="00DB2F34" w:rsidRPr="00510F0F">
        <w:rPr>
          <w:noProof/>
          <w:sz w:val="22"/>
          <w:szCs w:val="22"/>
        </w:rPr>
        <w:fldChar w:fldCharType="separate"/>
      </w:r>
      <w:r w:rsidR="002536E6">
        <w:rPr>
          <w:noProof/>
          <w:sz w:val="22"/>
          <w:szCs w:val="22"/>
        </w:rPr>
        <w:t>65</w:t>
      </w:r>
      <w:r w:rsidR="00DB2F34" w:rsidRPr="00510F0F">
        <w:rPr>
          <w:noProof/>
          <w:sz w:val="22"/>
          <w:szCs w:val="22"/>
        </w:rPr>
        <w:fldChar w:fldCharType="end"/>
      </w:r>
    </w:p>
    <w:p w:rsidR="00A877A2" w:rsidRPr="00510F0F" w:rsidRDefault="00A877A2">
      <w:pPr>
        <w:pStyle w:val="28"/>
        <w:rPr>
          <w:rFonts w:eastAsiaTheme="minorEastAsia"/>
          <w:b w:val="0"/>
          <w:bCs w:val="0"/>
          <w:noProof/>
          <w:sz w:val="22"/>
          <w:szCs w:val="22"/>
          <w:lang w:eastAsia="ru-RU"/>
        </w:rPr>
      </w:pPr>
      <w:r w:rsidRPr="00510F0F">
        <w:rPr>
          <w:noProof/>
          <w:sz w:val="22"/>
          <w:szCs w:val="22"/>
        </w:rPr>
        <w:lastRenderedPageBreak/>
        <w:t>5.13</w:t>
      </w:r>
      <w:r w:rsidRPr="00510F0F">
        <w:rPr>
          <w:rFonts w:eastAsiaTheme="minorEastAsia"/>
          <w:b w:val="0"/>
          <w:bCs w:val="0"/>
          <w:noProof/>
          <w:sz w:val="22"/>
          <w:szCs w:val="22"/>
          <w:lang w:eastAsia="ru-RU"/>
        </w:rPr>
        <w:tab/>
      </w:r>
      <w:r w:rsidRPr="00510F0F">
        <w:rPr>
          <w:noProof/>
          <w:sz w:val="22"/>
          <w:szCs w:val="22"/>
        </w:rPr>
        <w:t>Соглашение о неустойке (форма 13)</w:t>
      </w:r>
      <w:r w:rsidRPr="00510F0F">
        <w:rPr>
          <w:noProof/>
          <w:sz w:val="22"/>
          <w:szCs w:val="22"/>
        </w:rPr>
        <w:tab/>
      </w:r>
      <w:r w:rsidR="00DB2F34" w:rsidRPr="00510F0F">
        <w:rPr>
          <w:noProof/>
          <w:sz w:val="22"/>
          <w:szCs w:val="22"/>
        </w:rPr>
        <w:fldChar w:fldCharType="begin"/>
      </w:r>
      <w:r w:rsidRPr="00510F0F">
        <w:rPr>
          <w:noProof/>
          <w:sz w:val="22"/>
          <w:szCs w:val="22"/>
        </w:rPr>
        <w:instrText xml:space="preserve"> PAGEREF _Toc447292292 \h </w:instrText>
      </w:r>
      <w:r w:rsidR="00DB2F34" w:rsidRPr="00510F0F">
        <w:rPr>
          <w:noProof/>
          <w:sz w:val="22"/>
          <w:szCs w:val="22"/>
        </w:rPr>
      </w:r>
      <w:r w:rsidR="00DB2F34" w:rsidRPr="00510F0F">
        <w:rPr>
          <w:noProof/>
          <w:sz w:val="22"/>
          <w:szCs w:val="22"/>
        </w:rPr>
        <w:fldChar w:fldCharType="separate"/>
      </w:r>
      <w:r w:rsidR="002536E6">
        <w:rPr>
          <w:noProof/>
          <w:sz w:val="22"/>
          <w:szCs w:val="22"/>
        </w:rPr>
        <w:t>67</w:t>
      </w:r>
      <w:r w:rsidR="00DB2F34" w:rsidRPr="00510F0F">
        <w:rPr>
          <w:noProof/>
          <w:sz w:val="22"/>
          <w:szCs w:val="22"/>
        </w:rPr>
        <w:fldChar w:fldCharType="end"/>
      </w:r>
    </w:p>
    <w:p w:rsidR="00A877A2" w:rsidRPr="00510F0F" w:rsidRDefault="00A877A2">
      <w:pPr>
        <w:pStyle w:val="28"/>
        <w:rPr>
          <w:rFonts w:eastAsiaTheme="minorEastAsia"/>
          <w:b w:val="0"/>
          <w:bCs w:val="0"/>
          <w:noProof/>
          <w:sz w:val="22"/>
          <w:szCs w:val="22"/>
          <w:lang w:eastAsia="ru-RU"/>
        </w:rPr>
      </w:pPr>
      <w:r w:rsidRPr="00510F0F">
        <w:rPr>
          <w:noProof/>
          <w:sz w:val="22"/>
          <w:szCs w:val="22"/>
        </w:rPr>
        <w:t>5.14</w:t>
      </w:r>
      <w:r w:rsidRPr="00510F0F">
        <w:rPr>
          <w:rFonts w:eastAsiaTheme="minorEastAsia"/>
          <w:b w:val="0"/>
          <w:bCs w:val="0"/>
          <w:noProof/>
          <w:sz w:val="22"/>
          <w:szCs w:val="22"/>
          <w:lang w:eastAsia="ru-RU"/>
        </w:rPr>
        <w:tab/>
      </w:r>
      <w:r w:rsidRPr="00510F0F">
        <w:rPr>
          <w:noProof/>
          <w:sz w:val="22"/>
          <w:szCs w:val="22"/>
        </w:rPr>
        <w:t>Согласие Участника налоговым органам на разглашение сведений, составляющих налоговую тайну (форма 14)</w:t>
      </w:r>
      <w:r w:rsidRPr="00510F0F">
        <w:rPr>
          <w:noProof/>
          <w:sz w:val="22"/>
          <w:szCs w:val="22"/>
        </w:rPr>
        <w:tab/>
      </w:r>
      <w:r w:rsidR="00DB2F34" w:rsidRPr="00510F0F">
        <w:rPr>
          <w:noProof/>
          <w:sz w:val="22"/>
          <w:szCs w:val="22"/>
        </w:rPr>
        <w:fldChar w:fldCharType="begin"/>
      </w:r>
      <w:r w:rsidRPr="00510F0F">
        <w:rPr>
          <w:noProof/>
          <w:sz w:val="22"/>
          <w:szCs w:val="22"/>
        </w:rPr>
        <w:instrText xml:space="preserve"> PAGEREF _Toc447292295 \h </w:instrText>
      </w:r>
      <w:r w:rsidR="00DB2F34" w:rsidRPr="00510F0F">
        <w:rPr>
          <w:noProof/>
          <w:sz w:val="22"/>
          <w:szCs w:val="22"/>
        </w:rPr>
      </w:r>
      <w:r w:rsidR="00DB2F34" w:rsidRPr="00510F0F">
        <w:rPr>
          <w:noProof/>
          <w:sz w:val="22"/>
          <w:szCs w:val="22"/>
        </w:rPr>
        <w:fldChar w:fldCharType="separate"/>
      </w:r>
      <w:r w:rsidR="002536E6">
        <w:rPr>
          <w:noProof/>
          <w:sz w:val="22"/>
          <w:szCs w:val="22"/>
        </w:rPr>
        <w:t>70</w:t>
      </w:r>
      <w:r w:rsidR="00DB2F34" w:rsidRPr="00510F0F">
        <w:rPr>
          <w:noProof/>
          <w:sz w:val="22"/>
          <w:szCs w:val="22"/>
        </w:rPr>
        <w:fldChar w:fldCharType="end"/>
      </w:r>
    </w:p>
    <w:p w:rsidR="00A877A2" w:rsidRPr="00510F0F" w:rsidRDefault="00A877A2">
      <w:pPr>
        <w:pStyle w:val="28"/>
        <w:rPr>
          <w:rFonts w:eastAsiaTheme="minorEastAsia"/>
          <w:b w:val="0"/>
          <w:bCs w:val="0"/>
          <w:noProof/>
          <w:sz w:val="22"/>
          <w:szCs w:val="22"/>
          <w:lang w:eastAsia="ru-RU"/>
        </w:rPr>
      </w:pPr>
      <w:r w:rsidRPr="00510F0F">
        <w:rPr>
          <w:noProof/>
          <w:color w:val="000000"/>
          <w:sz w:val="22"/>
          <w:szCs w:val="22"/>
        </w:rPr>
        <w:t>5.15</w:t>
      </w:r>
      <w:r w:rsidRPr="00510F0F">
        <w:rPr>
          <w:rFonts w:eastAsiaTheme="minorEastAsia"/>
          <w:b w:val="0"/>
          <w:bCs w:val="0"/>
          <w:noProof/>
          <w:sz w:val="22"/>
          <w:szCs w:val="22"/>
          <w:lang w:eastAsia="ru-RU"/>
        </w:rPr>
        <w:tab/>
      </w:r>
      <w:r w:rsidRPr="00510F0F">
        <w:rPr>
          <w:noProof/>
          <w:sz w:val="22"/>
          <w:szCs w:val="22"/>
        </w:rPr>
        <w:t xml:space="preserve">План распределения объемов выполнения поставок внутри коллективного Участника </w:t>
      </w:r>
      <w:r w:rsidRPr="00510F0F">
        <w:rPr>
          <w:noProof/>
          <w:color w:val="000000"/>
          <w:sz w:val="22"/>
          <w:szCs w:val="22"/>
        </w:rPr>
        <w:t>(форма 15)</w:t>
      </w:r>
      <w:r w:rsidRPr="00510F0F">
        <w:rPr>
          <w:noProof/>
          <w:sz w:val="22"/>
          <w:szCs w:val="22"/>
        </w:rPr>
        <w:tab/>
      </w:r>
      <w:r w:rsidR="00DB2F34" w:rsidRPr="00510F0F">
        <w:rPr>
          <w:noProof/>
          <w:sz w:val="22"/>
          <w:szCs w:val="22"/>
        </w:rPr>
        <w:fldChar w:fldCharType="begin"/>
      </w:r>
      <w:r w:rsidRPr="00510F0F">
        <w:rPr>
          <w:noProof/>
          <w:sz w:val="22"/>
          <w:szCs w:val="22"/>
        </w:rPr>
        <w:instrText xml:space="preserve"> PAGEREF _Toc447292298 \h </w:instrText>
      </w:r>
      <w:r w:rsidR="00DB2F34" w:rsidRPr="00510F0F">
        <w:rPr>
          <w:noProof/>
          <w:sz w:val="22"/>
          <w:szCs w:val="22"/>
        </w:rPr>
      </w:r>
      <w:r w:rsidR="00DB2F34" w:rsidRPr="00510F0F">
        <w:rPr>
          <w:noProof/>
          <w:sz w:val="22"/>
          <w:szCs w:val="22"/>
        </w:rPr>
        <w:fldChar w:fldCharType="separate"/>
      </w:r>
      <w:r w:rsidR="002536E6">
        <w:rPr>
          <w:noProof/>
          <w:sz w:val="22"/>
          <w:szCs w:val="22"/>
        </w:rPr>
        <w:t>72</w:t>
      </w:r>
      <w:r w:rsidR="00DB2F34" w:rsidRPr="00510F0F">
        <w:rPr>
          <w:noProof/>
          <w:sz w:val="22"/>
          <w:szCs w:val="22"/>
        </w:rPr>
        <w:fldChar w:fldCharType="end"/>
      </w:r>
    </w:p>
    <w:p w:rsidR="00A877A2" w:rsidRPr="00510F0F" w:rsidRDefault="00A877A2">
      <w:pPr>
        <w:pStyle w:val="28"/>
        <w:rPr>
          <w:rFonts w:eastAsiaTheme="minorEastAsia"/>
          <w:b w:val="0"/>
          <w:bCs w:val="0"/>
          <w:noProof/>
          <w:sz w:val="22"/>
          <w:szCs w:val="22"/>
          <w:lang w:eastAsia="ru-RU"/>
        </w:rPr>
      </w:pPr>
      <w:r w:rsidRPr="00510F0F">
        <w:rPr>
          <w:noProof/>
          <w:sz w:val="22"/>
          <w:szCs w:val="22"/>
        </w:rPr>
        <w:t>5.16</w:t>
      </w:r>
      <w:r w:rsidRPr="00510F0F">
        <w:rPr>
          <w:rFonts w:eastAsiaTheme="minorEastAsia"/>
          <w:b w:val="0"/>
          <w:bCs w:val="0"/>
          <w:noProof/>
          <w:sz w:val="22"/>
          <w:szCs w:val="22"/>
          <w:lang w:eastAsia="ru-RU"/>
        </w:rPr>
        <w:tab/>
      </w:r>
      <w:r w:rsidRPr="00510F0F">
        <w:rPr>
          <w:noProof/>
          <w:sz w:val="22"/>
          <w:szCs w:val="22"/>
        </w:rPr>
        <w:t>Расписка  сдачи-приемки соглашения о неустойке (форма 16)</w:t>
      </w:r>
      <w:r w:rsidRPr="00510F0F">
        <w:rPr>
          <w:noProof/>
          <w:sz w:val="22"/>
          <w:szCs w:val="22"/>
        </w:rPr>
        <w:tab/>
      </w:r>
      <w:r w:rsidR="00DB2F34" w:rsidRPr="00510F0F">
        <w:rPr>
          <w:noProof/>
          <w:sz w:val="22"/>
          <w:szCs w:val="22"/>
        </w:rPr>
        <w:fldChar w:fldCharType="begin"/>
      </w:r>
      <w:r w:rsidRPr="00510F0F">
        <w:rPr>
          <w:noProof/>
          <w:sz w:val="22"/>
          <w:szCs w:val="22"/>
        </w:rPr>
        <w:instrText xml:space="preserve"> PAGEREF _Toc447292301 \h </w:instrText>
      </w:r>
      <w:r w:rsidR="00DB2F34" w:rsidRPr="00510F0F">
        <w:rPr>
          <w:noProof/>
          <w:sz w:val="22"/>
          <w:szCs w:val="22"/>
        </w:rPr>
      </w:r>
      <w:r w:rsidR="00DB2F34" w:rsidRPr="00510F0F">
        <w:rPr>
          <w:noProof/>
          <w:sz w:val="22"/>
          <w:szCs w:val="22"/>
        </w:rPr>
        <w:fldChar w:fldCharType="separate"/>
      </w:r>
      <w:r w:rsidR="002536E6">
        <w:rPr>
          <w:noProof/>
          <w:sz w:val="22"/>
          <w:szCs w:val="22"/>
        </w:rPr>
        <w:t>74</w:t>
      </w:r>
      <w:r w:rsidR="00DB2F34" w:rsidRPr="00510F0F">
        <w:rPr>
          <w:noProof/>
          <w:sz w:val="22"/>
          <w:szCs w:val="22"/>
        </w:rPr>
        <w:fldChar w:fldCharType="end"/>
      </w:r>
    </w:p>
    <w:p w:rsidR="00A877A2" w:rsidRPr="00510F0F" w:rsidRDefault="00A877A2">
      <w:pPr>
        <w:pStyle w:val="32"/>
        <w:rPr>
          <w:rFonts w:eastAsiaTheme="minorEastAsia"/>
          <w:bCs w:val="0"/>
          <w:iCs w:val="0"/>
          <w:noProof/>
          <w:sz w:val="22"/>
          <w:szCs w:val="22"/>
          <w:lang w:eastAsia="ru-RU"/>
        </w:rPr>
      </w:pPr>
    </w:p>
    <w:p w:rsidR="00717F60" w:rsidRPr="00510F0F" w:rsidRDefault="00DB2F34" w:rsidP="00F44B29">
      <w:pPr>
        <w:pStyle w:val="1f3"/>
        <w:tabs>
          <w:tab w:val="clear" w:pos="1100"/>
          <w:tab w:val="left" w:pos="567"/>
          <w:tab w:val="right" w:leader="dot" w:pos="9563"/>
          <w:tab w:val="left" w:pos="9639"/>
        </w:tabs>
        <w:spacing w:line="264" w:lineRule="auto"/>
        <w:ind w:right="2049" w:hanging="1100"/>
        <w:rPr>
          <w:szCs w:val="22"/>
        </w:rPr>
        <w:sectPr w:rsidR="00717F60" w:rsidRPr="00510F0F" w:rsidSect="002B0606">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776" w:left="1558" w:header="720" w:footer="720" w:gutter="0"/>
          <w:cols w:space="720"/>
          <w:docGrid w:linePitch="360"/>
        </w:sectPr>
      </w:pPr>
      <w:r w:rsidRPr="00510F0F">
        <w:rPr>
          <w:szCs w:val="22"/>
        </w:rPr>
        <w:fldChar w:fldCharType="end"/>
      </w:r>
    </w:p>
    <w:p w:rsidR="00717F60" w:rsidRPr="00510F0F" w:rsidRDefault="00717F60" w:rsidP="00E722B6">
      <w:pPr>
        <w:pStyle w:val="1"/>
        <w:tabs>
          <w:tab w:val="left" w:pos="426"/>
        </w:tabs>
        <w:spacing w:before="0" w:after="0" w:line="264" w:lineRule="auto"/>
        <w:ind w:left="0" w:hanging="11"/>
        <w:jc w:val="center"/>
        <w:rPr>
          <w:sz w:val="22"/>
        </w:rPr>
      </w:pPr>
      <w:bookmarkStart w:id="6" w:name="__RefHeading__391_1298132286"/>
      <w:bookmarkStart w:id="7" w:name="_Toc447292181"/>
      <w:bookmarkEnd w:id="6"/>
      <w:r w:rsidRPr="00510F0F">
        <w:rPr>
          <w:sz w:val="22"/>
        </w:rPr>
        <w:lastRenderedPageBreak/>
        <w:t>Общие положения</w:t>
      </w:r>
      <w:bookmarkEnd w:id="7"/>
    </w:p>
    <w:p w:rsidR="00717F60" w:rsidRPr="00510F0F" w:rsidRDefault="00717F60" w:rsidP="00E722B6">
      <w:pPr>
        <w:pStyle w:val="2"/>
        <w:tabs>
          <w:tab w:val="clear" w:pos="1700"/>
          <w:tab w:val="left" w:pos="567"/>
        </w:tabs>
        <w:spacing w:line="264" w:lineRule="auto"/>
        <w:rPr>
          <w:sz w:val="22"/>
          <w:szCs w:val="22"/>
        </w:rPr>
      </w:pPr>
      <w:bookmarkStart w:id="8" w:name="__RefHeading__393_1298132286"/>
      <w:bookmarkStart w:id="9" w:name="_Toc447292182"/>
      <w:bookmarkEnd w:id="8"/>
      <w:r w:rsidRPr="00510F0F">
        <w:rPr>
          <w:sz w:val="22"/>
          <w:szCs w:val="22"/>
        </w:rPr>
        <w:t>Общие сведения о процедуре запроса предложений</w:t>
      </w:r>
      <w:bookmarkEnd w:id="9"/>
    </w:p>
    <w:p w:rsidR="005B75A6" w:rsidRPr="00510F0F" w:rsidRDefault="003D2D3E" w:rsidP="003D2D3E">
      <w:pPr>
        <w:keepNext/>
        <w:widowControl w:val="0"/>
        <w:numPr>
          <w:ilvl w:val="2"/>
          <w:numId w:val="18"/>
        </w:numPr>
        <w:tabs>
          <w:tab w:val="num" w:pos="1650"/>
        </w:tabs>
        <w:suppressAutoHyphens w:val="0"/>
        <w:autoSpaceDE w:val="0"/>
        <w:autoSpaceDN w:val="0"/>
        <w:adjustRightInd w:val="0"/>
        <w:spacing w:before="60" w:line="264" w:lineRule="auto"/>
        <w:rPr>
          <w:bCs w:val="0"/>
          <w:iCs/>
          <w:snapToGrid w:val="0"/>
          <w:lang w:eastAsia="ru-RU"/>
        </w:rPr>
      </w:pPr>
      <w:bookmarkStart w:id="10" w:name="_Ref191386085"/>
      <w:bookmarkStart w:id="11" w:name="_Ref302563524"/>
      <w:bookmarkStart w:id="12" w:name="_Ref306033426"/>
      <w:r w:rsidRPr="00510F0F">
        <w:rPr>
          <w:iCs/>
        </w:rPr>
        <w:t>1.1.1.</w:t>
      </w:r>
      <w:r w:rsidRPr="00510F0F">
        <w:rPr>
          <w:iCs/>
        </w:rPr>
        <w:tab/>
      </w:r>
      <w:proofErr w:type="gramStart"/>
      <w:r w:rsidRPr="00510F0F">
        <w:rPr>
          <w:iCs/>
        </w:rPr>
        <w:t>Заказчик, являющийся Организатором запроса предложений – филиал  ПАО «МРСК Центра» - «Белгородэнерго»  (далее – Заказчик или Организатор) (почтовый адрес:</w:t>
      </w:r>
      <w:proofErr w:type="gramEnd"/>
      <w:r w:rsidRPr="00510F0F">
        <w:rPr>
          <w:iCs/>
        </w:rPr>
        <w:t xml:space="preserve"> РФ, 308000, г. Белгород, ул. Преображенская, 42, секретарь Закупочной комиссии – </w:t>
      </w:r>
      <w:r w:rsidRPr="00510F0F">
        <w:t>ведущий специалист отдела закупочной деятельности управления логистики и МТО филиала ПАО «МРСК Центра» - «Белгородэнерго»</w:t>
      </w:r>
      <w:r w:rsidRPr="00510F0F">
        <w:rPr>
          <w:iCs/>
        </w:rPr>
        <w:t xml:space="preserve"> Горягина Татьяна Николаевна, контактный телефон: (4722) 58-17-51 или по адресу электронной почты: Goryagina.TN@mrsk-1.ru, ответственное лицо Ермолова Ирина Валерьевна – контактный телефон: (4722) 58-17-81, адрес электронной почты: </w:t>
      </w:r>
      <w:proofErr w:type="gramStart"/>
      <w:r w:rsidRPr="00510F0F">
        <w:rPr>
          <w:iCs/>
        </w:rPr>
        <w:t>Ermolova.IV@mrsk-1.ru, по вопросам, связанным с разъяснением технического задания, обращаться к ответственному сотруднику Организатора  – Ворнавской Евгений Викторович, контактный телефон  ((4722) 58-80-61, адрес электронной почты:</w:t>
      </w:r>
      <w:proofErr w:type="gramEnd"/>
      <w:r w:rsidRPr="00510F0F">
        <w:rPr>
          <w:iCs/>
        </w:rPr>
        <w:t xml:space="preserve"> Vornavskoy.EV@mrsk-1.ru  Извещением о проведении открытого запроса предложений, опубликованным «</w:t>
      </w:r>
      <w:r w:rsidRPr="008D4C42">
        <w:rPr>
          <w:b/>
          <w:iCs/>
        </w:rPr>
        <w:t>0</w:t>
      </w:r>
      <w:r w:rsidR="008D4C42" w:rsidRPr="008D4C42">
        <w:rPr>
          <w:b/>
          <w:iCs/>
        </w:rPr>
        <w:t>5</w:t>
      </w:r>
      <w:r w:rsidRPr="008D4C42">
        <w:rPr>
          <w:b/>
          <w:iCs/>
        </w:rPr>
        <w:t>» сентября 2016 г.</w:t>
      </w:r>
      <w:r w:rsidRPr="00510F0F">
        <w:rPr>
          <w:iCs/>
        </w:rPr>
        <w:t xml:space="preserve"> на официальном сайте (www.zakupki.gov.ru), на сайте ПАО «МРСК Центра» (www.mrsk-1.ru), на сайте ЭТП, указанном в п. 1.1.2 настоящей Документации,  пригласило юридических лиц и физических лиц (в т. ч. индивидуальных предпринимателей)</w:t>
      </w:r>
      <w:proofErr w:type="gramStart"/>
      <w:r w:rsidRPr="00510F0F">
        <w:rPr>
          <w:iCs/>
        </w:rPr>
        <w:t xml:space="preserve"> ,</w:t>
      </w:r>
      <w:proofErr w:type="gramEnd"/>
      <w:r w:rsidRPr="00510F0F">
        <w:rPr>
          <w:iCs/>
        </w:rPr>
        <w:t xml:space="preserve"> являющихся субъектами малого и среднего предпринимательства (соответствующих критериям отнесения к </w:t>
      </w:r>
      <w:proofErr w:type="gramStart"/>
      <w:r w:rsidRPr="00510F0F">
        <w:rPr>
          <w:iCs/>
        </w:rPr>
        <w:t xml:space="preserve">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Участники) к участию в процедуре Открытого запроса предложений (далее – запрос предложений) на право заключения Договора  на </w:t>
      </w:r>
      <w:r w:rsidR="00930166">
        <w:rPr>
          <w:iCs/>
        </w:rPr>
        <w:t>поставку автомобильных запасных частей для легковых и грузовых автомобилей отечественного и импортного производства</w:t>
      </w:r>
      <w:r w:rsidRPr="00510F0F">
        <w:rPr>
          <w:iCs/>
        </w:rPr>
        <w:t xml:space="preserve"> для нужд</w:t>
      </w:r>
      <w:proofErr w:type="gramEnd"/>
      <w:r w:rsidRPr="00510F0F">
        <w:rPr>
          <w:iCs/>
        </w:rPr>
        <w:t xml:space="preserve"> ПАО «МРСК Центра» (филиала «Белгородэнерго»), расположенного по адресу: РФ, 308000, г. Белгород, ул. Преображенская, д. 42;</w:t>
      </w:r>
      <w:r w:rsidR="00717F60" w:rsidRPr="00510F0F">
        <w:t>.</w:t>
      </w:r>
      <w:bookmarkEnd w:id="10"/>
      <w:bookmarkEnd w:id="11"/>
      <w:bookmarkEnd w:id="12"/>
    </w:p>
    <w:p w:rsidR="00717F60" w:rsidRPr="00510F0F"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pPr>
      <w:bookmarkStart w:id="13" w:name="_Ref440269836"/>
      <w:r w:rsidRPr="00510F0F">
        <w:t xml:space="preserve">Настоящий </w:t>
      </w:r>
      <w:r w:rsidR="004B5EB3" w:rsidRPr="00510F0F">
        <w:t>З</w:t>
      </w:r>
      <w:r w:rsidRPr="00510F0F">
        <w:t xml:space="preserve">апрос предложений проводится в соответствии с правилами и с использованием функционала </w:t>
      </w:r>
      <w:r w:rsidR="00702B2C" w:rsidRPr="00510F0F">
        <w:t>электронной торговой площадк</w:t>
      </w:r>
      <w:r w:rsidR="00414AB1" w:rsidRPr="00510F0F">
        <w:t>и</w:t>
      </w:r>
      <w:r w:rsidR="00702B2C" w:rsidRPr="00510F0F">
        <w:t xml:space="preserve"> </w:t>
      </w:r>
      <w:r w:rsidR="000D70B6" w:rsidRPr="00510F0F">
        <w:t>П</w:t>
      </w:r>
      <w:r w:rsidR="00702B2C" w:rsidRPr="00510F0F">
        <w:t>АО «</w:t>
      </w:r>
      <w:proofErr w:type="spellStart"/>
      <w:r w:rsidR="00702B2C" w:rsidRPr="00510F0F">
        <w:t>Россети</w:t>
      </w:r>
      <w:proofErr w:type="spellEnd"/>
      <w:r w:rsidR="00702B2C" w:rsidRPr="00510F0F">
        <w:t xml:space="preserve">» </w:t>
      </w:r>
      <w:hyperlink r:id="rId16" w:history="1">
        <w:r w:rsidR="00702B2C" w:rsidRPr="00510F0F">
          <w:rPr>
            <w:rStyle w:val="a7"/>
          </w:rPr>
          <w:t>www.b2b-mrsk.ru</w:t>
        </w:r>
      </w:hyperlink>
      <w:r w:rsidR="00702B2C" w:rsidRPr="00510F0F">
        <w:t xml:space="preserve"> (далее — ЭТП)</w:t>
      </w:r>
      <w:r w:rsidR="005B75A6" w:rsidRPr="00510F0F">
        <w:t>.</w:t>
      </w:r>
      <w:bookmarkEnd w:id="13"/>
    </w:p>
    <w:p w:rsidR="00717F60" w:rsidRPr="00510F0F"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rPr>
      </w:pPr>
      <w:bookmarkStart w:id="14" w:name="_Ref303669955"/>
      <w:r w:rsidRPr="00510F0F">
        <w:t>Заказчик</w:t>
      </w:r>
      <w:r w:rsidR="00702B2C" w:rsidRPr="00510F0F">
        <w:t xml:space="preserve">: </w:t>
      </w:r>
      <w:r w:rsidRPr="00510F0F">
        <w:t xml:space="preserve"> </w:t>
      </w:r>
      <w:r w:rsidR="00702B2C" w:rsidRPr="00510F0F">
        <w:rPr>
          <w:iCs/>
        </w:rPr>
        <w:t>ПАО «МРСК Центра».</w:t>
      </w:r>
      <w:r w:rsidRPr="00510F0F">
        <w:rPr>
          <w:rStyle w:val="aa"/>
        </w:rPr>
        <w:t xml:space="preserve"> </w:t>
      </w:r>
      <w:bookmarkEnd w:id="14"/>
    </w:p>
    <w:p w:rsidR="008C4223" w:rsidRPr="00510F0F"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pPr>
      <w:bookmarkStart w:id="15" w:name="_Ref440275279"/>
      <w:bookmarkStart w:id="16" w:name="_Ref306980366"/>
      <w:bookmarkStart w:id="17" w:name="_Ref303323780"/>
      <w:r w:rsidRPr="00510F0F">
        <w:t>Предмет З</w:t>
      </w:r>
      <w:r w:rsidR="00717F60" w:rsidRPr="00510F0F">
        <w:t>апроса предложений</w:t>
      </w:r>
      <w:r w:rsidR="00702B2C" w:rsidRPr="00510F0F">
        <w:t>:</w:t>
      </w:r>
      <w:bookmarkEnd w:id="15"/>
    </w:p>
    <w:p w:rsidR="00A40714" w:rsidRPr="00510F0F" w:rsidRDefault="008C4223" w:rsidP="00E722B6">
      <w:pPr>
        <w:keepNext/>
        <w:widowControl w:val="0"/>
        <w:tabs>
          <w:tab w:val="num" w:pos="1650"/>
        </w:tabs>
        <w:suppressAutoHyphens w:val="0"/>
        <w:autoSpaceDE w:val="0"/>
        <w:autoSpaceDN w:val="0"/>
        <w:adjustRightInd w:val="0"/>
        <w:spacing w:before="60" w:line="264" w:lineRule="auto"/>
        <w:ind w:firstLine="0"/>
      </w:pPr>
      <w:r w:rsidRPr="00510F0F">
        <w:rPr>
          <w:b/>
          <w:u w:val="single"/>
        </w:rPr>
        <w:t>Лот №1:</w:t>
      </w:r>
      <w:r w:rsidR="00717F60" w:rsidRPr="00510F0F">
        <w:t xml:space="preserve"> право заключения </w:t>
      </w:r>
      <w:bookmarkEnd w:id="16"/>
      <w:r w:rsidR="008A535F" w:rsidRPr="00510F0F">
        <w:rPr>
          <w:snapToGrid w:val="0"/>
        </w:rPr>
        <w:t xml:space="preserve">Договора  на </w:t>
      </w:r>
      <w:r w:rsidR="00930166">
        <w:rPr>
          <w:snapToGrid w:val="0"/>
        </w:rPr>
        <w:t>поставку автомобильных запасных частей для легковых и грузовых автомобилей отечественного и импортного производства</w:t>
      </w:r>
      <w:r w:rsidR="008A535F" w:rsidRPr="00510F0F">
        <w:rPr>
          <w:snapToGrid w:val="0"/>
        </w:rPr>
        <w:t xml:space="preserve"> для нужд ПАО «МРСК</w:t>
      </w:r>
      <w:r w:rsidR="008A535F" w:rsidRPr="00510F0F">
        <w:t xml:space="preserve"> Центра» (филиала «Белгородэнерго»)</w:t>
      </w:r>
      <w:r w:rsidR="00702B2C" w:rsidRPr="00510F0F">
        <w:t>.</w:t>
      </w:r>
    </w:p>
    <w:p w:rsidR="008C4223" w:rsidRPr="00510F0F" w:rsidRDefault="008C4223" w:rsidP="00E722B6">
      <w:pPr>
        <w:keepNext/>
        <w:autoSpaceDE w:val="0"/>
        <w:autoSpaceDN w:val="0"/>
        <w:spacing w:line="264" w:lineRule="auto"/>
        <w:ind w:firstLine="540"/>
        <w:rPr>
          <w:lang w:eastAsia="ru-RU"/>
        </w:rPr>
      </w:pPr>
      <w:r w:rsidRPr="00510F0F">
        <w:t xml:space="preserve">Количество лотов: </w:t>
      </w:r>
      <w:r w:rsidRPr="00510F0F">
        <w:rPr>
          <w:b/>
        </w:rPr>
        <w:t>1 (один)</w:t>
      </w:r>
      <w:r w:rsidRPr="00510F0F">
        <w:t>.</w:t>
      </w:r>
    </w:p>
    <w:bookmarkEnd w:id="17"/>
    <w:p w:rsidR="009D7F01" w:rsidRPr="00510F0F" w:rsidRDefault="009D7F01" w:rsidP="00E722B6">
      <w:pPr>
        <w:keepNext/>
        <w:autoSpaceDE w:val="0"/>
        <w:autoSpaceDN w:val="0"/>
        <w:spacing w:line="264" w:lineRule="auto"/>
        <w:ind w:firstLine="540"/>
        <w:rPr>
          <w:i/>
        </w:rPr>
      </w:pPr>
      <w:r w:rsidRPr="00510F0F">
        <w:rPr>
          <w:i/>
        </w:rPr>
        <w:t xml:space="preserve">Участник самостоятельно, в рамках своей </w:t>
      </w:r>
      <w:r w:rsidR="00702B2C" w:rsidRPr="00510F0F">
        <w:rPr>
          <w:i/>
        </w:rPr>
        <w:t>Заявки</w:t>
      </w:r>
      <w:r w:rsidRPr="00510F0F">
        <w:rPr>
          <w:i/>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p>
    <w:p w:rsidR="00804801" w:rsidRPr="00510F0F" w:rsidRDefault="00B5344A" w:rsidP="00E722B6">
      <w:pPr>
        <w:pStyle w:val="a"/>
        <w:keepNext/>
        <w:numPr>
          <w:ilvl w:val="0"/>
          <w:numId w:val="0"/>
        </w:numPr>
        <w:spacing w:line="264" w:lineRule="auto"/>
        <w:ind w:left="360" w:hanging="360"/>
      </w:pPr>
      <w:r w:rsidRPr="00510F0F">
        <w:t>Частичное выполнение</w:t>
      </w:r>
      <w:r w:rsidR="002946EF" w:rsidRPr="00510F0F">
        <w:t xml:space="preserve"> </w:t>
      </w:r>
      <w:r w:rsidR="004D17BD" w:rsidRPr="00510F0F">
        <w:t xml:space="preserve">поставок, </w:t>
      </w:r>
      <w:r w:rsidR="00AD3EBC" w:rsidRPr="00510F0F">
        <w:t>работ (услуг)</w:t>
      </w:r>
      <w:r w:rsidRPr="00510F0F">
        <w:t xml:space="preserve"> не допускается.</w:t>
      </w:r>
    </w:p>
    <w:p w:rsidR="008A535F" w:rsidRPr="00510F0F" w:rsidRDefault="008A535F" w:rsidP="008A535F">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pPr>
      <w:bookmarkStart w:id="18" w:name="_Ref440270637"/>
      <w:r w:rsidRPr="00510F0F">
        <w:t>Сроки выполнения поставок</w:t>
      </w:r>
      <w:r w:rsidR="00365BE7">
        <w:t>:</w:t>
      </w:r>
      <w:r w:rsidRPr="00510F0F">
        <w:t xml:space="preserve"> с момента подписания договора поставки до 31.12.2016 года. По штучной номенклатуре в течение не более 12 часов с момента подачи заявки.</w:t>
      </w:r>
      <w:bookmarkEnd w:id="18"/>
    </w:p>
    <w:p w:rsidR="002A47D1" w:rsidRPr="00510F0F" w:rsidRDefault="008A535F" w:rsidP="008A535F">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pPr>
      <w:bookmarkStart w:id="19" w:name="_Ref440270651"/>
      <w:r w:rsidRPr="00510F0F">
        <w:t xml:space="preserve">Отгрузочные реквизиты/базис поставки: </w:t>
      </w:r>
      <w:bookmarkStart w:id="20" w:name="_GoBack"/>
      <w:r w:rsidRPr="00510F0F">
        <w:t>на условиях DDP (Согласно ИНКОТЕРМС 2000) по адресам филиалов ПАО «МРСК Центра»</w:t>
      </w:r>
      <w:bookmarkEnd w:id="19"/>
      <w:r w:rsidRPr="00510F0F">
        <w:t xml:space="preserve">, </w:t>
      </w:r>
      <w:proofErr w:type="gramStart"/>
      <w:r w:rsidRPr="00510F0F">
        <w:t>указанному</w:t>
      </w:r>
      <w:proofErr w:type="gramEnd"/>
      <w:r w:rsidRPr="00510F0F">
        <w:t xml:space="preserve"> в Приложении №1 к настоящей Документации: «Белгородэнерго», РФ, 308000, РФ, 308000, г. Белгород, </w:t>
      </w:r>
      <w:proofErr w:type="spellStart"/>
      <w:r w:rsidRPr="00510F0F">
        <w:t>ул</w:t>
      </w:r>
      <w:proofErr w:type="gramStart"/>
      <w:r w:rsidRPr="00510F0F">
        <w:t>.Э</w:t>
      </w:r>
      <w:proofErr w:type="gramEnd"/>
      <w:r w:rsidRPr="00510F0F">
        <w:t>нергетиков</w:t>
      </w:r>
      <w:proofErr w:type="spellEnd"/>
      <w:r w:rsidRPr="00510F0F">
        <w:t xml:space="preserve"> , д. 5</w:t>
      </w:r>
      <w:bookmarkEnd w:id="20"/>
      <w:r w:rsidR="008D2928" w:rsidRPr="00510F0F">
        <w:t>.</w:t>
      </w:r>
    </w:p>
    <w:p w:rsidR="00717F60" w:rsidRPr="00510F0F"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rPr>
      </w:pPr>
      <w:bookmarkStart w:id="21" w:name="_Ref440270663"/>
      <w:r w:rsidRPr="00510F0F">
        <w:rPr>
          <w:iCs/>
        </w:rPr>
        <w:t xml:space="preserve">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w:t>
      </w:r>
      <w:r w:rsidRPr="00510F0F">
        <w:rPr>
          <w:iCs/>
        </w:rPr>
        <w:lastRenderedPageBreak/>
        <w:t>документов, предусмотренных договором.</w:t>
      </w:r>
      <w:bookmarkEnd w:id="21"/>
    </w:p>
    <w:p w:rsidR="00717F60" w:rsidRPr="00510F0F"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pPr>
      <w:r w:rsidRPr="00510F0F">
        <w:rPr>
          <w:iCs/>
        </w:rPr>
        <w:t xml:space="preserve">Порядок проведения </w:t>
      </w:r>
      <w:r w:rsidR="00C05EF6" w:rsidRPr="00510F0F">
        <w:rPr>
          <w:iCs/>
        </w:rPr>
        <w:t xml:space="preserve">запроса предложений </w:t>
      </w:r>
      <w:r w:rsidRPr="00510F0F">
        <w:rPr>
          <w:iCs/>
        </w:rPr>
        <w:t xml:space="preserve">и участия в нем, а также инструкции по подготовке </w:t>
      </w:r>
      <w:r w:rsidRPr="00510F0F">
        <w:t>заявок</w:t>
      </w:r>
      <w:r w:rsidRPr="00510F0F">
        <w:rPr>
          <w:iCs/>
        </w:rPr>
        <w:t>, приведены в разделе</w:t>
      </w:r>
      <w:r w:rsidR="00E71A48" w:rsidRPr="00510F0F">
        <w:rPr>
          <w:iCs/>
        </w:rPr>
        <w:t xml:space="preserve"> </w:t>
      </w:r>
      <w:r w:rsidR="00DB2F34" w:rsidRPr="00510F0F">
        <w:rPr>
          <w:iCs/>
        </w:rPr>
        <w:fldChar w:fldCharType="begin"/>
      </w:r>
      <w:r w:rsidR="00E71A48" w:rsidRPr="00510F0F">
        <w:rPr>
          <w:iCs/>
        </w:rPr>
        <w:instrText xml:space="preserve"> REF _Ref311232052 \r \h </w:instrText>
      </w:r>
      <w:r w:rsidR="00510F0F" w:rsidRPr="00510F0F">
        <w:rPr>
          <w:iCs/>
        </w:rPr>
        <w:instrText xml:space="preserve"> \* MERGEFORMAT </w:instrText>
      </w:r>
      <w:r w:rsidR="00DB2F34" w:rsidRPr="00510F0F">
        <w:rPr>
          <w:iCs/>
        </w:rPr>
      </w:r>
      <w:r w:rsidR="00DB2F34" w:rsidRPr="00510F0F">
        <w:rPr>
          <w:iCs/>
        </w:rPr>
        <w:fldChar w:fldCharType="separate"/>
      </w:r>
      <w:r w:rsidR="00C64CD9" w:rsidRPr="00510F0F">
        <w:rPr>
          <w:iCs/>
        </w:rPr>
        <w:t>3</w:t>
      </w:r>
      <w:r w:rsidR="00DB2F34" w:rsidRPr="00510F0F">
        <w:rPr>
          <w:iCs/>
        </w:rPr>
        <w:fldChar w:fldCharType="end"/>
      </w:r>
      <w:r w:rsidR="00E71A48" w:rsidRPr="00510F0F">
        <w:rPr>
          <w:iCs/>
        </w:rPr>
        <w:t xml:space="preserve"> </w:t>
      </w:r>
      <w:r w:rsidRPr="00510F0F">
        <w:rPr>
          <w:iCs/>
        </w:rPr>
        <w:t xml:space="preserve">(здесь и далее ссылки относятся к настоящей </w:t>
      </w:r>
      <w:r w:rsidR="007D07A7" w:rsidRPr="00510F0F">
        <w:rPr>
          <w:iCs/>
        </w:rPr>
        <w:t>Д</w:t>
      </w:r>
      <w:r w:rsidRPr="00510F0F">
        <w:rPr>
          <w:iCs/>
        </w:rPr>
        <w:t xml:space="preserve">окументации). </w:t>
      </w:r>
      <w:r w:rsidRPr="00510F0F">
        <w:t xml:space="preserve">Подробные требования к выполняемым </w:t>
      </w:r>
      <w:r w:rsidR="00077FB6" w:rsidRPr="00510F0F">
        <w:t xml:space="preserve">поставкам </w:t>
      </w:r>
      <w:r w:rsidRPr="00510F0F">
        <w:t>изложены в</w:t>
      </w:r>
      <w:r w:rsidR="00953802" w:rsidRPr="00510F0F">
        <w:t xml:space="preserve"> разделе </w:t>
      </w:r>
      <w:r w:rsidR="00DB2F34" w:rsidRPr="00510F0F">
        <w:fldChar w:fldCharType="begin"/>
      </w:r>
      <w:r w:rsidR="008D2928" w:rsidRPr="00510F0F">
        <w:instrText xml:space="preserve"> REF _Ref440270568 \r \h </w:instrText>
      </w:r>
      <w:r w:rsidR="00510F0F" w:rsidRPr="00510F0F">
        <w:instrText xml:space="preserve"> \* MERGEFORMAT </w:instrText>
      </w:r>
      <w:r w:rsidR="00DB2F34" w:rsidRPr="00510F0F">
        <w:fldChar w:fldCharType="separate"/>
      </w:r>
      <w:r w:rsidR="00C64CD9" w:rsidRPr="00510F0F">
        <w:t>4</w:t>
      </w:r>
      <w:r w:rsidR="00DB2F34" w:rsidRPr="00510F0F">
        <w:fldChar w:fldCharType="end"/>
      </w:r>
      <w:r w:rsidRPr="00510F0F">
        <w:t>.</w:t>
      </w:r>
      <w:r w:rsidR="004B5EB3" w:rsidRPr="00510F0F">
        <w:t xml:space="preserve"> Проект</w:t>
      </w:r>
      <w:r w:rsidR="004B5EB3" w:rsidRPr="00510F0F">
        <w:rPr>
          <w:iCs/>
        </w:rPr>
        <w:t xml:space="preserve"> </w:t>
      </w:r>
      <w:r w:rsidR="00123C70" w:rsidRPr="00510F0F">
        <w:rPr>
          <w:iCs/>
        </w:rPr>
        <w:t>Договор</w:t>
      </w:r>
      <w:r w:rsidRPr="00510F0F">
        <w:rPr>
          <w:iCs/>
        </w:rPr>
        <w:t xml:space="preserve">а, который будет заключен по результатам </w:t>
      </w:r>
      <w:r w:rsidR="004B5EB3" w:rsidRPr="00510F0F">
        <w:rPr>
          <w:iCs/>
        </w:rPr>
        <w:t>З</w:t>
      </w:r>
      <w:r w:rsidR="00C05EF6" w:rsidRPr="00510F0F">
        <w:rPr>
          <w:iCs/>
        </w:rPr>
        <w:t>апроса предложений</w:t>
      </w:r>
      <w:r w:rsidRPr="00510F0F">
        <w:rPr>
          <w:iCs/>
        </w:rPr>
        <w:t xml:space="preserve">, приведен в разделе </w:t>
      </w:r>
      <w:r w:rsidR="002536E6" w:rsidRPr="00510F0F">
        <w:fldChar w:fldCharType="begin"/>
      </w:r>
      <w:r w:rsidR="002536E6" w:rsidRPr="00510F0F">
        <w:instrText xml:space="preserve"> REF _Ref305973574 \r \h  \* MERGEFORMAT </w:instrText>
      </w:r>
      <w:r w:rsidR="002536E6" w:rsidRPr="00510F0F">
        <w:fldChar w:fldCharType="separate"/>
      </w:r>
      <w:r w:rsidR="00C64CD9" w:rsidRPr="00510F0F">
        <w:t>2</w:t>
      </w:r>
      <w:r w:rsidR="002536E6" w:rsidRPr="00510F0F">
        <w:fldChar w:fldCharType="end"/>
      </w:r>
      <w:r w:rsidR="004B5EB3" w:rsidRPr="00510F0F">
        <w:rPr>
          <w:iCs/>
        </w:rPr>
        <w:t>.</w:t>
      </w:r>
      <w:r w:rsidRPr="00510F0F">
        <w:rPr>
          <w:iCs/>
        </w:rPr>
        <w:t xml:space="preserve"> Формы документов, которые необходимо </w:t>
      </w:r>
      <w:r w:rsidR="004B5EB3" w:rsidRPr="00510F0F">
        <w:rPr>
          <w:iCs/>
        </w:rPr>
        <w:t>подготовить и подать в составе Заявк</w:t>
      </w:r>
      <w:r w:rsidR="00953802" w:rsidRPr="00510F0F">
        <w:rPr>
          <w:iCs/>
        </w:rPr>
        <w:t xml:space="preserve">и, приведены в разделе </w:t>
      </w:r>
      <w:r w:rsidR="00DB2F34" w:rsidRPr="00510F0F">
        <w:rPr>
          <w:iCs/>
        </w:rPr>
        <w:fldChar w:fldCharType="begin"/>
      </w:r>
      <w:r w:rsidR="008D2928" w:rsidRPr="00510F0F">
        <w:rPr>
          <w:iCs/>
        </w:rPr>
        <w:instrText xml:space="preserve"> REF _Ref440270602 \r \h </w:instrText>
      </w:r>
      <w:r w:rsidR="00510F0F" w:rsidRPr="00510F0F">
        <w:rPr>
          <w:iCs/>
        </w:rPr>
        <w:instrText xml:space="preserve"> \* MERGEFORMAT </w:instrText>
      </w:r>
      <w:r w:rsidR="00DB2F34" w:rsidRPr="00510F0F">
        <w:rPr>
          <w:iCs/>
        </w:rPr>
      </w:r>
      <w:r w:rsidR="00DB2F34" w:rsidRPr="00510F0F">
        <w:rPr>
          <w:iCs/>
        </w:rPr>
        <w:fldChar w:fldCharType="separate"/>
      </w:r>
      <w:r w:rsidR="00C64CD9" w:rsidRPr="00510F0F">
        <w:rPr>
          <w:iCs/>
        </w:rPr>
        <w:t>5</w:t>
      </w:r>
      <w:r w:rsidR="00DB2F34" w:rsidRPr="00510F0F">
        <w:rPr>
          <w:iCs/>
        </w:rPr>
        <w:fldChar w:fldCharType="end"/>
      </w:r>
      <w:r w:rsidR="004B5EB3" w:rsidRPr="00510F0F">
        <w:t>.</w:t>
      </w:r>
    </w:p>
    <w:p w:rsidR="002A47D1" w:rsidRPr="00510F0F"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pPr>
      <w:r w:rsidRPr="00510F0F">
        <w:t xml:space="preserve">В случае, если сроки поставки продукции, отгрузочные реквизиты/базис поставки, форма и порядок оплаты, указанные в </w:t>
      </w:r>
      <w:proofErr w:type="spellStart"/>
      <w:r w:rsidRPr="00510F0F">
        <w:t>п.п</w:t>
      </w:r>
      <w:proofErr w:type="spellEnd"/>
      <w:r w:rsidRPr="00510F0F">
        <w:t xml:space="preserve">. </w:t>
      </w:r>
      <w:r w:rsidR="00DB2F34" w:rsidRPr="00510F0F">
        <w:fldChar w:fldCharType="begin"/>
      </w:r>
      <w:r w:rsidR="008D2928" w:rsidRPr="00510F0F">
        <w:instrText xml:space="preserve"> REF _Ref440270637 \r \h </w:instrText>
      </w:r>
      <w:r w:rsidR="00510F0F" w:rsidRPr="00510F0F">
        <w:instrText xml:space="preserve"> \* MERGEFORMAT </w:instrText>
      </w:r>
      <w:r w:rsidR="00DB2F34" w:rsidRPr="00510F0F">
        <w:fldChar w:fldCharType="separate"/>
      </w:r>
      <w:r w:rsidR="00C64CD9" w:rsidRPr="00510F0F">
        <w:t>1.1.5</w:t>
      </w:r>
      <w:r w:rsidR="00DB2F34" w:rsidRPr="00510F0F">
        <w:fldChar w:fldCharType="end"/>
      </w:r>
      <w:r w:rsidRPr="00510F0F">
        <w:t xml:space="preserve">, </w:t>
      </w:r>
      <w:r w:rsidR="00DB2F34" w:rsidRPr="00510F0F">
        <w:fldChar w:fldCharType="begin"/>
      </w:r>
      <w:r w:rsidR="008D2928" w:rsidRPr="00510F0F">
        <w:instrText xml:space="preserve"> REF _Ref440270651 \r \h </w:instrText>
      </w:r>
      <w:r w:rsidR="00510F0F" w:rsidRPr="00510F0F">
        <w:instrText xml:space="preserve"> \* MERGEFORMAT </w:instrText>
      </w:r>
      <w:r w:rsidR="00DB2F34" w:rsidRPr="00510F0F">
        <w:fldChar w:fldCharType="separate"/>
      </w:r>
      <w:r w:rsidR="00C64CD9" w:rsidRPr="00510F0F">
        <w:t>1.1.6</w:t>
      </w:r>
      <w:r w:rsidR="00DB2F34" w:rsidRPr="00510F0F">
        <w:fldChar w:fldCharType="end"/>
      </w:r>
      <w:r w:rsidRPr="00510F0F">
        <w:t xml:space="preserve">, </w:t>
      </w:r>
      <w:r w:rsidR="00DB2F34" w:rsidRPr="00510F0F">
        <w:fldChar w:fldCharType="begin"/>
      </w:r>
      <w:r w:rsidR="008D2928" w:rsidRPr="00510F0F">
        <w:instrText xml:space="preserve"> REF _Ref440270663 \r \h </w:instrText>
      </w:r>
      <w:r w:rsidR="00510F0F" w:rsidRPr="00510F0F">
        <w:instrText xml:space="preserve"> \* MERGEFORMAT </w:instrText>
      </w:r>
      <w:r w:rsidR="00DB2F34" w:rsidRPr="00510F0F">
        <w:fldChar w:fldCharType="separate"/>
      </w:r>
      <w:r w:rsidR="00C64CD9" w:rsidRPr="00510F0F">
        <w:t>1.1.7</w:t>
      </w:r>
      <w:r w:rsidR="00DB2F34" w:rsidRPr="00510F0F">
        <w:fldChar w:fldCharType="end"/>
      </w:r>
      <w:r w:rsidRPr="00510F0F">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510F0F">
        <w:t>о</w:t>
      </w:r>
      <w:proofErr w:type="gramStart"/>
      <w:r w:rsidR="00A154B7" w:rsidRPr="00510F0F">
        <w:t>м(</w:t>
      </w:r>
      <w:proofErr w:type="gramEnd"/>
      <w:r w:rsidRPr="00510F0F">
        <w:t>их</w:t>
      </w:r>
      <w:r w:rsidR="00A154B7" w:rsidRPr="00510F0F">
        <w:t>)</w:t>
      </w:r>
      <w:r w:rsidRPr="00510F0F">
        <w:t xml:space="preserve"> задани</w:t>
      </w:r>
      <w:r w:rsidR="00A154B7" w:rsidRPr="00510F0F">
        <w:t>и(</w:t>
      </w:r>
      <w:proofErr w:type="spellStart"/>
      <w:r w:rsidRPr="00510F0F">
        <w:t>ях</w:t>
      </w:r>
      <w:proofErr w:type="spellEnd"/>
      <w:r w:rsidR="00A154B7" w:rsidRPr="00510F0F">
        <w:t>)</w:t>
      </w:r>
      <w:r w:rsidRPr="00510F0F">
        <w:t xml:space="preserve">) </w:t>
      </w:r>
      <w:r w:rsidR="007E1EFA" w:rsidRPr="00510F0F">
        <w:t>и/или в Приложении №2 (проекте Договора)</w:t>
      </w:r>
      <w:r w:rsidR="007E1EFA" w:rsidRPr="00510F0F">
        <w:rPr>
          <w:bCs w:val="0"/>
          <w:iCs/>
        </w:rPr>
        <w:t xml:space="preserve"> </w:t>
      </w:r>
      <w:r w:rsidRPr="00510F0F">
        <w:t xml:space="preserve">к настоящей Документации, Участники при подготовке Заявок должны руководствоваться условиями, указанными в </w:t>
      </w:r>
      <w:proofErr w:type="spellStart"/>
      <w:r w:rsidRPr="00510F0F">
        <w:t>п.п</w:t>
      </w:r>
      <w:proofErr w:type="spellEnd"/>
      <w:r w:rsidRPr="00510F0F">
        <w:t xml:space="preserve">. </w:t>
      </w:r>
      <w:r w:rsidR="00DB2F34" w:rsidRPr="00510F0F">
        <w:fldChar w:fldCharType="begin"/>
      </w:r>
      <w:r w:rsidR="008D2928" w:rsidRPr="00510F0F">
        <w:instrText xml:space="preserve"> REF _Ref440270637 \r \h </w:instrText>
      </w:r>
      <w:r w:rsidR="00510F0F" w:rsidRPr="00510F0F">
        <w:instrText xml:space="preserve"> \* MERGEFORMAT </w:instrText>
      </w:r>
      <w:r w:rsidR="00DB2F34" w:rsidRPr="00510F0F">
        <w:fldChar w:fldCharType="separate"/>
      </w:r>
      <w:r w:rsidR="00C64CD9" w:rsidRPr="00510F0F">
        <w:t>1.1.5</w:t>
      </w:r>
      <w:r w:rsidR="00DB2F34" w:rsidRPr="00510F0F">
        <w:fldChar w:fldCharType="end"/>
      </w:r>
      <w:r w:rsidR="008D2928" w:rsidRPr="00510F0F">
        <w:t xml:space="preserve">, </w:t>
      </w:r>
      <w:r w:rsidR="00DB2F34" w:rsidRPr="00510F0F">
        <w:fldChar w:fldCharType="begin"/>
      </w:r>
      <w:r w:rsidR="008D2928" w:rsidRPr="00510F0F">
        <w:instrText xml:space="preserve"> REF _Ref440270651 \r \h </w:instrText>
      </w:r>
      <w:r w:rsidR="00510F0F" w:rsidRPr="00510F0F">
        <w:instrText xml:space="preserve"> \* MERGEFORMAT </w:instrText>
      </w:r>
      <w:r w:rsidR="00DB2F34" w:rsidRPr="00510F0F">
        <w:fldChar w:fldCharType="separate"/>
      </w:r>
      <w:r w:rsidR="00C64CD9" w:rsidRPr="00510F0F">
        <w:t>1.1.6</w:t>
      </w:r>
      <w:r w:rsidR="00DB2F34" w:rsidRPr="00510F0F">
        <w:fldChar w:fldCharType="end"/>
      </w:r>
      <w:r w:rsidR="008D2928" w:rsidRPr="00510F0F">
        <w:t xml:space="preserve">, </w:t>
      </w:r>
      <w:r w:rsidR="00DB2F34" w:rsidRPr="00510F0F">
        <w:fldChar w:fldCharType="begin"/>
      </w:r>
      <w:r w:rsidR="008D2928" w:rsidRPr="00510F0F">
        <w:instrText xml:space="preserve"> REF _Ref440270663 \r \h </w:instrText>
      </w:r>
      <w:r w:rsidR="00510F0F" w:rsidRPr="00510F0F">
        <w:instrText xml:space="preserve"> \* MERGEFORMAT </w:instrText>
      </w:r>
      <w:r w:rsidR="00DB2F34" w:rsidRPr="00510F0F">
        <w:fldChar w:fldCharType="separate"/>
      </w:r>
      <w:r w:rsidR="00C64CD9" w:rsidRPr="00510F0F">
        <w:t>1.1.7</w:t>
      </w:r>
      <w:r w:rsidR="00DB2F34" w:rsidRPr="00510F0F">
        <w:fldChar w:fldCharType="end"/>
      </w:r>
      <w:r w:rsidRPr="00510F0F">
        <w:t xml:space="preserve"> настоящей Документации.</w:t>
      </w:r>
    </w:p>
    <w:p w:rsidR="002A47D1" w:rsidRPr="00510F0F"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pPr>
      <w:bookmarkStart w:id="22" w:name="_Toc439166307"/>
      <w:bookmarkStart w:id="23" w:name="_Toc439170655"/>
      <w:bookmarkStart w:id="24" w:name="_Toc439172757"/>
      <w:bookmarkStart w:id="25" w:name="_Toc439173201"/>
      <w:r w:rsidRPr="00510F0F">
        <w:t xml:space="preserve">Участник должен указать в составе своей Заявки конкретные условия оплаты, не хуже условий указанных в п. </w:t>
      </w:r>
      <w:r w:rsidR="00DB2F34" w:rsidRPr="00510F0F">
        <w:fldChar w:fldCharType="begin"/>
      </w:r>
      <w:r w:rsidR="008D2928" w:rsidRPr="00510F0F">
        <w:instrText xml:space="preserve"> REF _Ref440270663 \r \h </w:instrText>
      </w:r>
      <w:r w:rsidR="00510F0F" w:rsidRPr="00510F0F">
        <w:instrText xml:space="preserve"> \* MERGEFORMAT </w:instrText>
      </w:r>
      <w:r w:rsidR="00DB2F34" w:rsidRPr="00510F0F">
        <w:fldChar w:fldCharType="separate"/>
      </w:r>
      <w:r w:rsidR="00C64CD9" w:rsidRPr="00510F0F">
        <w:t>1.1.7</w:t>
      </w:r>
      <w:r w:rsidR="00DB2F34" w:rsidRPr="00510F0F">
        <w:fldChar w:fldCharType="end"/>
      </w:r>
      <w:r w:rsidRPr="00510F0F">
        <w:t>.</w:t>
      </w:r>
      <w:bookmarkEnd w:id="22"/>
      <w:bookmarkEnd w:id="23"/>
      <w:bookmarkEnd w:id="24"/>
      <w:bookmarkEnd w:id="25"/>
    </w:p>
    <w:p w:rsidR="00717F60" w:rsidRPr="00510F0F" w:rsidRDefault="00717F60" w:rsidP="00E722B6">
      <w:pPr>
        <w:keepNext/>
        <w:widowControl w:val="0"/>
        <w:autoSpaceDE w:val="0"/>
        <w:spacing w:before="60" w:line="264" w:lineRule="auto"/>
        <w:ind w:right="-122"/>
        <w:rPr>
          <w:iCs/>
        </w:rPr>
      </w:pPr>
    </w:p>
    <w:p w:rsidR="00717F60" w:rsidRPr="00510F0F" w:rsidRDefault="00717F60" w:rsidP="00E722B6">
      <w:pPr>
        <w:pStyle w:val="2"/>
        <w:tabs>
          <w:tab w:val="clear" w:pos="1700"/>
          <w:tab w:val="left" w:pos="567"/>
        </w:tabs>
        <w:spacing w:line="264" w:lineRule="auto"/>
        <w:rPr>
          <w:sz w:val="22"/>
          <w:szCs w:val="22"/>
        </w:rPr>
      </w:pPr>
      <w:bookmarkStart w:id="26" w:name="_Ref55313246"/>
      <w:bookmarkStart w:id="27" w:name="_Ref56231140"/>
      <w:bookmarkStart w:id="28" w:name="_Ref56231144"/>
      <w:bookmarkStart w:id="29" w:name="_Toc447292183"/>
      <w:r w:rsidRPr="00510F0F">
        <w:rPr>
          <w:sz w:val="22"/>
          <w:szCs w:val="22"/>
        </w:rPr>
        <w:t>Правовой статус документов</w:t>
      </w:r>
      <w:bookmarkEnd w:id="26"/>
      <w:bookmarkEnd w:id="27"/>
      <w:bookmarkEnd w:id="28"/>
      <w:bookmarkEnd w:id="29"/>
    </w:p>
    <w:p w:rsidR="00717F60" w:rsidRPr="00510F0F" w:rsidRDefault="00717F60" w:rsidP="00E722B6">
      <w:pPr>
        <w:keepNext/>
        <w:numPr>
          <w:ilvl w:val="2"/>
          <w:numId w:val="16"/>
        </w:numPr>
        <w:shd w:val="clear" w:color="auto" w:fill="FFFFFF"/>
        <w:tabs>
          <w:tab w:val="left" w:pos="1700"/>
        </w:tabs>
        <w:spacing w:before="60" w:line="264" w:lineRule="auto"/>
        <w:ind w:left="0" w:right="11" w:firstLine="709"/>
      </w:pPr>
      <w:proofErr w:type="gramStart"/>
      <w:r w:rsidRPr="00510F0F">
        <w:rPr>
          <w:bCs w:val="0"/>
        </w:rPr>
        <w:t>Запрос предложений</w:t>
      </w:r>
      <w:r w:rsidRPr="00510F0F">
        <w:t xml:space="preserve"> </w:t>
      </w:r>
      <w:r w:rsidRPr="00510F0F">
        <w:rPr>
          <w:bCs w:val="0"/>
        </w:rPr>
        <w:t xml:space="preserve">проводится в соответствии с </w:t>
      </w:r>
      <w:r w:rsidR="0022360B" w:rsidRPr="00510F0F">
        <w:rPr>
          <w:bCs w:val="0"/>
        </w:rPr>
        <w:t>Единым Стандартом закупок ПАО «</w:t>
      </w:r>
      <w:proofErr w:type="spellStart"/>
      <w:r w:rsidR="0022360B" w:rsidRPr="00510F0F">
        <w:rPr>
          <w:bCs w:val="0"/>
        </w:rPr>
        <w:t>Россети</w:t>
      </w:r>
      <w:proofErr w:type="spellEnd"/>
      <w:r w:rsidR="0022360B" w:rsidRPr="00510F0F">
        <w:rPr>
          <w:bCs w:val="0"/>
        </w:rPr>
        <w:t>»</w:t>
      </w:r>
      <w:r w:rsidR="003303E9" w:rsidRPr="00510F0F">
        <w:rPr>
          <w:bCs w:val="0"/>
        </w:rPr>
        <w:t xml:space="preserve"> (Положение о закупках)</w:t>
      </w:r>
      <w:r w:rsidR="00721B30" w:rsidRPr="00510F0F">
        <w:rPr>
          <w:bCs w:val="0"/>
        </w:rPr>
        <w:t xml:space="preserve">, утвержденным решением Совета Директоров </w:t>
      </w:r>
      <w:r w:rsidR="000D70B6" w:rsidRPr="00510F0F">
        <w:rPr>
          <w:bCs w:val="0"/>
        </w:rPr>
        <w:t>П</w:t>
      </w:r>
      <w:r w:rsidR="00721B30" w:rsidRPr="00510F0F">
        <w:rPr>
          <w:bCs w:val="0"/>
        </w:rPr>
        <w:t xml:space="preserve">АО «МРСК Центра» (Протокол № </w:t>
      </w:r>
      <w:r w:rsidR="0022360B" w:rsidRPr="00510F0F">
        <w:rPr>
          <w:bCs w:val="0"/>
        </w:rPr>
        <w:t>27</w:t>
      </w:r>
      <w:r w:rsidR="00721B30" w:rsidRPr="00510F0F">
        <w:rPr>
          <w:bCs w:val="0"/>
        </w:rPr>
        <w:t>/1</w:t>
      </w:r>
      <w:r w:rsidR="0022360B" w:rsidRPr="00510F0F">
        <w:rPr>
          <w:bCs w:val="0"/>
        </w:rPr>
        <w:t>5</w:t>
      </w:r>
      <w:r w:rsidR="00721B30" w:rsidRPr="00510F0F">
        <w:rPr>
          <w:bCs w:val="0"/>
        </w:rPr>
        <w:t xml:space="preserve"> от «</w:t>
      </w:r>
      <w:r w:rsidR="0022360B" w:rsidRPr="00510F0F">
        <w:rPr>
          <w:bCs w:val="0"/>
        </w:rPr>
        <w:t>29</w:t>
      </w:r>
      <w:r w:rsidR="00721B30" w:rsidRPr="00510F0F">
        <w:rPr>
          <w:bCs w:val="0"/>
        </w:rPr>
        <w:t xml:space="preserve">» </w:t>
      </w:r>
      <w:r w:rsidR="0022360B" w:rsidRPr="00510F0F">
        <w:rPr>
          <w:bCs w:val="0"/>
        </w:rPr>
        <w:t>декабря</w:t>
      </w:r>
      <w:r w:rsidR="00721B30" w:rsidRPr="00510F0F">
        <w:rPr>
          <w:bCs w:val="0"/>
        </w:rPr>
        <w:t xml:space="preserve"> 201</w:t>
      </w:r>
      <w:r w:rsidR="0022360B" w:rsidRPr="00510F0F">
        <w:rPr>
          <w:bCs w:val="0"/>
        </w:rPr>
        <w:t>5</w:t>
      </w:r>
      <w:r w:rsidR="00721B30" w:rsidRPr="00510F0F">
        <w:rPr>
          <w:bCs w:val="0"/>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510F0F">
        <w:t>.</w:t>
      </w:r>
      <w:proofErr w:type="gramEnd"/>
    </w:p>
    <w:p w:rsidR="00717F60" w:rsidRPr="00510F0F"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rPr>
      </w:pPr>
      <w:proofErr w:type="gramStart"/>
      <w:r w:rsidRPr="00510F0F">
        <w:rPr>
          <w:bCs w:val="0"/>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510F0F">
        <w:rPr>
          <w:bCs w:val="0"/>
        </w:rPr>
        <w:t>ый</w:t>
      </w:r>
      <w:r w:rsidRPr="00510F0F">
        <w:rPr>
          <w:bCs w:val="0"/>
        </w:rPr>
        <w:t xml:space="preserve"> </w:t>
      </w:r>
      <w:r w:rsidR="00721B30" w:rsidRPr="00510F0F">
        <w:rPr>
          <w:bCs w:val="0"/>
        </w:rPr>
        <w:t>открытый запрос предложений</w:t>
      </w:r>
      <w:r w:rsidRPr="00510F0F">
        <w:rPr>
          <w:bCs w:val="0"/>
        </w:rPr>
        <w:t xml:space="preserve"> проводится согласно </w:t>
      </w:r>
      <w:r w:rsidR="004E3ED2" w:rsidRPr="00510F0F">
        <w:rPr>
          <w:bCs w:val="0"/>
        </w:rPr>
        <w:t xml:space="preserve">Стандарту закупок </w:t>
      </w:r>
      <w:r w:rsidR="00E74632" w:rsidRPr="00510F0F">
        <w:rPr>
          <w:bCs w:val="0"/>
        </w:rPr>
        <w:t>ПАО</w:t>
      </w:r>
      <w:r w:rsidR="004E3ED2" w:rsidRPr="00510F0F">
        <w:rPr>
          <w:bCs w:val="0"/>
        </w:rPr>
        <w:t xml:space="preserve"> «</w:t>
      </w:r>
      <w:proofErr w:type="spellStart"/>
      <w:r w:rsidR="004E3ED2" w:rsidRPr="00510F0F">
        <w:rPr>
          <w:bCs w:val="0"/>
        </w:rPr>
        <w:t>Россети</w:t>
      </w:r>
      <w:proofErr w:type="spellEnd"/>
      <w:r w:rsidR="004E3ED2" w:rsidRPr="00510F0F">
        <w:rPr>
          <w:bCs w:val="0"/>
        </w:rPr>
        <w:t>»</w:t>
      </w:r>
      <w:r w:rsidRPr="00510F0F">
        <w:rPr>
          <w:bCs w:val="0"/>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510F0F">
        <w:rPr>
          <w:bCs w:val="0"/>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510F0F">
        <w:rPr>
          <w:bCs w:val="0"/>
        </w:rPr>
        <w:t>Т</w:t>
      </w:r>
      <w:r w:rsidR="004B5EB3" w:rsidRPr="00510F0F">
        <w:rPr>
          <w:bCs w:val="0"/>
        </w:rPr>
        <w:t>аким образом, данная процедура З</w:t>
      </w:r>
      <w:r w:rsidR="00717F60" w:rsidRPr="00510F0F">
        <w:rPr>
          <w:bCs w:val="0"/>
        </w:rPr>
        <w:t>апроса предложений не накладывает на Организатора соответствующего объема гражданско-правовых обязательств.</w:t>
      </w:r>
    </w:p>
    <w:p w:rsidR="00717F60" w:rsidRPr="00510F0F" w:rsidRDefault="00717F60" w:rsidP="00E722B6">
      <w:pPr>
        <w:keepNext/>
        <w:numPr>
          <w:ilvl w:val="2"/>
          <w:numId w:val="16"/>
        </w:numPr>
        <w:shd w:val="clear" w:color="auto" w:fill="FFFFFF"/>
        <w:tabs>
          <w:tab w:val="left" w:pos="1700"/>
        </w:tabs>
        <w:spacing w:before="60" w:line="264" w:lineRule="auto"/>
        <w:ind w:left="0" w:right="11" w:firstLine="709"/>
      </w:pPr>
      <w:r w:rsidRPr="00510F0F">
        <w:t>Опубликованное в соответствии с п.</w:t>
      </w:r>
      <w:r w:rsidR="00D421AA" w:rsidRPr="00510F0F">
        <w:t xml:space="preserve"> </w:t>
      </w:r>
      <w:r w:rsidR="002536E6" w:rsidRPr="00510F0F">
        <w:fldChar w:fldCharType="begin"/>
      </w:r>
      <w:r w:rsidR="002536E6" w:rsidRPr="00510F0F">
        <w:instrText xml:space="preserve"> REF _Ref305973033 \r \h  \* MERGEFORMAT </w:instrText>
      </w:r>
      <w:r w:rsidR="002536E6" w:rsidRPr="00510F0F">
        <w:fldChar w:fldCharType="separate"/>
      </w:r>
      <w:r w:rsidR="00C64CD9" w:rsidRPr="00510F0F">
        <w:t>3.2</w:t>
      </w:r>
      <w:r w:rsidR="002536E6" w:rsidRPr="00510F0F">
        <w:fldChar w:fldCharType="end"/>
      </w:r>
      <w:r w:rsidRPr="00510F0F">
        <w:t xml:space="preserve"> </w:t>
      </w:r>
      <w:r w:rsidR="004B5EB3" w:rsidRPr="00510F0F">
        <w:t>Извещени</w:t>
      </w:r>
      <w:r w:rsidRPr="00510F0F">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510F0F">
        <w:t>Д</w:t>
      </w:r>
      <w:r w:rsidRPr="00510F0F">
        <w:t xml:space="preserve">окументацией, являются </w:t>
      </w:r>
      <w:r w:rsidRPr="00510F0F">
        <w:rPr>
          <w:bCs w:val="0"/>
        </w:rPr>
        <w:t xml:space="preserve">приглашением делать оферты и </w:t>
      </w:r>
      <w:r w:rsidRPr="00510F0F">
        <w:t xml:space="preserve">должны рассматриваться </w:t>
      </w:r>
      <w:r w:rsidR="009C744E" w:rsidRPr="00510F0F">
        <w:t>Участник</w:t>
      </w:r>
      <w:r w:rsidRPr="00510F0F">
        <w:t>ами запроса предложений в соответствии с этим в течение срока, определенного для проведения запроса предложений.</w:t>
      </w:r>
    </w:p>
    <w:p w:rsidR="00717F60" w:rsidRPr="00510F0F" w:rsidRDefault="004B5EB3" w:rsidP="00E722B6">
      <w:pPr>
        <w:keepNext/>
        <w:numPr>
          <w:ilvl w:val="2"/>
          <w:numId w:val="16"/>
        </w:numPr>
        <w:shd w:val="clear" w:color="auto" w:fill="FFFFFF"/>
        <w:tabs>
          <w:tab w:val="left" w:pos="1700"/>
        </w:tabs>
        <w:spacing w:before="60" w:line="264" w:lineRule="auto"/>
        <w:ind w:left="0" w:right="11" w:firstLine="709"/>
        <w:rPr>
          <w:bCs w:val="0"/>
        </w:rPr>
      </w:pPr>
      <w:r w:rsidRPr="00510F0F">
        <w:t>Заявк</w:t>
      </w:r>
      <w:r w:rsidR="00717F60" w:rsidRPr="00510F0F">
        <w:t xml:space="preserve">а </w:t>
      </w:r>
      <w:r w:rsidR="009C744E" w:rsidRPr="00510F0F">
        <w:t>Участник</w:t>
      </w:r>
      <w:r w:rsidR="00717F60" w:rsidRPr="00510F0F">
        <w:t xml:space="preserve">а запроса предложений имеет правовой статус оферты и будет рассматриваться Организатором </w:t>
      </w:r>
      <w:r w:rsidR="00717F60" w:rsidRPr="00510F0F">
        <w:rPr>
          <w:bCs w:val="0"/>
        </w:rPr>
        <w:t>запроса предложений</w:t>
      </w:r>
      <w:r w:rsidR="00717F60" w:rsidRPr="00510F0F">
        <w:t xml:space="preserve"> в соо</w:t>
      </w:r>
      <w:r w:rsidR="00717F60" w:rsidRPr="00510F0F">
        <w:rPr>
          <w:bCs w:val="0"/>
        </w:rPr>
        <w:t>тветствии с этим.</w:t>
      </w:r>
    </w:p>
    <w:p w:rsidR="00717F60" w:rsidRPr="00510F0F" w:rsidRDefault="00717F60" w:rsidP="00E722B6">
      <w:pPr>
        <w:keepNext/>
        <w:numPr>
          <w:ilvl w:val="2"/>
          <w:numId w:val="16"/>
        </w:numPr>
        <w:shd w:val="clear" w:color="auto" w:fill="FFFFFF"/>
        <w:tabs>
          <w:tab w:val="left" w:pos="1700"/>
        </w:tabs>
        <w:spacing w:before="60" w:line="264" w:lineRule="auto"/>
        <w:ind w:left="0" w:right="11" w:firstLine="709"/>
        <w:rPr>
          <w:bCs w:val="0"/>
        </w:rPr>
      </w:pPr>
      <w:r w:rsidRPr="00510F0F">
        <w:t>Заключенный</w:t>
      </w:r>
      <w:r w:rsidR="00AD3EBC" w:rsidRPr="00510F0F">
        <w:t xml:space="preserve"> по результатам запроса предложений и пред</w:t>
      </w:r>
      <w:r w:rsidR="009D7F01" w:rsidRPr="00510F0F">
        <w:t>д</w:t>
      </w:r>
      <w:r w:rsidR="00123C70" w:rsidRPr="00510F0F">
        <w:t>оговор</w:t>
      </w:r>
      <w:r w:rsidR="00AD3EBC" w:rsidRPr="00510F0F">
        <w:t xml:space="preserve">ных переговоров </w:t>
      </w:r>
      <w:r w:rsidR="00123C70" w:rsidRPr="00510F0F">
        <w:t>Договор</w:t>
      </w:r>
      <w:r w:rsidR="00AD3EBC" w:rsidRPr="00510F0F">
        <w:t xml:space="preserve"> фиксирует все достигн</w:t>
      </w:r>
      <w:r w:rsidR="00AD3EBC" w:rsidRPr="00510F0F">
        <w:rPr>
          <w:bCs w:val="0"/>
        </w:rPr>
        <w:t xml:space="preserve">утые сторонами </w:t>
      </w:r>
      <w:r w:rsidR="00123C70" w:rsidRPr="00510F0F">
        <w:rPr>
          <w:bCs w:val="0"/>
        </w:rPr>
        <w:t>Договор</w:t>
      </w:r>
      <w:r w:rsidR="00AD3EBC" w:rsidRPr="00510F0F">
        <w:rPr>
          <w:bCs w:val="0"/>
        </w:rPr>
        <w:t>енности.</w:t>
      </w:r>
    </w:p>
    <w:p w:rsidR="00717F60" w:rsidRPr="00510F0F" w:rsidRDefault="00AD3EBC" w:rsidP="00E722B6">
      <w:pPr>
        <w:keepNext/>
        <w:numPr>
          <w:ilvl w:val="2"/>
          <w:numId w:val="16"/>
        </w:numPr>
        <w:shd w:val="clear" w:color="auto" w:fill="FFFFFF"/>
        <w:tabs>
          <w:tab w:val="left" w:pos="1700"/>
        </w:tabs>
        <w:spacing w:before="60" w:line="264" w:lineRule="auto"/>
        <w:ind w:left="0" w:right="11" w:firstLine="709"/>
      </w:pPr>
      <w:bookmarkStart w:id="30" w:name="_Ref294695546"/>
      <w:bookmarkStart w:id="31" w:name="_Ref86827161"/>
      <w:r w:rsidRPr="00510F0F">
        <w:t>При определении</w:t>
      </w:r>
      <w:r w:rsidR="004B5EB3" w:rsidRPr="00510F0F">
        <w:t xml:space="preserve"> условий </w:t>
      </w:r>
      <w:r w:rsidR="00123C70" w:rsidRPr="00510F0F">
        <w:t>Договор</w:t>
      </w:r>
      <w:r w:rsidRPr="00510F0F">
        <w:t xml:space="preserve">а с </w:t>
      </w:r>
      <w:r w:rsidR="009C744E" w:rsidRPr="00510F0F">
        <w:t>Участник</w:t>
      </w:r>
      <w:r w:rsidR="004B5EB3" w:rsidRPr="00510F0F">
        <w:t>ом запроса предложений, чья Заявк</w:t>
      </w:r>
      <w:r w:rsidRPr="00510F0F">
        <w:t xml:space="preserve">а признана </w:t>
      </w:r>
      <w:r w:rsidR="00717F60" w:rsidRPr="00510F0F">
        <w:t>наилучшей</w:t>
      </w:r>
      <w:r w:rsidRPr="00510F0F">
        <w:t>, используются следующие документы с</w:t>
      </w:r>
      <w:r w:rsidRPr="00510F0F">
        <w:rPr>
          <w:lang w:val="en-US"/>
        </w:rPr>
        <w:t> </w:t>
      </w:r>
      <w:r w:rsidRPr="00510F0F">
        <w:t>соблюдением указанной иерархии (в случае их противоречия):</w:t>
      </w:r>
      <w:bookmarkEnd w:id="30"/>
      <w:bookmarkEnd w:id="31"/>
    </w:p>
    <w:p w:rsidR="00717F60" w:rsidRPr="00510F0F" w:rsidRDefault="004B5EB3" w:rsidP="00E722B6">
      <w:pPr>
        <w:keepNext/>
        <w:numPr>
          <w:ilvl w:val="0"/>
          <w:numId w:val="17"/>
        </w:numPr>
        <w:shd w:val="clear" w:color="auto" w:fill="FFFFFF"/>
        <w:tabs>
          <w:tab w:val="left" w:pos="709"/>
        </w:tabs>
        <w:spacing w:line="264" w:lineRule="auto"/>
        <w:ind w:right="28"/>
      </w:pPr>
      <w:r w:rsidRPr="00510F0F">
        <w:t>П</w:t>
      </w:r>
      <w:r w:rsidR="00717F60" w:rsidRPr="00510F0F">
        <w:t>ротоколы пред</w:t>
      </w:r>
      <w:r w:rsidR="00F85CCF" w:rsidRPr="00510F0F">
        <w:t>д</w:t>
      </w:r>
      <w:r w:rsidR="00123C70" w:rsidRPr="00510F0F">
        <w:t>оговор</w:t>
      </w:r>
      <w:r w:rsidR="00717F60" w:rsidRPr="00510F0F">
        <w:t xml:space="preserve">ных переговоров между Заказчиком и </w:t>
      </w:r>
      <w:r w:rsidR="009C744E" w:rsidRPr="00510F0F">
        <w:t>Участник</w:t>
      </w:r>
      <w:r w:rsidR="00886684" w:rsidRPr="00510F0F">
        <w:t xml:space="preserve">ом запроса предложений, чья </w:t>
      </w:r>
      <w:r w:rsidRPr="00510F0F">
        <w:t>Заявк</w:t>
      </w:r>
      <w:r w:rsidR="00886684" w:rsidRPr="00510F0F">
        <w:t xml:space="preserve">а признана лучшей </w:t>
      </w:r>
      <w:r w:rsidR="00717F60" w:rsidRPr="00510F0F">
        <w:t xml:space="preserve">(по условиям, не оговоренным ни в настоящей Документации по запросу предложений, ни в </w:t>
      </w:r>
      <w:r w:rsidRPr="00510F0F">
        <w:t>Заявк</w:t>
      </w:r>
      <w:r w:rsidR="00717F60" w:rsidRPr="00510F0F">
        <w:t xml:space="preserve">е </w:t>
      </w:r>
      <w:r w:rsidR="009C744E" w:rsidRPr="00510F0F">
        <w:t>Участник</w:t>
      </w:r>
      <w:r w:rsidR="004C5164" w:rsidRPr="00510F0F">
        <w:t xml:space="preserve">а запроса предложений, чья </w:t>
      </w:r>
      <w:r w:rsidRPr="00510F0F">
        <w:t>Заявк</w:t>
      </w:r>
      <w:r w:rsidR="004C5164" w:rsidRPr="00510F0F">
        <w:t>а признана лучшей</w:t>
      </w:r>
      <w:r w:rsidR="00717F60" w:rsidRPr="00510F0F">
        <w:t>);</w:t>
      </w:r>
    </w:p>
    <w:p w:rsidR="00717F60" w:rsidRPr="00510F0F" w:rsidRDefault="004B5EB3" w:rsidP="00E722B6">
      <w:pPr>
        <w:keepNext/>
        <w:numPr>
          <w:ilvl w:val="0"/>
          <w:numId w:val="17"/>
        </w:numPr>
        <w:shd w:val="clear" w:color="auto" w:fill="FFFFFF"/>
        <w:tabs>
          <w:tab w:val="left" w:pos="709"/>
        </w:tabs>
        <w:spacing w:line="264" w:lineRule="auto"/>
        <w:ind w:right="29"/>
      </w:pPr>
      <w:r w:rsidRPr="00510F0F">
        <w:lastRenderedPageBreak/>
        <w:t>Извещени</w:t>
      </w:r>
      <w:r w:rsidR="00717F60" w:rsidRPr="00510F0F">
        <w:t>е о проведении запроса предложений и настоящая Документация по запросу предложений со всеми дополнениями и разъяснениями;</w:t>
      </w:r>
    </w:p>
    <w:p w:rsidR="00717F60" w:rsidRPr="00510F0F" w:rsidRDefault="004B5EB3" w:rsidP="00E722B6">
      <w:pPr>
        <w:keepNext/>
        <w:numPr>
          <w:ilvl w:val="0"/>
          <w:numId w:val="17"/>
        </w:numPr>
        <w:shd w:val="clear" w:color="auto" w:fill="FFFFFF"/>
        <w:tabs>
          <w:tab w:val="left" w:pos="709"/>
        </w:tabs>
        <w:spacing w:line="264" w:lineRule="auto"/>
        <w:ind w:right="29"/>
      </w:pPr>
      <w:r w:rsidRPr="00510F0F">
        <w:t>Заявк</w:t>
      </w:r>
      <w:r w:rsidR="00717F60" w:rsidRPr="00510F0F">
        <w:t xml:space="preserve">а </w:t>
      </w:r>
      <w:r w:rsidR="009C744E" w:rsidRPr="00510F0F">
        <w:t>Участник</w:t>
      </w:r>
      <w:r w:rsidR="004C5164" w:rsidRPr="00510F0F">
        <w:t xml:space="preserve">а </w:t>
      </w:r>
      <w:r w:rsidR="00717F60" w:rsidRPr="00510F0F">
        <w:t>запроса предложений</w:t>
      </w:r>
      <w:r w:rsidR="004C5164" w:rsidRPr="00510F0F">
        <w:t xml:space="preserve">, чья </w:t>
      </w:r>
      <w:r w:rsidRPr="00510F0F">
        <w:t>Заявк</w:t>
      </w:r>
      <w:r w:rsidR="004C5164" w:rsidRPr="00510F0F">
        <w:t>а признана лучшей,</w:t>
      </w:r>
      <w:r w:rsidR="00717F60" w:rsidRPr="00510F0F">
        <w:t xml:space="preserve"> со всеми дополнениями и разъяснениями</w:t>
      </w:r>
      <w:r w:rsidR="00E963D9" w:rsidRPr="00510F0F">
        <w:t>;</w:t>
      </w:r>
    </w:p>
    <w:p w:rsidR="00717F60" w:rsidRPr="00510F0F" w:rsidRDefault="00717F60" w:rsidP="00E722B6">
      <w:pPr>
        <w:keepNext/>
        <w:numPr>
          <w:ilvl w:val="0"/>
          <w:numId w:val="17"/>
        </w:numPr>
        <w:shd w:val="clear" w:color="auto" w:fill="FFFFFF"/>
        <w:tabs>
          <w:tab w:val="left" w:pos="709"/>
          <w:tab w:val="left" w:pos="1560"/>
        </w:tabs>
        <w:spacing w:line="264" w:lineRule="auto"/>
      </w:pPr>
      <w:r w:rsidRPr="00510F0F">
        <w:t xml:space="preserve">Иные документы Организатора и </w:t>
      </w:r>
      <w:r w:rsidR="009C744E" w:rsidRPr="00510F0F">
        <w:t>Участник</w:t>
      </w:r>
      <w:r w:rsidRPr="00510F0F">
        <w:t>а запроса предложений не определяют права и обязанности сторон в связи с данным запросом предложений.</w:t>
      </w:r>
    </w:p>
    <w:p w:rsidR="00717F60" w:rsidRPr="00510F0F" w:rsidRDefault="00717F60" w:rsidP="00E722B6">
      <w:pPr>
        <w:keepNext/>
        <w:numPr>
          <w:ilvl w:val="2"/>
          <w:numId w:val="16"/>
        </w:numPr>
        <w:shd w:val="clear" w:color="auto" w:fill="FFFFFF"/>
        <w:tabs>
          <w:tab w:val="left" w:pos="1700"/>
        </w:tabs>
        <w:spacing w:before="60" w:line="264" w:lineRule="auto"/>
        <w:ind w:left="0" w:right="11" w:firstLine="709"/>
      </w:pPr>
      <w:r w:rsidRPr="00510F0F">
        <w:t xml:space="preserve">Во всем, что не урегулировано </w:t>
      </w:r>
      <w:r w:rsidR="004B5EB3" w:rsidRPr="00510F0F">
        <w:t>Извещени</w:t>
      </w:r>
      <w:r w:rsidRPr="00510F0F">
        <w:t xml:space="preserve">ем о проведении запроса предложений и настоящей Документацией по запросу предложений стороны руководствуются </w:t>
      </w:r>
      <w:r w:rsidR="005B75A6" w:rsidRPr="00510F0F">
        <w:t>действующим законодательством</w:t>
      </w:r>
      <w:r w:rsidRPr="00510F0F">
        <w:t xml:space="preserve"> Российской Федерации.</w:t>
      </w:r>
    </w:p>
    <w:p w:rsidR="00717F60" w:rsidRPr="00510F0F" w:rsidRDefault="00717F60" w:rsidP="00E722B6">
      <w:pPr>
        <w:keepNext/>
        <w:numPr>
          <w:ilvl w:val="2"/>
          <w:numId w:val="16"/>
        </w:numPr>
        <w:shd w:val="clear" w:color="auto" w:fill="FFFFFF"/>
        <w:tabs>
          <w:tab w:val="left" w:pos="1700"/>
        </w:tabs>
        <w:spacing w:before="60" w:line="264" w:lineRule="auto"/>
        <w:ind w:left="0" w:right="11" w:firstLine="709"/>
      </w:pPr>
      <w:r w:rsidRPr="00510F0F">
        <w:t xml:space="preserve">Если в отношении сторон </w:t>
      </w:r>
      <w:r w:rsidR="00123C70" w:rsidRPr="00510F0F">
        <w:t>Договор</w:t>
      </w:r>
      <w:r w:rsidRPr="00510F0F">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510F0F">
        <w:t xml:space="preserve"> </w:t>
      </w:r>
      <w:r w:rsidR="007D07A7" w:rsidRPr="00510F0F">
        <w:t>Д</w:t>
      </w:r>
      <w:r w:rsidRPr="00510F0F">
        <w:t xml:space="preserve">окументация (и проект </w:t>
      </w:r>
      <w:r w:rsidR="004B5EB3" w:rsidRPr="00510F0F">
        <w:t>Д</w:t>
      </w:r>
      <w:r w:rsidRPr="00510F0F">
        <w:t xml:space="preserve">оговора как ее часть) и </w:t>
      </w:r>
      <w:r w:rsidR="004B5EB3" w:rsidRPr="00510F0F">
        <w:t>Заявк</w:t>
      </w:r>
      <w:r w:rsidRPr="00510F0F">
        <w:t xml:space="preserve">а </w:t>
      </w:r>
      <w:r w:rsidR="009C744E" w:rsidRPr="00510F0F">
        <w:t>Участник</w:t>
      </w:r>
      <w:r w:rsidR="004C5164" w:rsidRPr="00510F0F">
        <w:t xml:space="preserve">а </w:t>
      </w:r>
      <w:r w:rsidRPr="00510F0F">
        <w:t>запроса предложений</w:t>
      </w:r>
      <w:r w:rsidR="004C5164" w:rsidRPr="00510F0F">
        <w:t xml:space="preserve">, чья </w:t>
      </w:r>
      <w:r w:rsidR="004B5EB3" w:rsidRPr="00510F0F">
        <w:t>Заявк</w:t>
      </w:r>
      <w:r w:rsidR="004C5164" w:rsidRPr="00510F0F">
        <w:t>а признана лучшей,</w:t>
      </w:r>
      <w:r w:rsidRPr="00510F0F">
        <w:t xml:space="preserve"> будут считаться приоритетными по отношению к диспозитивным нормам указанных документов.</w:t>
      </w:r>
    </w:p>
    <w:p w:rsidR="00717F60" w:rsidRPr="00510F0F" w:rsidRDefault="00717F60" w:rsidP="00E722B6">
      <w:pPr>
        <w:pStyle w:val="2"/>
        <w:tabs>
          <w:tab w:val="clear" w:pos="1700"/>
          <w:tab w:val="left" w:pos="567"/>
        </w:tabs>
        <w:spacing w:line="264" w:lineRule="auto"/>
        <w:rPr>
          <w:sz w:val="22"/>
          <w:szCs w:val="22"/>
        </w:rPr>
      </w:pPr>
      <w:bookmarkStart w:id="32" w:name="__RefHeading__397_1298132286"/>
      <w:bookmarkStart w:id="33" w:name="_Toc447292184"/>
      <w:bookmarkEnd w:id="32"/>
      <w:r w:rsidRPr="00510F0F">
        <w:rPr>
          <w:sz w:val="22"/>
          <w:szCs w:val="22"/>
        </w:rPr>
        <w:t>Особые положения в связи с проведением Запроса предложений на ЭТП</w:t>
      </w:r>
      <w:bookmarkEnd w:id="33"/>
    </w:p>
    <w:p w:rsidR="00717F60" w:rsidRPr="00510F0F" w:rsidRDefault="00717F60" w:rsidP="00E722B6">
      <w:pPr>
        <w:keepNext/>
        <w:numPr>
          <w:ilvl w:val="2"/>
          <w:numId w:val="11"/>
        </w:numPr>
        <w:shd w:val="clear" w:color="auto" w:fill="FFFFFF"/>
        <w:tabs>
          <w:tab w:val="left" w:pos="1700"/>
        </w:tabs>
        <w:spacing w:before="60" w:line="264" w:lineRule="auto"/>
        <w:ind w:left="0" w:right="11" w:firstLine="709"/>
      </w:pPr>
      <w:proofErr w:type="gramStart"/>
      <w:r w:rsidRPr="00510F0F">
        <w:rPr>
          <w:color w:val="000000"/>
        </w:rPr>
        <w:t xml:space="preserve">Для участия в </w:t>
      </w:r>
      <w:r w:rsidR="004B5EB3" w:rsidRPr="00510F0F">
        <w:rPr>
          <w:color w:val="000000"/>
        </w:rPr>
        <w:t>З</w:t>
      </w:r>
      <w:r w:rsidRPr="00510F0F">
        <w:rPr>
          <w:color w:val="000000"/>
        </w:rPr>
        <w:t xml:space="preserve">апросе предложений лицо </w:t>
      </w:r>
      <w:r w:rsidR="0099066F" w:rsidRPr="00510F0F">
        <w:rPr>
          <w:color w:val="000000"/>
        </w:rPr>
        <w:t xml:space="preserve">должно </w:t>
      </w:r>
      <w:r w:rsidRPr="00510F0F">
        <w:rPr>
          <w:color w:val="000000"/>
        </w:rPr>
        <w:t xml:space="preserve">быть </w:t>
      </w:r>
      <w:r w:rsidR="0099066F" w:rsidRPr="00510F0F">
        <w:rPr>
          <w:color w:val="000000"/>
        </w:rPr>
        <w:t xml:space="preserve">зарегистрировано </w:t>
      </w:r>
      <w:r w:rsidRPr="00510F0F">
        <w:t xml:space="preserve">в системе </w:t>
      </w:r>
      <w:r w:rsidRPr="00510F0F">
        <w:rPr>
          <w:color w:val="000000"/>
        </w:rPr>
        <w:t xml:space="preserve">ЭТП </w:t>
      </w:r>
      <w:r w:rsidRPr="00510F0F">
        <w:t xml:space="preserve">в качестве </w:t>
      </w:r>
      <w:r w:rsidR="004B5EB3" w:rsidRPr="00510F0F">
        <w:t>У</w:t>
      </w:r>
      <w:r w:rsidRPr="00510F0F">
        <w:t xml:space="preserve">частника данной системы, т.е. </w:t>
      </w:r>
      <w:r w:rsidR="0099066F" w:rsidRPr="00510F0F">
        <w:t xml:space="preserve">должно </w:t>
      </w:r>
      <w:r w:rsidRPr="00510F0F">
        <w:t xml:space="preserve">заключить соответствующий </w:t>
      </w:r>
      <w:r w:rsidR="00123C70" w:rsidRPr="00510F0F">
        <w:t>Договор</w:t>
      </w:r>
      <w:r w:rsidRPr="00510F0F">
        <w:t xml:space="preserve"> с оператором системы </w:t>
      </w:r>
      <w:r w:rsidRPr="00510F0F">
        <w:rPr>
          <w:color w:val="000000"/>
        </w:rPr>
        <w:t>в соответствии с правилами, условиями и порядком регистрации на ЭТП</w:t>
      </w:r>
      <w:r w:rsidRPr="00510F0F">
        <w:t xml:space="preserve">, а также </w:t>
      </w:r>
      <w:r w:rsidRPr="00510F0F">
        <w:rPr>
          <w:color w:val="000000"/>
        </w:rPr>
        <w:t>должн</w:t>
      </w:r>
      <w:r w:rsidR="0099066F" w:rsidRPr="00510F0F">
        <w:rPr>
          <w:color w:val="000000"/>
        </w:rPr>
        <w:t>о</w:t>
      </w:r>
      <w:r w:rsidRPr="00510F0F">
        <w:rPr>
          <w:color w:val="000000"/>
        </w:rPr>
        <w:t xml:space="preserve"> быть </w:t>
      </w:r>
      <w:r w:rsidR="0099066F" w:rsidRPr="00510F0F">
        <w:rPr>
          <w:color w:val="000000"/>
        </w:rPr>
        <w:t>зарегистрировано</w:t>
      </w:r>
      <w:r w:rsidR="0099066F" w:rsidRPr="00510F0F">
        <w:t xml:space="preserve"> </w:t>
      </w:r>
      <w:r w:rsidRPr="00510F0F">
        <w:t xml:space="preserve">системой ЭТП в качестве </w:t>
      </w:r>
      <w:r w:rsidR="009C744E" w:rsidRPr="00510F0F">
        <w:t>Участник</w:t>
      </w:r>
      <w:r w:rsidRPr="00510F0F">
        <w:t xml:space="preserve">а данного запроса предложений в установленном порядке. </w:t>
      </w:r>
      <w:proofErr w:type="gramEnd"/>
    </w:p>
    <w:p w:rsidR="00717F60" w:rsidRPr="00510F0F" w:rsidRDefault="009C744E" w:rsidP="00E722B6">
      <w:pPr>
        <w:keepNext/>
        <w:numPr>
          <w:ilvl w:val="2"/>
          <w:numId w:val="11"/>
        </w:numPr>
        <w:shd w:val="clear" w:color="auto" w:fill="FFFFFF"/>
        <w:tabs>
          <w:tab w:val="left" w:pos="1700"/>
        </w:tabs>
        <w:spacing w:before="60" w:line="264" w:lineRule="auto"/>
        <w:ind w:left="0" w:right="11" w:firstLine="709"/>
        <w:rPr>
          <w:color w:val="000000"/>
        </w:rPr>
      </w:pPr>
      <w:r w:rsidRPr="00510F0F">
        <w:rPr>
          <w:color w:val="000000"/>
        </w:rPr>
        <w:t>Участник</w:t>
      </w:r>
      <w:r w:rsidR="00717F60" w:rsidRPr="00510F0F">
        <w:rPr>
          <w:color w:val="000000"/>
        </w:rPr>
        <w:t xml:space="preserve">и запроса предложений должны подать </w:t>
      </w:r>
      <w:r w:rsidR="004B5EB3" w:rsidRPr="00510F0F">
        <w:rPr>
          <w:color w:val="000000"/>
        </w:rPr>
        <w:t>Заявк</w:t>
      </w:r>
      <w:r w:rsidR="00717F60" w:rsidRPr="00510F0F">
        <w:rPr>
          <w:color w:val="000000"/>
        </w:rPr>
        <w:t xml:space="preserve">и в электронном виде на ЭТП (подраздел </w:t>
      </w:r>
      <w:r w:rsidR="002536E6" w:rsidRPr="00510F0F">
        <w:fldChar w:fldCharType="begin"/>
      </w:r>
      <w:r w:rsidR="002536E6" w:rsidRPr="00510F0F">
        <w:instrText xml:space="preserve"> REF _Ref191386109 \n \h  \* MERGEFORMAT </w:instrText>
      </w:r>
      <w:r w:rsidR="002536E6" w:rsidRPr="00510F0F">
        <w:fldChar w:fldCharType="separate"/>
      </w:r>
      <w:r w:rsidR="00C64CD9" w:rsidRPr="00510F0F">
        <w:rPr>
          <w:color w:val="000000"/>
        </w:rPr>
        <w:t>3.3.2</w:t>
      </w:r>
      <w:r w:rsidR="002536E6" w:rsidRPr="00510F0F">
        <w:fldChar w:fldCharType="end"/>
      </w:r>
      <w:r w:rsidR="00721B30" w:rsidRPr="00510F0F">
        <w:rPr>
          <w:color w:val="000000"/>
        </w:rPr>
        <w:t>)</w:t>
      </w:r>
      <w:r w:rsidR="00047DE1" w:rsidRPr="00510F0F">
        <w:rPr>
          <w:bCs w:val="0"/>
          <w:color w:val="000000"/>
        </w:rPr>
        <w:t xml:space="preserve">, </w:t>
      </w:r>
      <w:r w:rsidR="00047DE1" w:rsidRPr="00510F0F">
        <w:rPr>
          <w:bCs w:val="0"/>
        </w:rPr>
        <w:t xml:space="preserve">за исключением документов, указанных в </w:t>
      </w:r>
      <w:proofErr w:type="spellStart"/>
      <w:r w:rsidR="00047DE1" w:rsidRPr="00510F0F">
        <w:rPr>
          <w:bCs w:val="0"/>
        </w:rPr>
        <w:t>п.п</w:t>
      </w:r>
      <w:proofErr w:type="spellEnd"/>
      <w:r w:rsidR="00047DE1" w:rsidRPr="00510F0F">
        <w:rPr>
          <w:bCs w:val="0"/>
        </w:rPr>
        <w:t xml:space="preserve">. </w:t>
      </w:r>
      <w:r w:rsidR="002536E6" w:rsidRPr="00510F0F">
        <w:fldChar w:fldCharType="begin"/>
      </w:r>
      <w:r w:rsidR="002536E6" w:rsidRPr="00510F0F">
        <w:instrText xml:space="preserve"> REF _Ref442187861 \r \h  \* MERGEFORMAT </w:instrText>
      </w:r>
      <w:r w:rsidR="002536E6" w:rsidRPr="00510F0F">
        <w:fldChar w:fldCharType="separate"/>
      </w:r>
      <w:r w:rsidR="00C64CD9" w:rsidRPr="00510F0F">
        <w:rPr>
          <w:bCs w:val="0"/>
        </w:rPr>
        <w:t>т)</w:t>
      </w:r>
      <w:r w:rsidR="002536E6" w:rsidRPr="00510F0F">
        <w:fldChar w:fldCharType="end"/>
      </w:r>
      <w:r w:rsidR="00047DE1" w:rsidRPr="00510F0F">
        <w:t xml:space="preserve"> п. </w:t>
      </w:r>
      <w:r w:rsidR="002536E6" w:rsidRPr="00510F0F">
        <w:fldChar w:fldCharType="begin"/>
      </w:r>
      <w:r w:rsidR="002536E6" w:rsidRPr="00510F0F">
        <w:instrText xml:space="preserve"> REF _Ref306005578 \r \h  \* MERGEFORMAT </w:instrText>
      </w:r>
      <w:r w:rsidR="002536E6" w:rsidRPr="00510F0F">
        <w:fldChar w:fldCharType="separate"/>
      </w:r>
      <w:r w:rsidR="00C64CD9" w:rsidRPr="00510F0F">
        <w:t>3.3.8.3</w:t>
      </w:r>
      <w:r w:rsidR="002536E6" w:rsidRPr="00510F0F">
        <w:fldChar w:fldCharType="end"/>
      </w:r>
      <w:r w:rsidR="00047DE1" w:rsidRPr="00510F0F">
        <w:t xml:space="preserve"> и подразделе </w:t>
      </w:r>
      <w:r w:rsidR="002536E6" w:rsidRPr="00510F0F">
        <w:fldChar w:fldCharType="begin"/>
      </w:r>
      <w:r w:rsidR="002536E6" w:rsidRPr="00510F0F">
        <w:instrText xml:space="preserve"> REF _Ref442187883 \r \h  \* MERGEFORMAT </w:instrText>
      </w:r>
      <w:r w:rsidR="002536E6" w:rsidRPr="00510F0F">
        <w:fldChar w:fldCharType="separate"/>
      </w:r>
      <w:r w:rsidR="00C64CD9" w:rsidRPr="00510F0F">
        <w:t>5.16</w:t>
      </w:r>
      <w:r w:rsidR="002536E6" w:rsidRPr="00510F0F">
        <w:fldChar w:fldCharType="end"/>
      </w:r>
      <w:r w:rsidR="00717F60" w:rsidRPr="00510F0F">
        <w:rPr>
          <w:color w:val="000000"/>
        </w:rPr>
        <w:t xml:space="preserve">. </w:t>
      </w:r>
      <w:r w:rsidR="0036334A" w:rsidRPr="00510F0F">
        <w:rPr>
          <w:color w:val="000000"/>
        </w:rPr>
        <w:t>При нарушении этого требования Участник будет не допущен к участию в запросе предложений</w:t>
      </w:r>
      <w:r w:rsidR="00717F60" w:rsidRPr="00510F0F">
        <w:rPr>
          <w:color w:val="000000"/>
        </w:rPr>
        <w:t>.</w:t>
      </w:r>
    </w:p>
    <w:p w:rsidR="00717F60" w:rsidRPr="00510F0F" w:rsidRDefault="00717F60" w:rsidP="00E722B6">
      <w:pPr>
        <w:keepNext/>
        <w:numPr>
          <w:ilvl w:val="2"/>
          <w:numId w:val="11"/>
        </w:numPr>
        <w:shd w:val="clear" w:color="auto" w:fill="FFFFFF"/>
        <w:tabs>
          <w:tab w:val="left" w:pos="1700"/>
        </w:tabs>
        <w:spacing w:before="60" w:line="264" w:lineRule="auto"/>
        <w:ind w:left="0" w:right="11" w:firstLine="709"/>
      </w:pPr>
      <w:r w:rsidRPr="00510F0F">
        <w:rPr>
          <w:color w:val="000000"/>
        </w:rPr>
        <w:t xml:space="preserve">Правила проведения процедур </w:t>
      </w:r>
      <w:r w:rsidR="004B5EB3" w:rsidRPr="00510F0F">
        <w:rPr>
          <w:color w:val="000000"/>
        </w:rPr>
        <w:t>З</w:t>
      </w:r>
      <w:r w:rsidRPr="00510F0F">
        <w:rPr>
          <w:color w:val="000000"/>
        </w:rPr>
        <w:t xml:space="preserve">апроса предложений через </w:t>
      </w:r>
      <w:r w:rsidRPr="00510F0F">
        <w:t>ЭТП определяются правилами ее работы.</w:t>
      </w:r>
    </w:p>
    <w:p w:rsidR="00717F60" w:rsidRPr="00510F0F" w:rsidRDefault="00717F60" w:rsidP="00E722B6">
      <w:pPr>
        <w:pStyle w:val="2"/>
        <w:tabs>
          <w:tab w:val="clear" w:pos="1700"/>
          <w:tab w:val="left" w:pos="567"/>
        </w:tabs>
        <w:spacing w:line="264" w:lineRule="auto"/>
        <w:rPr>
          <w:sz w:val="22"/>
          <w:szCs w:val="22"/>
        </w:rPr>
      </w:pPr>
      <w:bookmarkStart w:id="34" w:name="__RefNumPara__1267_443845793"/>
      <w:bookmarkStart w:id="35" w:name="_Toc447292185"/>
      <w:bookmarkEnd w:id="34"/>
      <w:r w:rsidRPr="00510F0F">
        <w:rPr>
          <w:sz w:val="22"/>
          <w:szCs w:val="22"/>
        </w:rPr>
        <w:t>Обжалование</w:t>
      </w:r>
      <w:bookmarkEnd w:id="35"/>
    </w:p>
    <w:p w:rsidR="00717F60" w:rsidRPr="00510F0F" w:rsidRDefault="00717F60" w:rsidP="00E722B6">
      <w:pPr>
        <w:keepNext/>
        <w:numPr>
          <w:ilvl w:val="2"/>
          <w:numId w:val="15"/>
        </w:numPr>
        <w:shd w:val="clear" w:color="auto" w:fill="FFFFFF"/>
        <w:tabs>
          <w:tab w:val="clear" w:pos="1224"/>
          <w:tab w:val="num" w:pos="1701"/>
        </w:tabs>
        <w:spacing w:before="60" w:line="264" w:lineRule="auto"/>
        <w:ind w:left="0" w:right="11" w:firstLine="709"/>
      </w:pPr>
      <w:bookmarkStart w:id="36" w:name="_Ref191386164"/>
      <w:bookmarkStart w:id="37" w:name="_Ref86789831"/>
      <w:r w:rsidRPr="00510F0F">
        <w:t xml:space="preserve">Все споры и </w:t>
      </w:r>
      <w:r w:rsidRPr="00510F0F">
        <w:rPr>
          <w:color w:val="000000"/>
        </w:rPr>
        <w:t>разногласия</w:t>
      </w:r>
      <w:r w:rsidRPr="00510F0F">
        <w:t xml:space="preserve">, возникающие в связи с проведением </w:t>
      </w:r>
      <w:r w:rsidRPr="00510F0F">
        <w:rPr>
          <w:color w:val="000000"/>
        </w:rPr>
        <w:t xml:space="preserve">запроса </w:t>
      </w:r>
      <w:r w:rsidRPr="00510F0F">
        <w:t xml:space="preserve">предложений, в том числе касающиеся исполнения Организатором и </w:t>
      </w:r>
      <w:r w:rsidR="009C744E" w:rsidRPr="00510F0F">
        <w:t>Участник</w:t>
      </w:r>
      <w:r w:rsidRPr="00510F0F">
        <w:t>ами запроса предложений своих обязатель</w:t>
      </w:r>
      <w:proofErr w:type="gramStart"/>
      <w:r w:rsidRPr="00510F0F">
        <w:t>ств в св</w:t>
      </w:r>
      <w:proofErr w:type="gramEnd"/>
      <w:r w:rsidRPr="00510F0F">
        <w:t xml:space="preserve">язи с проведением </w:t>
      </w:r>
      <w:r w:rsidR="004B5EB3" w:rsidRPr="00510F0F">
        <w:t>З</w:t>
      </w:r>
      <w:r w:rsidRPr="00510F0F">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510F0F">
        <w:t xml:space="preserve">, при этом уполномоченным представителем </w:t>
      </w:r>
      <w:r w:rsidR="00721B30" w:rsidRPr="00510F0F">
        <w:t>ПАО «МРСК Центра»</w:t>
      </w:r>
      <w:r w:rsidR="0099066F" w:rsidRPr="00510F0F">
        <w:t xml:space="preserve"> в рамках данного пункта выступает Закупочная комиссия</w:t>
      </w:r>
      <w:r w:rsidRPr="00510F0F">
        <w:t xml:space="preserve">. Сторона, получившая претензию, должна направить другой стороне мотивированный ответ на претензию в течение не более </w:t>
      </w:r>
      <w:r w:rsidR="0022360B" w:rsidRPr="00510F0F">
        <w:t>10</w:t>
      </w:r>
      <w:r w:rsidRPr="00510F0F">
        <w:t xml:space="preserve"> рабочих дней с момента ее получения.</w:t>
      </w:r>
      <w:bookmarkEnd w:id="36"/>
      <w:bookmarkEnd w:id="37"/>
    </w:p>
    <w:p w:rsidR="0099066F" w:rsidRPr="00510F0F" w:rsidRDefault="0099066F" w:rsidP="00E722B6">
      <w:pPr>
        <w:keepNext/>
        <w:numPr>
          <w:ilvl w:val="2"/>
          <w:numId w:val="15"/>
        </w:numPr>
        <w:shd w:val="clear" w:color="auto" w:fill="FFFFFF"/>
        <w:tabs>
          <w:tab w:val="clear" w:pos="1224"/>
          <w:tab w:val="num" w:pos="1701"/>
        </w:tabs>
        <w:spacing w:before="60" w:line="264" w:lineRule="auto"/>
        <w:ind w:left="0" w:right="11" w:firstLine="709"/>
      </w:pPr>
      <w:bookmarkStart w:id="38" w:name="_Ref306978606"/>
      <w:r w:rsidRPr="00510F0F">
        <w:t>Если претензионный порядок, указанный в п.</w:t>
      </w:r>
      <w:r w:rsidR="002536E6" w:rsidRPr="00510F0F">
        <w:fldChar w:fldCharType="begin"/>
      </w:r>
      <w:r w:rsidR="002536E6" w:rsidRPr="00510F0F">
        <w:instrText xml:space="preserve"> REF _Ref191386164 \r \h  \* MERGEFORMAT </w:instrText>
      </w:r>
      <w:r w:rsidR="002536E6" w:rsidRPr="00510F0F">
        <w:fldChar w:fldCharType="separate"/>
      </w:r>
      <w:r w:rsidR="00C64CD9" w:rsidRPr="00510F0F">
        <w:t xml:space="preserve"> 1.4.1 </w:t>
      </w:r>
      <w:r w:rsidR="002536E6" w:rsidRPr="00510F0F">
        <w:fldChar w:fldCharType="end"/>
      </w:r>
      <w:r w:rsidR="00D421AA" w:rsidRPr="00510F0F">
        <w:t xml:space="preserve"> </w:t>
      </w:r>
      <w:r w:rsidRPr="00510F0F">
        <w:t xml:space="preserve">не привел к разрешению разногласий, </w:t>
      </w:r>
      <w:r w:rsidR="009C744E" w:rsidRPr="00510F0F">
        <w:t>Участник</w:t>
      </w:r>
      <w:r w:rsidRPr="00510F0F">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510F0F">
        <w:t xml:space="preserve">закупочную </w:t>
      </w:r>
      <w:r w:rsidRPr="00510F0F">
        <w:t xml:space="preserve">комиссию </w:t>
      </w:r>
      <w:r w:rsidR="00721B30" w:rsidRPr="00510F0F">
        <w:t>ПАО «МРСК Центра»</w:t>
      </w:r>
      <w:r w:rsidRPr="00510F0F">
        <w:t>.</w:t>
      </w:r>
      <w:bookmarkEnd w:id="38"/>
    </w:p>
    <w:p w:rsidR="00717F60" w:rsidRPr="00510F0F" w:rsidRDefault="009C744E" w:rsidP="00E722B6">
      <w:pPr>
        <w:keepNext/>
        <w:numPr>
          <w:ilvl w:val="2"/>
          <w:numId w:val="15"/>
        </w:numPr>
        <w:shd w:val="clear" w:color="auto" w:fill="FFFFFF"/>
        <w:tabs>
          <w:tab w:val="clear" w:pos="1224"/>
          <w:tab w:val="num" w:pos="1701"/>
        </w:tabs>
        <w:spacing w:before="60" w:line="264" w:lineRule="auto"/>
        <w:ind w:left="0" w:right="11" w:firstLine="709"/>
      </w:pPr>
      <w:r w:rsidRPr="00510F0F">
        <w:t>Участник</w:t>
      </w:r>
      <w:r w:rsidR="00717F60" w:rsidRPr="00510F0F">
        <w:t xml:space="preserve"> вправе обжаловать в антимонопольн</w:t>
      </w:r>
      <w:r w:rsidR="00E722B6" w:rsidRPr="00510F0F">
        <w:t>ом</w:t>
      </w:r>
      <w:r w:rsidR="00717F60" w:rsidRPr="00510F0F">
        <w:t xml:space="preserve"> орган</w:t>
      </w:r>
      <w:r w:rsidR="00E722B6" w:rsidRPr="00510F0F">
        <w:t>е</w:t>
      </w:r>
      <w:r w:rsidR="00717F60" w:rsidRPr="00510F0F">
        <w:t xml:space="preserve"> действия (бездействия) Заказчика при закупке товаров в случаях</w:t>
      </w:r>
      <w:r w:rsidR="0099066F" w:rsidRPr="00510F0F">
        <w:t>, предусмотренных Федеральным законом от 18.07.2011 № 223-ФЗ «О закупках товаров, работ, услуг отдельными видами юридических лиц».</w:t>
      </w:r>
    </w:p>
    <w:p w:rsidR="00717F60" w:rsidRPr="00510F0F" w:rsidRDefault="00717F60" w:rsidP="00E722B6">
      <w:pPr>
        <w:keepNext/>
        <w:numPr>
          <w:ilvl w:val="2"/>
          <w:numId w:val="15"/>
        </w:numPr>
        <w:shd w:val="clear" w:color="auto" w:fill="FFFFFF"/>
        <w:tabs>
          <w:tab w:val="left" w:pos="1700"/>
        </w:tabs>
        <w:spacing w:before="60" w:line="264" w:lineRule="auto"/>
        <w:ind w:left="0" w:right="11" w:firstLine="709"/>
      </w:pPr>
      <w:proofErr w:type="gramStart"/>
      <w:r w:rsidRPr="00510F0F">
        <w:t xml:space="preserve">Все споры и разногласия, возникающие в связи с проведением </w:t>
      </w:r>
      <w:r w:rsidRPr="00510F0F">
        <w:rPr>
          <w:color w:val="000000"/>
        </w:rPr>
        <w:t>запроса предложений</w:t>
      </w:r>
      <w:r w:rsidRPr="00510F0F">
        <w:t xml:space="preserve">, в том числе касающиеся исполнения Организатором и </w:t>
      </w:r>
      <w:r w:rsidR="009C744E" w:rsidRPr="00510F0F">
        <w:t>Участник</w:t>
      </w:r>
      <w:r w:rsidRPr="00510F0F">
        <w:t>ами запроса предложений своих обязательств, не урегулированные в порядке, предусмотренном п.</w:t>
      </w:r>
      <w:r w:rsidR="002536E6" w:rsidRPr="00510F0F">
        <w:fldChar w:fldCharType="begin"/>
      </w:r>
      <w:r w:rsidR="002536E6" w:rsidRPr="00510F0F">
        <w:instrText xml:space="preserve"> REF _Ref306978606 \r \h  \* MERGEFORMAT </w:instrText>
      </w:r>
      <w:r w:rsidR="002536E6" w:rsidRPr="00510F0F">
        <w:fldChar w:fldCharType="separate"/>
      </w:r>
      <w:r w:rsidR="00C64CD9" w:rsidRPr="00510F0F">
        <w:t xml:space="preserve"> 1.4.2 </w:t>
      </w:r>
      <w:r w:rsidR="002536E6" w:rsidRPr="00510F0F">
        <w:fldChar w:fldCharType="end"/>
      </w:r>
      <w:r w:rsidRPr="00510F0F">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510F0F" w:rsidRDefault="00717F60" w:rsidP="00E722B6">
      <w:pPr>
        <w:keepNext/>
        <w:numPr>
          <w:ilvl w:val="2"/>
          <w:numId w:val="15"/>
        </w:numPr>
        <w:shd w:val="clear" w:color="auto" w:fill="FFFFFF"/>
        <w:tabs>
          <w:tab w:val="left" w:pos="1700"/>
        </w:tabs>
        <w:spacing w:before="60" w:line="264" w:lineRule="auto"/>
        <w:ind w:left="0" w:right="11" w:firstLine="709"/>
      </w:pPr>
      <w:proofErr w:type="gramStart"/>
      <w:r w:rsidRPr="00510F0F">
        <w:lastRenderedPageBreak/>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510F0F" w:rsidRDefault="00717F60" w:rsidP="00E722B6">
      <w:pPr>
        <w:pStyle w:val="2"/>
        <w:tabs>
          <w:tab w:val="clear" w:pos="1700"/>
          <w:tab w:val="left" w:pos="567"/>
        </w:tabs>
        <w:spacing w:line="264" w:lineRule="auto"/>
        <w:rPr>
          <w:sz w:val="22"/>
          <w:szCs w:val="22"/>
        </w:rPr>
      </w:pPr>
      <w:bookmarkStart w:id="39" w:name="__RefHeading__401_1298132286"/>
      <w:bookmarkStart w:id="40" w:name="_Toc447292186"/>
      <w:bookmarkEnd w:id="39"/>
      <w:r w:rsidRPr="00510F0F">
        <w:rPr>
          <w:sz w:val="22"/>
          <w:szCs w:val="22"/>
        </w:rPr>
        <w:t>Прочие положения</w:t>
      </w:r>
      <w:bookmarkEnd w:id="40"/>
    </w:p>
    <w:p w:rsidR="00717F60" w:rsidRPr="00510F0F" w:rsidRDefault="009C744E" w:rsidP="00E722B6">
      <w:pPr>
        <w:keepNext/>
        <w:numPr>
          <w:ilvl w:val="2"/>
          <w:numId w:val="13"/>
        </w:numPr>
        <w:shd w:val="clear" w:color="auto" w:fill="FFFFFF"/>
        <w:tabs>
          <w:tab w:val="left" w:pos="1700"/>
        </w:tabs>
        <w:spacing w:before="60" w:line="264" w:lineRule="auto"/>
        <w:ind w:left="0" w:right="11" w:firstLine="709"/>
      </w:pPr>
      <w:r w:rsidRPr="00510F0F">
        <w:t>Участник</w:t>
      </w:r>
      <w:r w:rsidR="00717F60" w:rsidRPr="00510F0F">
        <w:t xml:space="preserve"> самостоятельно несет все расходы, связанные с подготовкой и подачей </w:t>
      </w:r>
      <w:r w:rsidR="004B5EB3" w:rsidRPr="00510F0F">
        <w:t>Заявк</w:t>
      </w:r>
      <w:r w:rsidR="00717F60" w:rsidRPr="00510F0F">
        <w:t xml:space="preserve">и, а Организатор </w:t>
      </w:r>
      <w:r w:rsidR="00717F60" w:rsidRPr="00510F0F">
        <w:rPr>
          <w:color w:val="000000"/>
        </w:rPr>
        <w:t>запроса предложений</w:t>
      </w:r>
      <w:r w:rsidR="00717F60" w:rsidRPr="00510F0F">
        <w:t xml:space="preserve"> по этим расходам не отвечает и не имеет обязательств, независимо от хода и результатов </w:t>
      </w:r>
      <w:r w:rsidR="004B5EB3" w:rsidRPr="00510F0F">
        <w:t>З</w:t>
      </w:r>
      <w:r w:rsidR="00717F60" w:rsidRPr="00510F0F">
        <w:t>апроса предложений, за исключением случаев, прямо предусмотренных действующим законодательством Российской Федерации.</w:t>
      </w:r>
    </w:p>
    <w:p w:rsidR="0099066F" w:rsidRPr="00510F0F" w:rsidRDefault="0099066F" w:rsidP="00E722B6">
      <w:pPr>
        <w:keepNext/>
        <w:numPr>
          <w:ilvl w:val="2"/>
          <w:numId w:val="13"/>
        </w:numPr>
        <w:shd w:val="clear" w:color="auto" w:fill="FFFFFF"/>
        <w:tabs>
          <w:tab w:val="left" w:pos="1700"/>
        </w:tabs>
        <w:spacing w:before="60" w:line="264" w:lineRule="auto"/>
        <w:ind w:left="0" w:right="11" w:firstLine="709"/>
      </w:pPr>
      <w:r w:rsidRPr="00510F0F">
        <w:t xml:space="preserve">Применение факсимильной подписи (факсимиле) в оригиналах документов и заверяемых </w:t>
      </w:r>
      <w:r w:rsidR="009C744E" w:rsidRPr="00510F0F">
        <w:t>Участник</w:t>
      </w:r>
      <w:r w:rsidRPr="00510F0F">
        <w:t xml:space="preserve">ом запроса предложений копиях документов, поданных в составе </w:t>
      </w:r>
      <w:r w:rsidR="004B5EB3" w:rsidRPr="00510F0F">
        <w:t>Заявк</w:t>
      </w:r>
      <w:r w:rsidRPr="00510F0F">
        <w:t>и, не допускается.</w:t>
      </w:r>
    </w:p>
    <w:p w:rsidR="00717F60" w:rsidRPr="00510F0F" w:rsidRDefault="00717F60" w:rsidP="00E722B6">
      <w:pPr>
        <w:keepNext/>
        <w:numPr>
          <w:ilvl w:val="2"/>
          <w:numId w:val="13"/>
        </w:numPr>
        <w:shd w:val="clear" w:color="auto" w:fill="FFFFFF"/>
        <w:tabs>
          <w:tab w:val="left" w:pos="1700"/>
        </w:tabs>
        <w:spacing w:before="60" w:line="264" w:lineRule="auto"/>
        <w:ind w:left="0" w:right="11" w:firstLine="709"/>
      </w:pPr>
      <w:r w:rsidRPr="00510F0F">
        <w:t xml:space="preserve">Предполагается, что </w:t>
      </w:r>
      <w:r w:rsidR="009C744E" w:rsidRPr="00510F0F">
        <w:t>Участник</w:t>
      </w:r>
      <w:r w:rsidRPr="00510F0F">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510F0F">
        <w:t>Участник</w:t>
      </w:r>
      <w:r w:rsidRPr="00510F0F">
        <w:t xml:space="preserve"> запроса предложений не понимал какие-либо вопросы. Неполное представление информации, запрашиваемой в Документации </w:t>
      </w:r>
      <w:r w:rsidR="00AE0F91" w:rsidRPr="00510F0F">
        <w:t>п</w:t>
      </w:r>
      <w:r w:rsidRPr="00510F0F">
        <w:t>о запрос</w:t>
      </w:r>
      <w:r w:rsidR="00AE0F91" w:rsidRPr="00510F0F">
        <w:t>у</w:t>
      </w:r>
      <w:r w:rsidRPr="00510F0F">
        <w:t xml:space="preserve"> предложений, или же подача </w:t>
      </w:r>
      <w:r w:rsidR="004B5EB3" w:rsidRPr="00510F0F">
        <w:t>Заявк</w:t>
      </w:r>
      <w:r w:rsidRPr="00510F0F">
        <w:t xml:space="preserve">и, не отвечающей требованиям Документации по запросу предложений, представляют собой риск для </w:t>
      </w:r>
      <w:proofErr w:type="gramStart"/>
      <w:r w:rsidR="009C744E" w:rsidRPr="00510F0F">
        <w:t>Участник</w:t>
      </w:r>
      <w:r w:rsidRPr="00510F0F">
        <w:t>а</w:t>
      </w:r>
      <w:proofErr w:type="gramEnd"/>
      <w:r w:rsidRPr="00510F0F">
        <w:t xml:space="preserve"> и может привести к отклонению его </w:t>
      </w:r>
      <w:r w:rsidR="004B5EB3" w:rsidRPr="00510F0F">
        <w:t>Заявк</w:t>
      </w:r>
      <w:r w:rsidRPr="00510F0F">
        <w:t>и.</w:t>
      </w:r>
    </w:p>
    <w:p w:rsidR="00717F60" w:rsidRPr="00510F0F" w:rsidRDefault="00717F60" w:rsidP="00E722B6">
      <w:pPr>
        <w:keepNext/>
        <w:numPr>
          <w:ilvl w:val="2"/>
          <w:numId w:val="13"/>
        </w:numPr>
        <w:shd w:val="clear" w:color="auto" w:fill="FFFFFF"/>
        <w:tabs>
          <w:tab w:val="left" w:pos="1700"/>
        </w:tabs>
        <w:spacing w:before="60" w:line="264" w:lineRule="auto"/>
        <w:ind w:left="0" w:right="11" w:firstLine="709"/>
      </w:pPr>
      <w:r w:rsidRPr="00510F0F">
        <w:t xml:space="preserve">Организатор </w:t>
      </w:r>
      <w:r w:rsidRPr="00510F0F">
        <w:rPr>
          <w:color w:val="000000"/>
        </w:rPr>
        <w:t>запроса</w:t>
      </w:r>
      <w:r w:rsidRPr="00510F0F">
        <w:t xml:space="preserve"> предложений обеспечивает разумную конфиденциальность относительно всех полученных от </w:t>
      </w:r>
      <w:r w:rsidR="009C744E" w:rsidRPr="00510F0F">
        <w:t>Участник</w:t>
      </w:r>
      <w:r w:rsidRPr="00510F0F">
        <w:t xml:space="preserve">ов запроса предложений сведений, в том числе содержащихся в </w:t>
      </w:r>
      <w:r w:rsidR="004B5EB3" w:rsidRPr="00510F0F">
        <w:rPr>
          <w:color w:val="000000"/>
        </w:rPr>
        <w:t>Заявк</w:t>
      </w:r>
      <w:r w:rsidRPr="00510F0F">
        <w:rPr>
          <w:color w:val="000000"/>
        </w:rPr>
        <w:t>ах</w:t>
      </w:r>
      <w:r w:rsidRPr="00510F0F">
        <w:t xml:space="preserve"> Предоставление этой информации другим </w:t>
      </w:r>
      <w:r w:rsidR="009C744E" w:rsidRPr="00510F0F">
        <w:t>Участник</w:t>
      </w:r>
      <w:r w:rsidRPr="00510F0F">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510F0F" w:rsidRDefault="00717F60" w:rsidP="00E722B6">
      <w:pPr>
        <w:keepNext/>
        <w:numPr>
          <w:ilvl w:val="2"/>
          <w:numId w:val="13"/>
        </w:numPr>
        <w:shd w:val="clear" w:color="auto" w:fill="FFFFFF"/>
        <w:tabs>
          <w:tab w:val="left" w:pos="1700"/>
        </w:tabs>
        <w:spacing w:before="60" w:line="264" w:lineRule="auto"/>
        <w:ind w:left="0" w:right="11" w:firstLine="709"/>
      </w:pPr>
      <w:proofErr w:type="gramStart"/>
      <w:r w:rsidRPr="00510F0F">
        <w:t xml:space="preserve">Организатор </w:t>
      </w:r>
      <w:r w:rsidRPr="00510F0F">
        <w:rPr>
          <w:color w:val="000000"/>
        </w:rPr>
        <w:t>запроса предложений</w:t>
      </w:r>
      <w:r w:rsidRPr="00510F0F">
        <w:t xml:space="preserve">, по решению </w:t>
      </w:r>
      <w:r w:rsidRPr="00510F0F">
        <w:rPr>
          <w:color w:val="000000"/>
        </w:rPr>
        <w:t>Закупочной</w:t>
      </w:r>
      <w:r w:rsidRPr="00510F0F">
        <w:t xml:space="preserve"> комиссии, отклонит </w:t>
      </w:r>
      <w:r w:rsidR="004B5EB3" w:rsidRPr="00510F0F">
        <w:t>Заявк</w:t>
      </w:r>
      <w:r w:rsidRPr="00510F0F">
        <w:t xml:space="preserve">у, если он установит, что </w:t>
      </w:r>
      <w:r w:rsidR="009C744E" w:rsidRPr="00510F0F">
        <w:t>Участник</w:t>
      </w:r>
      <w:r w:rsidRPr="00510F0F">
        <w:t xml:space="preserve"> запроса предложений прямо или косвенно дал, согласился дать или предложил служащему Организатора </w:t>
      </w:r>
      <w:r w:rsidRPr="00510F0F">
        <w:rPr>
          <w:color w:val="000000"/>
        </w:rPr>
        <w:t>запроса предложений</w:t>
      </w:r>
      <w:r w:rsidRPr="00510F0F">
        <w:t xml:space="preserve"> вознаграждение в любой форме: </w:t>
      </w:r>
      <w:r w:rsidR="006561C2" w:rsidRPr="00510F0F">
        <w:t xml:space="preserve">поставку, </w:t>
      </w:r>
      <w:r w:rsidRPr="00510F0F">
        <w:t xml:space="preserve">работу, услугу, какую-либо ценность, в качестве стимула, который может повлиять на принятие </w:t>
      </w:r>
      <w:r w:rsidRPr="00510F0F">
        <w:rPr>
          <w:color w:val="000000"/>
        </w:rPr>
        <w:t>Закупочной</w:t>
      </w:r>
      <w:r w:rsidRPr="00510F0F">
        <w:t xml:space="preserve"> комиссией решения по определению </w:t>
      </w:r>
      <w:r w:rsidR="009C744E" w:rsidRPr="00510F0F">
        <w:t>Участник</w:t>
      </w:r>
      <w:r w:rsidR="004C5164" w:rsidRPr="00510F0F">
        <w:t xml:space="preserve">а </w:t>
      </w:r>
      <w:r w:rsidRPr="00510F0F">
        <w:t>запроса предложений</w:t>
      </w:r>
      <w:r w:rsidR="004C5164" w:rsidRPr="00510F0F">
        <w:t xml:space="preserve">, чья </w:t>
      </w:r>
      <w:r w:rsidR="004B5EB3" w:rsidRPr="00510F0F">
        <w:t>Заявк</w:t>
      </w:r>
      <w:r w:rsidR="004C5164" w:rsidRPr="00510F0F">
        <w:t>а признана лучшей</w:t>
      </w:r>
      <w:r w:rsidRPr="00510F0F">
        <w:t>.</w:t>
      </w:r>
      <w:proofErr w:type="gramEnd"/>
    </w:p>
    <w:p w:rsidR="00717F60" w:rsidRPr="00510F0F" w:rsidRDefault="00717F60" w:rsidP="00E722B6">
      <w:pPr>
        <w:keepNext/>
        <w:numPr>
          <w:ilvl w:val="2"/>
          <w:numId w:val="13"/>
        </w:numPr>
        <w:shd w:val="clear" w:color="auto" w:fill="FFFFFF"/>
        <w:tabs>
          <w:tab w:val="left" w:pos="1700"/>
        </w:tabs>
        <w:spacing w:before="60" w:line="264" w:lineRule="auto"/>
        <w:ind w:left="0" w:right="11" w:firstLine="709"/>
      </w:pPr>
      <w:r w:rsidRPr="00510F0F">
        <w:t xml:space="preserve">Организатор </w:t>
      </w:r>
      <w:r w:rsidRPr="00510F0F">
        <w:rPr>
          <w:color w:val="000000"/>
        </w:rPr>
        <w:t>запроса предложений</w:t>
      </w:r>
      <w:r w:rsidRPr="00510F0F">
        <w:t xml:space="preserve">, по решению </w:t>
      </w:r>
      <w:r w:rsidRPr="00510F0F">
        <w:rPr>
          <w:color w:val="000000"/>
        </w:rPr>
        <w:t>Закупочной</w:t>
      </w:r>
      <w:r w:rsidRPr="00510F0F">
        <w:t xml:space="preserve"> комиссии, отклонит </w:t>
      </w:r>
      <w:r w:rsidR="004B5EB3" w:rsidRPr="00510F0F">
        <w:t>Заявк</w:t>
      </w:r>
      <w:r w:rsidRPr="00510F0F">
        <w:t xml:space="preserve">и </w:t>
      </w:r>
      <w:r w:rsidR="009C744E" w:rsidRPr="00510F0F">
        <w:t>Участник</w:t>
      </w:r>
      <w:r w:rsidRPr="00510F0F">
        <w:t xml:space="preserve">ов запроса предложений, заключивших между собой какое-либо соглашение с целью повлиять на определение </w:t>
      </w:r>
      <w:r w:rsidR="009C744E" w:rsidRPr="00510F0F">
        <w:t>Участник</w:t>
      </w:r>
      <w:r w:rsidR="004C5164" w:rsidRPr="00510F0F">
        <w:t xml:space="preserve">а </w:t>
      </w:r>
      <w:r w:rsidRPr="00510F0F">
        <w:t>запроса предложений</w:t>
      </w:r>
      <w:r w:rsidR="004C5164" w:rsidRPr="00510F0F">
        <w:t xml:space="preserve">, чья </w:t>
      </w:r>
      <w:r w:rsidR="004B5EB3" w:rsidRPr="00510F0F">
        <w:t>Заявк</w:t>
      </w:r>
      <w:r w:rsidR="004C5164" w:rsidRPr="00510F0F">
        <w:t>а признана лучшей</w:t>
      </w:r>
      <w:r w:rsidRPr="00510F0F">
        <w:t>.</w:t>
      </w:r>
    </w:p>
    <w:p w:rsidR="00717F60" w:rsidRPr="00510F0F" w:rsidRDefault="00717F60" w:rsidP="00E722B6">
      <w:pPr>
        <w:keepNext/>
        <w:numPr>
          <w:ilvl w:val="2"/>
          <w:numId w:val="13"/>
        </w:numPr>
        <w:shd w:val="clear" w:color="auto" w:fill="FFFFFF"/>
        <w:tabs>
          <w:tab w:val="left" w:pos="1700"/>
        </w:tabs>
        <w:spacing w:before="60" w:line="264" w:lineRule="auto"/>
        <w:ind w:left="0" w:right="11" w:firstLine="709"/>
      </w:pPr>
      <w:r w:rsidRPr="00510F0F">
        <w:t xml:space="preserve">Организатор </w:t>
      </w:r>
      <w:r w:rsidRPr="00510F0F">
        <w:rPr>
          <w:color w:val="000000"/>
        </w:rPr>
        <w:t>запроса предложений</w:t>
      </w:r>
      <w:r w:rsidRPr="00510F0F">
        <w:t xml:space="preserve">, по решению </w:t>
      </w:r>
      <w:r w:rsidRPr="00510F0F">
        <w:rPr>
          <w:color w:val="000000"/>
        </w:rPr>
        <w:t>Закупочной</w:t>
      </w:r>
      <w:r w:rsidRPr="00510F0F">
        <w:t xml:space="preserve"> комиссии, вправе отклонить  </w:t>
      </w:r>
      <w:r w:rsidR="004B5EB3" w:rsidRPr="00510F0F">
        <w:t>Заявк</w:t>
      </w:r>
      <w:r w:rsidRPr="00510F0F">
        <w:t xml:space="preserve">и </w:t>
      </w:r>
      <w:r w:rsidR="009C744E" w:rsidRPr="00510F0F">
        <w:t>Участник</w:t>
      </w:r>
      <w:r w:rsidRPr="00510F0F">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510F0F" w:rsidRDefault="00717F60" w:rsidP="00E722B6">
      <w:pPr>
        <w:keepNext/>
        <w:numPr>
          <w:ilvl w:val="3"/>
          <w:numId w:val="13"/>
        </w:numPr>
        <w:shd w:val="clear" w:color="auto" w:fill="FFFFFF"/>
        <w:tabs>
          <w:tab w:val="left" w:pos="1700"/>
        </w:tabs>
        <w:spacing w:before="60" w:line="264" w:lineRule="auto"/>
        <w:ind w:left="0" w:right="11" w:firstLine="709"/>
      </w:pPr>
      <w:r w:rsidRPr="00510F0F">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510F0F">
        <w:rPr>
          <w:color w:val="000000"/>
        </w:rPr>
        <w:t>закупочной</w:t>
      </w:r>
      <w:r w:rsidRPr="00510F0F">
        <w:t xml:space="preserve"> комиссии или эксперта, имеющих аффилированные связи с </w:t>
      </w:r>
      <w:r w:rsidR="009C744E" w:rsidRPr="00510F0F">
        <w:t>Участник</w:t>
      </w:r>
      <w:r w:rsidRPr="00510F0F">
        <w:t xml:space="preserve">ом </w:t>
      </w:r>
      <w:r w:rsidRPr="00510F0F">
        <w:rPr>
          <w:color w:val="000000"/>
        </w:rPr>
        <w:t>Запроса предложений</w:t>
      </w:r>
      <w:r w:rsidR="0099066F" w:rsidRPr="00510F0F">
        <w:rPr>
          <w:color w:val="000000"/>
        </w:rPr>
        <w:t>.</w:t>
      </w:r>
      <w:r w:rsidRPr="00510F0F">
        <w:t xml:space="preserve"> В случае</w:t>
      </w:r>
      <w:proofErr w:type="gramStart"/>
      <w:r w:rsidRPr="00510F0F">
        <w:t>,</w:t>
      </w:r>
      <w:proofErr w:type="gramEnd"/>
      <w:r w:rsidRPr="00510F0F">
        <w:t xml:space="preserve"> если факт </w:t>
      </w:r>
      <w:proofErr w:type="spellStart"/>
      <w:r w:rsidRPr="00510F0F">
        <w:t>аффилированности</w:t>
      </w:r>
      <w:proofErr w:type="spellEnd"/>
      <w:r w:rsidRPr="00510F0F">
        <w:t xml:space="preserve"> установлен в процессе или после проведения </w:t>
      </w:r>
      <w:r w:rsidRPr="00510F0F">
        <w:rPr>
          <w:bCs w:val="0"/>
        </w:rPr>
        <w:t>запроса предложений</w:t>
      </w:r>
      <w:r w:rsidRPr="00510F0F">
        <w:t xml:space="preserve">, но до подписания </w:t>
      </w:r>
      <w:r w:rsidR="00123C70" w:rsidRPr="00510F0F">
        <w:rPr>
          <w:bCs w:val="0"/>
        </w:rPr>
        <w:t>Договор</w:t>
      </w:r>
      <w:r w:rsidRPr="00510F0F">
        <w:rPr>
          <w:bCs w:val="0"/>
        </w:rPr>
        <w:t>а по итогам проведения запроса предложений, Закупочная</w:t>
      </w:r>
      <w:r w:rsidRPr="00510F0F">
        <w:t xml:space="preserve"> комиссия информирует об этом Ц</w:t>
      </w:r>
      <w:r w:rsidR="009A7733" w:rsidRPr="00510F0F">
        <w:t>З</w:t>
      </w:r>
      <w:r w:rsidR="00C74146" w:rsidRPr="00510F0F">
        <w:t>О</w:t>
      </w:r>
      <w:r w:rsidR="009A7733" w:rsidRPr="00510F0F">
        <w:t xml:space="preserve"> </w:t>
      </w:r>
      <w:r w:rsidR="00721B30" w:rsidRPr="00510F0F">
        <w:t>ПАО «МРСК Центра»</w:t>
      </w:r>
      <w:r w:rsidRPr="00510F0F">
        <w:t xml:space="preserve"> и пересматривает принятые решения без учета голоса/мнения аффилированного лица. </w:t>
      </w:r>
    </w:p>
    <w:p w:rsidR="00717F60" w:rsidRPr="00510F0F" w:rsidRDefault="00717F60" w:rsidP="00E722B6">
      <w:pPr>
        <w:keepNext/>
        <w:numPr>
          <w:ilvl w:val="3"/>
          <w:numId w:val="13"/>
        </w:numPr>
        <w:shd w:val="clear" w:color="auto" w:fill="FFFFFF"/>
        <w:tabs>
          <w:tab w:val="left" w:pos="1700"/>
        </w:tabs>
        <w:spacing w:before="60" w:line="264" w:lineRule="auto"/>
        <w:ind w:left="0" w:right="11" w:firstLine="709"/>
      </w:pPr>
      <w:r w:rsidRPr="00510F0F">
        <w:t xml:space="preserve">Предполагается, что </w:t>
      </w:r>
      <w:r w:rsidR="009C744E" w:rsidRPr="00510F0F">
        <w:t>Участник</w:t>
      </w:r>
      <w:r w:rsidRPr="00510F0F">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510F0F">
        <w:t>Д</w:t>
      </w:r>
      <w:r w:rsidRPr="00510F0F">
        <w:t>окументации</w:t>
      </w:r>
      <w:r w:rsidR="00AE0F91" w:rsidRPr="00510F0F">
        <w:t xml:space="preserve"> по запросу предложений</w:t>
      </w:r>
      <w:r w:rsidRPr="00510F0F">
        <w:t xml:space="preserve">, а также разъяснения Организатора в случае направления </w:t>
      </w:r>
      <w:r w:rsidR="009C744E" w:rsidRPr="00510F0F">
        <w:t>Участник</w:t>
      </w:r>
      <w:r w:rsidRPr="00510F0F">
        <w:t>ами запросов (в соответствии с п.</w:t>
      </w:r>
      <w:r w:rsidR="00D560EA" w:rsidRPr="00510F0F" w:rsidDel="00D560EA">
        <w:t xml:space="preserve"> </w:t>
      </w:r>
      <w:r w:rsidR="002536E6" w:rsidRPr="00510F0F">
        <w:fldChar w:fldCharType="begin"/>
      </w:r>
      <w:r w:rsidR="002536E6" w:rsidRPr="00510F0F">
        <w:instrText xml:space="preserve"> REF _Ref306114966 \r \h  \* MERGEFORMAT </w:instrText>
      </w:r>
      <w:r w:rsidR="002536E6" w:rsidRPr="00510F0F">
        <w:fldChar w:fldCharType="separate"/>
      </w:r>
      <w:r w:rsidR="00C64CD9" w:rsidRPr="00510F0F">
        <w:t>3.3.11</w:t>
      </w:r>
      <w:r w:rsidR="002536E6" w:rsidRPr="00510F0F">
        <w:fldChar w:fldCharType="end"/>
      </w:r>
      <w:r w:rsidRPr="00510F0F">
        <w:t xml:space="preserve"> настоящей Документации).</w:t>
      </w:r>
    </w:p>
    <w:p w:rsidR="00717F60" w:rsidRPr="00510F0F" w:rsidRDefault="00717F60" w:rsidP="00E722B6">
      <w:pPr>
        <w:keepNext/>
        <w:numPr>
          <w:ilvl w:val="2"/>
          <w:numId w:val="13"/>
        </w:numPr>
        <w:shd w:val="clear" w:color="auto" w:fill="FFFFFF"/>
        <w:tabs>
          <w:tab w:val="left" w:pos="1700"/>
        </w:tabs>
        <w:spacing w:before="60" w:line="264" w:lineRule="auto"/>
        <w:ind w:left="0" w:right="11" w:firstLine="709"/>
      </w:pPr>
      <w:r w:rsidRPr="00510F0F">
        <w:lastRenderedPageBreak/>
        <w:t xml:space="preserve">В соответствии с </w:t>
      </w:r>
      <w:r w:rsidR="004B5EB3" w:rsidRPr="00510F0F">
        <w:t>Извещени</w:t>
      </w:r>
      <w:r w:rsidRPr="00510F0F">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510F0F">
        <w:t>З</w:t>
      </w:r>
      <w:r w:rsidRPr="00510F0F">
        <w:t xml:space="preserve">апроса предложений на любом из этапов, не неся при этом никакой материальной ответственности перед </w:t>
      </w:r>
      <w:r w:rsidR="009C744E" w:rsidRPr="00510F0F">
        <w:t>Участник</w:t>
      </w:r>
      <w:r w:rsidRPr="00510F0F">
        <w:t xml:space="preserve">ами запроса предложений. </w:t>
      </w:r>
      <w:proofErr w:type="gramStart"/>
      <w:r w:rsidRPr="00510F0F">
        <w:t xml:space="preserve">Все </w:t>
      </w:r>
      <w:r w:rsidR="009C744E" w:rsidRPr="00510F0F">
        <w:t>Участник</w:t>
      </w:r>
      <w:r w:rsidRPr="00510F0F">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510F0F" w:rsidRDefault="002D4BC6" w:rsidP="00E722B6">
      <w:pPr>
        <w:pStyle w:val="2"/>
        <w:tabs>
          <w:tab w:val="clear" w:pos="0"/>
          <w:tab w:val="clear" w:pos="1700"/>
          <w:tab w:val="left" w:pos="567"/>
          <w:tab w:val="num" w:pos="1134"/>
        </w:tabs>
        <w:spacing w:line="264" w:lineRule="auto"/>
        <w:rPr>
          <w:sz w:val="22"/>
          <w:szCs w:val="22"/>
        </w:rPr>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7292187"/>
      <w:bookmarkStart w:id="52" w:name="_Ref306144164"/>
      <w:r w:rsidRPr="00510F0F">
        <w:rPr>
          <w:sz w:val="22"/>
          <w:szCs w:val="22"/>
        </w:rPr>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510F0F" w:rsidRDefault="00D15381" w:rsidP="00E722B6">
      <w:pPr>
        <w:pStyle w:val="3"/>
        <w:ind w:left="0" w:firstLine="709"/>
        <w:jc w:val="both"/>
        <w:rPr>
          <w:b w:val="0"/>
          <w:sz w:val="22"/>
        </w:rPr>
      </w:pPr>
      <w:bookmarkStart w:id="53" w:name="_Toc440357069"/>
      <w:bookmarkStart w:id="54" w:name="_Toc440359624"/>
      <w:bookmarkStart w:id="55" w:name="_Toc440632087"/>
      <w:bookmarkStart w:id="56" w:name="_Toc440875908"/>
      <w:bookmarkStart w:id="57" w:name="_Toc441130751"/>
      <w:bookmarkStart w:id="58" w:name="_Toc447292188"/>
      <w:r w:rsidRPr="00510F0F">
        <w:rPr>
          <w:b w:val="0"/>
          <w:sz w:val="22"/>
        </w:rPr>
        <w:t>Участник</w:t>
      </w:r>
      <w:r w:rsidR="002D4BC6" w:rsidRPr="00510F0F">
        <w:rPr>
          <w:b w:val="0"/>
          <w:sz w:val="22"/>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DB2F34" w:rsidRPr="00510F0F">
        <w:rPr>
          <w:b w:val="0"/>
          <w:sz w:val="22"/>
        </w:rPr>
        <w:fldChar w:fldCharType="begin"/>
      </w:r>
      <w:r w:rsidR="002D4BC6" w:rsidRPr="00510F0F">
        <w:rPr>
          <w:b w:val="0"/>
          <w:sz w:val="22"/>
        </w:rPr>
        <w:instrText xml:space="preserve"> REF _Ref440275279 \r \h </w:instrText>
      </w:r>
      <w:r w:rsidR="00510F0F" w:rsidRPr="00510F0F">
        <w:rPr>
          <w:b w:val="0"/>
          <w:sz w:val="22"/>
        </w:rPr>
        <w:instrText xml:space="preserve"> \* MERGEFORMAT </w:instrText>
      </w:r>
      <w:r w:rsidR="00DB2F34" w:rsidRPr="00510F0F">
        <w:rPr>
          <w:b w:val="0"/>
          <w:sz w:val="22"/>
        </w:rPr>
      </w:r>
      <w:r w:rsidR="00DB2F34" w:rsidRPr="00510F0F">
        <w:rPr>
          <w:b w:val="0"/>
          <w:sz w:val="22"/>
        </w:rPr>
        <w:fldChar w:fldCharType="separate"/>
      </w:r>
      <w:r w:rsidR="00C64CD9" w:rsidRPr="00510F0F">
        <w:rPr>
          <w:b w:val="0"/>
          <w:sz w:val="22"/>
        </w:rPr>
        <w:t>1.1.4</w:t>
      </w:r>
      <w:r w:rsidR="00DB2F34" w:rsidRPr="00510F0F">
        <w:rPr>
          <w:b w:val="0"/>
          <w:sz w:val="22"/>
        </w:rPr>
        <w:fldChar w:fldCharType="end"/>
      </w:r>
      <w:r w:rsidR="002D4BC6" w:rsidRPr="00510F0F">
        <w:rPr>
          <w:b w:val="0"/>
          <w:sz w:val="22"/>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r w:rsidR="002D4BC6" w:rsidRPr="00510F0F">
        <w:rPr>
          <w:b w:val="0"/>
          <w:sz w:val="22"/>
        </w:rPr>
        <w:t xml:space="preserve"> </w:t>
      </w:r>
    </w:p>
    <w:p w:rsidR="002D4BC6" w:rsidRPr="00510F0F" w:rsidRDefault="002D4BC6" w:rsidP="00E722B6">
      <w:pPr>
        <w:pStyle w:val="3"/>
        <w:ind w:left="0" w:firstLine="709"/>
        <w:jc w:val="both"/>
        <w:rPr>
          <w:b w:val="0"/>
          <w:sz w:val="22"/>
        </w:rPr>
      </w:pPr>
      <w:bookmarkStart w:id="59" w:name="_Toc440357070"/>
      <w:bookmarkStart w:id="60" w:name="_Toc440359625"/>
      <w:bookmarkStart w:id="61" w:name="_Toc440632088"/>
      <w:bookmarkStart w:id="62" w:name="_Toc440875909"/>
      <w:bookmarkStart w:id="63" w:name="_Toc441130752"/>
      <w:bookmarkStart w:id="64" w:name="_Toc447292189"/>
      <w:r w:rsidRPr="00510F0F">
        <w:rPr>
          <w:b w:val="0"/>
          <w:sz w:val="22"/>
        </w:rPr>
        <w:t xml:space="preserve">В случае подачи Заявки на несколько лотов в дополнение к требованиям подраздела </w:t>
      </w:r>
      <w:r w:rsidR="002536E6" w:rsidRPr="00510F0F">
        <w:rPr>
          <w:sz w:val="22"/>
        </w:rPr>
        <w:fldChar w:fldCharType="begin"/>
      </w:r>
      <w:r w:rsidR="002536E6" w:rsidRPr="00510F0F">
        <w:rPr>
          <w:sz w:val="22"/>
        </w:rPr>
        <w:instrText xml:space="preserve"> REF _Ref305973147 \r \h  \* MERGEFORMAT </w:instrText>
      </w:r>
      <w:r w:rsidR="002536E6" w:rsidRPr="00510F0F">
        <w:rPr>
          <w:sz w:val="22"/>
        </w:rPr>
      </w:r>
      <w:r w:rsidR="002536E6" w:rsidRPr="00510F0F">
        <w:rPr>
          <w:sz w:val="22"/>
        </w:rPr>
        <w:fldChar w:fldCharType="separate"/>
      </w:r>
      <w:r w:rsidR="00C64CD9" w:rsidRPr="00510F0F">
        <w:rPr>
          <w:b w:val="0"/>
          <w:sz w:val="22"/>
        </w:rPr>
        <w:t>3.3</w:t>
      </w:r>
      <w:r w:rsidR="002536E6" w:rsidRPr="00510F0F">
        <w:rPr>
          <w:sz w:val="22"/>
        </w:rPr>
        <w:fldChar w:fldCharType="end"/>
      </w:r>
      <w:r w:rsidRPr="00510F0F">
        <w:rPr>
          <w:b w:val="0"/>
          <w:sz w:val="22"/>
        </w:rPr>
        <w:t xml:space="preserve"> должны быть соблюдены следующие требования:</w:t>
      </w:r>
      <w:bookmarkEnd w:id="59"/>
      <w:bookmarkEnd w:id="60"/>
      <w:bookmarkEnd w:id="61"/>
      <w:bookmarkEnd w:id="62"/>
      <w:bookmarkEnd w:id="63"/>
      <w:bookmarkEnd w:id="64"/>
    </w:p>
    <w:p w:rsidR="002D4BC6" w:rsidRPr="00510F0F" w:rsidRDefault="002D4BC6" w:rsidP="00E722B6">
      <w:pPr>
        <w:pStyle w:val="3"/>
        <w:numPr>
          <w:ilvl w:val="3"/>
          <w:numId w:val="1"/>
        </w:numPr>
        <w:ind w:left="709" w:firstLine="0"/>
        <w:jc w:val="both"/>
        <w:rPr>
          <w:b w:val="0"/>
          <w:sz w:val="22"/>
        </w:rPr>
      </w:pPr>
      <w:bookmarkStart w:id="65" w:name="_Toc440357071"/>
      <w:bookmarkStart w:id="66" w:name="_Toc440359626"/>
      <w:bookmarkStart w:id="67" w:name="_Toc440632089"/>
      <w:bookmarkStart w:id="68" w:name="_Toc440875910"/>
      <w:bookmarkStart w:id="69" w:name="_Toc441130753"/>
      <w:bookmarkStart w:id="70" w:name="_Toc447292190"/>
      <w:r w:rsidRPr="00510F0F">
        <w:rPr>
          <w:b w:val="0"/>
          <w:sz w:val="22"/>
        </w:rPr>
        <w:t xml:space="preserve">Письмо о подаче оферты (подраздел </w:t>
      </w:r>
      <w:r w:rsidR="002536E6" w:rsidRPr="00510F0F">
        <w:rPr>
          <w:sz w:val="22"/>
        </w:rPr>
        <w:fldChar w:fldCharType="begin"/>
      </w:r>
      <w:r w:rsidR="002536E6" w:rsidRPr="00510F0F">
        <w:rPr>
          <w:sz w:val="22"/>
        </w:rPr>
        <w:instrText xml:space="preserve"> REF _Ref55336310 \r \h  \* MERGEFORMAT </w:instrText>
      </w:r>
      <w:r w:rsidR="002536E6" w:rsidRPr="00510F0F">
        <w:rPr>
          <w:sz w:val="22"/>
        </w:rPr>
      </w:r>
      <w:r w:rsidR="002536E6" w:rsidRPr="00510F0F">
        <w:rPr>
          <w:sz w:val="22"/>
        </w:rPr>
        <w:fldChar w:fldCharType="separate"/>
      </w:r>
      <w:r w:rsidR="00C64CD9" w:rsidRPr="00510F0F">
        <w:rPr>
          <w:b w:val="0"/>
          <w:sz w:val="22"/>
        </w:rPr>
        <w:t>5.1</w:t>
      </w:r>
      <w:r w:rsidR="002536E6" w:rsidRPr="00510F0F">
        <w:rPr>
          <w:sz w:val="22"/>
        </w:rPr>
        <w:fldChar w:fldCharType="end"/>
      </w:r>
      <w:r w:rsidRPr="00510F0F">
        <w:rPr>
          <w:b w:val="0"/>
          <w:sz w:val="22"/>
        </w:rPr>
        <w:t>) должно содержать указание номера и названия каждого лота, а в качестве общей суммы — сумму по каждому из лотов.</w:t>
      </w:r>
      <w:bookmarkEnd w:id="65"/>
      <w:bookmarkEnd w:id="66"/>
      <w:bookmarkEnd w:id="67"/>
      <w:bookmarkEnd w:id="68"/>
      <w:bookmarkEnd w:id="69"/>
      <w:bookmarkEnd w:id="70"/>
    </w:p>
    <w:p w:rsidR="002D4BC6" w:rsidRPr="00510F0F" w:rsidRDefault="002D4BC6" w:rsidP="00E722B6">
      <w:pPr>
        <w:pStyle w:val="3"/>
        <w:numPr>
          <w:ilvl w:val="3"/>
          <w:numId w:val="1"/>
        </w:numPr>
        <w:ind w:left="709" w:firstLine="0"/>
        <w:jc w:val="both"/>
        <w:rPr>
          <w:b w:val="0"/>
          <w:sz w:val="22"/>
        </w:rPr>
      </w:pPr>
      <w:bookmarkStart w:id="71" w:name="_Toc440357072"/>
      <w:bookmarkStart w:id="72" w:name="_Toc440359627"/>
      <w:bookmarkStart w:id="73" w:name="_Toc440632090"/>
      <w:bookmarkStart w:id="74" w:name="_Toc440875911"/>
      <w:bookmarkStart w:id="75" w:name="_Toc441130754"/>
      <w:bookmarkStart w:id="76" w:name="_Toc447292191"/>
      <w:r w:rsidRPr="00510F0F">
        <w:rPr>
          <w:b w:val="0"/>
          <w:sz w:val="22"/>
        </w:rPr>
        <w:t>Сводная таблица стоимости</w:t>
      </w:r>
      <w:r w:rsidR="009A70A4" w:rsidRPr="00510F0F">
        <w:rPr>
          <w:b w:val="0"/>
          <w:sz w:val="22"/>
        </w:rPr>
        <w:t xml:space="preserve"> поставок</w:t>
      </w:r>
      <w:r w:rsidRPr="00510F0F">
        <w:rPr>
          <w:b w:val="0"/>
          <w:sz w:val="22"/>
        </w:rPr>
        <w:t xml:space="preserve"> (подраздел </w:t>
      </w:r>
      <w:r w:rsidR="002536E6" w:rsidRPr="00510F0F">
        <w:rPr>
          <w:sz w:val="22"/>
        </w:rPr>
        <w:fldChar w:fldCharType="begin"/>
      </w:r>
      <w:r w:rsidR="002536E6" w:rsidRPr="00510F0F">
        <w:rPr>
          <w:sz w:val="22"/>
        </w:rPr>
        <w:instrText xml:space="preserve"> REF _Ref440284918 \r \h  \* MERGEFORMAT </w:instrText>
      </w:r>
      <w:r w:rsidR="002536E6" w:rsidRPr="00510F0F">
        <w:rPr>
          <w:sz w:val="22"/>
        </w:rPr>
      </w:r>
      <w:r w:rsidR="002536E6" w:rsidRPr="00510F0F">
        <w:rPr>
          <w:sz w:val="22"/>
        </w:rPr>
        <w:fldChar w:fldCharType="separate"/>
      </w:r>
      <w:r w:rsidR="00C64CD9" w:rsidRPr="00510F0F">
        <w:rPr>
          <w:b w:val="0"/>
          <w:sz w:val="22"/>
        </w:rPr>
        <w:t>5.2</w:t>
      </w:r>
      <w:r w:rsidR="002536E6" w:rsidRPr="00510F0F">
        <w:rPr>
          <w:sz w:val="22"/>
        </w:rPr>
        <w:fldChar w:fldCharType="end"/>
      </w:r>
      <w:r w:rsidRPr="00510F0F">
        <w:rPr>
          <w:b w:val="0"/>
          <w:sz w:val="22"/>
        </w:rPr>
        <w:t xml:space="preserve">), Техническое предложение (подраздел </w:t>
      </w:r>
      <w:r w:rsidR="002536E6" w:rsidRPr="00510F0F">
        <w:rPr>
          <w:sz w:val="22"/>
        </w:rPr>
        <w:fldChar w:fldCharType="begin"/>
      </w:r>
      <w:r w:rsidR="002536E6" w:rsidRPr="00510F0F">
        <w:rPr>
          <w:sz w:val="22"/>
        </w:rPr>
        <w:instrText xml:space="preserve"> REF _Ref86826666 \r \h  \* MERGEFORMAT </w:instrText>
      </w:r>
      <w:r w:rsidR="002536E6" w:rsidRPr="00510F0F">
        <w:rPr>
          <w:sz w:val="22"/>
        </w:rPr>
      </w:r>
      <w:r w:rsidR="002536E6" w:rsidRPr="00510F0F">
        <w:rPr>
          <w:sz w:val="22"/>
        </w:rPr>
        <w:fldChar w:fldCharType="separate"/>
      </w:r>
      <w:r w:rsidR="00C64CD9" w:rsidRPr="00510F0F">
        <w:rPr>
          <w:b w:val="0"/>
          <w:sz w:val="22"/>
        </w:rPr>
        <w:t>5.3</w:t>
      </w:r>
      <w:r w:rsidR="002536E6" w:rsidRPr="00510F0F">
        <w:rPr>
          <w:sz w:val="22"/>
        </w:rPr>
        <w:fldChar w:fldCharType="end"/>
      </w:r>
      <w:r w:rsidRPr="00510F0F">
        <w:rPr>
          <w:b w:val="0"/>
          <w:sz w:val="22"/>
        </w:rPr>
        <w:t>)</w:t>
      </w:r>
      <w:r w:rsidR="00AE556B" w:rsidRPr="00510F0F">
        <w:rPr>
          <w:b w:val="0"/>
          <w:sz w:val="22"/>
        </w:rPr>
        <w:t>,</w:t>
      </w:r>
      <w:r w:rsidRPr="00510F0F">
        <w:rPr>
          <w:b w:val="0"/>
          <w:sz w:val="22"/>
        </w:rPr>
        <w:t xml:space="preserve"> </w:t>
      </w:r>
      <w:r w:rsidR="00DF0D8B" w:rsidRPr="00510F0F">
        <w:rPr>
          <w:b w:val="0"/>
          <w:bCs w:val="0"/>
          <w:sz w:val="22"/>
        </w:rPr>
        <w:t xml:space="preserve">График выполнения поставок </w:t>
      </w:r>
      <w:r w:rsidRPr="00510F0F">
        <w:rPr>
          <w:b w:val="0"/>
          <w:sz w:val="22"/>
        </w:rPr>
        <w:t xml:space="preserve">(подраздел </w:t>
      </w:r>
      <w:r w:rsidR="002536E6" w:rsidRPr="00510F0F">
        <w:rPr>
          <w:sz w:val="22"/>
        </w:rPr>
        <w:fldChar w:fldCharType="begin"/>
      </w:r>
      <w:r w:rsidR="002536E6" w:rsidRPr="00510F0F">
        <w:rPr>
          <w:sz w:val="22"/>
        </w:rPr>
        <w:instrText xml:space="preserve"> REF _Ref440284947 \r \h  \* MERGEFORMAT </w:instrText>
      </w:r>
      <w:r w:rsidR="002536E6" w:rsidRPr="00510F0F">
        <w:rPr>
          <w:sz w:val="22"/>
        </w:rPr>
      </w:r>
      <w:r w:rsidR="002536E6" w:rsidRPr="00510F0F">
        <w:rPr>
          <w:sz w:val="22"/>
        </w:rPr>
        <w:fldChar w:fldCharType="separate"/>
      </w:r>
      <w:r w:rsidR="00C64CD9" w:rsidRPr="00510F0F">
        <w:rPr>
          <w:b w:val="0"/>
          <w:sz w:val="22"/>
        </w:rPr>
        <w:t>5.4</w:t>
      </w:r>
      <w:r w:rsidR="002536E6" w:rsidRPr="00510F0F">
        <w:rPr>
          <w:sz w:val="22"/>
        </w:rPr>
        <w:fldChar w:fldCharType="end"/>
      </w:r>
      <w:r w:rsidRPr="00510F0F">
        <w:rPr>
          <w:b w:val="0"/>
          <w:sz w:val="22"/>
        </w:rPr>
        <w:t>)</w:t>
      </w:r>
      <w:r w:rsidR="00AE556B" w:rsidRPr="00510F0F">
        <w:rPr>
          <w:b w:val="0"/>
          <w:sz w:val="22"/>
        </w:rPr>
        <w:t xml:space="preserve"> и Протокол разногласий к проекту Договора (подраздел </w:t>
      </w:r>
      <w:r w:rsidR="002536E6" w:rsidRPr="00510F0F">
        <w:rPr>
          <w:sz w:val="22"/>
        </w:rPr>
        <w:fldChar w:fldCharType="begin"/>
      </w:r>
      <w:r w:rsidR="002536E6" w:rsidRPr="00510F0F">
        <w:rPr>
          <w:sz w:val="22"/>
        </w:rPr>
        <w:instrText xml:space="preserve"> REF _Ref93264992 \r \h  \* MERGEFORMAT </w:instrText>
      </w:r>
      <w:r w:rsidR="002536E6" w:rsidRPr="00510F0F">
        <w:rPr>
          <w:sz w:val="22"/>
        </w:rPr>
      </w:r>
      <w:r w:rsidR="002536E6" w:rsidRPr="00510F0F">
        <w:rPr>
          <w:sz w:val="22"/>
        </w:rPr>
        <w:fldChar w:fldCharType="separate"/>
      </w:r>
      <w:r w:rsidR="00C64CD9" w:rsidRPr="00510F0F">
        <w:rPr>
          <w:b w:val="0"/>
          <w:sz w:val="22"/>
        </w:rPr>
        <w:t>5.5</w:t>
      </w:r>
      <w:r w:rsidR="002536E6" w:rsidRPr="00510F0F">
        <w:rPr>
          <w:sz w:val="22"/>
        </w:rPr>
        <w:fldChar w:fldCharType="end"/>
      </w:r>
      <w:r w:rsidR="00AE556B" w:rsidRPr="00510F0F">
        <w:rPr>
          <w:b w:val="0"/>
          <w:sz w:val="22"/>
        </w:rPr>
        <w:t>)</w:t>
      </w:r>
      <w:r w:rsidRPr="00510F0F">
        <w:rPr>
          <w:b w:val="0"/>
          <w:sz w:val="22"/>
        </w:rPr>
        <w:t xml:space="preserve"> должны быть подготовлены отдельно по каждому из лотов с указанием номера и названия лота.</w:t>
      </w:r>
      <w:bookmarkEnd w:id="71"/>
      <w:bookmarkEnd w:id="72"/>
      <w:bookmarkEnd w:id="73"/>
      <w:bookmarkEnd w:id="74"/>
      <w:bookmarkEnd w:id="75"/>
      <w:bookmarkEnd w:id="76"/>
      <w:r w:rsidR="00AE556B" w:rsidRPr="00510F0F">
        <w:rPr>
          <w:b w:val="0"/>
          <w:sz w:val="22"/>
        </w:rPr>
        <w:t xml:space="preserve"> </w:t>
      </w:r>
    </w:p>
    <w:p w:rsidR="002D4BC6" w:rsidRPr="00510F0F" w:rsidRDefault="002D4BC6" w:rsidP="00E722B6">
      <w:pPr>
        <w:pStyle w:val="3"/>
        <w:ind w:left="0" w:firstLine="709"/>
        <w:jc w:val="both"/>
        <w:rPr>
          <w:b w:val="0"/>
          <w:sz w:val="22"/>
        </w:rPr>
      </w:pPr>
      <w:bookmarkStart w:id="77" w:name="_Toc440357073"/>
      <w:bookmarkStart w:id="78" w:name="_Toc440359628"/>
      <w:bookmarkStart w:id="79" w:name="_Toc440632091"/>
      <w:bookmarkStart w:id="80" w:name="_Toc440875912"/>
      <w:bookmarkStart w:id="81" w:name="_Toc441130755"/>
      <w:bookmarkStart w:id="82" w:name="_Toc447292192"/>
      <w:r w:rsidRPr="00510F0F">
        <w:rPr>
          <w:b w:val="0"/>
          <w:sz w:val="22"/>
        </w:rPr>
        <w:t xml:space="preserve">Обеспечение исполнения обязательств Участника в соответствии с подразделом </w:t>
      </w:r>
      <w:r w:rsidR="00DB2F34" w:rsidRPr="00510F0F">
        <w:rPr>
          <w:b w:val="0"/>
          <w:sz w:val="22"/>
        </w:rPr>
        <w:fldChar w:fldCharType="begin"/>
      </w:r>
      <w:r w:rsidRPr="00510F0F">
        <w:rPr>
          <w:b w:val="0"/>
          <w:sz w:val="22"/>
        </w:rPr>
        <w:instrText xml:space="preserve"> REF _Ref440285128 \r \h </w:instrText>
      </w:r>
      <w:r w:rsidR="00510F0F" w:rsidRPr="00510F0F">
        <w:rPr>
          <w:b w:val="0"/>
          <w:sz w:val="22"/>
        </w:rPr>
        <w:instrText xml:space="preserve"> \* MERGEFORMAT </w:instrText>
      </w:r>
      <w:r w:rsidR="00DB2F34" w:rsidRPr="00510F0F">
        <w:rPr>
          <w:b w:val="0"/>
          <w:sz w:val="22"/>
        </w:rPr>
      </w:r>
      <w:r w:rsidR="00DB2F34" w:rsidRPr="00510F0F">
        <w:rPr>
          <w:b w:val="0"/>
          <w:sz w:val="22"/>
        </w:rPr>
        <w:fldChar w:fldCharType="separate"/>
      </w:r>
      <w:r w:rsidR="00C64CD9" w:rsidRPr="00510F0F">
        <w:rPr>
          <w:b w:val="0"/>
          <w:sz w:val="22"/>
        </w:rPr>
        <w:t>3.3.14</w:t>
      </w:r>
      <w:r w:rsidR="00DB2F34" w:rsidRPr="00510F0F">
        <w:rPr>
          <w:b w:val="0"/>
          <w:sz w:val="22"/>
        </w:rPr>
        <w:fldChar w:fldCharType="end"/>
      </w:r>
      <w:r w:rsidRPr="00510F0F">
        <w:rPr>
          <w:b w:val="0"/>
          <w:sz w:val="22"/>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510F0F">
        <w:rPr>
          <w:b w:val="0"/>
          <w:sz w:val="22"/>
        </w:rPr>
        <w:t>ь</w:t>
      </w:r>
      <w:r w:rsidRPr="00510F0F">
        <w:rPr>
          <w:b w:val="0"/>
          <w:sz w:val="22"/>
        </w:rPr>
        <w:t>ся только по тем лотам, на которые Участник подал Заявку и по которым он был признан Победителем запроса предложений.</w:t>
      </w:r>
      <w:bookmarkEnd w:id="77"/>
      <w:bookmarkEnd w:id="78"/>
      <w:bookmarkEnd w:id="79"/>
      <w:bookmarkEnd w:id="80"/>
      <w:bookmarkEnd w:id="81"/>
      <w:bookmarkEnd w:id="82"/>
    </w:p>
    <w:p w:rsidR="002D4BC6" w:rsidRPr="00510F0F" w:rsidRDefault="002D4BC6" w:rsidP="00E722B6">
      <w:pPr>
        <w:pStyle w:val="3"/>
        <w:ind w:left="0" w:firstLine="709"/>
        <w:jc w:val="both"/>
        <w:rPr>
          <w:b w:val="0"/>
          <w:sz w:val="22"/>
        </w:rPr>
      </w:pPr>
      <w:bookmarkStart w:id="83" w:name="_Toc440357074"/>
      <w:bookmarkStart w:id="84" w:name="_Toc440359629"/>
      <w:bookmarkStart w:id="85" w:name="_Toc440632092"/>
      <w:bookmarkStart w:id="86" w:name="_Toc440875913"/>
      <w:bookmarkStart w:id="87" w:name="_Toc441130756"/>
      <w:bookmarkStart w:id="88" w:name="_Toc447292193"/>
      <w:r w:rsidRPr="00510F0F">
        <w:rPr>
          <w:b w:val="0"/>
          <w:sz w:val="22"/>
        </w:rPr>
        <w:t xml:space="preserve">Оценка заявок (подраздел </w:t>
      </w:r>
      <w:r w:rsidR="00DB2F34" w:rsidRPr="00510F0F">
        <w:rPr>
          <w:b w:val="0"/>
          <w:sz w:val="22"/>
        </w:rPr>
        <w:fldChar w:fldCharType="begin"/>
      </w:r>
      <w:r w:rsidRPr="00510F0F">
        <w:rPr>
          <w:b w:val="0"/>
          <w:sz w:val="22"/>
        </w:rPr>
        <w:instrText xml:space="preserve"> REF _Ref305973250 \r \h </w:instrText>
      </w:r>
      <w:r w:rsidR="00510F0F" w:rsidRPr="00510F0F">
        <w:rPr>
          <w:b w:val="0"/>
          <w:sz w:val="22"/>
        </w:rPr>
        <w:instrText xml:space="preserve"> \* MERGEFORMAT </w:instrText>
      </w:r>
      <w:r w:rsidR="00DB2F34" w:rsidRPr="00510F0F">
        <w:rPr>
          <w:b w:val="0"/>
          <w:sz w:val="22"/>
        </w:rPr>
      </w:r>
      <w:r w:rsidR="00DB2F34" w:rsidRPr="00510F0F">
        <w:rPr>
          <w:b w:val="0"/>
          <w:sz w:val="22"/>
        </w:rPr>
        <w:fldChar w:fldCharType="separate"/>
      </w:r>
      <w:r w:rsidR="00C64CD9" w:rsidRPr="00510F0F">
        <w:rPr>
          <w:b w:val="0"/>
          <w:sz w:val="22"/>
        </w:rPr>
        <w:t>3.5.1</w:t>
      </w:r>
      <w:r w:rsidR="00DB2F34" w:rsidRPr="00510F0F">
        <w:rPr>
          <w:b w:val="0"/>
          <w:sz w:val="22"/>
        </w:rPr>
        <w:fldChar w:fldCharType="end"/>
      </w:r>
      <w:r w:rsidRPr="00510F0F">
        <w:rPr>
          <w:b w:val="0"/>
          <w:sz w:val="22"/>
        </w:rPr>
        <w:t xml:space="preserve">) и подведение итогов запроса предложений (подраздел </w:t>
      </w:r>
      <w:r w:rsidR="00DB2F34" w:rsidRPr="00510F0F">
        <w:rPr>
          <w:b w:val="0"/>
          <w:sz w:val="22"/>
        </w:rPr>
        <w:fldChar w:fldCharType="begin"/>
      </w:r>
      <w:r w:rsidRPr="00510F0F">
        <w:rPr>
          <w:b w:val="0"/>
          <w:sz w:val="22"/>
        </w:rPr>
        <w:instrText xml:space="preserve"> REF _Ref303681924 \r \h </w:instrText>
      </w:r>
      <w:r w:rsidR="00510F0F" w:rsidRPr="00510F0F">
        <w:rPr>
          <w:b w:val="0"/>
          <w:sz w:val="22"/>
        </w:rPr>
        <w:instrText xml:space="preserve"> \* MERGEFORMAT </w:instrText>
      </w:r>
      <w:r w:rsidR="00DB2F34" w:rsidRPr="00510F0F">
        <w:rPr>
          <w:b w:val="0"/>
          <w:sz w:val="22"/>
        </w:rPr>
      </w:r>
      <w:r w:rsidR="00DB2F34" w:rsidRPr="00510F0F">
        <w:rPr>
          <w:b w:val="0"/>
          <w:sz w:val="22"/>
        </w:rPr>
        <w:fldChar w:fldCharType="separate"/>
      </w:r>
      <w:r w:rsidR="00C64CD9" w:rsidRPr="00510F0F">
        <w:rPr>
          <w:b w:val="0"/>
          <w:sz w:val="22"/>
        </w:rPr>
        <w:t>3.8</w:t>
      </w:r>
      <w:r w:rsidR="00DB2F34" w:rsidRPr="00510F0F">
        <w:rPr>
          <w:b w:val="0"/>
          <w:sz w:val="22"/>
        </w:rPr>
        <w:fldChar w:fldCharType="end"/>
      </w:r>
      <w:r w:rsidRPr="00510F0F">
        <w:rPr>
          <w:b w:val="0"/>
          <w:sz w:val="22"/>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83"/>
      <w:bookmarkEnd w:id="84"/>
      <w:bookmarkEnd w:id="85"/>
      <w:bookmarkEnd w:id="86"/>
      <w:bookmarkEnd w:id="87"/>
      <w:bookmarkEnd w:id="88"/>
    </w:p>
    <w:p w:rsidR="00E420A2" w:rsidRPr="00510F0F" w:rsidRDefault="00E420A2" w:rsidP="00E722B6">
      <w:pPr>
        <w:pStyle w:val="3"/>
        <w:ind w:left="0" w:firstLine="709"/>
        <w:jc w:val="both"/>
        <w:rPr>
          <w:b w:val="0"/>
          <w:sz w:val="22"/>
        </w:rPr>
        <w:sectPr w:rsidR="00E420A2" w:rsidRPr="00510F0F" w:rsidSect="002B0606">
          <w:headerReference w:type="even" r:id="rId17"/>
          <w:headerReference w:type="default" r:id="rId18"/>
          <w:footerReference w:type="even" r:id="rId19"/>
          <w:headerReference w:type="first" r:id="rId20"/>
          <w:footerReference w:type="first" r:id="rId21"/>
          <w:pgSz w:w="11907" w:h="16840" w:code="9"/>
          <w:pgMar w:top="1440" w:right="851" w:bottom="776" w:left="1609" w:header="720" w:footer="455" w:gutter="0"/>
          <w:cols w:space="720"/>
          <w:docGrid w:linePitch="360"/>
        </w:sectPr>
      </w:pPr>
    </w:p>
    <w:p w:rsidR="00717F60" w:rsidRPr="00510F0F" w:rsidRDefault="00717F60" w:rsidP="00E71A48">
      <w:pPr>
        <w:pStyle w:val="1"/>
        <w:tabs>
          <w:tab w:val="left" w:pos="426"/>
        </w:tabs>
        <w:spacing w:before="0" w:after="0" w:line="264" w:lineRule="auto"/>
        <w:ind w:left="0" w:hanging="11"/>
        <w:jc w:val="center"/>
        <w:rPr>
          <w:sz w:val="22"/>
        </w:rPr>
      </w:pPr>
      <w:bookmarkStart w:id="89" w:name="_Проект_договора"/>
      <w:bookmarkStart w:id="90" w:name="_Ref305973574"/>
      <w:bookmarkStart w:id="91" w:name="_Ref440272931"/>
      <w:bookmarkStart w:id="92" w:name="_Ref440274025"/>
      <w:bookmarkStart w:id="93" w:name="_Ref440292752"/>
      <w:bookmarkStart w:id="94" w:name="_Toc447292194"/>
      <w:bookmarkEnd w:id="52"/>
      <w:bookmarkEnd w:id="89"/>
      <w:r w:rsidRPr="00510F0F">
        <w:rPr>
          <w:sz w:val="22"/>
        </w:rPr>
        <w:lastRenderedPageBreak/>
        <w:t xml:space="preserve">Проект </w:t>
      </w:r>
      <w:r w:rsidR="00123C70" w:rsidRPr="00510F0F">
        <w:rPr>
          <w:sz w:val="22"/>
        </w:rPr>
        <w:t>Договор</w:t>
      </w:r>
      <w:r w:rsidRPr="00510F0F">
        <w:rPr>
          <w:sz w:val="22"/>
        </w:rPr>
        <w:t>а</w:t>
      </w:r>
      <w:bookmarkEnd w:id="90"/>
      <w:r w:rsidR="00953802" w:rsidRPr="00510F0F">
        <w:rPr>
          <w:sz w:val="22"/>
        </w:rPr>
        <w:t xml:space="preserve">. </w:t>
      </w:r>
      <w:r w:rsidR="00953802" w:rsidRPr="00510F0F">
        <w:rPr>
          <w:bCs w:val="0"/>
          <w:sz w:val="22"/>
        </w:rPr>
        <w:t>Антикоррупционная оговорка, включаемая в проект договора</w:t>
      </w:r>
      <w:bookmarkEnd w:id="91"/>
      <w:bookmarkEnd w:id="92"/>
      <w:bookmarkEnd w:id="93"/>
      <w:bookmarkEnd w:id="94"/>
    </w:p>
    <w:p w:rsidR="00953802" w:rsidRPr="00510F0F" w:rsidRDefault="00216641" w:rsidP="00953802">
      <w:pPr>
        <w:pStyle w:val="2"/>
        <w:tabs>
          <w:tab w:val="clear" w:pos="1700"/>
          <w:tab w:val="left" w:pos="567"/>
        </w:tabs>
        <w:spacing w:line="264" w:lineRule="auto"/>
        <w:rPr>
          <w:sz w:val="22"/>
          <w:szCs w:val="22"/>
        </w:rPr>
      </w:pPr>
      <w:bookmarkStart w:id="95" w:name="_Toc447292195"/>
      <w:r w:rsidRPr="00510F0F">
        <w:rPr>
          <w:sz w:val="22"/>
          <w:szCs w:val="22"/>
        </w:rPr>
        <w:t>Проект договора</w:t>
      </w:r>
      <w:bookmarkEnd w:id="95"/>
    </w:p>
    <w:p w:rsidR="00953802" w:rsidRPr="00510F0F" w:rsidRDefault="00953802" w:rsidP="00953802">
      <w:pPr>
        <w:pStyle w:val="3"/>
        <w:ind w:left="0" w:firstLine="709"/>
        <w:jc w:val="both"/>
        <w:rPr>
          <w:b w:val="0"/>
          <w:sz w:val="22"/>
        </w:rPr>
      </w:pPr>
      <w:bookmarkStart w:id="96" w:name="_Toc439238031"/>
      <w:bookmarkStart w:id="97" w:name="_Toc439238153"/>
      <w:bookmarkStart w:id="98" w:name="_Toc439252705"/>
      <w:bookmarkStart w:id="99" w:name="_Toc439323563"/>
      <w:bookmarkStart w:id="100" w:name="_Toc439323679"/>
      <w:bookmarkStart w:id="101" w:name="_Toc440357077"/>
      <w:bookmarkStart w:id="102" w:name="_Toc440359632"/>
      <w:bookmarkStart w:id="103" w:name="_Toc440632095"/>
      <w:bookmarkStart w:id="104" w:name="_Toc440875916"/>
      <w:bookmarkStart w:id="105" w:name="_Toc441130759"/>
      <w:bookmarkStart w:id="106" w:name="_Toc447292196"/>
      <w:r w:rsidRPr="00510F0F">
        <w:rPr>
          <w:b w:val="0"/>
          <w:sz w:val="22"/>
        </w:rPr>
        <w:t>Проект договора на поставку изложен в Приложении №2 к настоящей Доку</w:t>
      </w:r>
      <w:r w:rsidR="006238AF" w:rsidRPr="00510F0F">
        <w:rPr>
          <w:b w:val="0"/>
          <w:sz w:val="22"/>
        </w:rPr>
        <w:t>ментации по запросу предложений</w:t>
      </w:r>
      <w:r w:rsidRPr="00510F0F">
        <w:rPr>
          <w:b w:val="0"/>
          <w:sz w:val="22"/>
        </w:rPr>
        <w:t>.</w:t>
      </w:r>
      <w:bookmarkEnd w:id="96"/>
      <w:bookmarkEnd w:id="97"/>
      <w:bookmarkEnd w:id="98"/>
      <w:bookmarkEnd w:id="99"/>
      <w:bookmarkEnd w:id="100"/>
      <w:bookmarkEnd w:id="101"/>
      <w:bookmarkEnd w:id="102"/>
      <w:bookmarkEnd w:id="103"/>
      <w:bookmarkEnd w:id="104"/>
      <w:bookmarkEnd w:id="105"/>
      <w:bookmarkEnd w:id="106"/>
    </w:p>
    <w:p w:rsidR="00953802" w:rsidRPr="00510F0F" w:rsidRDefault="0094713A" w:rsidP="0094713A">
      <w:pPr>
        <w:pStyle w:val="3"/>
        <w:ind w:left="0" w:firstLine="709"/>
        <w:jc w:val="both"/>
        <w:rPr>
          <w:b w:val="0"/>
          <w:sz w:val="22"/>
        </w:rPr>
      </w:pPr>
      <w:bookmarkStart w:id="107" w:name="_Toc439238032"/>
      <w:bookmarkStart w:id="108" w:name="_Toc439238154"/>
      <w:bookmarkStart w:id="109" w:name="_Toc439252706"/>
      <w:bookmarkStart w:id="110" w:name="_Toc439323564"/>
      <w:bookmarkStart w:id="111" w:name="_Toc439323680"/>
      <w:bookmarkStart w:id="112" w:name="_Toc440357078"/>
      <w:bookmarkStart w:id="113" w:name="_Toc440359633"/>
      <w:bookmarkStart w:id="114" w:name="_Toc440632096"/>
      <w:bookmarkStart w:id="115" w:name="_Toc440875917"/>
      <w:bookmarkStart w:id="116" w:name="_Toc441130760"/>
      <w:bookmarkStart w:id="117" w:name="_Toc447292197"/>
      <w:r w:rsidRPr="00510F0F">
        <w:rPr>
          <w:b w:val="0"/>
          <w:sz w:val="22"/>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510F0F">
        <w:rPr>
          <w:b w:val="0"/>
          <w:sz w:val="22"/>
        </w:rPr>
        <w:t>раздел</w:t>
      </w:r>
      <w:r w:rsidRPr="00510F0F">
        <w:rPr>
          <w:b w:val="0"/>
          <w:sz w:val="22"/>
        </w:rPr>
        <w:t xml:space="preserve"> </w:t>
      </w:r>
      <w:r w:rsidR="00DB2F34" w:rsidRPr="00510F0F">
        <w:rPr>
          <w:b w:val="0"/>
          <w:sz w:val="22"/>
        </w:rPr>
        <w:fldChar w:fldCharType="begin"/>
      </w:r>
      <w:r w:rsidR="008D2928" w:rsidRPr="00510F0F">
        <w:rPr>
          <w:b w:val="0"/>
          <w:sz w:val="22"/>
        </w:rPr>
        <w:instrText xml:space="preserve"> REF _Ref93264992 \r \h </w:instrText>
      </w:r>
      <w:r w:rsidR="00510F0F" w:rsidRPr="00510F0F">
        <w:rPr>
          <w:b w:val="0"/>
          <w:sz w:val="22"/>
        </w:rPr>
        <w:instrText xml:space="preserve"> \* MERGEFORMAT </w:instrText>
      </w:r>
      <w:r w:rsidR="00DB2F34" w:rsidRPr="00510F0F">
        <w:rPr>
          <w:b w:val="0"/>
          <w:sz w:val="22"/>
        </w:rPr>
      </w:r>
      <w:r w:rsidR="00DB2F34" w:rsidRPr="00510F0F">
        <w:rPr>
          <w:b w:val="0"/>
          <w:sz w:val="22"/>
        </w:rPr>
        <w:fldChar w:fldCharType="separate"/>
      </w:r>
      <w:r w:rsidR="00C64CD9" w:rsidRPr="00510F0F">
        <w:rPr>
          <w:b w:val="0"/>
          <w:sz w:val="22"/>
        </w:rPr>
        <w:t>5.5</w:t>
      </w:r>
      <w:r w:rsidR="00DB2F34" w:rsidRPr="00510F0F">
        <w:rPr>
          <w:b w:val="0"/>
          <w:sz w:val="22"/>
        </w:rPr>
        <w:fldChar w:fldCharType="end"/>
      </w:r>
      <w:r w:rsidRPr="00510F0F">
        <w:rPr>
          <w:b w:val="0"/>
          <w:sz w:val="22"/>
        </w:rPr>
        <w:t>) и приложить его к своей Заявке.</w:t>
      </w:r>
      <w:bookmarkEnd w:id="107"/>
      <w:bookmarkEnd w:id="108"/>
      <w:bookmarkEnd w:id="109"/>
      <w:bookmarkEnd w:id="110"/>
      <w:bookmarkEnd w:id="111"/>
      <w:bookmarkEnd w:id="112"/>
      <w:bookmarkEnd w:id="113"/>
      <w:bookmarkEnd w:id="114"/>
      <w:bookmarkEnd w:id="115"/>
      <w:bookmarkEnd w:id="116"/>
      <w:bookmarkEnd w:id="117"/>
    </w:p>
    <w:p w:rsidR="0094713A" w:rsidRPr="00510F0F" w:rsidRDefault="0094713A" w:rsidP="0094713A">
      <w:pPr>
        <w:pStyle w:val="3"/>
        <w:ind w:left="0" w:firstLine="709"/>
        <w:jc w:val="both"/>
        <w:rPr>
          <w:b w:val="0"/>
          <w:sz w:val="22"/>
        </w:rPr>
      </w:pPr>
      <w:bookmarkStart w:id="118" w:name="_Toc439238033"/>
      <w:bookmarkStart w:id="119" w:name="_Toc439238155"/>
      <w:bookmarkStart w:id="120" w:name="_Toc439252707"/>
      <w:bookmarkStart w:id="121" w:name="_Toc439323565"/>
      <w:bookmarkStart w:id="122" w:name="_Toc439323681"/>
      <w:bookmarkStart w:id="123" w:name="_Toc440357079"/>
      <w:bookmarkStart w:id="124" w:name="_Toc440359634"/>
      <w:bookmarkStart w:id="125" w:name="_Toc440632097"/>
      <w:bookmarkStart w:id="126" w:name="_Toc440875918"/>
      <w:bookmarkStart w:id="127" w:name="_Toc441130761"/>
      <w:bookmarkStart w:id="128" w:name="_Toc447292198"/>
      <w:r w:rsidRPr="00510F0F">
        <w:rPr>
          <w:b w:val="0"/>
          <w:sz w:val="22"/>
        </w:rPr>
        <w:t>Настоящий проект Договора не является окончательным, редакция Договора может быть изменена Заказчиком.</w:t>
      </w:r>
      <w:bookmarkEnd w:id="118"/>
      <w:bookmarkEnd w:id="119"/>
      <w:bookmarkEnd w:id="120"/>
      <w:bookmarkEnd w:id="121"/>
      <w:bookmarkEnd w:id="122"/>
      <w:bookmarkEnd w:id="123"/>
      <w:bookmarkEnd w:id="124"/>
      <w:bookmarkEnd w:id="125"/>
      <w:bookmarkEnd w:id="126"/>
      <w:bookmarkEnd w:id="127"/>
      <w:bookmarkEnd w:id="128"/>
    </w:p>
    <w:p w:rsidR="00953802" w:rsidRPr="00510F0F" w:rsidRDefault="00953802" w:rsidP="00953802">
      <w:pPr>
        <w:pStyle w:val="2"/>
        <w:tabs>
          <w:tab w:val="clear" w:pos="1700"/>
          <w:tab w:val="left" w:pos="567"/>
        </w:tabs>
        <w:spacing w:line="264" w:lineRule="auto"/>
        <w:rPr>
          <w:sz w:val="22"/>
          <w:szCs w:val="22"/>
        </w:rPr>
      </w:pPr>
      <w:bookmarkStart w:id="129" w:name="_Toc447292199"/>
      <w:r w:rsidRPr="00510F0F">
        <w:rPr>
          <w:bCs w:val="0"/>
          <w:sz w:val="22"/>
          <w:szCs w:val="22"/>
        </w:rPr>
        <w:t>Антикоррупционная оговорка, включаемая в проект договора</w:t>
      </w:r>
      <w:bookmarkEnd w:id="129"/>
    </w:p>
    <w:p w:rsidR="00953802" w:rsidRPr="00510F0F" w:rsidRDefault="0094713A" w:rsidP="0094713A">
      <w:pPr>
        <w:pStyle w:val="3"/>
        <w:ind w:left="0" w:firstLine="709"/>
        <w:jc w:val="both"/>
        <w:rPr>
          <w:b w:val="0"/>
          <w:sz w:val="22"/>
        </w:rPr>
      </w:pPr>
      <w:bookmarkStart w:id="130" w:name="_Toc439238157"/>
      <w:bookmarkStart w:id="131" w:name="_Toc439252709"/>
      <w:bookmarkStart w:id="132" w:name="_Toc439323567"/>
      <w:bookmarkStart w:id="133" w:name="_Toc439323683"/>
      <w:bookmarkStart w:id="134" w:name="_Toc440357081"/>
      <w:bookmarkStart w:id="135" w:name="_Toc440359636"/>
      <w:bookmarkStart w:id="136" w:name="_Toc440632099"/>
      <w:bookmarkStart w:id="137" w:name="_Toc440875920"/>
      <w:bookmarkStart w:id="138" w:name="_Toc441130763"/>
      <w:bookmarkStart w:id="139" w:name="_Toc447292200"/>
      <w:r w:rsidRPr="00510F0F">
        <w:rPr>
          <w:b w:val="0"/>
          <w:sz w:val="22"/>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DB2F34" w:rsidRPr="00510F0F">
        <w:rPr>
          <w:b w:val="0"/>
          <w:sz w:val="22"/>
        </w:rPr>
        <w:fldChar w:fldCharType="begin"/>
      </w:r>
      <w:r w:rsidR="008D2928" w:rsidRPr="00510F0F">
        <w:rPr>
          <w:b w:val="0"/>
          <w:sz w:val="22"/>
        </w:rPr>
        <w:instrText xml:space="preserve"> REF _Ref440270867 \r \h </w:instrText>
      </w:r>
      <w:r w:rsidR="00510F0F" w:rsidRPr="00510F0F">
        <w:rPr>
          <w:b w:val="0"/>
          <w:sz w:val="22"/>
        </w:rPr>
        <w:instrText xml:space="preserve"> \* MERGEFORMAT </w:instrText>
      </w:r>
      <w:r w:rsidR="00DB2F34" w:rsidRPr="00510F0F">
        <w:rPr>
          <w:b w:val="0"/>
          <w:sz w:val="22"/>
        </w:rPr>
      </w:r>
      <w:r w:rsidR="00DB2F34" w:rsidRPr="00510F0F">
        <w:rPr>
          <w:b w:val="0"/>
          <w:sz w:val="22"/>
        </w:rPr>
        <w:fldChar w:fldCharType="separate"/>
      </w:r>
      <w:r w:rsidR="00C64CD9" w:rsidRPr="00510F0F">
        <w:rPr>
          <w:b w:val="0"/>
          <w:sz w:val="22"/>
        </w:rPr>
        <w:t>2.2.3</w:t>
      </w:r>
      <w:r w:rsidR="00DB2F34" w:rsidRPr="00510F0F">
        <w:rPr>
          <w:b w:val="0"/>
          <w:sz w:val="22"/>
        </w:rPr>
        <w:fldChar w:fldCharType="end"/>
      </w:r>
      <w:r w:rsidRPr="00510F0F">
        <w:rPr>
          <w:b w:val="0"/>
          <w:sz w:val="22"/>
        </w:rPr>
        <w:t>).</w:t>
      </w:r>
      <w:bookmarkEnd w:id="130"/>
      <w:bookmarkEnd w:id="131"/>
      <w:bookmarkEnd w:id="132"/>
      <w:bookmarkEnd w:id="133"/>
      <w:bookmarkEnd w:id="134"/>
      <w:bookmarkEnd w:id="135"/>
      <w:bookmarkEnd w:id="136"/>
      <w:bookmarkEnd w:id="137"/>
      <w:bookmarkEnd w:id="138"/>
      <w:bookmarkEnd w:id="139"/>
    </w:p>
    <w:p w:rsidR="0094713A" w:rsidRPr="00510F0F" w:rsidRDefault="0094713A" w:rsidP="0094713A">
      <w:pPr>
        <w:pStyle w:val="3"/>
        <w:ind w:left="0" w:firstLine="709"/>
        <w:jc w:val="both"/>
        <w:rPr>
          <w:b w:val="0"/>
          <w:sz w:val="22"/>
        </w:rPr>
      </w:pPr>
      <w:bookmarkStart w:id="140" w:name="_Toc439238158"/>
      <w:bookmarkStart w:id="141" w:name="_Toc439252710"/>
      <w:bookmarkStart w:id="142" w:name="_Toc439323568"/>
      <w:bookmarkStart w:id="143" w:name="_Toc439323684"/>
      <w:bookmarkStart w:id="144" w:name="_Toc440357082"/>
      <w:bookmarkStart w:id="145" w:name="_Toc440359637"/>
      <w:bookmarkStart w:id="146" w:name="_Toc440632100"/>
      <w:bookmarkStart w:id="147" w:name="_Toc440875921"/>
      <w:bookmarkStart w:id="148" w:name="_Toc441130764"/>
      <w:bookmarkStart w:id="149" w:name="_Toc447292201"/>
      <w:r w:rsidRPr="00510F0F">
        <w:rPr>
          <w:b w:val="0"/>
          <w:sz w:val="22"/>
        </w:rPr>
        <w:t>Отказ Участника, чья Заявка признана лучшей, от подписания Договора с в</w:t>
      </w:r>
      <w:r w:rsidR="006238AF" w:rsidRPr="00510F0F">
        <w:rPr>
          <w:b w:val="0"/>
          <w:sz w:val="22"/>
        </w:rPr>
        <w:t>к</w:t>
      </w:r>
      <w:r w:rsidRPr="00510F0F">
        <w:rPr>
          <w:b w:val="0"/>
          <w:sz w:val="22"/>
        </w:rPr>
        <w:t xml:space="preserve">люченной в текст Антикоррупционной оговоркой, приведет к </w:t>
      </w:r>
      <w:r w:rsidR="006238AF" w:rsidRPr="00510F0F">
        <w:rPr>
          <w:b w:val="0"/>
          <w:sz w:val="22"/>
        </w:rPr>
        <w:t>утере данным Участником статуса Победителя</w:t>
      </w:r>
      <w:r w:rsidRPr="00510F0F">
        <w:rPr>
          <w:b w:val="0"/>
          <w:sz w:val="22"/>
        </w:rPr>
        <w:t>.</w:t>
      </w:r>
      <w:bookmarkEnd w:id="140"/>
      <w:bookmarkEnd w:id="141"/>
      <w:bookmarkEnd w:id="142"/>
      <w:bookmarkEnd w:id="143"/>
      <w:bookmarkEnd w:id="144"/>
      <w:bookmarkEnd w:id="145"/>
      <w:bookmarkEnd w:id="146"/>
      <w:bookmarkEnd w:id="147"/>
      <w:bookmarkEnd w:id="148"/>
      <w:bookmarkEnd w:id="149"/>
    </w:p>
    <w:p w:rsidR="0094713A" w:rsidRPr="00510F0F" w:rsidRDefault="0094713A" w:rsidP="0094713A">
      <w:pPr>
        <w:pStyle w:val="3"/>
        <w:ind w:left="0" w:firstLine="709"/>
        <w:jc w:val="both"/>
        <w:rPr>
          <w:b w:val="0"/>
          <w:sz w:val="22"/>
        </w:rPr>
      </w:pPr>
      <w:bookmarkStart w:id="150" w:name="_Toc439238159"/>
      <w:bookmarkStart w:id="151" w:name="_Toc439252711"/>
      <w:bookmarkStart w:id="152" w:name="_Toc439323569"/>
      <w:bookmarkStart w:id="153" w:name="_Toc439323685"/>
      <w:bookmarkStart w:id="154" w:name="_Ref440270867"/>
      <w:bookmarkStart w:id="155" w:name="_Toc440357083"/>
      <w:bookmarkStart w:id="156" w:name="_Toc440359638"/>
      <w:bookmarkStart w:id="157" w:name="_Toc440632101"/>
      <w:bookmarkStart w:id="158" w:name="_Toc440875922"/>
      <w:bookmarkStart w:id="159" w:name="_Toc441130765"/>
      <w:bookmarkStart w:id="160" w:name="_Toc447292202"/>
      <w:r w:rsidRPr="00510F0F">
        <w:rPr>
          <w:b w:val="0"/>
          <w:sz w:val="22"/>
        </w:rPr>
        <w:t>Текст Антикоррупционной оговорки:</w:t>
      </w:r>
      <w:bookmarkEnd w:id="150"/>
      <w:bookmarkEnd w:id="151"/>
      <w:bookmarkEnd w:id="152"/>
      <w:bookmarkEnd w:id="153"/>
      <w:bookmarkEnd w:id="154"/>
      <w:bookmarkEnd w:id="155"/>
      <w:bookmarkEnd w:id="156"/>
      <w:bookmarkEnd w:id="157"/>
      <w:bookmarkEnd w:id="158"/>
      <w:bookmarkEnd w:id="159"/>
      <w:bookmarkEnd w:id="160"/>
    </w:p>
    <w:p w:rsidR="00953802" w:rsidRPr="00510F0F" w:rsidRDefault="00953802" w:rsidP="00FB666F">
      <w:pPr>
        <w:spacing w:line="240" w:lineRule="auto"/>
        <w:jc w:val="center"/>
        <w:rPr>
          <w:b/>
          <w:i/>
        </w:rPr>
      </w:pPr>
    </w:p>
    <w:p w:rsidR="00FB666F" w:rsidRPr="00510F0F" w:rsidRDefault="00FB666F" w:rsidP="00FB666F">
      <w:pPr>
        <w:spacing w:line="240" w:lineRule="auto"/>
        <w:jc w:val="center"/>
        <w:rPr>
          <w:b/>
          <w:bCs w:val="0"/>
          <w:i/>
        </w:rPr>
      </w:pPr>
      <w:r w:rsidRPr="00510F0F">
        <w:rPr>
          <w:b/>
          <w:i/>
        </w:rPr>
        <w:t>АНТИКОРРУПЦИОННАЯ ОГОВОРКА</w:t>
      </w:r>
    </w:p>
    <w:p w:rsidR="00FB666F" w:rsidRPr="00510F0F" w:rsidRDefault="00FB666F" w:rsidP="00FB666F">
      <w:pPr>
        <w:snapToGrid w:val="0"/>
        <w:spacing w:line="240" w:lineRule="auto"/>
        <w:rPr>
          <w:i/>
        </w:rPr>
      </w:pPr>
      <w:r w:rsidRPr="00510F0F">
        <w:rPr>
          <w:i/>
        </w:rPr>
        <w:t>Статья 1.</w:t>
      </w:r>
    </w:p>
    <w:p w:rsidR="00FB666F" w:rsidRPr="00510F0F" w:rsidRDefault="00FB666F" w:rsidP="00FB666F">
      <w:pPr>
        <w:snapToGrid w:val="0"/>
        <w:spacing w:line="240" w:lineRule="auto"/>
        <w:rPr>
          <w:i/>
        </w:rPr>
      </w:pPr>
      <w:r w:rsidRPr="00510F0F">
        <w:rPr>
          <w:i/>
        </w:rPr>
        <w:t>Контрагенту* известно о том, что ПАО «</w:t>
      </w:r>
      <w:proofErr w:type="spellStart"/>
      <w:r w:rsidRPr="00510F0F">
        <w:rPr>
          <w:i/>
        </w:rPr>
        <w:t>Россети</w:t>
      </w:r>
      <w:proofErr w:type="spellEnd"/>
      <w:r w:rsidRPr="00510F0F">
        <w:rPr>
          <w:i/>
        </w:rPr>
        <w:t xml:space="preserve">»** реализует требования статьи 13.3. </w:t>
      </w:r>
      <w:proofErr w:type="gramStart"/>
      <w:r w:rsidRPr="00510F0F">
        <w:rPr>
          <w:i/>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510F0F" w:rsidRDefault="00FB666F" w:rsidP="00FB666F">
      <w:pPr>
        <w:snapToGrid w:val="0"/>
        <w:spacing w:line="240" w:lineRule="auto"/>
        <w:rPr>
          <w:i/>
        </w:rPr>
      </w:pPr>
      <w:r w:rsidRPr="00510F0F">
        <w:rPr>
          <w:i/>
        </w:rPr>
        <w:t>Присоединение к Антикоррупционной хартии российского бизнеса свидетельствует о соответствии ПАО «</w:t>
      </w:r>
      <w:proofErr w:type="spellStart"/>
      <w:r w:rsidRPr="00510F0F">
        <w:rPr>
          <w:i/>
        </w:rPr>
        <w:t>Россети</w:t>
      </w:r>
      <w:proofErr w:type="spellEnd"/>
      <w:r w:rsidRPr="00510F0F">
        <w:rPr>
          <w:i/>
        </w:rPr>
        <w:t>» антикоррупционным требованиям международно-правовых стандартов.</w:t>
      </w:r>
    </w:p>
    <w:p w:rsidR="00FB666F" w:rsidRPr="00510F0F" w:rsidRDefault="00FB666F" w:rsidP="00FB666F">
      <w:pPr>
        <w:snapToGrid w:val="0"/>
        <w:spacing w:line="240" w:lineRule="auto"/>
        <w:rPr>
          <w:i/>
        </w:rPr>
      </w:pPr>
      <w:r w:rsidRPr="00510F0F">
        <w:rPr>
          <w:i/>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510F0F" w:rsidRDefault="00FB666F" w:rsidP="00FB666F">
      <w:pPr>
        <w:snapToGrid w:val="0"/>
        <w:spacing w:line="240" w:lineRule="auto"/>
        <w:rPr>
          <w:i/>
        </w:rPr>
      </w:pPr>
      <w:r w:rsidRPr="00510F0F">
        <w:rPr>
          <w:i/>
        </w:rPr>
        <w:t>Единая вертикально-интегрированная система в ПАО «</w:t>
      </w:r>
      <w:proofErr w:type="spellStart"/>
      <w:r w:rsidRPr="00510F0F">
        <w:rPr>
          <w:i/>
        </w:rPr>
        <w:t>Россети</w:t>
      </w:r>
      <w:proofErr w:type="spellEnd"/>
      <w:r w:rsidRPr="00510F0F">
        <w:rPr>
          <w:i/>
        </w:rPr>
        <w:t>» и ДЗО ПАО «</w:t>
      </w:r>
      <w:proofErr w:type="spellStart"/>
      <w:r w:rsidRPr="00510F0F">
        <w:rPr>
          <w:i/>
        </w:rPr>
        <w:t>Россети</w:t>
      </w:r>
      <w:proofErr w:type="spellEnd"/>
      <w:r w:rsidRPr="00510F0F">
        <w:rPr>
          <w:i/>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510F0F">
        <w:rPr>
          <w:i/>
        </w:rPr>
        <w:t>П</w:t>
      </w:r>
      <w:r w:rsidRPr="00510F0F">
        <w:rPr>
          <w:i/>
        </w:rPr>
        <w:t>АО «</w:t>
      </w:r>
      <w:proofErr w:type="spellStart"/>
      <w:r w:rsidRPr="00510F0F">
        <w:rPr>
          <w:i/>
        </w:rPr>
        <w:t>Россети</w:t>
      </w:r>
      <w:proofErr w:type="spellEnd"/>
      <w:r w:rsidRPr="00510F0F">
        <w:rPr>
          <w:i/>
        </w:rPr>
        <w:t xml:space="preserve">» и ДЗО </w:t>
      </w:r>
      <w:r w:rsidR="003E170D" w:rsidRPr="00510F0F">
        <w:rPr>
          <w:i/>
        </w:rPr>
        <w:t>П</w:t>
      </w:r>
      <w:r w:rsidRPr="00510F0F">
        <w:rPr>
          <w:i/>
        </w:rPr>
        <w:t>АО «</w:t>
      </w:r>
      <w:proofErr w:type="spellStart"/>
      <w:r w:rsidRPr="00510F0F">
        <w:rPr>
          <w:i/>
        </w:rPr>
        <w:t>Россети</w:t>
      </w:r>
      <w:proofErr w:type="spellEnd"/>
      <w:r w:rsidRPr="00510F0F">
        <w:rPr>
          <w:i/>
        </w:rPr>
        <w:t>» (далее - Антикоррупционная политика).</w:t>
      </w:r>
    </w:p>
    <w:p w:rsidR="00FB666F" w:rsidRPr="00510F0F" w:rsidRDefault="00FB666F" w:rsidP="00FB666F">
      <w:pPr>
        <w:pStyle w:val="Text0"/>
        <w:spacing w:after="0" w:line="240" w:lineRule="auto"/>
        <w:ind w:left="0" w:firstLine="567"/>
        <w:rPr>
          <w:rFonts w:ascii="Times New Roman" w:hAnsi="Times New Roman"/>
          <w:i/>
          <w:sz w:val="22"/>
          <w:szCs w:val="22"/>
        </w:rPr>
      </w:pPr>
      <w:r w:rsidRPr="00510F0F">
        <w:rPr>
          <w:rFonts w:ascii="Times New Roman" w:hAnsi="Times New Roman"/>
          <w:i/>
          <w:sz w:val="22"/>
          <w:szCs w:val="22"/>
        </w:rPr>
        <w:t>ПАО «</w:t>
      </w:r>
      <w:proofErr w:type="spellStart"/>
      <w:r w:rsidRPr="00510F0F">
        <w:rPr>
          <w:rFonts w:ascii="Times New Roman" w:hAnsi="Times New Roman"/>
          <w:i/>
          <w:sz w:val="22"/>
          <w:szCs w:val="22"/>
        </w:rPr>
        <w:t>Россети</w:t>
      </w:r>
      <w:proofErr w:type="spellEnd"/>
      <w:r w:rsidRPr="00510F0F">
        <w:rPr>
          <w:rFonts w:ascii="Times New Roman" w:hAnsi="Times New Roman"/>
          <w:i/>
          <w:sz w:val="22"/>
          <w:szCs w:val="22"/>
        </w:rPr>
        <w:t>»/ДЗО ПАО «</w:t>
      </w:r>
      <w:proofErr w:type="spellStart"/>
      <w:r w:rsidRPr="00510F0F">
        <w:rPr>
          <w:rFonts w:ascii="Times New Roman" w:hAnsi="Times New Roman"/>
          <w:i/>
          <w:sz w:val="22"/>
          <w:szCs w:val="22"/>
        </w:rPr>
        <w:t>Россети</w:t>
      </w:r>
      <w:proofErr w:type="spellEnd"/>
      <w:r w:rsidRPr="00510F0F">
        <w:rPr>
          <w:rFonts w:ascii="Times New Roman" w:hAnsi="Times New Roman"/>
          <w:i/>
          <w:sz w:val="22"/>
          <w:szCs w:val="22"/>
        </w:rPr>
        <w:t>»** при взаимодействии с Контрагентами* ориентированы на установление и сохранение деловых отношений, которые:</w:t>
      </w:r>
    </w:p>
    <w:p w:rsidR="00FB666F" w:rsidRPr="00510F0F" w:rsidRDefault="00FB666F" w:rsidP="00FB666F">
      <w:pPr>
        <w:pStyle w:val="Text0"/>
        <w:spacing w:after="0" w:line="240" w:lineRule="auto"/>
        <w:ind w:left="0" w:firstLine="567"/>
        <w:rPr>
          <w:rFonts w:ascii="Times New Roman" w:hAnsi="Times New Roman"/>
          <w:i/>
          <w:sz w:val="22"/>
          <w:szCs w:val="22"/>
        </w:rPr>
      </w:pPr>
      <w:r w:rsidRPr="00510F0F">
        <w:rPr>
          <w:rFonts w:ascii="Times New Roman" w:hAnsi="Times New Roman"/>
          <w:i/>
          <w:sz w:val="22"/>
          <w:szCs w:val="22"/>
        </w:rPr>
        <w:t xml:space="preserve">- поддерживают Антикоррупционную политику </w:t>
      </w:r>
      <w:r w:rsidR="000D70B6" w:rsidRPr="00510F0F">
        <w:rPr>
          <w:rFonts w:ascii="Times New Roman" w:hAnsi="Times New Roman"/>
          <w:i/>
          <w:sz w:val="22"/>
          <w:szCs w:val="22"/>
        </w:rPr>
        <w:t>П</w:t>
      </w:r>
      <w:r w:rsidRPr="00510F0F">
        <w:rPr>
          <w:rFonts w:ascii="Times New Roman" w:hAnsi="Times New Roman"/>
          <w:i/>
          <w:sz w:val="22"/>
          <w:szCs w:val="22"/>
        </w:rPr>
        <w:t>АО «</w:t>
      </w:r>
      <w:proofErr w:type="spellStart"/>
      <w:r w:rsidRPr="00510F0F">
        <w:rPr>
          <w:rFonts w:ascii="Times New Roman" w:hAnsi="Times New Roman"/>
          <w:i/>
          <w:sz w:val="22"/>
          <w:szCs w:val="22"/>
        </w:rPr>
        <w:t>Россети</w:t>
      </w:r>
      <w:proofErr w:type="spellEnd"/>
      <w:r w:rsidRPr="00510F0F">
        <w:rPr>
          <w:rFonts w:ascii="Times New Roman" w:hAnsi="Times New Roman"/>
          <w:i/>
          <w:sz w:val="22"/>
          <w:szCs w:val="22"/>
        </w:rPr>
        <w:t xml:space="preserve">» и ДЗО </w:t>
      </w:r>
      <w:r w:rsidR="003E170D" w:rsidRPr="00510F0F">
        <w:rPr>
          <w:rFonts w:ascii="Times New Roman" w:hAnsi="Times New Roman"/>
          <w:i/>
          <w:sz w:val="22"/>
          <w:szCs w:val="22"/>
        </w:rPr>
        <w:t>П</w:t>
      </w:r>
      <w:r w:rsidRPr="00510F0F">
        <w:rPr>
          <w:rFonts w:ascii="Times New Roman" w:hAnsi="Times New Roman"/>
          <w:i/>
          <w:sz w:val="22"/>
          <w:szCs w:val="22"/>
        </w:rPr>
        <w:t>АО «</w:t>
      </w:r>
      <w:proofErr w:type="spellStart"/>
      <w:r w:rsidRPr="00510F0F">
        <w:rPr>
          <w:rFonts w:ascii="Times New Roman" w:hAnsi="Times New Roman"/>
          <w:i/>
          <w:sz w:val="22"/>
          <w:szCs w:val="22"/>
        </w:rPr>
        <w:t>Россети</w:t>
      </w:r>
      <w:proofErr w:type="spellEnd"/>
      <w:r w:rsidRPr="00510F0F">
        <w:rPr>
          <w:rFonts w:ascii="Times New Roman" w:hAnsi="Times New Roman"/>
          <w:i/>
          <w:sz w:val="22"/>
          <w:szCs w:val="22"/>
        </w:rPr>
        <w:t>»;</w:t>
      </w:r>
    </w:p>
    <w:p w:rsidR="00FB666F" w:rsidRPr="00510F0F" w:rsidRDefault="00FB666F" w:rsidP="00FB666F">
      <w:pPr>
        <w:pStyle w:val="Text0"/>
        <w:spacing w:after="0" w:line="240" w:lineRule="auto"/>
        <w:ind w:left="0" w:firstLine="567"/>
        <w:rPr>
          <w:rFonts w:ascii="Times New Roman" w:hAnsi="Times New Roman"/>
          <w:i/>
          <w:sz w:val="22"/>
          <w:szCs w:val="22"/>
        </w:rPr>
      </w:pPr>
      <w:r w:rsidRPr="00510F0F">
        <w:rPr>
          <w:rFonts w:ascii="Times New Roman" w:hAnsi="Times New Roman"/>
          <w:i/>
          <w:sz w:val="22"/>
          <w:szCs w:val="22"/>
        </w:rPr>
        <w:t>- ведут деловые отношения в добросовестной и честной манере;</w:t>
      </w:r>
    </w:p>
    <w:p w:rsidR="00FB666F" w:rsidRPr="00510F0F" w:rsidRDefault="00FB666F" w:rsidP="00FB666F">
      <w:pPr>
        <w:pStyle w:val="Text0"/>
        <w:spacing w:after="0" w:line="240" w:lineRule="auto"/>
        <w:ind w:left="0" w:firstLine="567"/>
        <w:rPr>
          <w:rFonts w:ascii="Times New Roman" w:hAnsi="Times New Roman"/>
          <w:i/>
          <w:sz w:val="22"/>
          <w:szCs w:val="22"/>
        </w:rPr>
      </w:pPr>
      <w:r w:rsidRPr="00510F0F">
        <w:rPr>
          <w:rFonts w:ascii="Times New Roman" w:hAnsi="Times New Roman"/>
          <w:i/>
          <w:sz w:val="22"/>
          <w:szCs w:val="22"/>
        </w:rPr>
        <w:t>- заботятся о собственной репутации;</w:t>
      </w:r>
    </w:p>
    <w:p w:rsidR="00FB666F" w:rsidRPr="00510F0F" w:rsidRDefault="00FB666F" w:rsidP="00FB666F">
      <w:pPr>
        <w:pStyle w:val="Text0"/>
        <w:spacing w:after="0" w:line="240" w:lineRule="auto"/>
        <w:ind w:left="0" w:firstLine="567"/>
        <w:rPr>
          <w:rFonts w:ascii="Times New Roman" w:hAnsi="Times New Roman"/>
          <w:i/>
          <w:sz w:val="22"/>
          <w:szCs w:val="22"/>
        </w:rPr>
      </w:pPr>
      <w:r w:rsidRPr="00510F0F">
        <w:rPr>
          <w:rFonts w:ascii="Times New Roman" w:hAnsi="Times New Roman"/>
          <w:i/>
          <w:sz w:val="22"/>
          <w:szCs w:val="22"/>
        </w:rPr>
        <w:t>- демонстрируют поддержку высоким этическим стандартам;</w:t>
      </w:r>
    </w:p>
    <w:p w:rsidR="00FB666F" w:rsidRPr="00510F0F" w:rsidRDefault="00FB666F" w:rsidP="00FB666F">
      <w:pPr>
        <w:pStyle w:val="Text0"/>
        <w:spacing w:after="0" w:line="240" w:lineRule="auto"/>
        <w:ind w:left="0" w:firstLine="567"/>
        <w:rPr>
          <w:rFonts w:ascii="Times New Roman" w:hAnsi="Times New Roman"/>
          <w:i/>
          <w:sz w:val="22"/>
          <w:szCs w:val="22"/>
        </w:rPr>
      </w:pPr>
      <w:r w:rsidRPr="00510F0F">
        <w:rPr>
          <w:rFonts w:ascii="Times New Roman" w:hAnsi="Times New Roman"/>
          <w:i/>
          <w:sz w:val="22"/>
          <w:szCs w:val="22"/>
        </w:rPr>
        <w:t>- реализуют собственные меры по противодействию коррупции;</w:t>
      </w:r>
    </w:p>
    <w:p w:rsidR="00FB666F" w:rsidRPr="00510F0F" w:rsidRDefault="00FB666F" w:rsidP="00FB666F">
      <w:pPr>
        <w:pStyle w:val="Text0"/>
        <w:spacing w:after="0" w:line="240" w:lineRule="auto"/>
        <w:ind w:left="0" w:firstLine="567"/>
        <w:rPr>
          <w:rFonts w:ascii="Times New Roman" w:hAnsi="Times New Roman"/>
          <w:i/>
          <w:sz w:val="22"/>
          <w:szCs w:val="22"/>
        </w:rPr>
      </w:pPr>
      <w:r w:rsidRPr="00510F0F">
        <w:rPr>
          <w:rFonts w:ascii="Times New Roman" w:hAnsi="Times New Roman"/>
          <w:i/>
          <w:sz w:val="22"/>
          <w:szCs w:val="22"/>
        </w:rPr>
        <w:t>- участвуют в коллективных антикоррупционных инициативах.</w:t>
      </w:r>
    </w:p>
    <w:p w:rsidR="00FB666F" w:rsidRPr="00510F0F" w:rsidRDefault="00FB666F" w:rsidP="00FB666F">
      <w:pPr>
        <w:pStyle w:val="Text0"/>
        <w:spacing w:after="0" w:line="240" w:lineRule="auto"/>
        <w:ind w:left="0" w:firstLine="567"/>
        <w:rPr>
          <w:rFonts w:ascii="Times New Roman" w:hAnsi="Times New Roman"/>
          <w:i/>
          <w:sz w:val="22"/>
          <w:szCs w:val="22"/>
        </w:rPr>
      </w:pPr>
      <w:r w:rsidRPr="00510F0F">
        <w:rPr>
          <w:rFonts w:ascii="Times New Roman" w:hAnsi="Times New Roman"/>
          <w:i/>
          <w:sz w:val="22"/>
          <w:szCs w:val="22"/>
        </w:rPr>
        <w:t>Статья 2.</w:t>
      </w:r>
    </w:p>
    <w:p w:rsidR="00FB666F" w:rsidRPr="00510F0F" w:rsidRDefault="00FB666F" w:rsidP="00FB666F">
      <w:pPr>
        <w:spacing w:line="240" w:lineRule="auto"/>
        <w:rPr>
          <w:i/>
        </w:rPr>
      </w:pPr>
      <w:proofErr w:type="gramStart"/>
      <w:r w:rsidRPr="00510F0F">
        <w:rPr>
          <w:i/>
        </w:rPr>
        <w:lastRenderedPageBreak/>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510F0F">
        <w:rPr>
          <w:i/>
        </w:rPr>
        <w:t>Россети</w:t>
      </w:r>
      <w:proofErr w:type="spellEnd"/>
      <w:r w:rsidRPr="00510F0F">
        <w:rPr>
          <w:i/>
        </w:rPr>
        <w:t>»/ДЗО ПАО «</w:t>
      </w:r>
      <w:proofErr w:type="spellStart"/>
      <w:r w:rsidRPr="00510F0F">
        <w:rPr>
          <w:i/>
        </w:rPr>
        <w:t>Россети</w:t>
      </w:r>
      <w:proofErr w:type="spellEnd"/>
      <w:r w:rsidRPr="00510F0F">
        <w:rPr>
          <w:i/>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510F0F">
        <w:rPr>
          <w:i/>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510F0F" w:rsidRDefault="00FB666F" w:rsidP="00FB666F">
      <w:pPr>
        <w:pStyle w:val="Text0"/>
        <w:spacing w:after="0" w:line="240" w:lineRule="auto"/>
        <w:ind w:left="0" w:firstLine="567"/>
        <w:rPr>
          <w:rFonts w:ascii="Times New Roman" w:hAnsi="Times New Roman"/>
          <w:i/>
          <w:sz w:val="22"/>
          <w:szCs w:val="22"/>
        </w:rPr>
      </w:pPr>
      <w:r w:rsidRPr="00510F0F">
        <w:rPr>
          <w:rFonts w:ascii="Times New Roman" w:hAnsi="Times New Roman"/>
          <w:i/>
          <w:sz w:val="22"/>
          <w:szCs w:val="22"/>
        </w:rPr>
        <w:t>Статья 3.</w:t>
      </w:r>
    </w:p>
    <w:p w:rsidR="00FB666F" w:rsidRPr="00510F0F" w:rsidRDefault="00FB666F" w:rsidP="00FB666F">
      <w:pPr>
        <w:pStyle w:val="Text0"/>
        <w:spacing w:after="0" w:line="240" w:lineRule="auto"/>
        <w:ind w:left="0" w:firstLine="567"/>
        <w:rPr>
          <w:rFonts w:ascii="Times New Roman" w:hAnsi="Times New Roman"/>
          <w:i/>
          <w:sz w:val="22"/>
          <w:szCs w:val="22"/>
        </w:rPr>
      </w:pPr>
      <w:proofErr w:type="gramStart"/>
      <w:r w:rsidRPr="00510F0F">
        <w:rPr>
          <w:rFonts w:ascii="Times New Roman" w:hAnsi="Times New Roman"/>
          <w:i/>
          <w:sz w:val="22"/>
          <w:szCs w:val="22"/>
        </w:rPr>
        <w:t>При исполнении своих обязательств по настоящему Договору, Контрагент и ПАО «</w:t>
      </w:r>
      <w:proofErr w:type="spellStart"/>
      <w:r w:rsidRPr="00510F0F">
        <w:rPr>
          <w:rFonts w:ascii="Times New Roman" w:hAnsi="Times New Roman"/>
          <w:i/>
          <w:sz w:val="22"/>
          <w:szCs w:val="22"/>
        </w:rPr>
        <w:t>Россети</w:t>
      </w:r>
      <w:proofErr w:type="spellEnd"/>
      <w:r w:rsidRPr="00510F0F">
        <w:rPr>
          <w:rFonts w:ascii="Times New Roman" w:hAnsi="Times New Roman"/>
          <w:i/>
          <w:sz w:val="22"/>
          <w:szCs w:val="22"/>
        </w:rPr>
        <w:t>»/ДЗО ПАО «</w:t>
      </w:r>
      <w:proofErr w:type="spellStart"/>
      <w:r w:rsidRPr="00510F0F">
        <w:rPr>
          <w:rFonts w:ascii="Times New Roman" w:hAnsi="Times New Roman"/>
          <w:i/>
          <w:sz w:val="22"/>
          <w:szCs w:val="22"/>
        </w:rPr>
        <w:t>Россети</w:t>
      </w:r>
      <w:proofErr w:type="spellEnd"/>
      <w:r w:rsidRPr="00510F0F">
        <w:rPr>
          <w:rFonts w:ascii="Times New Roman" w:hAnsi="Times New Roman"/>
          <w:i/>
          <w:sz w:val="22"/>
          <w:szCs w:val="22"/>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510F0F" w:rsidRDefault="00FB666F" w:rsidP="00FB666F">
      <w:pPr>
        <w:pStyle w:val="Text0"/>
        <w:spacing w:after="0" w:line="240" w:lineRule="auto"/>
        <w:ind w:left="0" w:firstLine="567"/>
        <w:rPr>
          <w:rFonts w:ascii="Times New Roman" w:hAnsi="Times New Roman"/>
          <w:i/>
          <w:sz w:val="22"/>
          <w:szCs w:val="22"/>
        </w:rPr>
      </w:pPr>
      <w:proofErr w:type="gramStart"/>
      <w:r w:rsidRPr="00510F0F">
        <w:rPr>
          <w:rFonts w:ascii="Times New Roman" w:hAnsi="Times New Roman"/>
          <w:i/>
          <w:sz w:val="22"/>
          <w:szCs w:val="22"/>
        </w:rPr>
        <w:t>При исполнении своих обязательств по настоящему Договору, Контрагент и ПАО «</w:t>
      </w:r>
      <w:proofErr w:type="spellStart"/>
      <w:r w:rsidRPr="00510F0F">
        <w:rPr>
          <w:rFonts w:ascii="Times New Roman" w:hAnsi="Times New Roman"/>
          <w:i/>
          <w:sz w:val="22"/>
          <w:szCs w:val="22"/>
        </w:rPr>
        <w:t>Россети</w:t>
      </w:r>
      <w:proofErr w:type="spellEnd"/>
      <w:r w:rsidRPr="00510F0F">
        <w:rPr>
          <w:rFonts w:ascii="Times New Roman" w:hAnsi="Times New Roman"/>
          <w:i/>
          <w:sz w:val="22"/>
          <w:szCs w:val="22"/>
        </w:rPr>
        <w:t>»/ДЗО ПАО «</w:t>
      </w:r>
      <w:proofErr w:type="spellStart"/>
      <w:r w:rsidRPr="00510F0F">
        <w:rPr>
          <w:rFonts w:ascii="Times New Roman" w:hAnsi="Times New Roman"/>
          <w:i/>
          <w:sz w:val="22"/>
          <w:szCs w:val="22"/>
        </w:rPr>
        <w:t>Россети</w:t>
      </w:r>
      <w:proofErr w:type="spellEnd"/>
      <w:r w:rsidRPr="00510F0F">
        <w:rPr>
          <w:rFonts w:ascii="Times New Roman" w:hAnsi="Times New Roman"/>
          <w:i/>
          <w:sz w:val="22"/>
          <w:szCs w:val="22"/>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510F0F">
        <w:rPr>
          <w:rFonts w:ascii="Times New Roman" w:hAnsi="Times New Roman"/>
          <w:i/>
          <w:sz w:val="22"/>
          <w:szCs w:val="22"/>
        </w:rPr>
        <w:t xml:space="preserve"> </w:t>
      </w:r>
      <w:proofErr w:type="gramStart"/>
      <w:r w:rsidRPr="00510F0F">
        <w:rPr>
          <w:rFonts w:ascii="Times New Roman" w:hAnsi="Times New Roman"/>
          <w:i/>
          <w:sz w:val="22"/>
          <w:szCs w:val="22"/>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510F0F">
        <w:rPr>
          <w:rFonts w:ascii="Times New Roman" w:hAnsi="Times New Roman"/>
          <w:i/>
          <w:sz w:val="22"/>
          <w:szCs w:val="22"/>
        </w:rPr>
        <w:t>КоАКП</w:t>
      </w:r>
      <w:proofErr w:type="spellEnd"/>
      <w:r w:rsidRPr="00510F0F">
        <w:rPr>
          <w:rFonts w:ascii="Times New Roman" w:hAnsi="Times New Roman"/>
          <w:i/>
          <w:sz w:val="22"/>
          <w:szCs w:val="22"/>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510F0F" w:rsidRDefault="00FB666F" w:rsidP="00FB666F">
      <w:pPr>
        <w:autoSpaceDE w:val="0"/>
        <w:autoSpaceDN w:val="0"/>
        <w:adjustRightInd w:val="0"/>
        <w:spacing w:line="240" w:lineRule="auto"/>
        <w:rPr>
          <w:i/>
        </w:rPr>
      </w:pPr>
      <w:proofErr w:type="gramStart"/>
      <w:r w:rsidRPr="00510F0F">
        <w:rPr>
          <w:i/>
        </w:rPr>
        <w:t>Контрагент и ПАО «</w:t>
      </w:r>
      <w:proofErr w:type="spellStart"/>
      <w:r w:rsidRPr="00510F0F">
        <w:rPr>
          <w:i/>
        </w:rPr>
        <w:t>Россети</w:t>
      </w:r>
      <w:proofErr w:type="spellEnd"/>
      <w:r w:rsidRPr="00510F0F">
        <w:rPr>
          <w:i/>
        </w:rPr>
        <w:t>»/ДЗО ПАО «</w:t>
      </w:r>
      <w:proofErr w:type="spellStart"/>
      <w:r w:rsidRPr="00510F0F">
        <w:rPr>
          <w:i/>
        </w:rPr>
        <w:t>Россети</w:t>
      </w:r>
      <w:proofErr w:type="spellEnd"/>
      <w:r w:rsidRPr="00510F0F">
        <w:rPr>
          <w:i/>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510F0F">
        <w:rPr>
          <w:i/>
          <w:lang w:val="en-US"/>
        </w:rPr>
        <w:t> </w:t>
      </w:r>
      <w:r w:rsidRPr="00510F0F">
        <w:rPr>
          <w:i/>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510F0F">
        <w:rPr>
          <w:i/>
        </w:rPr>
        <w:t>Россети</w:t>
      </w:r>
      <w:proofErr w:type="spellEnd"/>
      <w:r w:rsidRPr="00510F0F">
        <w:rPr>
          <w:i/>
        </w:rPr>
        <w:t>»/ДЗО</w:t>
      </w:r>
      <w:proofErr w:type="gramEnd"/>
      <w:r w:rsidRPr="00510F0F">
        <w:rPr>
          <w:i/>
        </w:rPr>
        <w:t xml:space="preserve"> </w:t>
      </w:r>
      <w:proofErr w:type="gramStart"/>
      <w:r w:rsidRPr="00510F0F">
        <w:rPr>
          <w:i/>
        </w:rPr>
        <w:t>ПАО «</w:t>
      </w:r>
      <w:proofErr w:type="spellStart"/>
      <w:r w:rsidRPr="00510F0F">
        <w:rPr>
          <w:i/>
        </w:rPr>
        <w:t>Россети</w:t>
      </w:r>
      <w:proofErr w:type="spellEnd"/>
      <w:r w:rsidRPr="00510F0F">
        <w:rPr>
          <w:i/>
        </w:rPr>
        <w:t>»).</w:t>
      </w:r>
      <w:proofErr w:type="gramEnd"/>
    </w:p>
    <w:p w:rsidR="00FB666F" w:rsidRPr="00510F0F" w:rsidRDefault="00FB666F" w:rsidP="00FB666F">
      <w:pPr>
        <w:autoSpaceDE w:val="0"/>
        <w:autoSpaceDN w:val="0"/>
        <w:adjustRightInd w:val="0"/>
        <w:spacing w:line="240" w:lineRule="auto"/>
        <w:rPr>
          <w:i/>
        </w:rPr>
      </w:pPr>
      <w:r w:rsidRPr="00510F0F">
        <w:rPr>
          <w:i/>
        </w:rPr>
        <w:t>Под действиями работника, осуществляемыми в пользу стимулирующей его стороны (Контрагент или ПАО «</w:t>
      </w:r>
      <w:proofErr w:type="spellStart"/>
      <w:r w:rsidRPr="00510F0F">
        <w:rPr>
          <w:i/>
        </w:rPr>
        <w:t>Россети</w:t>
      </w:r>
      <w:proofErr w:type="spellEnd"/>
      <w:r w:rsidRPr="00510F0F">
        <w:rPr>
          <w:i/>
        </w:rPr>
        <w:t>»/ДЗО ПАО «</w:t>
      </w:r>
      <w:proofErr w:type="spellStart"/>
      <w:r w:rsidRPr="00510F0F">
        <w:rPr>
          <w:i/>
        </w:rPr>
        <w:t>Россети</w:t>
      </w:r>
      <w:proofErr w:type="spellEnd"/>
      <w:r w:rsidRPr="00510F0F">
        <w:rPr>
          <w:i/>
        </w:rPr>
        <w:t xml:space="preserve">»), понимаются: </w:t>
      </w:r>
    </w:p>
    <w:p w:rsidR="00FB666F" w:rsidRPr="00510F0F" w:rsidRDefault="00FB666F" w:rsidP="004B74B1">
      <w:pPr>
        <w:numPr>
          <w:ilvl w:val="0"/>
          <w:numId w:val="52"/>
        </w:numPr>
        <w:suppressAutoHyphens w:val="0"/>
        <w:autoSpaceDE w:val="0"/>
        <w:autoSpaceDN w:val="0"/>
        <w:adjustRightInd w:val="0"/>
        <w:spacing w:line="240" w:lineRule="auto"/>
        <w:ind w:left="0" w:firstLine="567"/>
        <w:rPr>
          <w:i/>
        </w:rPr>
      </w:pPr>
      <w:r w:rsidRPr="00510F0F">
        <w:rPr>
          <w:i/>
        </w:rPr>
        <w:t>предоставление неоправданных преимуществ по сравнению с другими контрагентами;</w:t>
      </w:r>
    </w:p>
    <w:p w:rsidR="00FB666F" w:rsidRPr="00510F0F" w:rsidRDefault="00FB666F" w:rsidP="004B74B1">
      <w:pPr>
        <w:numPr>
          <w:ilvl w:val="0"/>
          <w:numId w:val="52"/>
        </w:numPr>
        <w:suppressAutoHyphens w:val="0"/>
        <w:autoSpaceDE w:val="0"/>
        <w:autoSpaceDN w:val="0"/>
        <w:adjustRightInd w:val="0"/>
        <w:spacing w:line="240" w:lineRule="auto"/>
        <w:ind w:left="0" w:firstLine="567"/>
        <w:rPr>
          <w:i/>
        </w:rPr>
      </w:pPr>
      <w:r w:rsidRPr="00510F0F">
        <w:rPr>
          <w:i/>
        </w:rPr>
        <w:t>предоставление каких-либо гарантий;</w:t>
      </w:r>
    </w:p>
    <w:p w:rsidR="00FB666F" w:rsidRPr="00510F0F" w:rsidRDefault="00FB666F" w:rsidP="004B74B1">
      <w:pPr>
        <w:numPr>
          <w:ilvl w:val="0"/>
          <w:numId w:val="52"/>
        </w:numPr>
        <w:suppressAutoHyphens w:val="0"/>
        <w:autoSpaceDE w:val="0"/>
        <w:autoSpaceDN w:val="0"/>
        <w:adjustRightInd w:val="0"/>
        <w:spacing w:line="240" w:lineRule="auto"/>
        <w:ind w:left="0" w:firstLine="567"/>
        <w:rPr>
          <w:i/>
        </w:rPr>
      </w:pPr>
      <w:r w:rsidRPr="00510F0F">
        <w:rPr>
          <w:i/>
        </w:rPr>
        <w:t>ускорение существующих процедур;</w:t>
      </w:r>
    </w:p>
    <w:p w:rsidR="00FB666F" w:rsidRPr="00510F0F" w:rsidRDefault="00FB666F" w:rsidP="004B74B1">
      <w:pPr>
        <w:numPr>
          <w:ilvl w:val="0"/>
          <w:numId w:val="52"/>
        </w:numPr>
        <w:suppressAutoHyphens w:val="0"/>
        <w:autoSpaceDE w:val="0"/>
        <w:autoSpaceDN w:val="0"/>
        <w:adjustRightInd w:val="0"/>
        <w:spacing w:line="240" w:lineRule="auto"/>
        <w:ind w:left="0" w:firstLine="567"/>
        <w:rPr>
          <w:i/>
        </w:rPr>
      </w:pPr>
      <w:r w:rsidRPr="00510F0F">
        <w:rPr>
          <w:i/>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510F0F">
        <w:rPr>
          <w:i/>
        </w:rPr>
        <w:t>Россети</w:t>
      </w:r>
      <w:proofErr w:type="spellEnd"/>
      <w:r w:rsidRPr="00510F0F">
        <w:rPr>
          <w:i/>
        </w:rPr>
        <w:t>»/ДЗО ПАО «</w:t>
      </w:r>
      <w:proofErr w:type="spellStart"/>
      <w:r w:rsidRPr="00510F0F">
        <w:rPr>
          <w:i/>
        </w:rPr>
        <w:t>Россети</w:t>
      </w:r>
      <w:proofErr w:type="spellEnd"/>
      <w:r w:rsidRPr="00510F0F">
        <w:rPr>
          <w:i/>
        </w:rPr>
        <w:t>».</w:t>
      </w:r>
    </w:p>
    <w:p w:rsidR="00FB666F" w:rsidRPr="00510F0F" w:rsidRDefault="00FB666F" w:rsidP="00FB666F">
      <w:pPr>
        <w:autoSpaceDE w:val="0"/>
        <w:autoSpaceDN w:val="0"/>
        <w:adjustRightInd w:val="0"/>
        <w:spacing w:line="240" w:lineRule="auto"/>
        <w:rPr>
          <w:i/>
        </w:rPr>
      </w:pPr>
      <w:r w:rsidRPr="00510F0F">
        <w:rPr>
          <w:i/>
        </w:rPr>
        <w:t>Статья 4.</w:t>
      </w:r>
    </w:p>
    <w:p w:rsidR="00FB666F" w:rsidRPr="00510F0F" w:rsidRDefault="00FB666F" w:rsidP="00FB666F">
      <w:pPr>
        <w:pStyle w:val="Text0"/>
        <w:spacing w:after="0" w:line="240" w:lineRule="auto"/>
        <w:ind w:left="0" w:firstLine="567"/>
        <w:rPr>
          <w:rFonts w:ascii="Times New Roman" w:hAnsi="Times New Roman"/>
          <w:i/>
          <w:sz w:val="22"/>
          <w:szCs w:val="22"/>
        </w:rPr>
      </w:pPr>
      <w:r w:rsidRPr="00510F0F">
        <w:rPr>
          <w:rFonts w:ascii="Times New Roman" w:hAnsi="Times New Roman"/>
          <w:i/>
          <w:sz w:val="22"/>
          <w:szCs w:val="22"/>
        </w:rPr>
        <w:t>В случае возникновения у Контрагента и ПАО «</w:t>
      </w:r>
      <w:proofErr w:type="spellStart"/>
      <w:r w:rsidRPr="00510F0F">
        <w:rPr>
          <w:rFonts w:ascii="Times New Roman" w:hAnsi="Times New Roman"/>
          <w:i/>
          <w:sz w:val="22"/>
          <w:szCs w:val="22"/>
        </w:rPr>
        <w:t>Россети</w:t>
      </w:r>
      <w:proofErr w:type="spellEnd"/>
      <w:r w:rsidRPr="00510F0F">
        <w:rPr>
          <w:rFonts w:ascii="Times New Roman" w:hAnsi="Times New Roman"/>
          <w:i/>
          <w:sz w:val="22"/>
          <w:szCs w:val="22"/>
        </w:rPr>
        <w:t>»/ДЗО ПАО «</w:t>
      </w:r>
      <w:proofErr w:type="spellStart"/>
      <w:r w:rsidRPr="00510F0F">
        <w:rPr>
          <w:rFonts w:ascii="Times New Roman" w:hAnsi="Times New Roman"/>
          <w:i/>
          <w:sz w:val="22"/>
          <w:szCs w:val="22"/>
        </w:rPr>
        <w:t>Россети</w:t>
      </w:r>
      <w:proofErr w:type="spellEnd"/>
      <w:r w:rsidRPr="00510F0F">
        <w:rPr>
          <w:rFonts w:ascii="Times New Roman" w:hAnsi="Times New Roman"/>
          <w:i/>
          <w:sz w:val="22"/>
          <w:szCs w:val="22"/>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510F0F">
        <w:rPr>
          <w:rFonts w:ascii="Times New Roman" w:hAnsi="Times New Roman"/>
          <w:i/>
          <w:sz w:val="22"/>
          <w:szCs w:val="22"/>
        </w:rPr>
        <w:t>Россети</w:t>
      </w:r>
      <w:proofErr w:type="spellEnd"/>
      <w:r w:rsidRPr="00510F0F">
        <w:rPr>
          <w:rFonts w:ascii="Times New Roman" w:hAnsi="Times New Roman"/>
          <w:i/>
          <w:sz w:val="22"/>
          <w:szCs w:val="22"/>
        </w:rPr>
        <w:t>»/ДЗО ПАО «</w:t>
      </w:r>
      <w:proofErr w:type="spellStart"/>
      <w:r w:rsidRPr="00510F0F">
        <w:rPr>
          <w:rFonts w:ascii="Times New Roman" w:hAnsi="Times New Roman"/>
          <w:i/>
          <w:sz w:val="22"/>
          <w:szCs w:val="22"/>
        </w:rPr>
        <w:t>Россети</w:t>
      </w:r>
      <w:proofErr w:type="spellEnd"/>
      <w:r w:rsidRPr="00510F0F">
        <w:rPr>
          <w:rFonts w:ascii="Times New Roman" w:hAnsi="Times New Roman"/>
          <w:i/>
          <w:sz w:val="22"/>
          <w:szCs w:val="22"/>
        </w:rPr>
        <w:t>» обязуется уведомить другую Сторону в письменной форме. После письменного уведомления, Контрагент и/или ПАО «</w:t>
      </w:r>
      <w:proofErr w:type="spellStart"/>
      <w:r w:rsidRPr="00510F0F">
        <w:rPr>
          <w:rFonts w:ascii="Times New Roman" w:hAnsi="Times New Roman"/>
          <w:i/>
          <w:sz w:val="22"/>
          <w:szCs w:val="22"/>
        </w:rPr>
        <w:t>Россети</w:t>
      </w:r>
      <w:proofErr w:type="spellEnd"/>
      <w:r w:rsidRPr="00510F0F">
        <w:rPr>
          <w:rFonts w:ascii="Times New Roman" w:hAnsi="Times New Roman"/>
          <w:i/>
          <w:sz w:val="22"/>
          <w:szCs w:val="22"/>
        </w:rPr>
        <w:t>»/ДЗО ПАО «</w:t>
      </w:r>
      <w:proofErr w:type="spellStart"/>
      <w:r w:rsidRPr="00510F0F">
        <w:rPr>
          <w:rFonts w:ascii="Times New Roman" w:hAnsi="Times New Roman"/>
          <w:i/>
          <w:sz w:val="22"/>
          <w:szCs w:val="22"/>
        </w:rPr>
        <w:t>Россети</w:t>
      </w:r>
      <w:proofErr w:type="spellEnd"/>
      <w:r w:rsidRPr="00510F0F">
        <w:rPr>
          <w:rFonts w:ascii="Times New Roman" w:hAnsi="Times New Roman"/>
          <w:i/>
          <w:sz w:val="22"/>
          <w:szCs w:val="22"/>
        </w:rPr>
        <w:t>» имеет право приостановить исполнение Договора до получения подтверждения, что нарушения не произошло или не произойдет.</w:t>
      </w:r>
      <w:r w:rsidRPr="00510F0F">
        <w:rPr>
          <w:rFonts w:ascii="Times New Roman" w:hAnsi="Times New Roman"/>
          <w:b/>
          <w:bCs/>
          <w:i/>
          <w:sz w:val="22"/>
          <w:szCs w:val="22"/>
        </w:rPr>
        <w:t xml:space="preserve"> </w:t>
      </w:r>
      <w:r w:rsidRPr="00510F0F">
        <w:rPr>
          <w:rFonts w:ascii="Times New Roman" w:hAnsi="Times New Roman"/>
          <w:bCs/>
          <w:i/>
          <w:sz w:val="22"/>
          <w:szCs w:val="22"/>
        </w:rPr>
        <w:t xml:space="preserve">Это подтверждение должно быть направлено в течение десяти рабочих дней </w:t>
      </w:r>
      <w:proofErr w:type="gramStart"/>
      <w:r w:rsidRPr="00510F0F">
        <w:rPr>
          <w:rFonts w:ascii="Times New Roman" w:hAnsi="Times New Roman"/>
          <w:bCs/>
          <w:i/>
          <w:sz w:val="22"/>
          <w:szCs w:val="22"/>
        </w:rPr>
        <w:t>с даты направления</w:t>
      </w:r>
      <w:proofErr w:type="gramEnd"/>
      <w:r w:rsidRPr="00510F0F">
        <w:rPr>
          <w:rFonts w:ascii="Times New Roman" w:hAnsi="Times New Roman"/>
          <w:bCs/>
          <w:i/>
          <w:sz w:val="22"/>
          <w:szCs w:val="22"/>
        </w:rPr>
        <w:t xml:space="preserve"> письменного уведомления.</w:t>
      </w:r>
    </w:p>
    <w:p w:rsidR="00FB666F" w:rsidRPr="00510F0F" w:rsidRDefault="00FB666F" w:rsidP="00FB666F">
      <w:pPr>
        <w:pStyle w:val="Text0"/>
        <w:spacing w:after="0" w:line="240" w:lineRule="auto"/>
        <w:ind w:left="0" w:firstLine="567"/>
        <w:rPr>
          <w:rFonts w:ascii="Times New Roman" w:hAnsi="Times New Roman"/>
          <w:b/>
          <w:bCs/>
          <w:i/>
          <w:sz w:val="22"/>
          <w:szCs w:val="22"/>
        </w:rPr>
      </w:pPr>
      <w:proofErr w:type="gramStart"/>
      <w:r w:rsidRPr="00510F0F">
        <w:rPr>
          <w:rFonts w:ascii="Times New Roman" w:hAnsi="Times New Roman"/>
          <w:i/>
          <w:sz w:val="22"/>
          <w:szCs w:val="22"/>
        </w:rPr>
        <w:t>В письменном уведомлении Контрагент и/или ПАО «</w:t>
      </w:r>
      <w:proofErr w:type="spellStart"/>
      <w:r w:rsidRPr="00510F0F">
        <w:rPr>
          <w:rFonts w:ascii="Times New Roman" w:hAnsi="Times New Roman"/>
          <w:i/>
          <w:sz w:val="22"/>
          <w:szCs w:val="22"/>
        </w:rPr>
        <w:t>Россети</w:t>
      </w:r>
      <w:proofErr w:type="spellEnd"/>
      <w:r w:rsidRPr="00510F0F">
        <w:rPr>
          <w:rFonts w:ascii="Times New Roman" w:hAnsi="Times New Roman"/>
          <w:i/>
          <w:sz w:val="22"/>
          <w:szCs w:val="22"/>
        </w:rPr>
        <w:t>»/ДЗО ПАО «</w:t>
      </w:r>
      <w:proofErr w:type="spellStart"/>
      <w:r w:rsidRPr="00510F0F">
        <w:rPr>
          <w:rFonts w:ascii="Times New Roman" w:hAnsi="Times New Roman"/>
          <w:i/>
          <w:sz w:val="22"/>
          <w:szCs w:val="22"/>
        </w:rPr>
        <w:t>Россети</w:t>
      </w:r>
      <w:proofErr w:type="spellEnd"/>
      <w:r w:rsidRPr="00510F0F">
        <w:rPr>
          <w:rFonts w:ascii="Times New Roman" w:hAnsi="Times New Roman"/>
          <w:i/>
          <w:sz w:val="22"/>
          <w:szCs w:val="22"/>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510F0F">
        <w:rPr>
          <w:rFonts w:ascii="Times New Roman" w:hAnsi="Times New Roman"/>
          <w:i/>
          <w:sz w:val="22"/>
          <w:szCs w:val="22"/>
        </w:rPr>
        <w:t>П</w:t>
      </w:r>
      <w:r w:rsidRPr="00510F0F">
        <w:rPr>
          <w:rFonts w:ascii="Times New Roman" w:hAnsi="Times New Roman"/>
          <w:i/>
          <w:sz w:val="22"/>
          <w:szCs w:val="22"/>
        </w:rPr>
        <w:t>АО «</w:t>
      </w:r>
      <w:proofErr w:type="spellStart"/>
      <w:r w:rsidRPr="00510F0F">
        <w:rPr>
          <w:rFonts w:ascii="Times New Roman" w:hAnsi="Times New Roman"/>
          <w:i/>
          <w:sz w:val="22"/>
          <w:szCs w:val="22"/>
        </w:rPr>
        <w:t>Россети</w:t>
      </w:r>
      <w:proofErr w:type="spellEnd"/>
      <w:r w:rsidRPr="00510F0F">
        <w:rPr>
          <w:rFonts w:ascii="Times New Roman" w:hAnsi="Times New Roman"/>
          <w:i/>
          <w:sz w:val="22"/>
          <w:szCs w:val="22"/>
        </w:rPr>
        <w:t>»/ДЗО ПАО «</w:t>
      </w:r>
      <w:proofErr w:type="spellStart"/>
      <w:r w:rsidRPr="00510F0F">
        <w:rPr>
          <w:rFonts w:ascii="Times New Roman" w:hAnsi="Times New Roman"/>
          <w:i/>
          <w:sz w:val="22"/>
          <w:szCs w:val="22"/>
        </w:rPr>
        <w:t>Россети</w:t>
      </w:r>
      <w:proofErr w:type="spellEnd"/>
      <w:r w:rsidRPr="00510F0F">
        <w:rPr>
          <w:rFonts w:ascii="Times New Roman" w:hAnsi="Times New Roman"/>
          <w:i/>
          <w:sz w:val="22"/>
          <w:szCs w:val="22"/>
        </w:rPr>
        <w:t>», его аффилированными лицами, работниками или посредниками.</w:t>
      </w:r>
      <w:proofErr w:type="gramEnd"/>
    </w:p>
    <w:p w:rsidR="00FB666F" w:rsidRPr="00510F0F" w:rsidRDefault="00FB666F" w:rsidP="00FB666F">
      <w:pPr>
        <w:pStyle w:val="Text0"/>
        <w:spacing w:after="0" w:line="240" w:lineRule="auto"/>
        <w:ind w:left="0" w:firstLine="567"/>
        <w:rPr>
          <w:rFonts w:ascii="Times New Roman" w:hAnsi="Times New Roman"/>
          <w:i/>
          <w:sz w:val="22"/>
          <w:szCs w:val="22"/>
        </w:rPr>
      </w:pPr>
      <w:r w:rsidRPr="00510F0F">
        <w:rPr>
          <w:rFonts w:ascii="Times New Roman" w:hAnsi="Times New Roman"/>
          <w:i/>
          <w:sz w:val="22"/>
          <w:szCs w:val="22"/>
        </w:rPr>
        <w:t>Статья 5.</w:t>
      </w:r>
    </w:p>
    <w:p w:rsidR="00FB666F" w:rsidRPr="00510F0F" w:rsidRDefault="00FB666F" w:rsidP="00FB666F">
      <w:pPr>
        <w:pStyle w:val="Text0"/>
        <w:spacing w:after="0" w:line="240" w:lineRule="auto"/>
        <w:ind w:left="0" w:firstLine="567"/>
        <w:rPr>
          <w:rFonts w:ascii="Times New Roman" w:hAnsi="Times New Roman"/>
          <w:i/>
          <w:sz w:val="22"/>
          <w:szCs w:val="22"/>
        </w:rPr>
      </w:pPr>
      <w:proofErr w:type="gramStart"/>
      <w:r w:rsidRPr="00510F0F">
        <w:rPr>
          <w:rFonts w:ascii="Times New Roman" w:hAnsi="Times New Roman"/>
          <w:i/>
          <w:sz w:val="22"/>
          <w:szCs w:val="22"/>
        </w:rPr>
        <w:lastRenderedPageBreak/>
        <w:t>В случае нарушения Контрагентом и/или ПАО «</w:t>
      </w:r>
      <w:proofErr w:type="spellStart"/>
      <w:r w:rsidRPr="00510F0F">
        <w:rPr>
          <w:rFonts w:ascii="Times New Roman" w:hAnsi="Times New Roman"/>
          <w:i/>
          <w:sz w:val="22"/>
          <w:szCs w:val="22"/>
        </w:rPr>
        <w:t>Россети</w:t>
      </w:r>
      <w:proofErr w:type="spellEnd"/>
      <w:r w:rsidRPr="00510F0F">
        <w:rPr>
          <w:rFonts w:ascii="Times New Roman" w:hAnsi="Times New Roman"/>
          <w:i/>
          <w:sz w:val="22"/>
          <w:szCs w:val="22"/>
        </w:rPr>
        <w:t>»/ДЗО ПАО «</w:t>
      </w:r>
      <w:proofErr w:type="spellStart"/>
      <w:r w:rsidRPr="00510F0F">
        <w:rPr>
          <w:rFonts w:ascii="Times New Roman" w:hAnsi="Times New Roman"/>
          <w:i/>
          <w:sz w:val="22"/>
          <w:szCs w:val="22"/>
        </w:rPr>
        <w:t>Россети</w:t>
      </w:r>
      <w:proofErr w:type="spellEnd"/>
      <w:r w:rsidRPr="00510F0F">
        <w:rPr>
          <w:rFonts w:ascii="Times New Roman" w:hAnsi="Times New Roman"/>
          <w:i/>
          <w:sz w:val="22"/>
          <w:szCs w:val="22"/>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510F0F">
        <w:rPr>
          <w:rFonts w:ascii="Times New Roman" w:hAnsi="Times New Roman"/>
          <w:i/>
          <w:sz w:val="22"/>
          <w:szCs w:val="22"/>
        </w:rPr>
        <w:t>Россети</w:t>
      </w:r>
      <w:proofErr w:type="spellEnd"/>
      <w:r w:rsidRPr="00510F0F">
        <w:rPr>
          <w:rFonts w:ascii="Times New Roman" w:hAnsi="Times New Roman"/>
          <w:i/>
          <w:sz w:val="22"/>
          <w:szCs w:val="22"/>
        </w:rPr>
        <w:t>»/ДЗО ПАО «</w:t>
      </w:r>
      <w:proofErr w:type="spellStart"/>
      <w:r w:rsidRPr="00510F0F">
        <w:rPr>
          <w:rFonts w:ascii="Times New Roman" w:hAnsi="Times New Roman"/>
          <w:i/>
          <w:sz w:val="22"/>
          <w:szCs w:val="22"/>
        </w:rPr>
        <w:t>Россети</w:t>
      </w:r>
      <w:proofErr w:type="spellEnd"/>
      <w:r w:rsidRPr="00510F0F">
        <w:rPr>
          <w:rFonts w:ascii="Times New Roman" w:hAnsi="Times New Roman"/>
          <w:i/>
          <w:sz w:val="22"/>
          <w:szCs w:val="22"/>
        </w:rPr>
        <w:t>» имеет право</w:t>
      </w:r>
      <w:proofErr w:type="gramEnd"/>
      <w:r w:rsidRPr="00510F0F">
        <w:rPr>
          <w:rFonts w:ascii="Times New Roman" w:hAnsi="Times New Roman"/>
          <w:i/>
          <w:sz w:val="22"/>
          <w:szCs w:val="22"/>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510F0F" w:rsidRDefault="00FB666F" w:rsidP="00FB666F">
      <w:pPr>
        <w:pStyle w:val="Text0"/>
        <w:spacing w:after="0" w:line="240" w:lineRule="auto"/>
        <w:ind w:left="0" w:firstLine="567"/>
        <w:rPr>
          <w:rFonts w:ascii="Times New Roman" w:hAnsi="Times New Roman"/>
          <w:i/>
          <w:sz w:val="22"/>
          <w:szCs w:val="22"/>
        </w:rPr>
      </w:pPr>
    </w:p>
    <w:p w:rsidR="00FB666F" w:rsidRPr="00510F0F" w:rsidRDefault="00FB666F" w:rsidP="00FB666F">
      <w:pPr>
        <w:pStyle w:val="Text0"/>
        <w:spacing w:after="0" w:line="240" w:lineRule="auto"/>
        <w:ind w:left="0" w:firstLine="567"/>
        <w:rPr>
          <w:rFonts w:ascii="Times New Roman" w:hAnsi="Times New Roman"/>
          <w:i/>
          <w:sz w:val="22"/>
          <w:szCs w:val="22"/>
        </w:rPr>
      </w:pPr>
      <w:proofErr w:type="gramStart"/>
      <w:r w:rsidRPr="00510F0F">
        <w:rPr>
          <w:rFonts w:ascii="Times New Roman" w:hAnsi="Times New Roman"/>
          <w:i/>
          <w:sz w:val="22"/>
          <w:szCs w:val="22"/>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510F0F">
        <w:rPr>
          <w:rFonts w:ascii="Times New Roman" w:hAnsi="Times New Roman"/>
          <w:i/>
          <w:sz w:val="22"/>
          <w:szCs w:val="22"/>
        </w:rPr>
        <w:t>Россети</w:t>
      </w:r>
      <w:proofErr w:type="spellEnd"/>
      <w:r w:rsidRPr="00510F0F">
        <w:rPr>
          <w:rFonts w:ascii="Times New Roman" w:hAnsi="Times New Roman"/>
          <w:i/>
          <w:sz w:val="22"/>
          <w:szCs w:val="22"/>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510F0F">
        <w:rPr>
          <w:rFonts w:ascii="Times New Roman" w:hAnsi="Times New Roman"/>
          <w:i/>
          <w:sz w:val="22"/>
          <w:szCs w:val="22"/>
        </w:rPr>
        <w:t>Россети</w:t>
      </w:r>
      <w:proofErr w:type="spellEnd"/>
      <w:r w:rsidRPr="00510F0F">
        <w:rPr>
          <w:rFonts w:ascii="Times New Roman" w:hAnsi="Times New Roman"/>
          <w:i/>
          <w:sz w:val="22"/>
          <w:szCs w:val="22"/>
        </w:rPr>
        <w:t>» руководством страны.</w:t>
      </w:r>
      <w:proofErr w:type="gramEnd"/>
    </w:p>
    <w:p w:rsidR="00FB666F" w:rsidRPr="00510F0F" w:rsidRDefault="00FB666F" w:rsidP="00FB666F">
      <w:pPr>
        <w:pStyle w:val="Text0"/>
        <w:spacing w:after="0" w:line="240" w:lineRule="auto"/>
        <w:ind w:left="0" w:firstLine="567"/>
        <w:rPr>
          <w:rFonts w:ascii="Times New Roman" w:hAnsi="Times New Roman"/>
          <w:sz w:val="22"/>
          <w:szCs w:val="22"/>
        </w:rPr>
      </w:pPr>
    </w:p>
    <w:p w:rsidR="00FB666F" w:rsidRPr="00510F0F" w:rsidRDefault="00FB666F" w:rsidP="00FB666F">
      <w:pPr>
        <w:spacing w:line="240" w:lineRule="auto"/>
      </w:pPr>
      <w:r w:rsidRPr="00510F0F">
        <w:t>______________________________________________________________</w:t>
      </w:r>
    </w:p>
    <w:p w:rsidR="00FB666F" w:rsidRPr="00510F0F" w:rsidRDefault="00FB666F" w:rsidP="00FB666F">
      <w:pPr>
        <w:spacing w:line="240" w:lineRule="auto"/>
        <w:rPr>
          <w:i/>
        </w:rPr>
      </w:pPr>
      <w:r w:rsidRPr="00510F0F">
        <w:rPr>
          <w:i/>
        </w:rPr>
        <w:t>*Наименование контрагента указывается в соответствии с договором (например, подрядчик, исполнитель, поставщик и пр.).</w:t>
      </w:r>
    </w:p>
    <w:p w:rsidR="00FB666F" w:rsidRPr="00510F0F" w:rsidRDefault="00FB666F" w:rsidP="00FB666F">
      <w:pPr>
        <w:spacing w:line="240" w:lineRule="auto"/>
      </w:pPr>
      <w:r w:rsidRPr="00510F0F">
        <w:t xml:space="preserve">** </w:t>
      </w:r>
      <w:r w:rsidRPr="00510F0F">
        <w:rPr>
          <w:i/>
        </w:rPr>
        <w:t>Указывается наименование ПАО «</w:t>
      </w:r>
      <w:proofErr w:type="spellStart"/>
      <w:r w:rsidRPr="00510F0F">
        <w:rPr>
          <w:i/>
        </w:rPr>
        <w:t>Россети</w:t>
      </w:r>
      <w:proofErr w:type="spellEnd"/>
      <w:r w:rsidRPr="00510F0F">
        <w:rPr>
          <w:i/>
        </w:rPr>
        <w:t>»/ДЗО ПАО «</w:t>
      </w:r>
      <w:proofErr w:type="spellStart"/>
      <w:r w:rsidRPr="00510F0F">
        <w:rPr>
          <w:i/>
        </w:rPr>
        <w:t>Россети</w:t>
      </w:r>
      <w:proofErr w:type="spellEnd"/>
      <w:r w:rsidRPr="00510F0F">
        <w:rPr>
          <w:i/>
        </w:rPr>
        <w:t>» в соответствии с договором (например, заказчик, покупатель и пр.).</w:t>
      </w:r>
    </w:p>
    <w:p w:rsidR="00FB666F" w:rsidRPr="00510F0F" w:rsidRDefault="00FB666F" w:rsidP="00FB666F">
      <w:pPr>
        <w:pStyle w:val="11"/>
        <w:rPr>
          <w:sz w:val="22"/>
          <w:szCs w:val="22"/>
        </w:rPr>
      </w:pPr>
    </w:p>
    <w:p w:rsidR="00717F60" w:rsidRPr="00510F0F" w:rsidRDefault="00717F60" w:rsidP="00E71A48">
      <w:pPr>
        <w:spacing w:line="264" w:lineRule="auto"/>
        <w:ind w:firstLine="0"/>
      </w:pPr>
      <w:bookmarkStart w:id="161" w:name="_Ref303622434"/>
      <w:bookmarkStart w:id="162" w:name="_Ref303624273"/>
      <w:bookmarkStart w:id="163" w:name="_Ref303682476"/>
      <w:bookmarkStart w:id="164" w:name="_Ref303683017"/>
      <w:bookmarkEnd w:id="161"/>
      <w:bookmarkEnd w:id="162"/>
      <w:bookmarkEnd w:id="163"/>
      <w:bookmarkEnd w:id="164"/>
    </w:p>
    <w:p w:rsidR="00717F60" w:rsidRPr="00510F0F" w:rsidRDefault="00717F60" w:rsidP="00E71A48">
      <w:pPr>
        <w:spacing w:line="264" w:lineRule="auto"/>
        <w:sectPr w:rsidR="00717F60" w:rsidRPr="00510F0F"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720" w:gutter="0"/>
          <w:cols w:space="720"/>
          <w:docGrid w:linePitch="360"/>
        </w:sectPr>
      </w:pPr>
    </w:p>
    <w:p w:rsidR="00717F60" w:rsidRPr="00510F0F" w:rsidRDefault="00717F60" w:rsidP="00E71A48">
      <w:pPr>
        <w:pStyle w:val="1"/>
        <w:tabs>
          <w:tab w:val="left" w:pos="426"/>
        </w:tabs>
        <w:spacing w:before="0" w:after="0" w:line="264" w:lineRule="auto"/>
        <w:ind w:left="0" w:hanging="11"/>
        <w:jc w:val="center"/>
        <w:rPr>
          <w:sz w:val="22"/>
        </w:rPr>
      </w:pPr>
      <w:bookmarkStart w:id="165" w:name="_Ref303711222"/>
      <w:bookmarkStart w:id="166" w:name="_Ref311232052"/>
      <w:bookmarkStart w:id="167" w:name="_Toc447292203"/>
      <w:r w:rsidRPr="00510F0F">
        <w:rPr>
          <w:sz w:val="22"/>
        </w:rPr>
        <w:lastRenderedPageBreak/>
        <w:t xml:space="preserve">Порядок проведения </w:t>
      </w:r>
      <w:r w:rsidR="00440928" w:rsidRPr="00510F0F">
        <w:rPr>
          <w:sz w:val="22"/>
        </w:rPr>
        <w:t>З</w:t>
      </w:r>
      <w:r w:rsidRPr="00510F0F">
        <w:rPr>
          <w:sz w:val="22"/>
        </w:rPr>
        <w:t xml:space="preserve">апроса предложений. Инструкции по подготовке </w:t>
      </w:r>
      <w:bookmarkEnd w:id="165"/>
      <w:r w:rsidR="00D51A0B" w:rsidRPr="00510F0F">
        <w:rPr>
          <w:sz w:val="22"/>
        </w:rPr>
        <w:t>Заявок</w:t>
      </w:r>
      <w:bookmarkEnd w:id="166"/>
      <w:bookmarkEnd w:id="167"/>
    </w:p>
    <w:p w:rsidR="00717F60" w:rsidRPr="00510F0F" w:rsidRDefault="00717F60" w:rsidP="00E71A48">
      <w:pPr>
        <w:pStyle w:val="2"/>
        <w:tabs>
          <w:tab w:val="clear" w:pos="1700"/>
          <w:tab w:val="left" w:pos="567"/>
        </w:tabs>
        <w:spacing w:line="264" w:lineRule="auto"/>
        <w:rPr>
          <w:sz w:val="22"/>
          <w:szCs w:val="22"/>
        </w:rPr>
      </w:pPr>
      <w:bookmarkStart w:id="168" w:name="_Toc447292204"/>
      <w:r w:rsidRPr="00510F0F">
        <w:rPr>
          <w:sz w:val="22"/>
          <w:szCs w:val="22"/>
        </w:rPr>
        <w:t xml:space="preserve">Общий порядок проведения </w:t>
      </w:r>
      <w:r w:rsidR="00440928" w:rsidRPr="00510F0F">
        <w:rPr>
          <w:sz w:val="22"/>
          <w:szCs w:val="22"/>
        </w:rPr>
        <w:t>З</w:t>
      </w:r>
      <w:r w:rsidRPr="00510F0F">
        <w:rPr>
          <w:sz w:val="22"/>
          <w:szCs w:val="22"/>
        </w:rPr>
        <w:t>апроса предложений</w:t>
      </w:r>
      <w:bookmarkEnd w:id="168"/>
    </w:p>
    <w:p w:rsidR="00717F60" w:rsidRPr="00510F0F" w:rsidRDefault="00717F60" w:rsidP="00953802">
      <w:pPr>
        <w:pStyle w:val="3"/>
        <w:rPr>
          <w:bCs w:val="0"/>
          <w:sz w:val="22"/>
        </w:rPr>
      </w:pPr>
      <w:bookmarkStart w:id="169" w:name="_Toc439323688"/>
      <w:bookmarkStart w:id="170" w:name="_Toc440357086"/>
      <w:bookmarkStart w:id="171" w:name="_Toc440359641"/>
      <w:bookmarkStart w:id="172" w:name="_Toc440632104"/>
      <w:bookmarkStart w:id="173" w:name="_Toc440875925"/>
      <w:bookmarkStart w:id="174" w:name="_Toc441130768"/>
      <w:bookmarkStart w:id="175" w:name="_Toc447292205"/>
      <w:r w:rsidRPr="00510F0F">
        <w:rPr>
          <w:sz w:val="22"/>
        </w:rPr>
        <w:t>Запрос</w:t>
      </w:r>
      <w:r w:rsidRPr="00510F0F">
        <w:rPr>
          <w:bCs w:val="0"/>
          <w:sz w:val="22"/>
        </w:rPr>
        <w:t xml:space="preserve"> предложений проводится в следующем порядке:</w:t>
      </w:r>
      <w:bookmarkEnd w:id="169"/>
      <w:bookmarkEnd w:id="170"/>
      <w:bookmarkEnd w:id="171"/>
      <w:bookmarkEnd w:id="172"/>
      <w:bookmarkEnd w:id="173"/>
      <w:bookmarkEnd w:id="174"/>
      <w:bookmarkEnd w:id="175"/>
    </w:p>
    <w:p w:rsidR="00717F60" w:rsidRPr="00510F0F" w:rsidRDefault="00717F60" w:rsidP="00D75CA2">
      <w:pPr>
        <w:widowControl w:val="0"/>
        <w:numPr>
          <w:ilvl w:val="0"/>
          <w:numId w:val="19"/>
        </w:numPr>
        <w:tabs>
          <w:tab w:val="left" w:pos="1134"/>
        </w:tabs>
        <w:autoSpaceDE w:val="0"/>
        <w:spacing w:line="264" w:lineRule="auto"/>
        <w:ind w:left="0" w:firstLine="567"/>
        <w:jc w:val="left"/>
        <w:rPr>
          <w:bCs w:val="0"/>
        </w:rPr>
      </w:pPr>
      <w:r w:rsidRPr="00510F0F">
        <w:rPr>
          <w:bCs w:val="0"/>
        </w:rPr>
        <w:t xml:space="preserve">публикация </w:t>
      </w:r>
      <w:r w:rsidR="004B5EB3" w:rsidRPr="00510F0F">
        <w:rPr>
          <w:bCs w:val="0"/>
        </w:rPr>
        <w:t>Извещени</w:t>
      </w:r>
      <w:r w:rsidRPr="00510F0F">
        <w:rPr>
          <w:bCs w:val="0"/>
        </w:rPr>
        <w:t xml:space="preserve">я о проведении запроса предложений и Документации по запросу предложений (подраздел </w:t>
      </w:r>
      <w:r w:rsidR="002536E6" w:rsidRPr="00510F0F">
        <w:fldChar w:fldCharType="begin"/>
      </w:r>
      <w:r w:rsidR="002536E6" w:rsidRPr="00510F0F">
        <w:instrText xml:space="preserve"> REF _Ref305973033 \r \h  \* MERGEFORMAT </w:instrText>
      </w:r>
      <w:r w:rsidR="002536E6" w:rsidRPr="00510F0F">
        <w:fldChar w:fldCharType="separate"/>
      </w:r>
      <w:r w:rsidR="00C64CD9" w:rsidRPr="00510F0F">
        <w:rPr>
          <w:bCs w:val="0"/>
        </w:rPr>
        <w:t>3.2</w:t>
      </w:r>
      <w:r w:rsidR="002536E6" w:rsidRPr="00510F0F">
        <w:fldChar w:fldCharType="end"/>
      </w:r>
      <w:r w:rsidRPr="00510F0F">
        <w:rPr>
          <w:bCs w:val="0"/>
        </w:rPr>
        <w:t>),</w:t>
      </w:r>
    </w:p>
    <w:p w:rsidR="00717F60" w:rsidRPr="00510F0F" w:rsidRDefault="00717F60" w:rsidP="00D75CA2">
      <w:pPr>
        <w:widowControl w:val="0"/>
        <w:numPr>
          <w:ilvl w:val="0"/>
          <w:numId w:val="19"/>
        </w:numPr>
        <w:tabs>
          <w:tab w:val="left" w:pos="1134"/>
        </w:tabs>
        <w:autoSpaceDE w:val="0"/>
        <w:spacing w:line="264" w:lineRule="auto"/>
        <w:ind w:left="0" w:firstLine="567"/>
        <w:rPr>
          <w:bCs w:val="0"/>
        </w:rPr>
      </w:pPr>
      <w:r w:rsidRPr="00510F0F">
        <w:rPr>
          <w:bCs w:val="0"/>
        </w:rPr>
        <w:t>подготовка</w:t>
      </w:r>
      <w:r w:rsidR="009D7F01" w:rsidRPr="00510F0F">
        <w:rPr>
          <w:bCs w:val="0"/>
        </w:rPr>
        <w:t xml:space="preserve"> </w:t>
      </w:r>
      <w:r w:rsidRPr="00510F0F">
        <w:rPr>
          <w:bCs w:val="0"/>
        </w:rPr>
        <w:t xml:space="preserve">Заявок и разъяснение Организатором Документации по запросу предложений, если необходимо (подраздел </w:t>
      </w:r>
      <w:r w:rsidR="002536E6" w:rsidRPr="00510F0F">
        <w:fldChar w:fldCharType="begin"/>
      </w:r>
      <w:r w:rsidR="002536E6" w:rsidRPr="00510F0F">
        <w:instrText xml:space="preserve"> REF _Ref305973147 \r \h  \* MERGEFORMAT </w:instrText>
      </w:r>
      <w:r w:rsidR="002536E6" w:rsidRPr="00510F0F">
        <w:fldChar w:fldCharType="separate"/>
      </w:r>
      <w:r w:rsidR="00C64CD9" w:rsidRPr="00510F0F">
        <w:rPr>
          <w:bCs w:val="0"/>
        </w:rPr>
        <w:t>3.3</w:t>
      </w:r>
      <w:r w:rsidR="002536E6" w:rsidRPr="00510F0F">
        <w:fldChar w:fldCharType="end"/>
      </w:r>
      <w:r w:rsidR="00DB2F34" w:rsidRPr="00510F0F">
        <w:rPr>
          <w:bCs w:val="0"/>
        </w:rPr>
        <w:fldChar w:fldCharType="begin"/>
      </w:r>
      <w:r w:rsidRPr="00510F0F">
        <w:rPr>
          <w:bCs w:val="0"/>
        </w:rPr>
        <w:instrText xml:space="preserve"> REF __RefNumPara__444_922829174 \h </w:instrText>
      </w:r>
      <w:r w:rsidR="00C70F61" w:rsidRPr="00510F0F">
        <w:rPr>
          <w:bCs w:val="0"/>
        </w:rPr>
        <w:instrText xml:space="preserve"> \* MERGEFORMAT </w:instrText>
      </w:r>
      <w:r w:rsidR="00DB2F34" w:rsidRPr="00510F0F">
        <w:rPr>
          <w:bCs w:val="0"/>
        </w:rPr>
      </w:r>
      <w:r w:rsidR="00DB2F34" w:rsidRPr="00510F0F">
        <w:rPr>
          <w:bCs w:val="0"/>
        </w:rPr>
        <w:fldChar w:fldCharType="end"/>
      </w:r>
      <w:r w:rsidRPr="00510F0F">
        <w:rPr>
          <w:bCs w:val="0"/>
        </w:rPr>
        <w:t>);</w:t>
      </w:r>
    </w:p>
    <w:p w:rsidR="00717F60" w:rsidRPr="00510F0F" w:rsidRDefault="00717F60" w:rsidP="00D75CA2">
      <w:pPr>
        <w:widowControl w:val="0"/>
        <w:numPr>
          <w:ilvl w:val="0"/>
          <w:numId w:val="19"/>
        </w:numPr>
        <w:tabs>
          <w:tab w:val="left" w:pos="1134"/>
        </w:tabs>
        <w:autoSpaceDE w:val="0"/>
        <w:spacing w:line="264" w:lineRule="auto"/>
        <w:ind w:left="0" w:firstLine="567"/>
        <w:rPr>
          <w:bCs w:val="0"/>
        </w:rPr>
      </w:pPr>
      <w:bookmarkStart w:id="176" w:name="__RefNumPara__828_922829174"/>
      <w:bookmarkEnd w:id="176"/>
      <w:r w:rsidRPr="00510F0F">
        <w:rPr>
          <w:bCs w:val="0"/>
        </w:rPr>
        <w:t xml:space="preserve">подача Заявок и их прием, изменение и отзыв </w:t>
      </w:r>
      <w:r w:rsidR="004B5EB3" w:rsidRPr="00510F0F">
        <w:rPr>
          <w:bCs w:val="0"/>
        </w:rPr>
        <w:t>Заявк</w:t>
      </w:r>
      <w:r w:rsidRPr="00510F0F">
        <w:rPr>
          <w:bCs w:val="0"/>
        </w:rPr>
        <w:t xml:space="preserve">и (подразделы </w:t>
      </w:r>
      <w:r w:rsidR="00DB2F34" w:rsidRPr="00510F0F">
        <w:rPr>
          <w:bCs w:val="0"/>
        </w:rPr>
        <w:fldChar w:fldCharType="begin"/>
      </w:r>
      <w:r w:rsidRPr="00510F0F">
        <w:rPr>
          <w:bCs w:val="0"/>
        </w:rPr>
        <w:instrText xml:space="preserve"> REF __RefNumPara__828_922829174 \h </w:instrText>
      </w:r>
      <w:r w:rsidR="00C70F61" w:rsidRPr="00510F0F">
        <w:rPr>
          <w:bCs w:val="0"/>
        </w:rPr>
        <w:instrText xml:space="preserve"> \* MERGEFORMAT </w:instrText>
      </w:r>
      <w:r w:rsidR="00DB2F34" w:rsidRPr="00510F0F">
        <w:rPr>
          <w:bCs w:val="0"/>
        </w:rPr>
      </w:r>
      <w:r w:rsidR="00DB2F34" w:rsidRPr="00510F0F">
        <w:rPr>
          <w:bCs w:val="0"/>
        </w:rPr>
        <w:fldChar w:fldCharType="end"/>
      </w:r>
      <w:r w:rsidR="002536E6" w:rsidRPr="00510F0F">
        <w:fldChar w:fldCharType="begin"/>
      </w:r>
      <w:r w:rsidR="002536E6" w:rsidRPr="00510F0F">
        <w:instrText xml:space="preserve"> REF _Ref305973214 \r \h  \* MERGEFORMAT </w:instrText>
      </w:r>
      <w:r w:rsidR="002536E6" w:rsidRPr="00510F0F">
        <w:fldChar w:fldCharType="separate"/>
      </w:r>
      <w:r w:rsidR="00C64CD9" w:rsidRPr="00510F0F">
        <w:rPr>
          <w:bCs w:val="0"/>
        </w:rPr>
        <w:t>3.4</w:t>
      </w:r>
      <w:r w:rsidR="002536E6" w:rsidRPr="00510F0F">
        <w:fldChar w:fldCharType="end"/>
      </w:r>
      <w:r w:rsidR="00096E9D" w:rsidRPr="00510F0F">
        <w:rPr>
          <w:bCs w:val="0"/>
        </w:rPr>
        <w:t xml:space="preserve">, </w:t>
      </w:r>
      <w:r w:rsidR="002536E6" w:rsidRPr="00510F0F">
        <w:fldChar w:fldCharType="begin"/>
      </w:r>
      <w:r w:rsidR="002536E6" w:rsidRPr="00510F0F">
        <w:instrText xml:space="preserve"> REF _Ref303683883 \r \h  \* MERGEFORMAT </w:instrText>
      </w:r>
      <w:r w:rsidR="002536E6" w:rsidRPr="00510F0F">
        <w:fldChar w:fldCharType="separate"/>
      </w:r>
      <w:r w:rsidR="00C64CD9" w:rsidRPr="00510F0F">
        <w:rPr>
          <w:bCs w:val="0"/>
        </w:rPr>
        <w:t>3.5</w:t>
      </w:r>
      <w:r w:rsidR="002536E6" w:rsidRPr="00510F0F">
        <w:fldChar w:fldCharType="end"/>
      </w:r>
      <w:r w:rsidRPr="00510F0F">
        <w:rPr>
          <w:bCs w:val="0"/>
        </w:rPr>
        <w:t xml:space="preserve">), </w:t>
      </w:r>
    </w:p>
    <w:p w:rsidR="00717F60" w:rsidRPr="00510F0F" w:rsidRDefault="00717F60" w:rsidP="00D75CA2">
      <w:pPr>
        <w:widowControl w:val="0"/>
        <w:numPr>
          <w:ilvl w:val="0"/>
          <w:numId w:val="19"/>
        </w:numPr>
        <w:tabs>
          <w:tab w:val="left" w:pos="1134"/>
        </w:tabs>
        <w:autoSpaceDE w:val="0"/>
        <w:spacing w:line="264" w:lineRule="auto"/>
        <w:ind w:left="0" w:firstLine="567"/>
        <w:rPr>
          <w:bCs w:val="0"/>
        </w:rPr>
      </w:pPr>
      <w:bookmarkStart w:id="177" w:name="__RefNumPara__832_922829174"/>
      <w:bookmarkEnd w:id="177"/>
      <w:r w:rsidRPr="00510F0F">
        <w:rPr>
          <w:bCs w:val="0"/>
        </w:rPr>
        <w:t xml:space="preserve">оценка </w:t>
      </w:r>
      <w:r w:rsidR="00D51A0B" w:rsidRPr="00510F0F">
        <w:rPr>
          <w:bCs w:val="0"/>
        </w:rPr>
        <w:t xml:space="preserve">Заявок </w:t>
      </w:r>
      <w:r w:rsidR="00F86B89" w:rsidRPr="00510F0F">
        <w:rPr>
          <w:bCs w:val="0"/>
        </w:rPr>
        <w:t xml:space="preserve">и проведение переговоров </w:t>
      </w:r>
      <w:r w:rsidRPr="00510F0F">
        <w:rPr>
          <w:bCs w:val="0"/>
        </w:rPr>
        <w:t xml:space="preserve">(подраздел </w:t>
      </w:r>
      <w:r w:rsidR="002536E6" w:rsidRPr="00510F0F">
        <w:fldChar w:fldCharType="begin"/>
      </w:r>
      <w:r w:rsidR="002536E6" w:rsidRPr="00510F0F">
        <w:instrText xml:space="preserve"> REF _Ref305973250 \r \h  \* MERGEFORMAT </w:instrText>
      </w:r>
      <w:r w:rsidR="002536E6" w:rsidRPr="00510F0F">
        <w:fldChar w:fldCharType="separate"/>
      </w:r>
      <w:r w:rsidR="00C64CD9" w:rsidRPr="00510F0F">
        <w:rPr>
          <w:bCs w:val="0"/>
        </w:rPr>
        <w:t>3.5</w:t>
      </w:r>
      <w:r w:rsidR="00C64CD9" w:rsidRPr="00510F0F">
        <w:t>.1</w:t>
      </w:r>
      <w:r w:rsidR="002536E6" w:rsidRPr="00510F0F">
        <w:fldChar w:fldCharType="end"/>
      </w:r>
      <w:r w:rsidR="00DB2F34" w:rsidRPr="00510F0F">
        <w:rPr>
          <w:bCs w:val="0"/>
        </w:rPr>
        <w:fldChar w:fldCharType="begin"/>
      </w:r>
      <w:r w:rsidRPr="00510F0F">
        <w:rPr>
          <w:bCs w:val="0"/>
        </w:rPr>
        <w:instrText xml:space="preserve"> REF __RefNumPara__832_922829174 \h </w:instrText>
      </w:r>
      <w:r w:rsidR="00C70F61" w:rsidRPr="00510F0F">
        <w:rPr>
          <w:bCs w:val="0"/>
        </w:rPr>
        <w:instrText xml:space="preserve"> \* MERGEFORMAT </w:instrText>
      </w:r>
      <w:r w:rsidR="00DB2F34" w:rsidRPr="00510F0F">
        <w:rPr>
          <w:bCs w:val="0"/>
        </w:rPr>
      </w:r>
      <w:r w:rsidR="00DB2F34" w:rsidRPr="00510F0F">
        <w:rPr>
          <w:bCs w:val="0"/>
        </w:rPr>
        <w:fldChar w:fldCharType="end"/>
      </w:r>
      <w:r w:rsidRPr="00510F0F">
        <w:rPr>
          <w:bCs w:val="0"/>
        </w:rPr>
        <w:t>);</w:t>
      </w:r>
    </w:p>
    <w:p w:rsidR="00717F60" w:rsidRPr="00510F0F" w:rsidRDefault="00E60F8E" w:rsidP="00D75CA2">
      <w:pPr>
        <w:widowControl w:val="0"/>
        <w:numPr>
          <w:ilvl w:val="0"/>
          <w:numId w:val="19"/>
        </w:numPr>
        <w:tabs>
          <w:tab w:val="left" w:pos="1134"/>
        </w:tabs>
        <w:autoSpaceDE w:val="0"/>
        <w:spacing w:line="264" w:lineRule="auto"/>
        <w:ind w:left="0" w:firstLine="567"/>
        <w:rPr>
          <w:bCs w:val="0"/>
        </w:rPr>
      </w:pPr>
      <w:bookmarkStart w:id="178" w:name="__RefNumPara__834_922829174"/>
      <w:bookmarkEnd w:id="178"/>
      <w:r w:rsidRPr="00510F0F">
        <w:rPr>
          <w:bCs w:val="0"/>
        </w:rPr>
        <w:t>аукционная процедура понижени</w:t>
      </w:r>
      <w:r w:rsidR="003E170D" w:rsidRPr="00510F0F">
        <w:rPr>
          <w:bCs w:val="0"/>
        </w:rPr>
        <w:t>я</w:t>
      </w:r>
      <w:r w:rsidRPr="00510F0F">
        <w:rPr>
          <w:bCs w:val="0"/>
        </w:rPr>
        <w:t xml:space="preserve"> цены</w:t>
      </w:r>
      <w:r w:rsidR="00717F60" w:rsidRPr="00510F0F">
        <w:rPr>
          <w:bCs w:val="0"/>
        </w:rPr>
        <w:t xml:space="preserve"> </w:t>
      </w:r>
      <w:r w:rsidRPr="00510F0F">
        <w:rPr>
          <w:bCs w:val="0"/>
        </w:rPr>
        <w:t>(</w:t>
      </w:r>
      <w:r w:rsidR="00717F60" w:rsidRPr="00510F0F">
        <w:rPr>
          <w:bCs w:val="0"/>
        </w:rPr>
        <w:t>переторжк</w:t>
      </w:r>
      <w:r w:rsidRPr="00510F0F">
        <w:rPr>
          <w:bCs w:val="0"/>
        </w:rPr>
        <w:t>а)</w:t>
      </w:r>
      <w:r w:rsidR="00717F60" w:rsidRPr="00510F0F">
        <w:rPr>
          <w:bCs w:val="0"/>
        </w:rPr>
        <w:t xml:space="preserve"> (при необходимости) (подраздел </w:t>
      </w:r>
      <w:r w:rsidR="002536E6" w:rsidRPr="00510F0F">
        <w:fldChar w:fldCharType="begin"/>
      </w:r>
      <w:r w:rsidR="002536E6" w:rsidRPr="00510F0F">
        <w:instrText xml:space="preserve"> REF _Ref303250967 \r \h  \* MERGEFORMAT </w:instrText>
      </w:r>
      <w:r w:rsidR="002536E6" w:rsidRPr="00510F0F">
        <w:fldChar w:fldCharType="separate"/>
      </w:r>
      <w:r w:rsidR="00C64CD9" w:rsidRPr="00510F0F">
        <w:rPr>
          <w:bCs w:val="0"/>
        </w:rPr>
        <w:t>3.7</w:t>
      </w:r>
      <w:r w:rsidR="002536E6" w:rsidRPr="00510F0F">
        <w:fldChar w:fldCharType="end"/>
      </w:r>
      <w:r w:rsidR="00DB2F34" w:rsidRPr="00510F0F">
        <w:rPr>
          <w:bCs w:val="0"/>
        </w:rPr>
        <w:fldChar w:fldCharType="begin"/>
      </w:r>
      <w:r w:rsidR="00717F60" w:rsidRPr="00510F0F">
        <w:rPr>
          <w:bCs w:val="0"/>
        </w:rPr>
        <w:instrText xml:space="preserve"> REF __RefNumPara__834_922829174 \h </w:instrText>
      </w:r>
      <w:r w:rsidR="00C70F61" w:rsidRPr="00510F0F">
        <w:rPr>
          <w:bCs w:val="0"/>
        </w:rPr>
        <w:instrText xml:space="preserve"> \* MERGEFORMAT </w:instrText>
      </w:r>
      <w:r w:rsidR="00DB2F34" w:rsidRPr="00510F0F">
        <w:rPr>
          <w:bCs w:val="0"/>
        </w:rPr>
      </w:r>
      <w:r w:rsidR="00DB2F34" w:rsidRPr="00510F0F">
        <w:rPr>
          <w:bCs w:val="0"/>
        </w:rPr>
        <w:fldChar w:fldCharType="end"/>
      </w:r>
      <w:r w:rsidR="00717F60" w:rsidRPr="00510F0F">
        <w:rPr>
          <w:bCs w:val="0"/>
        </w:rPr>
        <w:t>);</w:t>
      </w:r>
    </w:p>
    <w:p w:rsidR="00717F60" w:rsidRPr="00510F0F" w:rsidRDefault="00717F60" w:rsidP="00D75CA2">
      <w:pPr>
        <w:widowControl w:val="0"/>
        <w:numPr>
          <w:ilvl w:val="0"/>
          <w:numId w:val="19"/>
        </w:numPr>
        <w:tabs>
          <w:tab w:val="left" w:pos="1134"/>
        </w:tabs>
        <w:autoSpaceDE w:val="0"/>
        <w:spacing w:line="264" w:lineRule="auto"/>
        <w:ind w:left="0" w:firstLine="567"/>
        <w:rPr>
          <w:bCs w:val="0"/>
        </w:rPr>
      </w:pPr>
      <w:bookmarkStart w:id="179" w:name="__RefNumPara__836_922829174"/>
      <w:bookmarkEnd w:id="179"/>
      <w:r w:rsidRPr="00510F0F">
        <w:rPr>
          <w:bCs w:val="0"/>
        </w:rPr>
        <w:t xml:space="preserve">подведение итогов </w:t>
      </w:r>
      <w:r w:rsidR="00440928" w:rsidRPr="00510F0F">
        <w:rPr>
          <w:bCs w:val="0"/>
        </w:rPr>
        <w:t>З</w:t>
      </w:r>
      <w:r w:rsidRPr="00510F0F">
        <w:rPr>
          <w:bCs w:val="0"/>
        </w:rPr>
        <w:t xml:space="preserve">апроса предложений (подраздел </w:t>
      </w:r>
      <w:r w:rsidR="002536E6" w:rsidRPr="00510F0F">
        <w:fldChar w:fldCharType="begin"/>
      </w:r>
      <w:r w:rsidR="002536E6" w:rsidRPr="00510F0F">
        <w:instrText xml:space="preserve"> REF _Ref303681924 \r \h  \* MERGEFORMAT </w:instrText>
      </w:r>
      <w:r w:rsidR="002536E6" w:rsidRPr="00510F0F">
        <w:fldChar w:fldCharType="separate"/>
      </w:r>
      <w:r w:rsidR="00C64CD9" w:rsidRPr="00510F0F">
        <w:rPr>
          <w:bCs w:val="0"/>
        </w:rPr>
        <w:t>3.8</w:t>
      </w:r>
      <w:r w:rsidR="002536E6" w:rsidRPr="00510F0F">
        <w:fldChar w:fldCharType="end"/>
      </w:r>
      <w:r w:rsidR="00DB2F34" w:rsidRPr="00510F0F">
        <w:rPr>
          <w:bCs w:val="0"/>
        </w:rPr>
        <w:fldChar w:fldCharType="begin"/>
      </w:r>
      <w:r w:rsidRPr="00510F0F">
        <w:rPr>
          <w:bCs w:val="0"/>
        </w:rPr>
        <w:instrText xml:space="preserve"> REF __RefNumPara__836_922829174 \h </w:instrText>
      </w:r>
      <w:r w:rsidR="00C70F61" w:rsidRPr="00510F0F">
        <w:rPr>
          <w:bCs w:val="0"/>
        </w:rPr>
        <w:instrText xml:space="preserve"> \* MERGEFORMAT </w:instrText>
      </w:r>
      <w:r w:rsidR="00DB2F34" w:rsidRPr="00510F0F">
        <w:rPr>
          <w:bCs w:val="0"/>
        </w:rPr>
      </w:r>
      <w:r w:rsidR="00DB2F34" w:rsidRPr="00510F0F">
        <w:rPr>
          <w:bCs w:val="0"/>
        </w:rPr>
        <w:fldChar w:fldCharType="end"/>
      </w:r>
      <w:r w:rsidRPr="00510F0F">
        <w:rPr>
          <w:bCs w:val="0"/>
        </w:rPr>
        <w:t>);</w:t>
      </w:r>
    </w:p>
    <w:p w:rsidR="00717F60" w:rsidRPr="00510F0F" w:rsidRDefault="00717F60" w:rsidP="00D75CA2">
      <w:pPr>
        <w:widowControl w:val="0"/>
        <w:numPr>
          <w:ilvl w:val="0"/>
          <w:numId w:val="19"/>
        </w:numPr>
        <w:tabs>
          <w:tab w:val="left" w:pos="1134"/>
        </w:tabs>
        <w:autoSpaceDE w:val="0"/>
        <w:spacing w:line="264" w:lineRule="auto"/>
        <w:ind w:left="0" w:firstLine="567"/>
        <w:rPr>
          <w:bCs w:val="0"/>
        </w:rPr>
      </w:pPr>
      <w:r w:rsidRPr="00510F0F">
        <w:rPr>
          <w:bCs w:val="0"/>
        </w:rPr>
        <w:t>проведение пред</w:t>
      </w:r>
      <w:r w:rsidR="00CF531D" w:rsidRPr="00510F0F">
        <w:rPr>
          <w:bCs w:val="0"/>
        </w:rPr>
        <w:t>д</w:t>
      </w:r>
      <w:r w:rsidR="00123C70" w:rsidRPr="00510F0F">
        <w:rPr>
          <w:bCs w:val="0"/>
        </w:rPr>
        <w:t>оговор</w:t>
      </w:r>
      <w:r w:rsidRPr="00510F0F">
        <w:rPr>
          <w:bCs w:val="0"/>
        </w:rPr>
        <w:t xml:space="preserve">ных переговоров (при необходимости) и подписание </w:t>
      </w:r>
      <w:r w:rsidR="00123C70" w:rsidRPr="00510F0F">
        <w:rPr>
          <w:bCs w:val="0"/>
        </w:rPr>
        <w:t>Договор</w:t>
      </w:r>
      <w:r w:rsidRPr="00510F0F">
        <w:rPr>
          <w:bCs w:val="0"/>
        </w:rPr>
        <w:t>а (подраздел</w:t>
      </w:r>
      <w:r w:rsidR="00096E9D" w:rsidRPr="00510F0F">
        <w:rPr>
          <w:bCs w:val="0"/>
        </w:rPr>
        <w:t xml:space="preserve"> </w:t>
      </w:r>
      <w:r w:rsidR="002536E6" w:rsidRPr="00510F0F">
        <w:fldChar w:fldCharType="begin"/>
      </w:r>
      <w:r w:rsidR="002536E6" w:rsidRPr="00510F0F">
        <w:instrText xml:space="preserve"> REF _Ref303683929 \r \h  \* MERGEFORMAT </w:instrText>
      </w:r>
      <w:r w:rsidR="002536E6" w:rsidRPr="00510F0F">
        <w:fldChar w:fldCharType="separate"/>
      </w:r>
      <w:r w:rsidR="00C64CD9" w:rsidRPr="00510F0F">
        <w:rPr>
          <w:bCs w:val="0"/>
        </w:rPr>
        <w:t>3.10</w:t>
      </w:r>
      <w:r w:rsidR="002536E6" w:rsidRPr="00510F0F">
        <w:fldChar w:fldCharType="end"/>
      </w:r>
      <w:r w:rsidR="00096E9D" w:rsidRPr="00510F0F">
        <w:rPr>
          <w:bCs w:val="0"/>
        </w:rPr>
        <w:t>)</w:t>
      </w:r>
    </w:p>
    <w:p w:rsidR="00BE7342" w:rsidRPr="00510F0F" w:rsidRDefault="00717F60" w:rsidP="00D75CA2">
      <w:pPr>
        <w:widowControl w:val="0"/>
        <w:numPr>
          <w:ilvl w:val="0"/>
          <w:numId w:val="19"/>
        </w:numPr>
        <w:tabs>
          <w:tab w:val="left" w:pos="1134"/>
        </w:tabs>
        <w:autoSpaceDE w:val="0"/>
        <w:spacing w:line="264" w:lineRule="auto"/>
        <w:ind w:left="0" w:firstLine="567"/>
        <w:rPr>
          <w:bCs w:val="0"/>
        </w:rPr>
      </w:pPr>
      <w:r w:rsidRPr="00510F0F">
        <w:rPr>
          <w:bCs w:val="0"/>
        </w:rPr>
        <w:t xml:space="preserve">обеспечение исполнения обязательств </w:t>
      </w:r>
      <w:r w:rsidR="00D15381" w:rsidRPr="00510F0F">
        <w:rPr>
          <w:bCs w:val="0"/>
        </w:rPr>
        <w:t>Участника</w:t>
      </w:r>
      <w:r w:rsidR="00F030B1" w:rsidRPr="00510F0F">
        <w:rPr>
          <w:bCs w:val="0"/>
        </w:rPr>
        <w:t xml:space="preserve"> </w:t>
      </w:r>
      <w:r w:rsidR="00CF39D0" w:rsidRPr="00510F0F">
        <w:rPr>
          <w:bCs w:val="0"/>
        </w:rPr>
        <w:t xml:space="preserve">(при необходимости) </w:t>
      </w:r>
      <w:r w:rsidRPr="00510F0F">
        <w:rPr>
          <w:bCs w:val="0"/>
        </w:rPr>
        <w:t>по </w:t>
      </w:r>
      <w:r w:rsidR="00123C70" w:rsidRPr="00510F0F">
        <w:rPr>
          <w:bCs w:val="0"/>
        </w:rPr>
        <w:t>Договор</w:t>
      </w:r>
      <w:r w:rsidRPr="00510F0F">
        <w:rPr>
          <w:bCs w:val="0"/>
        </w:rPr>
        <w:t xml:space="preserve">у (подраздел </w:t>
      </w:r>
      <w:r w:rsidR="002536E6" w:rsidRPr="00510F0F">
        <w:fldChar w:fldCharType="begin"/>
      </w:r>
      <w:r w:rsidR="002536E6" w:rsidRPr="00510F0F">
        <w:instrText xml:space="preserve"> REF _Ref306140410 \r \h  \* MERGEFORMAT </w:instrText>
      </w:r>
      <w:r w:rsidR="002536E6" w:rsidRPr="00510F0F">
        <w:fldChar w:fldCharType="separate"/>
      </w:r>
      <w:r w:rsidR="00C64CD9" w:rsidRPr="00510F0F">
        <w:rPr>
          <w:bCs w:val="0"/>
        </w:rPr>
        <w:t>3.11</w:t>
      </w:r>
      <w:r w:rsidR="002536E6" w:rsidRPr="00510F0F">
        <w:fldChar w:fldCharType="end"/>
      </w:r>
      <w:r w:rsidR="00BE7342" w:rsidRPr="00510F0F">
        <w:rPr>
          <w:bCs w:val="0"/>
        </w:rPr>
        <w:t>);</w:t>
      </w:r>
    </w:p>
    <w:p w:rsidR="00717F60" w:rsidRPr="00510F0F" w:rsidRDefault="00717F60" w:rsidP="00D75CA2">
      <w:pPr>
        <w:widowControl w:val="0"/>
        <w:numPr>
          <w:ilvl w:val="0"/>
          <w:numId w:val="19"/>
        </w:numPr>
        <w:tabs>
          <w:tab w:val="left" w:pos="1134"/>
        </w:tabs>
        <w:autoSpaceDE w:val="0"/>
        <w:spacing w:line="264" w:lineRule="auto"/>
        <w:ind w:left="0" w:firstLine="567"/>
        <w:rPr>
          <w:bCs w:val="0"/>
        </w:rPr>
      </w:pPr>
      <w:r w:rsidRPr="00510F0F">
        <w:rPr>
          <w:bCs w:val="0"/>
        </w:rPr>
        <w:t xml:space="preserve">уведомление о результатах </w:t>
      </w:r>
      <w:r w:rsidR="00440928" w:rsidRPr="00510F0F">
        <w:rPr>
          <w:bCs w:val="0"/>
        </w:rPr>
        <w:t>З</w:t>
      </w:r>
      <w:r w:rsidRPr="00510F0F">
        <w:rPr>
          <w:bCs w:val="0"/>
        </w:rPr>
        <w:t xml:space="preserve">апроса предложений (подраздел </w:t>
      </w:r>
      <w:r w:rsidR="002536E6" w:rsidRPr="00510F0F">
        <w:fldChar w:fldCharType="begin"/>
      </w:r>
      <w:r w:rsidR="002536E6" w:rsidRPr="00510F0F">
        <w:instrText xml:space="preserve"> REF _Ref306140451 \r \h  \* MERGEFORMAT </w:instrText>
      </w:r>
      <w:r w:rsidR="002536E6" w:rsidRPr="00510F0F">
        <w:fldChar w:fldCharType="separate"/>
      </w:r>
      <w:r w:rsidR="00C64CD9" w:rsidRPr="00510F0F">
        <w:rPr>
          <w:bCs w:val="0"/>
        </w:rPr>
        <w:t>3.12</w:t>
      </w:r>
      <w:r w:rsidR="002536E6" w:rsidRPr="00510F0F">
        <w:fldChar w:fldCharType="end"/>
      </w:r>
      <w:r w:rsidRPr="00510F0F">
        <w:rPr>
          <w:bCs w:val="0"/>
        </w:rPr>
        <w:t>)</w:t>
      </w:r>
      <w:r w:rsidR="0099066F" w:rsidRPr="00510F0F">
        <w:rPr>
          <w:bCs w:val="0"/>
        </w:rPr>
        <w:t>.</w:t>
      </w:r>
    </w:p>
    <w:p w:rsidR="0099066F" w:rsidRPr="00510F0F" w:rsidRDefault="0099066F" w:rsidP="00A82EC5">
      <w:pPr>
        <w:pStyle w:val="3"/>
        <w:jc w:val="both"/>
        <w:rPr>
          <w:sz w:val="22"/>
          <w:lang w:eastAsia="ru-RU"/>
        </w:rPr>
      </w:pPr>
      <w:bookmarkStart w:id="180" w:name="_Toc439323689"/>
      <w:bookmarkStart w:id="181" w:name="_Toc440357087"/>
      <w:bookmarkStart w:id="182" w:name="_Toc440359642"/>
      <w:bookmarkStart w:id="183" w:name="_Toc440632105"/>
      <w:bookmarkStart w:id="184" w:name="_Toc440875926"/>
      <w:bookmarkStart w:id="185" w:name="_Toc441130769"/>
      <w:bookmarkStart w:id="186" w:name="_Toc447292206"/>
      <w:r w:rsidRPr="00510F0F">
        <w:rPr>
          <w:sz w:val="22"/>
          <w:lang w:eastAsia="ru-RU"/>
        </w:rPr>
        <w:t xml:space="preserve">В </w:t>
      </w:r>
      <w:r w:rsidRPr="00510F0F">
        <w:rPr>
          <w:bCs w:val="0"/>
          <w:sz w:val="22"/>
        </w:rPr>
        <w:t>процессе</w:t>
      </w:r>
      <w:r w:rsidRPr="00510F0F">
        <w:rPr>
          <w:sz w:val="22"/>
          <w:lang w:eastAsia="ru-RU"/>
        </w:rPr>
        <w:t xml:space="preserve"> проведения </w:t>
      </w:r>
      <w:r w:rsidR="00440928" w:rsidRPr="00510F0F">
        <w:rPr>
          <w:sz w:val="22"/>
          <w:lang w:eastAsia="ru-RU"/>
        </w:rPr>
        <w:t>З</w:t>
      </w:r>
      <w:r w:rsidRPr="00510F0F">
        <w:rPr>
          <w:sz w:val="22"/>
          <w:lang w:eastAsia="ru-RU"/>
        </w:rPr>
        <w:t>апроса предложений на официальном сайте в установленные сроки подлежат опубликованию сведения/документы, указанные ниже:</w:t>
      </w:r>
      <w:bookmarkEnd w:id="180"/>
      <w:bookmarkEnd w:id="181"/>
      <w:bookmarkEnd w:id="182"/>
      <w:bookmarkEnd w:id="183"/>
      <w:bookmarkEnd w:id="184"/>
      <w:bookmarkEnd w:id="185"/>
      <w:bookmarkEnd w:id="186"/>
    </w:p>
    <w:p w:rsidR="0099066F" w:rsidRPr="00510F0F" w:rsidRDefault="0099066F" w:rsidP="00D75CA2">
      <w:pPr>
        <w:numPr>
          <w:ilvl w:val="0"/>
          <w:numId w:val="20"/>
        </w:numPr>
        <w:suppressAutoHyphens w:val="0"/>
        <w:overflowPunct w:val="0"/>
        <w:autoSpaceDE w:val="0"/>
        <w:autoSpaceDN w:val="0"/>
        <w:adjustRightInd w:val="0"/>
        <w:spacing w:line="264" w:lineRule="auto"/>
        <w:rPr>
          <w:lang w:eastAsia="ru-RU"/>
        </w:rPr>
      </w:pPr>
      <w:r w:rsidRPr="00510F0F">
        <w:rPr>
          <w:lang w:eastAsia="ru-RU"/>
        </w:rPr>
        <w:t xml:space="preserve">изменения, вносимые в </w:t>
      </w:r>
      <w:r w:rsidR="004B5EB3" w:rsidRPr="00510F0F">
        <w:rPr>
          <w:lang w:eastAsia="ru-RU"/>
        </w:rPr>
        <w:t>Извещени</w:t>
      </w:r>
      <w:r w:rsidRPr="00510F0F">
        <w:rPr>
          <w:lang w:eastAsia="ru-RU"/>
        </w:rPr>
        <w:t xml:space="preserve">е о проведении запроса предложений, в Документации о </w:t>
      </w:r>
      <w:r w:rsidR="00983F8A" w:rsidRPr="00510F0F">
        <w:rPr>
          <w:lang w:eastAsia="ru-RU"/>
        </w:rPr>
        <w:t>запросе предложений</w:t>
      </w:r>
      <w:r w:rsidRPr="00510F0F">
        <w:rPr>
          <w:lang w:eastAsia="ru-RU"/>
        </w:rPr>
        <w:t xml:space="preserve"> – не позднее 3 дней со дня принятия решения о внесении таких изменений;</w:t>
      </w:r>
    </w:p>
    <w:p w:rsidR="0099066F" w:rsidRPr="00510F0F" w:rsidRDefault="0099066F" w:rsidP="00D75CA2">
      <w:pPr>
        <w:numPr>
          <w:ilvl w:val="0"/>
          <w:numId w:val="20"/>
        </w:numPr>
        <w:suppressAutoHyphens w:val="0"/>
        <w:overflowPunct w:val="0"/>
        <w:autoSpaceDE w:val="0"/>
        <w:autoSpaceDN w:val="0"/>
        <w:adjustRightInd w:val="0"/>
        <w:spacing w:line="264" w:lineRule="auto"/>
        <w:rPr>
          <w:lang w:eastAsia="ru-RU"/>
        </w:rPr>
      </w:pPr>
      <w:r w:rsidRPr="00510F0F">
        <w:rPr>
          <w:lang w:eastAsia="ru-RU"/>
        </w:rPr>
        <w:t xml:space="preserve">разъяснения </w:t>
      </w:r>
      <w:r w:rsidR="004B5EB3" w:rsidRPr="00510F0F">
        <w:rPr>
          <w:lang w:eastAsia="ru-RU"/>
        </w:rPr>
        <w:t>Извещени</w:t>
      </w:r>
      <w:r w:rsidRPr="00510F0F">
        <w:rPr>
          <w:lang w:eastAsia="ru-RU"/>
        </w:rPr>
        <w:t xml:space="preserve">я о проведении </w:t>
      </w:r>
      <w:r w:rsidR="0089163E" w:rsidRPr="00510F0F">
        <w:rPr>
          <w:lang w:eastAsia="ru-RU"/>
        </w:rPr>
        <w:t>запроса предложений</w:t>
      </w:r>
      <w:r w:rsidRPr="00510F0F">
        <w:rPr>
          <w:lang w:eastAsia="ru-RU"/>
        </w:rPr>
        <w:t xml:space="preserve">, </w:t>
      </w:r>
      <w:r w:rsidR="0089163E" w:rsidRPr="00510F0F">
        <w:rPr>
          <w:lang w:eastAsia="ru-RU"/>
        </w:rPr>
        <w:t>Д</w:t>
      </w:r>
      <w:r w:rsidRPr="00510F0F">
        <w:rPr>
          <w:lang w:eastAsia="ru-RU"/>
        </w:rPr>
        <w:t xml:space="preserve">окументации </w:t>
      </w:r>
      <w:r w:rsidR="0089163E" w:rsidRPr="00510F0F">
        <w:rPr>
          <w:lang w:eastAsia="ru-RU"/>
        </w:rPr>
        <w:t xml:space="preserve">по запросу предложений </w:t>
      </w:r>
      <w:r w:rsidRPr="00510F0F">
        <w:rPr>
          <w:lang w:eastAsia="ru-RU"/>
        </w:rPr>
        <w:t>– не позднее 3 дней со дня принятия решения о предоставлении разъяснений;</w:t>
      </w:r>
    </w:p>
    <w:p w:rsidR="0099066F" w:rsidRPr="00510F0F" w:rsidRDefault="0099066F" w:rsidP="00D75CA2">
      <w:pPr>
        <w:numPr>
          <w:ilvl w:val="0"/>
          <w:numId w:val="20"/>
        </w:numPr>
        <w:suppressAutoHyphens w:val="0"/>
        <w:overflowPunct w:val="0"/>
        <w:autoSpaceDE w:val="0"/>
        <w:autoSpaceDN w:val="0"/>
        <w:adjustRightInd w:val="0"/>
        <w:spacing w:line="264" w:lineRule="auto"/>
        <w:rPr>
          <w:lang w:eastAsia="ru-RU"/>
        </w:rPr>
      </w:pPr>
      <w:r w:rsidRPr="00510F0F">
        <w:rPr>
          <w:lang w:eastAsia="ru-RU"/>
        </w:rPr>
        <w:t xml:space="preserve">отказ от проведения </w:t>
      </w:r>
      <w:r w:rsidR="00027C2B" w:rsidRPr="00510F0F">
        <w:rPr>
          <w:lang w:eastAsia="ru-RU"/>
        </w:rPr>
        <w:t>З</w:t>
      </w:r>
      <w:r w:rsidR="0089163E" w:rsidRPr="00510F0F">
        <w:rPr>
          <w:lang w:eastAsia="ru-RU"/>
        </w:rPr>
        <w:t xml:space="preserve">апроса предложений </w:t>
      </w:r>
      <w:r w:rsidRPr="00510F0F">
        <w:rPr>
          <w:lang w:eastAsia="ru-RU"/>
        </w:rPr>
        <w:t xml:space="preserve">– не позднее 3 дней со дня принятия решения об отказе от проведения </w:t>
      </w:r>
      <w:r w:rsidR="00027C2B" w:rsidRPr="00510F0F">
        <w:rPr>
          <w:lang w:eastAsia="ru-RU"/>
        </w:rPr>
        <w:t>З</w:t>
      </w:r>
      <w:r w:rsidR="0089163E" w:rsidRPr="00510F0F">
        <w:rPr>
          <w:lang w:eastAsia="ru-RU"/>
        </w:rPr>
        <w:t>апроса предложений</w:t>
      </w:r>
      <w:r w:rsidRPr="00510F0F">
        <w:rPr>
          <w:lang w:eastAsia="ru-RU"/>
        </w:rPr>
        <w:t>;</w:t>
      </w:r>
    </w:p>
    <w:p w:rsidR="0099066F" w:rsidRPr="00510F0F" w:rsidRDefault="0099066F" w:rsidP="00D75CA2">
      <w:pPr>
        <w:numPr>
          <w:ilvl w:val="0"/>
          <w:numId w:val="20"/>
        </w:numPr>
        <w:suppressAutoHyphens w:val="0"/>
        <w:overflowPunct w:val="0"/>
        <w:autoSpaceDE w:val="0"/>
        <w:autoSpaceDN w:val="0"/>
        <w:adjustRightInd w:val="0"/>
        <w:spacing w:line="264" w:lineRule="auto"/>
        <w:rPr>
          <w:lang w:eastAsia="ru-RU"/>
        </w:rPr>
      </w:pPr>
      <w:r w:rsidRPr="00510F0F">
        <w:rPr>
          <w:lang w:eastAsia="ru-RU"/>
        </w:rPr>
        <w:t>уведомление о продлении срока подачи Заявок – не позднее 1 дня со дня принятия решения о таком продлении;</w:t>
      </w:r>
    </w:p>
    <w:p w:rsidR="0099066F" w:rsidRPr="00510F0F" w:rsidRDefault="00027C2B" w:rsidP="00D75CA2">
      <w:pPr>
        <w:numPr>
          <w:ilvl w:val="0"/>
          <w:numId w:val="20"/>
        </w:numPr>
        <w:suppressAutoHyphens w:val="0"/>
        <w:overflowPunct w:val="0"/>
        <w:autoSpaceDE w:val="0"/>
        <w:autoSpaceDN w:val="0"/>
        <w:adjustRightInd w:val="0"/>
        <w:spacing w:line="264" w:lineRule="auto"/>
        <w:rPr>
          <w:lang w:eastAsia="ru-RU"/>
        </w:rPr>
      </w:pPr>
      <w:r w:rsidRPr="00510F0F">
        <w:rPr>
          <w:lang w:eastAsia="ru-RU"/>
        </w:rPr>
        <w:t>П</w:t>
      </w:r>
      <w:r w:rsidR="0099066F" w:rsidRPr="00510F0F">
        <w:rPr>
          <w:lang w:eastAsia="ru-RU"/>
        </w:rPr>
        <w:t xml:space="preserve">ротоколы, составляемые в процессе проведения </w:t>
      </w:r>
      <w:r w:rsidRPr="00510F0F">
        <w:rPr>
          <w:lang w:eastAsia="ru-RU"/>
        </w:rPr>
        <w:t>З</w:t>
      </w:r>
      <w:r w:rsidR="0089163E" w:rsidRPr="00510F0F">
        <w:rPr>
          <w:lang w:eastAsia="ru-RU"/>
        </w:rPr>
        <w:t xml:space="preserve">апроса предложений </w:t>
      </w:r>
      <w:r w:rsidR="0099066F" w:rsidRPr="00510F0F">
        <w:rPr>
          <w:lang w:eastAsia="ru-RU"/>
        </w:rPr>
        <w:t>и подписанны</w:t>
      </w:r>
      <w:r w:rsidR="00E60F8E" w:rsidRPr="00510F0F">
        <w:rPr>
          <w:lang w:eastAsia="ru-RU"/>
        </w:rPr>
        <w:t>е ответственным секретарем</w:t>
      </w:r>
      <w:r w:rsidR="0099066F" w:rsidRPr="00510F0F">
        <w:rPr>
          <w:lang w:eastAsia="ru-RU"/>
        </w:rPr>
        <w:t xml:space="preserve"> </w:t>
      </w:r>
      <w:r w:rsidR="002946EF" w:rsidRPr="00510F0F">
        <w:rPr>
          <w:lang w:eastAsia="ru-RU"/>
        </w:rPr>
        <w:t xml:space="preserve">Закупочной </w:t>
      </w:r>
      <w:r w:rsidR="0099066F" w:rsidRPr="00510F0F">
        <w:rPr>
          <w:lang w:eastAsia="ru-RU"/>
        </w:rPr>
        <w:t xml:space="preserve">комиссии – не позднее 3 дней со дня подписания таких </w:t>
      </w:r>
      <w:r w:rsidRPr="00510F0F">
        <w:rPr>
          <w:lang w:eastAsia="ru-RU"/>
        </w:rPr>
        <w:t>П</w:t>
      </w:r>
      <w:r w:rsidR="0099066F" w:rsidRPr="00510F0F">
        <w:rPr>
          <w:lang w:eastAsia="ru-RU"/>
        </w:rPr>
        <w:t>ротоколов.</w:t>
      </w:r>
    </w:p>
    <w:p w:rsidR="00717F60" w:rsidRPr="00510F0F" w:rsidRDefault="00717F60" w:rsidP="00E71A48">
      <w:pPr>
        <w:tabs>
          <w:tab w:val="left" w:pos="1134"/>
        </w:tabs>
        <w:overflowPunct w:val="0"/>
        <w:autoSpaceDE w:val="0"/>
        <w:spacing w:line="264" w:lineRule="auto"/>
        <w:ind w:left="708" w:firstLine="0"/>
      </w:pPr>
    </w:p>
    <w:p w:rsidR="00717F60" w:rsidRPr="00510F0F" w:rsidRDefault="00717F60" w:rsidP="00E71A48">
      <w:pPr>
        <w:pStyle w:val="2"/>
        <w:tabs>
          <w:tab w:val="clear" w:pos="1700"/>
          <w:tab w:val="left" w:pos="567"/>
        </w:tabs>
        <w:spacing w:line="264" w:lineRule="auto"/>
        <w:rPr>
          <w:sz w:val="22"/>
          <w:szCs w:val="22"/>
        </w:rPr>
      </w:pPr>
      <w:bookmarkStart w:id="187" w:name="_Ref303250835"/>
      <w:bookmarkStart w:id="188" w:name="_Ref305973033"/>
      <w:bookmarkStart w:id="189" w:name="_Toc447292207"/>
      <w:bookmarkStart w:id="190" w:name="_Ref191386178"/>
      <w:r w:rsidRPr="00510F0F">
        <w:rPr>
          <w:sz w:val="22"/>
          <w:szCs w:val="22"/>
        </w:rPr>
        <w:t xml:space="preserve">Публикация </w:t>
      </w:r>
      <w:r w:rsidR="004B5EB3" w:rsidRPr="00510F0F">
        <w:rPr>
          <w:sz w:val="22"/>
          <w:szCs w:val="22"/>
        </w:rPr>
        <w:t>Извещени</w:t>
      </w:r>
      <w:r w:rsidRPr="00510F0F">
        <w:rPr>
          <w:sz w:val="22"/>
          <w:szCs w:val="22"/>
        </w:rPr>
        <w:t>я о проведении запроса предложений и Документации</w:t>
      </w:r>
      <w:bookmarkEnd w:id="187"/>
      <w:r w:rsidRPr="00510F0F">
        <w:rPr>
          <w:sz w:val="22"/>
          <w:szCs w:val="22"/>
        </w:rPr>
        <w:t xml:space="preserve"> по запросу предложений</w:t>
      </w:r>
      <w:bookmarkEnd w:id="188"/>
      <w:bookmarkEnd w:id="189"/>
    </w:p>
    <w:p w:rsidR="00717F60" w:rsidRPr="00510F0F" w:rsidRDefault="004B5EB3" w:rsidP="00D75CA2">
      <w:pPr>
        <w:numPr>
          <w:ilvl w:val="2"/>
          <w:numId w:val="10"/>
        </w:numPr>
        <w:tabs>
          <w:tab w:val="left" w:pos="1134"/>
        </w:tabs>
        <w:overflowPunct w:val="0"/>
        <w:autoSpaceDE w:val="0"/>
        <w:spacing w:line="264" w:lineRule="auto"/>
        <w:ind w:left="0" w:firstLine="709"/>
        <w:rPr>
          <w:lang w:eastAsia="ru-RU"/>
        </w:rPr>
      </w:pPr>
      <w:r w:rsidRPr="00510F0F">
        <w:t>Извещени</w:t>
      </w:r>
      <w:r w:rsidR="00717F60" w:rsidRPr="00510F0F">
        <w:t xml:space="preserve">е о проведении запроса предложений и Документация по запросу предложений </w:t>
      </w:r>
      <w:r w:rsidR="003129D4" w:rsidRPr="00510F0F">
        <w:t xml:space="preserve">опубликованы </w:t>
      </w:r>
      <w:r w:rsidR="00717F60" w:rsidRPr="00510F0F">
        <w:t xml:space="preserve">в порядке, указанном в п. </w:t>
      </w:r>
      <w:r w:rsidR="002536E6" w:rsidRPr="00510F0F">
        <w:fldChar w:fldCharType="begin"/>
      </w:r>
      <w:r w:rsidR="002536E6" w:rsidRPr="00510F0F">
        <w:instrText xml:space="preserve"> REF _Ref302563524 \n \h  \* MERGEFORMAT </w:instrText>
      </w:r>
      <w:r w:rsidR="002536E6" w:rsidRPr="00510F0F">
        <w:fldChar w:fldCharType="separate"/>
      </w:r>
      <w:r w:rsidR="00C64CD9" w:rsidRPr="00510F0F">
        <w:t>1.1.1</w:t>
      </w:r>
      <w:r w:rsidR="002536E6" w:rsidRPr="00510F0F">
        <w:fldChar w:fldCharType="end"/>
      </w:r>
      <w:r w:rsidR="004C5DD3" w:rsidRPr="00510F0F">
        <w:t xml:space="preserve"> </w:t>
      </w:r>
      <w:r w:rsidR="004C5DD3" w:rsidRPr="00510F0F">
        <w:rPr>
          <w:lang w:eastAsia="ru-RU"/>
        </w:rPr>
        <w:t>и любое лицо может получить указанные документы с официального сайта без взимания платы.</w:t>
      </w:r>
    </w:p>
    <w:p w:rsidR="00717F60" w:rsidRPr="00510F0F" w:rsidRDefault="00717F60" w:rsidP="00D75CA2">
      <w:pPr>
        <w:numPr>
          <w:ilvl w:val="2"/>
          <w:numId w:val="10"/>
        </w:numPr>
        <w:tabs>
          <w:tab w:val="left" w:pos="1134"/>
        </w:tabs>
        <w:overflowPunct w:val="0"/>
        <w:autoSpaceDE w:val="0"/>
        <w:spacing w:line="264" w:lineRule="auto"/>
        <w:ind w:left="0" w:firstLine="709"/>
      </w:pPr>
      <w:r w:rsidRPr="00510F0F">
        <w:t>Иные публикации не являются официальными и не влекут для Организатора запроса предложений никаких последствий.</w:t>
      </w:r>
    </w:p>
    <w:p w:rsidR="00717F60" w:rsidRPr="00510F0F" w:rsidRDefault="00717F60" w:rsidP="00E71A48">
      <w:pPr>
        <w:pStyle w:val="2"/>
        <w:tabs>
          <w:tab w:val="clear" w:pos="1700"/>
          <w:tab w:val="left" w:pos="567"/>
        </w:tabs>
        <w:spacing w:line="264" w:lineRule="auto"/>
        <w:rPr>
          <w:sz w:val="22"/>
          <w:szCs w:val="22"/>
        </w:rPr>
      </w:pPr>
      <w:bookmarkStart w:id="191" w:name="__RefNumPara__444_922829174"/>
      <w:bookmarkStart w:id="192" w:name="_Ref191386216"/>
      <w:bookmarkStart w:id="193" w:name="_Ref305973147"/>
      <w:bookmarkStart w:id="194" w:name="_Toc447292208"/>
      <w:bookmarkEnd w:id="190"/>
      <w:bookmarkEnd w:id="191"/>
      <w:r w:rsidRPr="00510F0F">
        <w:rPr>
          <w:sz w:val="22"/>
          <w:szCs w:val="22"/>
        </w:rPr>
        <w:t xml:space="preserve">Подготовка </w:t>
      </w:r>
      <w:bookmarkEnd w:id="192"/>
      <w:r w:rsidRPr="00510F0F">
        <w:rPr>
          <w:sz w:val="22"/>
          <w:szCs w:val="22"/>
        </w:rPr>
        <w:t>Заявок</w:t>
      </w:r>
      <w:bookmarkEnd w:id="193"/>
      <w:bookmarkEnd w:id="194"/>
    </w:p>
    <w:p w:rsidR="00717F60" w:rsidRPr="00510F0F" w:rsidRDefault="00717F60" w:rsidP="00E71A48">
      <w:pPr>
        <w:pStyle w:val="3"/>
        <w:spacing w:line="264" w:lineRule="auto"/>
        <w:rPr>
          <w:sz w:val="22"/>
        </w:rPr>
      </w:pPr>
      <w:bookmarkStart w:id="195" w:name="_Ref306114638"/>
      <w:bookmarkStart w:id="196" w:name="_Toc440357090"/>
      <w:bookmarkStart w:id="197" w:name="_Toc440359645"/>
      <w:bookmarkStart w:id="198" w:name="_Toc440632108"/>
      <w:bookmarkStart w:id="199" w:name="_Toc440875929"/>
      <w:bookmarkStart w:id="200" w:name="_Toc441130772"/>
      <w:bookmarkStart w:id="201" w:name="_Toc447292209"/>
      <w:r w:rsidRPr="00510F0F">
        <w:rPr>
          <w:sz w:val="22"/>
        </w:rPr>
        <w:t xml:space="preserve">Общие требования к </w:t>
      </w:r>
      <w:r w:rsidR="004B5EB3" w:rsidRPr="00510F0F">
        <w:rPr>
          <w:sz w:val="22"/>
        </w:rPr>
        <w:t>Заявк</w:t>
      </w:r>
      <w:r w:rsidRPr="00510F0F">
        <w:rPr>
          <w:sz w:val="22"/>
        </w:rPr>
        <w:t>е</w:t>
      </w:r>
      <w:bookmarkEnd w:id="195"/>
      <w:bookmarkEnd w:id="196"/>
      <w:bookmarkEnd w:id="197"/>
      <w:bookmarkEnd w:id="198"/>
      <w:bookmarkEnd w:id="199"/>
      <w:bookmarkEnd w:id="200"/>
      <w:bookmarkEnd w:id="201"/>
    </w:p>
    <w:p w:rsidR="00717F60" w:rsidRPr="00510F0F" w:rsidRDefault="009C744E" w:rsidP="004B74B1">
      <w:pPr>
        <w:widowControl w:val="0"/>
        <w:numPr>
          <w:ilvl w:val="3"/>
          <w:numId w:val="34"/>
        </w:numPr>
        <w:tabs>
          <w:tab w:val="left" w:pos="1560"/>
        </w:tabs>
        <w:autoSpaceDE w:val="0"/>
        <w:spacing w:after="100" w:line="264" w:lineRule="auto"/>
        <w:ind w:left="0" w:firstLine="709"/>
        <w:rPr>
          <w:bCs w:val="0"/>
        </w:rPr>
      </w:pPr>
      <w:r w:rsidRPr="00510F0F">
        <w:rPr>
          <w:bCs w:val="0"/>
        </w:rPr>
        <w:t>Участник</w:t>
      </w:r>
      <w:r w:rsidR="00717F60" w:rsidRPr="00510F0F">
        <w:rPr>
          <w:bCs w:val="0"/>
        </w:rPr>
        <w:t xml:space="preserve"> должен подготовить </w:t>
      </w:r>
      <w:r w:rsidR="004B5EB3" w:rsidRPr="00510F0F">
        <w:rPr>
          <w:bCs w:val="0"/>
        </w:rPr>
        <w:t>Заявк</w:t>
      </w:r>
      <w:r w:rsidR="00717F60" w:rsidRPr="00510F0F">
        <w:rPr>
          <w:bCs w:val="0"/>
        </w:rPr>
        <w:t>у, включающую в себя:</w:t>
      </w:r>
    </w:p>
    <w:p w:rsidR="00717F60" w:rsidRPr="00510F0F"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rPr>
      </w:pPr>
      <w:r w:rsidRPr="00510F0F">
        <w:rPr>
          <w:bCs w:val="0"/>
          <w:spacing w:val="-1"/>
        </w:rPr>
        <w:t>Письмо о подаче оферты по форме и в соответствии с инструкциями,</w:t>
      </w:r>
      <w:r w:rsidRPr="00510F0F">
        <w:rPr>
          <w:bCs w:val="0"/>
        </w:rPr>
        <w:t xml:space="preserve"> приведенными в </w:t>
      </w:r>
      <w:r w:rsidRPr="00510F0F">
        <w:rPr>
          <w:bCs w:val="0"/>
        </w:rPr>
        <w:lastRenderedPageBreak/>
        <w:t xml:space="preserve">настоящей документации по запросу предложений </w:t>
      </w:r>
      <w:r w:rsidRPr="00510F0F">
        <w:rPr>
          <w:bCs w:val="0"/>
          <w:spacing w:val="-2"/>
        </w:rPr>
        <w:t>(</w:t>
      </w:r>
      <w:r w:rsidR="003F3A69" w:rsidRPr="00510F0F">
        <w:rPr>
          <w:bCs w:val="0"/>
          <w:spacing w:val="-2"/>
        </w:rPr>
        <w:t>под</w:t>
      </w:r>
      <w:r w:rsidR="003F3A69" w:rsidRPr="00510F0F">
        <w:rPr>
          <w:bCs w:val="0"/>
        </w:rPr>
        <w:t>раздел</w:t>
      </w:r>
      <w:r w:rsidRPr="00510F0F">
        <w:rPr>
          <w:bCs w:val="0"/>
        </w:rPr>
        <w:t xml:space="preserve"> </w:t>
      </w:r>
      <w:r w:rsidR="00DB2F34" w:rsidRPr="00510F0F">
        <w:rPr>
          <w:bCs w:val="0"/>
        </w:rPr>
        <w:fldChar w:fldCharType="begin"/>
      </w:r>
      <w:r w:rsidR="008D2928" w:rsidRPr="00510F0F">
        <w:rPr>
          <w:bCs w:val="0"/>
        </w:rPr>
        <w:instrText xml:space="preserve"> REF _Ref55336310 \r \h </w:instrText>
      </w:r>
      <w:r w:rsidR="00510F0F" w:rsidRPr="00510F0F">
        <w:rPr>
          <w:bCs w:val="0"/>
        </w:rPr>
        <w:instrText xml:space="preserve"> \* MERGEFORMAT </w:instrText>
      </w:r>
      <w:r w:rsidR="00DB2F34" w:rsidRPr="00510F0F">
        <w:rPr>
          <w:bCs w:val="0"/>
        </w:rPr>
      </w:r>
      <w:r w:rsidR="00DB2F34" w:rsidRPr="00510F0F">
        <w:rPr>
          <w:bCs w:val="0"/>
        </w:rPr>
        <w:fldChar w:fldCharType="separate"/>
      </w:r>
      <w:r w:rsidR="00C64CD9" w:rsidRPr="00510F0F">
        <w:rPr>
          <w:bCs w:val="0"/>
        </w:rPr>
        <w:t>5.1</w:t>
      </w:r>
      <w:r w:rsidR="00DB2F34" w:rsidRPr="00510F0F">
        <w:rPr>
          <w:bCs w:val="0"/>
        </w:rPr>
        <w:fldChar w:fldCharType="end"/>
      </w:r>
      <w:r w:rsidR="00D80639" w:rsidRPr="00510F0F">
        <w:rPr>
          <w:bCs w:val="0"/>
          <w:lang w:eastAsia="ru-RU"/>
        </w:rPr>
        <w:t>)</w:t>
      </w:r>
      <w:r w:rsidR="00B71B9D" w:rsidRPr="00510F0F">
        <w:rPr>
          <w:bCs w:val="0"/>
          <w:lang w:eastAsia="ru-RU"/>
        </w:rPr>
        <w:t>;</w:t>
      </w:r>
    </w:p>
    <w:p w:rsidR="00B71B9D" w:rsidRPr="00510F0F"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rPr>
      </w:pPr>
      <w:r w:rsidRPr="00510F0F">
        <w:rPr>
          <w:bCs w:val="0"/>
        </w:rPr>
        <w:t>Сводную таблицу стоимости</w:t>
      </w:r>
      <w:r w:rsidR="009A70A4" w:rsidRPr="00510F0F">
        <w:rPr>
          <w:b/>
        </w:rPr>
        <w:t xml:space="preserve"> </w:t>
      </w:r>
      <w:r w:rsidR="009A70A4" w:rsidRPr="00510F0F">
        <w:rPr>
          <w:bCs w:val="0"/>
        </w:rPr>
        <w:t>поставок</w:t>
      </w:r>
      <w:r w:rsidRPr="00510F0F">
        <w:rPr>
          <w:bCs w:val="0"/>
        </w:rPr>
        <w:t xml:space="preserve"> по форме и в соответствии с инструкциями, </w:t>
      </w:r>
      <w:r w:rsidRPr="00510F0F">
        <w:rPr>
          <w:bCs w:val="0"/>
          <w:spacing w:val="-1"/>
        </w:rPr>
        <w:t>приведенными в настоящей Документации</w:t>
      </w:r>
      <w:r w:rsidRPr="00510F0F">
        <w:rPr>
          <w:bCs w:val="0"/>
        </w:rPr>
        <w:t xml:space="preserve"> (</w:t>
      </w:r>
      <w:r w:rsidR="003F3A69" w:rsidRPr="00510F0F">
        <w:rPr>
          <w:bCs w:val="0"/>
          <w:spacing w:val="-2"/>
        </w:rPr>
        <w:t>под</w:t>
      </w:r>
      <w:r w:rsidR="003F3A69" w:rsidRPr="00510F0F">
        <w:rPr>
          <w:bCs w:val="0"/>
        </w:rPr>
        <w:t>раздел</w:t>
      </w:r>
      <w:r w:rsidRPr="00510F0F">
        <w:rPr>
          <w:bCs w:val="0"/>
        </w:rPr>
        <w:t xml:space="preserve"> </w:t>
      </w:r>
      <w:r w:rsidR="00DB2F34" w:rsidRPr="00510F0F">
        <w:rPr>
          <w:bCs w:val="0"/>
        </w:rPr>
        <w:fldChar w:fldCharType="begin"/>
      </w:r>
      <w:r w:rsidRPr="00510F0F">
        <w:rPr>
          <w:bCs w:val="0"/>
        </w:rPr>
        <w:instrText xml:space="preserve"> REF _Ref440271072 \r \h </w:instrText>
      </w:r>
      <w:r w:rsidR="00510F0F" w:rsidRPr="00510F0F">
        <w:rPr>
          <w:bCs w:val="0"/>
        </w:rPr>
        <w:instrText xml:space="preserve"> \* MERGEFORMAT </w:instrText>
      </w:r>
      <w:r w:rsidR="00DB2F34" w:rsidRPr="00510F0F">
        <w:rPr>
          <w:bCs w:val="0"/>
        </w:rPr>
      </w:r>
      <w:r w:rsidR="00DB2F34" w:rsidRPr="00510F0F">
        <w:rPr>
          <w:bCs w:val="0"/>
        </w:rPr>
        <w:fldChar w:fldCharType="separate"/>
      </w:r>
      <w:r w:rsidR="00C64CD9" w:rsidRPr="00510F0F">
        <w:rPr>
          <w:bCs w:val="0"/>
        </w:rPr>
        <w:t>5.2</w:t>
      </w:r>
      <w:r w:rsidR="00DB2F34" w:rsidRPr="00510F0F">
        <w:rPr>
          <w:bCs w:val="0"/>
        </w:rPr>
        <w:fldChar w:fldCharType="end"/>
      </w:r>
      <w:r w:rsidRPr="00510F0F">
        <w:rPr>
          <w:bCs w:val="0"/>
        </w:rPr>
        <w:t>);</w:t>
      </w:r>
    </w:p>
    <w:p w:rsidR="0050260F" w:rsidRPr="00510F0F" w:rsidRDefault="0050260F" w:rsidP="0050260F">
      <w:pPr>
        <w:widowControl w:val="0"/>
        <w:numPr>
          <w:ilvl w:val="0"/>
          <w:numId w:val="6"/>
        </w:numPr>
        <w:shd w:val="clear" w:color="auto" w:fill="FFFFFF"/>
        <w:tabs>
          <w:tab w:val="left" w:pos="1276"/>
        </w:tabs>
        <w:autoSpaceDE w:val="0"/>
        <w:spacing w:line="264" w:lineRule="auto"/>
        <w:ind w:left="0" w:right="29" w:firstLine="709"/>
        <w:rPr>
          <w:bCs w:val="0"/>
          <w:spacing w:val="-1"/>
        </w:rPr>
      </w:pPr>
      <w:r w:rsidRPr="00510F0F">
        <w:rPr>
          <w:bCs w:val="0"/>
          <w:spacing w:val="-1"/>
        </w:rPr>
        <w:t>Техническое предложение по форме и в соответствии с инструкциями, приведенными в настоящей Документации по запросу предложений (</w:t>
      </w:r>
      <w:r w:rsidRPr="00510F0F">
        <w:rPr>
          <w:bCs w:val="0"/>
          <w:spacing w:val="-2"/>
        </w:rPr>
        <w:t>под</w:t>
      </w:r>
      <w:r w:rsidRPr="00510F0F">
        <w:rPr>
          <w:bCs w:val="0"/>
        </w:rPr>
        <w:t>раздел</w:t>
      </w:r>
      <w:r w:rsidRPr="00510F0F">
        <w:rPr>
          <w:bCs w:val="0"/>
          <w:spacing w:val="-1"/>
        </w:rPr>
        <w:t xml:space="preserve"> </w:t>
      </w:r>
      <w:r w:rsidR="002536E6" w:rsidRPr="00510F0F">
        <w:fldChar w:fldCharType="begin"/>
      </w:r>
      <w:r w:rsidR="002536E6" w:rsidRPr="00510F0F">
        <w:instrText xml:space="preserve"> REF _Ref86826666 \r \h  \* MERGEFORMAT </w:instrText>
      </w:r>
      <w:r w:rsidR="002536E6" w:rsidRPr="00510F0F">
        <w:fldChar w:fldCharType="separate"/>
      </w:r>
      <w:r w:rsidRPr="00510F0F">
        <w:rPr>
          <w:bCs w:val="0"/>
          <w:spacing w:val="-1"/>
        </w:rPr>
        <w:t>5.3</w:t>
      </w:r>
      <w:r w:rsidR="002536E6" w:rsidRPr="00510F0F">
        <w:fldChar w:fldCharType="end"/>
      </w:r>
      <w:r w:rsidRPr="00510F0F">
        <w:rPr>
          <w:bCs w:val="0"/>
          <w:spacing w:val="-1"/>
        </w:rPr>
        <w:t xml:space="preserve">), </w:t>
      </w:r>
      <w:r w:rsidRPr="00510F0F">
        <w:t xml:space="preserve">копии документов, подтверждающих наличие у Участника запроса предложений </w:t>
      </w:r>
      <w:r w:rsidR="00F603BA" w:rsidRPr="00510F0F">
        <w:t>полномочий</w:t>
      </w:r>
      <w:r w:rsidRPr="00510F0F">
        <w:t xml:space="preserve"> от </w:t>
      </w:r>
      <w:proofErr w:type="gramStart"/>
      <w:r w:rsidRPr="00510F0F">
        <w:t>производителей</w:t>
      </w:r>
      <w:proofErr w:type="gramEnd"/>
      <w:r w:rsidRPr="00510F0F">
        <w:t xml:space="preserve"> предлагаемого им оборудования на предложение в рамках настоящего Запроса предложений этого оборудования (либо копию дилерского договора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 Рекомендуемая форма заполнения установлена в настоящей Документации</w:t>
      </w:r>
      <w:r w:rsidRPr="00510F0F">
        <w:rPr>
          <w:bCs w:val="0"/>
          <w:spacing w:val="-1"/>
        </w:rPr>
        <w:t xml:space="preserve"> (</w:t>
      </w:r>
      <w:r w:rsidRPr="00510F0F">
        <w:rPr>
          <w:bCs w:val="0"/>
          <w:spacing w:val="-2"/>
        </w:rPr>
        <w:t>под</w:t>
      </w:r>
      <w:r w:rsidRPr="00510F0F">
        <w:rPr>
          <w:bCs w:val="0"/>
        </w:rPr>
        <w:t>раздел</w:t>
      </w:r>
      <w:r w:rsidRPr="00510F0F">
        <w:rPr>
          <w:bCs w:val="0"/>
          <w:spacing w:val="-1"/>
        </w:rPr>
        <w:t xml:space="preserve"> </w:t>
      </w:r>
      <w:r w:rsidR="002536E6" w:rsidRPr="00510F0F">
        <w:fldChar w:fldCharType="begin"/>
      </w:r>
      <w:r w:rsidR="002536E6" w:rsidRPr="00510F0F">
        <w:instrText xml:space="preserve"> REF _Ref440270984 \r \h  \* MERGEFORMAT </w:instrText>
      </w:r>
      <w:r w:rsidR="002536E6" w:rsidRPr="00510F0F">
        <w:fldChar w:fldCharType="separate"/>
      </w:r>
      <w:r w:rsidRPr="00510F0F">
        <w:rPr>
          <w:bCs w:val="0"/>
          <w:spacing w:val="-1"/>
        </w:rPr>
        <w:t>5.10</w:t>
      </w:r>
      <w:r w:rsidR="002536E6" w:rsidRPr="00510F0F">
        <w:fldChar w:fldCharType="end"/>
      </w:r>
      <w:r w:rsidRPr="00510F0F">
        <w:rPr>
          <w:bCs w:val="0"/>
          <w:spacing w:val="-1"/>
        </w:rPr>
        <w:t xml:space="preserve">); </w:t>
      </w:r>
    </w:p>
    <w:p w:rsidR="00717F60" w:rsidRPr="00510F0F" w:rsidRDefault="00420F24" w:rsidP="00B71B9D">
      <w:pPr>
        <w:widowControl w:val="0"/>
        <w:numPr>
          <w:ilvl w:val="0"/>
          <w:numId w:val="6"/>
        </w:numPr>
        <w:shd w:val="clear" w:color="auto" w:fill="FFFFFF"/>
        <w:tabs>
          <w:tab w:val="left" w:pos="1276"/>
        </w:tabs>
        <w:autoSpaceDE w:val="0"/>
        <w:spacing w:line="264" w:lineRule="auto"/>
        <w:ind w:left="0" w:right="23" w:firstLine="709"/>
        <w:rPr>
          <w:bCs w:val="0"/>
        </w:rPr>
      </w:pPr>
      <w:r w:rsidRPr="00510F0F">
        <w:rPr>
          <w:bCs w:val="0"/>
        </w:rPr>
        <w:t xml:space="preserve">График </w:t>
      </w:r>
      <w:r w:rsidR="00F030B1" w:rsidRPr="00510F0F">
        <w:rPr>
          <w:bCs w:val="0"/>
        </w:rPr>
        <w:t xml:space="preserve">выполнения </w:t>
      </w:r>
      <w:r w:rsidR="00512B0F" w:rsidRPr="00510F0F">
        <w:rPr>
          <w:bCs w:val="0"/>
        </w:rPr>
        <w:t>поставок</w:t>
      </w:r>
      <w:r w:rsidR="006561C2" w:rsidRPr="00510F0F">
        <w:rPr>
          <w:bCs w:val="0"/>
        </w:rPr>
        <w:t xml:space="preserve"> </w:t>
      </w:r>
      <w:r w:rsidRPr="00510F0F">
        <w:rPr>
          <w:bCs w:val="0"/>
        </w:rPr>
        <w:t>по</w:t>
      </w:r>
      <w:r w:rsidR="00717F60" w:rsidRPr="00510F0F">
        <w:rPr>
          <w:bCs w:val="0"/>
        </w:rPr>
        <w:t xml:space="preserve"> форме и в соответствии с инструкциями, приведенными в настоящей </w:t>
      </w:r>
      <w:r w:rsidR="00AE0F91" w:rsidRPr="00510F0F">
        <w:rPr>
          <w:bCs w:val="0"/>
        </w:rPr>
        <w:t>Д</w:t>
      </w:r>
      <w:r w:rsidR="00717F60" w:rsidRPr="00510F0F">
        <w:rPr>
          <w:bCs w:val="0"/>
        </w:rPr>
        <w:t>окументации (</w:t>
      </w:r>
      <w:r w:rsidR="003F3A69" w:rsidRPr="00510F0F">
        <w:rPr>
          <w:bCs w:val="0"/>
          <w:spacing w:val="-2"/>
        </w:rPr>
        <w:t>под</w:t>
      </w:r>
      <w:r w:rsidR="003F3A69" w:rsidRPr="00510F0F">
        <w:rPr>
          <w:bCs w:val="0"/>
        </w:rPr>
        <w:t>раздел</w:t>
      </w:r>
      <w:r w:rsidR="00717F60" w:rsidRPr="00510F0F">
        <w:rPr>
          <w:bCs w:val="0"/>
        </w:rPr>
        <w:t xml:space="preserve"> </w:t>
      </w:r>
      <w:r w:rsidR="00DB2F34" w:rsidRPr="00510F0F">
        <w:rPr>
          <w:bCs w:val="0"/>
        </w:rPr>
        <w:fldChar w:fldCharType="begin"/>
      </w:r>
      <w:r w:rsidR="00B71B9D" w:rsidRPr="00510F0F">
        <w:rPr>
          <w:bCs w:val="0"/>
        </w:rPr>
        <w:instrText xml:space="preserve"> REF _Ref440271036 \r \h </w:instrText>
      </w:r>
      <w:r w:rsidR="00510F0F" w:rsidRPr="00510F0F">
        <w:rPr>
          <w:bCs w:val="0"/>
        </w:rPr>
        <w:instrText xml:space="preserve"> \* MERGEFORMAT </w:instrText>
      </w:r>
      <w:r w:rsidR="00DB2F34" w:rsidRPr="00510F0F">
        <w:rPr>
          <w:bCs w:val="0"/>
        </w:rPr>
      </w:r>
      <w:r w:rsidR="00DB2F34" w:rsidRPr="00510F0F">
        <w:rPr>
          <w:bCs w:val="0"/>
        </w:rPr>
        <w:fldChar w:fldCharType="separate"/>
      </w:r>
      <w:r w:rsidR="00C64CD9" w:rsidRPr="00510F0F">
        <w:rPr>
          <w:bCs w:val="0"/>
        </w:rPr>
        <w:t>5.4</w:t>
      </w:r>
      <w:r w:rsidR="00DB2F34" w:rsidRPr="00510F0F">
        <w:rPr>
          <w:bCs w:val="0"/>
        </w:rPr>
        <w:fldChar w:fldCharType="end"/>
      </w:r>
      <w:r w:rsidR="00717F60" w:rsidRPr="00510F0F">
        <w:rPr>
          <w:bCs w:val="0"/>
        </w:rPr>
        <w:t>);</w:t>
      </w:r>
    </w:p>
    <w:p w:rsidR="00420F24" w:rsidRPr="00510F0F" w:rsidRDefault="00717F60" w:rsidP="00D75CA2">
      <w:pPr>
        <w:widowControl w:val="0"/>
        <w:numPr>
          <w:ilvl w:val="0"/>
          <w:numId w:val="6"/>
        </w:numPr>
        <w:shd w:val="clear" w:color="auto" w:fill="FFFFFF"/>
        <w:tabs>
          <w:tab w:val="left" w:pos="1276"/>
        </w:tabs>
        <w:autoSpaceDE w:val="0"/>
        <w:spacing w:line="264" w:lineRule="auto"/>
        <w:ind w:left="0" w:right="5" w:firstLine="709"/>
        <w:rPr>
          <w:bCs w:val="0"/>
        </w:rPr>
      </w:pPr>
      <w:r w:rsidRPr="00510F0F">
        <w:rPr>
          <w:bCs w:val="0"/>
        </w:rPr>
        <w:t xml:space="preserve">Документы, подтверждающие соответствие </w:t>
      </w:r>
      <w:r w:rsidR="009C744E" w:rsidRPr="00510F0F">
        <w:rPr>
          <w:bCs w:val="0"/>
        </w:rPr>
        <w:t>Участник</w:t>
      </w:r>
      <w:r w:rsidRPr="00510F0F">
        <w:rPr>
          <w:bCs w:val="0"/>
        </w:rPr>
        <w:t xml:space="preserve">а требованиям настоящей </w:t>
      </w:r>
      <w:r w:rsidR="00AE0F91" w:rsidRPr="00510F0F">
        <w:rPr>
          <w:bCs w:val="0"/>
        </w:rPr>
        <w:t>Д</w:t>
      </w:r>
      <w:r w:rsidRPr="00510F0F">
        <w:rPr>
          <w:bCs w:val="0"/>
        </w:rPr>
        <w:t>окументации (подраздел</w:t>
      </w:r>
      <w:r w:rsidR="00420F24" w:rsidRPr="00510F0F">
        <w:rPr>
          <w:bCs w:val="0"/>
        </w:rPr>
        <w:t xml:space="preserve"> </w:t>
      </w:r>
      <w:r w:rsidR="002536E6" w:rsidRPr="00510F0F">
        <w:fldChar w:fldCharType="begin"/>
      </w:r>
      <w:r w:rsidR="002536E6" w:rsidRPr="00510F0F">
        <w:instrText xml:space="preserve"> REF _Ref191386407 \r \h  \* MERGEFORMAT </w:instrText>
      </w:r>
      <w:r w:rsidR="002536E6" w:rsidRPr="00510F0F">
        <w:fldChar w:fldCharType="separate"/>
      </w:r>
      <w:r w:rsidR="00C64CD9" w:rsidRPr="00510F0F">
        <w:rPr>
          <w:bCs w:val="0"/>
        </w:rPr>
        <w:t>3.3.8</w:t>
      </w:r>
      <w:r w:rsidR="002536E6" w:rsidRPr="00510F0F">
        <w:fldChar w:fldCharType="end"/>
      </w:r>
      <w:r w:rsidR="00FF4BD0" w:rsidRPr="00510F0F">
        <w:rPr>
          <w:bCs w:val="0"/>
        </w:rPr>
        <w:t>)</w:t>
      </w:r>
      <w:r w:rsidR="00B71B9D" w:rsidRPr="00510F0F">
        <w:rPr>
          <w:bCs w:val="0"/>
        </w:rPr>
        <w:t>;</w:t>
      </w:r>
    </w:p>
    <w:p w:rsidR="00717F60" w:rsidRPr="00510F0F" w:rsidRDefault="00717F60" w:rsidP="00D75CA2">
      <w:pPr>
        <w:widowControl w:val="0"/>
        <w:numPr>
          <w:ilvl w:val="0"/>
          <w:numId w:val="6"/>
        </w:numPr>
        <w:shd w:val="clear" w:color="auto" w:fill="FFFFFF"/>
        <w:tabs>
          <w:tab w:val="left" w:pos="1276"/>
        </w:tabs>
        <w:autoSpaceDE w:val="0"/>
        <w:spacing w:line="264" w:lineRule="auto"/>
        <w:ind w:left="0" w:right="5" w:firstLine="709"/>
        <w:rPr>
          <w:bCs w:val="0"/>
        </w:rPr>
      </w:pPr>
      <w:r w:rsidRPr="00510F0F">
        <w:rPr>
          <w:bCs w:val="0"/>
        </w:rPr>
        <w:t xml:space="preserve">Протокол разногласий к проекту </w:t>
      </w:r>
      <w:r w:rsidR="00123C70" w:rsidRPr="00510F0F">
        <w:rPr>
          <w:bCs w:val="0"/>
        </w:rPr>
        <w:t>Договор</w:t>
      </w:r>
      <w:r w:rsidRPr="00510F0F">
        <w:rPr>
          <w:bCs w:val="0"/>
        </w:rPr>
        <w:t xml:space="preserve">а по форме и в соответствии с инструкциями, приведенными в настоящей </w:t>
      </w:r>
      <w:r w:rsidR="00AE0F91" w:rsidRPr="00510F0F">
        <w:rPr>
          <w:bCs w:val="0"/>
        </w:rPr>
        <w:t>Д</w:t>
      </w:r>
      <w:r w:rsidRPr="00510F0F">
        <w:rPr>
          <w:bCs w:val="0"/>
        </w:rPr>
        <w:t>окументации (</w:t>
      </w:r>
      <w:r w:rsidR="003F3A69" w:rsidRPr="00510F0F">
        <w:rPr>
          <w:bCs w:val="0"/>
          <w:spacing w:val="-2"/>
        </w:rPr>
        <w:t>под</w:t>
      </w:r>
      <w:r w:rsidR="003F3A69" w:rsidRPr="00510F0F">
        <w:rPr>
          <w:bCs w:val="0"/>
        </w:rPr>
        <w:t>раздел</w:t>
      </w:r>
      <w:r w:rsidRPr="00510F0F">
        <w:rPr>
          <w:bCs w:val="0"/>
        </w:rPr>
        <w:t xml:space="preserve"> </w:t>
      </w:r>
      <w:r w:rsidR="002536E6" w:rsidRPr="00510F0F">
        <w:fldChar w:fldCharType="begin"/>
      </w:r>
      <w:r w:rsidR="002536E6" w:rsidRPr="00510F0F">
        <w:instrText xml:space="preserve"> REF _Ref93264992 \r \h  \* MERGEFORMAT </w:instrText>
      </w:r>
      <w:r w:rsidR="002536E6" w:rsidRPr="00510F0F">
        <w:fldChar w:fldCharType="separate"/>
      </w:r>
      <w:r w:rsidR="00C64CD9" w:rsidRPr="00510F0F">
        <w:rPr>
          <w:bCs w:val="0"/>
        </w:rPr>
        <w:t>5.5</w:t>
      </w:r>
      <w:r w:rsidR="002536E6" w:rsidRPr="00510F0F">
        <w:fldChar w:fldCharType="end"/>
      </w:r>
      <w:r w:rsidR="00B71B9D" w:rsidRPr="00510F0F">
        <w:rPr>
          <w:bCs w:val="0"/>
        </w:rPr>
        <w:t>);</w:t>
      </w:r>
    </w:p>
    <w:p w:rsidR="00717F60" w:rsidRPr="00510F0F" w:rsidRDefault="00717F60" w:rsidP="00D75CA2">
      <w:pPr>
        <w:widowControl w:val="0"/>
        <w:numPr>
          <w:ilvl w:val="0"/>
          <w:numId w:val="6"/>
        </w:numPr>
        <w:shd w:val="clear" w:color="auto" w:fill="FFFFFF"/>
        <w:tabs>
          <w:tab w:val="left" w:pos="1276"/>
        </w:tabs>
        <w:autoSpaceDE w:val="0"/>
        <w:spacing w:after="100" w:line="264" w:lineRule="auto"/>
        <w:ind w:left="0" w:firstLine="709"/>
        <w:rPr>
          <w:bCs w:val="0"/>
        </w:rPr>
      </w:pPr>
      <w:r w:rsidRPr="00510F0F">
        <w:rPr>
          <w:bCs w:val="0"/>
        </w:rPr>
        <w:t xml:space="preserve">Иные документы, которые, по мнению </w:t>
      </w:r>
      <w:r w:rsidR="009C744E" w:rsidRPr="00510F0F">
        <w:rPr>
          <w:bCs w:val="0"/>
        </w:rPr>
        <w:t>Участник</w:t>
      </w:r>
      <w:r w:rsidRPr="00510F0F">
        <w:rPr>
          <w:bCs w:val="0"/>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510F0F" w:rsidRDefault="00717F60" w:rsidP="004B74B1">
      <w:pPr>
        <w:widowControl w:val="0"/>
        <w:numPr>
          <w:ilvl w:val="3"/>
          <w:numId w:val="34"/>
        </w:numPr>
        <w:tabs>
          <w:tab w:val="left" w:pos="1701"/>
        </w:tabs>
        <w:autoSpaceDE w:val="0"/>
        <w:spacing w:after="100" w:line="264" w:lineRule="auto"/>
        <w:ind w:left="0" w:firstLine="709"/>
        <w:rPr>
          <w:bCs w:val="0"/>
        </w:rPr>
      </w:pPr>
      <w:bookmarkStart w:id="202" w:name="_Ref303683384"/>
      <w:r w:rsidRPr="00510F0F">
        <w:rPr>
          <w:bCs w:val="0"/>
        </w:rPr>
        <w:t xml:space="preserve">Порядок размещения документов в составе </w:t>
      </w:r>
      <w:r w:rsidR="004B5EB3" w:rsidRPr="00510F0F">
        <w:rPr>
          <w:bCs w:val="0"/>
        </w:rPr>
        <w:t>Заявк</w:t>
      </w:r>
      <w:r w:rsidRPr="00510F0F">
        <w:rPr>
          <w:bCs w:val="0"/>
        </w:rPr>
        <w:t>и с обязательным составлением описи всех документов с указанием томов и страниц:</w:t>
      </w:r>
      <w:bookmarkEnd w:id="202"/>
    </w:p>
    <w:p w:rsidR="00717F60" w:rsidRPr="00510F0F" w:rsidRDefault="00717F60" w:rsidP="00D75CA2">
      <w:pPr>
        <w:widowControl w:val="0"/>
        <w:numPr>
          <w:ilvl w:val="0"/>
          <w:numId w:val="5"/>
        </w:numPr>
        <w:tabs>
          <w:tab w:val="left" w:pos="540"/>
        </w:tabs>
        <w:overflowPunct w:val="0"/>
        <w:autoSpaceDE w:val="0"/>
        <w:spacing w:line="264" w:lineRule="auto"/>
        <w:ind w:hanging="540"/>
        <w:rPr>
          <w:bCs w:val="0"/>
        </w:rPr>
      </w:pPr>
      <w:r w:rsidRPr="00510F0F">
        <w:rPr>
          <w:bCs w:val="0"/>
        </w:rPr>
        <w:t>Письмо о подаче оферты (</w:t>
      </w:r>
      <w:r w:rsidR="00A154B7" w:rsidRPr="00510F0F">
        <w:rPr>
          <w:bCs w:val="0"/>
          <w:spacing w:val="-2"/>
        </w:rPr>
        <w:t>под</w:t>
      </w:r>
      <w:r w:rsidR="00A154B7" w:rsidRPr="00510F0F">
        <w:rPr>
          <w:bCs w:val="0"/>
        </w:rPr>
        <w:t>раздел</w:t>
      </w:r>
      <w:r w:rsidR="00F86B89" w:rsidRPr="00510F0F">
        <w:rPr>
          <w:bCs w:val="0"/>
          <w:lang w:eastAsia="ru-RU"/>
        </w:rPr>
        <w:t xml:space="preserve"> </w:t>
      </w:r>
      <w:r w:rsidR="002536E6" w:rsidRPr="00510F0F">
        <w:fldChar w:fldCharType="begin"/>
      </w:r>
      <w:r w:rsidR="002536E6" w:rsidRPr="00510F0F">
        <w:instrText xml:space="preserve"> REF _Ref55336310 \r \h  \* MERGEFORMAT </w:instrText>
      </w:r>
      <w:r w:rsidR="002536E6" w:rsidRPr="00510F0F">
        <w:fldChar w:fldCharType="separate"/>
      </w:r>
      <w:r w:rsidR="00C64CD9" w:rsidRPr="00510F0F">
        <w:rPr>
          <w:bCs w:val="0"/>
          <w:lang w:eastAsia="ru-RU"/>
        </w:rPr>
        <w:t>5.1</w:t>
      </w:r>
      <w:r w:rsidR="002536E6" w:rsidRPr="00510F0F">
        <w:fldChar w:fldCharType="end"/>
      </w:r>
      <w:r w:rsidRPr="00510F0F">
        <w:rPr>
          <w:bCs w:val="0"/>
        </w:rPr>
        <w:t>);</w:t>
      </w:r>
    </w:p>
    <w:p w:rsidR="00F463E8" w:rsidRPr="00510F0F" w:rsidRDefault="005D7E4C" w:rsidP="00D75CA2">
      <w:pPr>
        <w:widowControl w:val="0"/>
        <w:numPr>
          <w:ilvl w:val="0"/>
          <w:numId w:val="5"/>
        </w:numPr>
        <w:tabs>
          <w:tab w:val="left" w:pos="540"/>
        </w:tabs>
        <w:overflowPunct w:val="0"/>
        <w:autoSpaceDE w:val="0"/>
        <w:spacing w:line="264" w:lineRule="auto"/>
        <w:ind w:hanging="540"/>
        <w:rPr>
          <w:bCs w:val="0"/>
        </w:rPr>
      </w:pPr>
      <w:r w:rsidRPr="00510F0F">
        <w:t>В</w:t>
      </w:r>
      <w:r w:rsidR="00F463E8" w:rsidRPr="00510F0F">
        <w:t>ыписк</w:t>
      </w:r>
      <w:r w:rsidRPr="00510F0F">
        <w:t>а</w:t>
      </w:r>
      <w:r w:rsidR="00F463E8" w:rsidRPr="00510F0F">
        <w:t xml:space="preserve"> из Единого государственного реестра юридических лиц (ЕГРЮЛ) (</w:t>
      </w:r>
      <w:proofErr w:type="spellStart"/>
      <w:r w:rsidR="00F463E8" w:rsidRPr="00510F0F">
        <w:t>пп</w:t>
      </w:r>
      <w:proofErr w:type="spellEnd"/>
      <w:r w:rsidR="00F463E8" w:rsidRPr="00510F0F">
        <w:t xml:space="preserve">. </w:t>
      </w:r>
      <w:r w:rsidR="002536E6" w:rsidRPr="00510F0F">
        <w:fldChar w:fldCharType="begin"/>
      </w:r>
      <w:r w:rsidR="002536E6" w:rsidRPr="00510F0F">
        <w:instrText xml:space="preserve"> REF _Ref440279062 \r \h  \* MERGEFORMAT </w:instrText>
      </w:r>
      <w:r w:rsidR="002536E6" w:rsidRPr="00510F0F">
        <w:fldChar w:fldCharType="separate"/>
      </w:r>
      <w:r w:rsidR="00C64CD9" w:rsidRPr="00510F0F">
        <w:t>б)</w:t>
      </w:r>
      <w:r w:rsidR="002536E6" w:rsidRPr="00510F0F">
        <w:fldChar w:fldCharType="end"/>
      </w:r>
      <w:r w:rsidR="00F463E8" w:rsidRPr="00510F0F">
        <w:t xml:space="preserve"> п. </w:t>
      </w:r>
      <w:r w:rsidR="002536E6" w:rsidRPr="00510F0F">
        <w:fldChar w:fldCharType="begin"/>
      </w:r>
      <w:r w:rsidR="002536E6" w:rsidRPr="00510F0F">
        <w:instrText xml:space="preserve"> REF _Ref306005578 \r \h  \* MERGEFORMAT </w:instrText>
      </w:r>
      <w:r w:rsidR="002536E6" w:rsidRPr="00510F0F">
        <w:fldChar w:fldCharType="separate"/>
      </w:r>
      <w:r w:rsidR="00C64CD9" w:rsidRPr="00510F0F">
        <w:t>3.3.8.3</w:t>
      </w:r>
      <w:r w:rsidR="002536E6" w:rsidRPr="00510F0F">
        <w:fldChar w:fldCharType="end"/>
      </w:r>
      <w:r w:rsidR="00F463E8" w:rsidRPr="00510F0F">
        <w:t>);</w:t>
      </w:r>
    </w:p>
    <w:p w:rsidR="00717F60" w:rsidRPr="00510F0F" w:rsidRDefault="00717F60" w:rsidP="00D75CA2">
      <w:pPr>
        <w:widowControl w:val="0"/>
        <w:numPr>
          <w:ilvl w:val="0"/>
          <w:numId w:val="5"/>
        </w:numPr>
        <w:tabs>
          <w:tab w:val="left" w:pos="540"/>
        </w:tabs>
        <w:overflowPunct w:val="0"/>
        <w:autoSpaceDE w:val="0"/>
        <w:spacing w:line="264" w:lineRule="auto"/>
        <w:ind w:hanging="540"/>
        <w:rPr>
          <w:bCs w:val="0"/>
        </w:rPr>
      </w:pPr>
      <w:r w:rsidRPr="00510F0F">
        <w:rPr>
          <w:bCs w:val="0"/>
        </w:rPr>
        <w:t xml:space="preserve">Анкета </w:t>
      </w:r>
      <w:r w:rsidR="009C744E" w:rsidRPr="00510F0F">
        <w:rPr>
          <w:bCs w:val="0"/>
        </w:rPr>
        <w:t>Участник</w:t>
      </w:r>
      <w:r w:rsidRPr="00510F0F">
        <w:rPr>
          <w:bCs w:val="0"/>
        </w:rPr>
        <w:t>а запроса предложений (</w:t>
      </w:r>
      <w:r w:rsidR="00A154B7" w:rsidRPr="00510F0F">
        <w:rPr>
          <w:bCs w:val="0"/>
          <w:spacing w:val="-2"/>
        </w:rPr>
        <w:t>под</w:t>
      </w:r>
      <w:r w:rsidR="00A154B7" w:rsidRPr="00510F0F">
        <w:rPr>
          <w:bCs w:val="0"/>
        </w:rPr>
        <w:t>раздел</w:t>
      </w:r>
      <w:r w:rsidR="00F86B89" w:rsidRPr="00510F0F">
        <w:rPr>
          <w:bCs w:val="0"/>
          <w:lang w:eastAsia="ru-RU"/>
        </w:rPr>
        <w:t xml:space="preserve"> </w:t>
      </w:r>
      <w:r w:rsidR="002536E6" w:rsidRPr="00510F0F">
        <w:fldChar w:fldCharType="begin"/>
      </w:r>
      <w:r w:rsidR="002536E6" w:rsidRPr="00510F0F">
        <w:instrText xml:space="preserve"> REF _Ref444164050 \r \h  \* MERGEFORMAT </w:instrText>
      </w:r>
      <w:r w:rsidR="002536E6" w:rsidRPr="00510F0F">
        <w:fldChar w:fldCharType="separate"/>
      </w:r>
      <w:r w:rsidR="00C64CD9" w:rsidRPr="00510F0F">
        <w:rPr>
          <w:bCs w:val="0"/>
          <w:lang w:eastAsia="ru-RU"/>
        </w:rPr>
        <w:t>5.6.1</w:t>
      </w:r>
      <w:r w:rsidR="002536E6" w:rsidRPr="00510F0F">
        <w:fldChar w:fldCharType="end"/>
      </w:r>
      <w:r w:rsidRPr="00510F0F">
        <w:rPr>
          <w:bCs w:val="0"/>
        </w:rPr>
        <w:t>)</w:t>
      </w:r>
      <w:r w:rsidR="0051111A" w:rsidRPr="00510F0F">
        <w:rPr>
          <w:bCs w:val="0"/>
        </w:rPr>
        <w:t xml:space="preserve"> </w:t>
      </w:r>
      <w:r w:rsidR="0051111A" w:rsidRPr="00510F0F">
        <w:t xml:space="preserve">с </w:t>
      </w:r>
      <w:r w:rsidR="0051111A" w:rsidRPr="00510F0F">
        <w:rPr>
          <w:bCs w:val="0"/>
        </w:rPr>
        <w:t xml:space="preserve">приложением </w:t>
      </w:r>
      <w:proofErr w:type="gramStart"/>
      <w:r w:rsidR="0051111A" w:rsidRPr="00510F0F">
        <w:rPr>
          <w:bCs w:val="0"/>
        </w:rPr>
        <w:t>файла копии Анкеты Участника запроса</w:t>
      </w:r>
      <w:proofErr w:type="gramEnd"/>
      <w:r w:rsidR="0051111A" w:rsidRPr="00510F0F">
        <w:rPr>
          <w:bCs w:val="0"/>
        </w:rPr>
        <w:t xml:space="preserve"> предложений, выполненного в формате MS </w:t>
      </w:r>
      <w:proofErr w:type="spellStart"/>
      <w:r w:rsidR="0051111A" w:rsidRPr="00510F0F">
        <w:rPr>
          <w:bCs w:val="0"/>
        </w:rPr>
        <w:t>Word</w:t>
      </w:r>
      <w:proofErr w:type="spellEnd"/>
      <w:r w:rsidRPr="00510F0F">
        <w:rPr>
          <w:bCs w:val="0"/>
        </w:rPr>
        <w:t>;</w:t>
      </w:r>
    </w:p>
    <w:p w:rsidR="001174C4" w:rsidRPr="00510F0F" w:rsidRDefault="001174C4" w:rsidP="001174C4">
      <w:pPr>
        <w:widowControl w:val="0"/>
        <w:numPr>
          <w:ilvl w:val="0"/>
          <w:numId w:val="5"/>
        </w:numPr>
        <w:tabs>
          <w:tab w:val="left" w:pos="540"/>
        </w:tabs>
        <w:overflowPunct w:val="0"/>
        <w:autoSpaceDE w:val="0"/>
        <w:spacing w:line="264" w:lineRule="auto"/>
        <w:ind w:hanging="540"/>
        <w:rPr>
          <w:bCs w:val="0"/>
        </w:rPr>
      </w:pPr>
      <w:proofErr w:type="gramStart"/>
      <w:r w:rsidRPr="00510F0F">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2536E6" w:rsidRPr="00510F0F">
        <w:fldChar w:fldCharType="begin"/>
      </w:r>
      <w:r w:rsidR="002536E6" w:rsidRPr="00510F0F">
        <w:instrText xml:space="preserve"> REF _Ref444164075 \r \h  \* MERGEFORMAT </w:instrText>
      </w:r>
      <w:r w:rsidR="002536E6" w:rsidRPr="00510F0F">
        <w:fldChar w:fldCharType="separate"/>
      </w:r>
      <w:r w:rsidR="00C64CD9" w:rsidRPr="00510F0F">
        <w:t>5.6.2</w:t>
      </w:r>
      <w:r w:rsidR="002536E6" w:rsidRPr="00510F0F">
        <w:fldChar w:fldCharType="end"/>
      </w:r>
      <w:r w:rsidRPr="00510F0F">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673EDD" w:rsidRPr="00510F0F">
        <w:t>.</w:t>
      </w:r>
      <w:proofErr w:type="gramEnd"/>
      <w:r w:rsidR="00673EDD" w:rsidRPr="00510F0F">
        <w:t xml:space="preserve"> В случае</w:t>
      </w:r>
      <w:proofErr w:type="gramStart"/>
      <w:r w:rsidR="00673EDD" w:rsidRPr="00510F0F">
        <w:t>,</w:t>
      </w:r>
      <w:proofErr w:type="gramEnd"/>
      <w:r w:rsidR="00673EDD" w:rsidRPr="00510F0F">
        <w:t xml:space="preserve"> если Участник/член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510F0F">
        <w:rPr>
          <w:bCs w:val="0"/>
        </w:rPr>
        <w:t>;</w:t>
      </w:r>
    </w:p>
    <w:p w:rsidR="00717F60" w:rsidRPr="00510F0F" w:rsidRDefault="00717F60" w:rsidP="00D75CA2">
      <w:pPr>
        <w:widowControl w:val="0"/>
        <w:numPr>
          <w:ilvl w:val="0"/>
          <w:numId w:val="5"/>
        </w:numPr>
        <w:tabs>
          <w:tab w:val="left" w:pos="540"/>
        </w:tabs>
        <w:overflowPunct w:val="0"/>
        <w:autoSpaceDE w:val="0"/>
        <w:spacing w:line="264" w:lineRule="auto"/>
        <w:ind w:hanging="540"/>
        <w:rPr>
          <w:bCs w:val="0"/>
        </w:rPr>
      </w:pPr>
      <w:r w:rsidRPr="00510F0F">
        <w:rPr>
          <w:bCs w:val="0"/>
        </w:rPr>
        <w:t xml:space="preserve">График выполнения </w:t>
      </w:r>
      <w:r w:rsidR="004F3DEE" w:rsidRPr="00510F0F">
        <w:rPr>
          <w:bCs w:val="0"/>
        </w:rPr>
        <w:t xml:space="preserve">поставок </w:t>
      </w:r>
      <w:r w:rsidRPr="00510F0F">
        <w:rPr>
          <w:bCs w:val="0"/>
        </w:rPr>
        <w:t>(</w:t>
      </w:r>
      <w:r w:rsidR="00A154B7" w:rsidRPr="00510F0F">
        <w:rPr>
          <w:bCs w:val="0"/>
          <w:spacing w:val="-2"/>
        </w:rPr>
        <w:t>под</w:t>
      </w:r>
      <w:r w:rsidR="00A154B7" w:rsidRPr="00510F0F">
        <w:rPr>
          <w:bCs w:val="0"/>
        </w:rPr>
        <w:t>раздел</w:t>
      </w:r>
      <w:r w:rsidR="00F86B89" w:rsidRPr="00510F0F">
        <w:rPr>
          <w:bCs w:val="0"/>
          <w:lang w:eastAsia="ru-RU"/>
        </w:rPr>
        <w:t xml:space="preserve"> </w:t>
      </w:r>
      <w:r w:rsidR="002536E6" w:rsidRPr="00510F0F">
        <w:fldChar w:fldCharType="begin"/>
      </w:r>
      <w:r w:rsidR="002536E6" w:rsidRPr="00510F0F">
        <w:instrText xml:space="preserve"> REF _Ref440274902 \r \h  \* MERGEFORMAT </w:instrText>
      </w:r>
      <w:r w:rsidR="002536E6" w:rsidRPr="00510F0F">
        <w:fldChar w:fldCharType="separate"/>
      </w:r>
      <w:r w:rsidR="00C64CD9" w:rsidRPr="00510F0F">
        <w:rPr>
          <w:bCs w:val="0"/>
          <w:lang w:eastAsia="ru-RU"/>
        </w:rPr>
        <w:t>5.4</w:t>
      </w:r>
      <w:r w:rsidR="002536E6" w:rsidRPr="00510F0F">
        <w:fldChar w:fldCharType="end"/>
      </w:r>
      <w:r w:rsidRPr="00510F0F">
        <w:rPr>
          <w:bCs w:val="0"/>
        </w:rPr>
        <w:t xml:space="preserve">), Сводная таблица стоимости </w:t>
      </w:r>
      <w:r w:rsidR="009A70A4" w:rsidRPr="00510F0F">
        <w:rPr>
          <w:bCs w:val="0"/>
        </w:rPr>
        <w:t xml:space="preserve">поставок </w:t>
      </w:r>
      <w:r w:rsidRPr="00510F0F">
        <w:rPr>
          <w:bCs w:val="0"/>
        </w:rPr>
        <w:t>(</w:t>
      </w:r>
      <w:r w:rsidR="00A154B7" w:rsidRPr="00510F0F">
        <w:rPr>
          <w:bCs w:val="0"/>
          <w:spacing w:val="-2"/>
        </w:rPr>
        <w:t>под</w:t>
      </w:r>
      <w:r w:rsidR="00A154B7" w:rsidRPr="00510F0F">
        <w:rPr>
          <w:bCs w:val="0"/>
        </w:rPr>
        <w:t>раздел</w:t>
      </w:r>
      <w:r w:rsidR="00F86B89" w:rsidRPr="00510F0F">
        <w:rPr>
          <w:bCs w:val="0"/>
          <w:lang w:eastAsia="ru-RU"/>
        </w:rPr>
        <w:t xml:space="preserve"> </w:t>
      </w:r>
      <w:r w:rsidR="002536E6" w:rsidRPr="00510F0F">
        <w:fldChar w:fldCharType="begin"/>
      </w:r>
      <w:r w:rsidR="002536E6" w:rsidRPr="00510F0F">
        <w:instrText xml:space="preserve"> REF _Ref440274913 \r \h  \* MERGEFORMAT </w:instrText>
      </w:r>
      <w:r w:rsidR="002536E6" w:rsidRPr="00510F0F">
        <w:fldChar w:fldCharType="separate"/>
      </w:r>
      <w:r w:rsidR="00C64CD9" w:rsidRPr="00510F0F">
        <w:rPr>
          <w:bCs w:val="0"/>
          <w:lang w:eastAsia="ru-RU"/>
        </w:rPr>
        <w:t>5.2</w:t>
      </w:r>
      <w:r w:rsidR="002536E6" w:rsidRPr="00510F0F">
        <w:fldChar w:fldCharType="end"/>
      </w:r>
      <w:r w:rsidR="00D80639" w:rsidRPr="00510F0F">
        <w:rPr>
          <w:bCs w:val="0"/>
        </w:rPr>
        <w:t>)</w:t>
      </w:r>
      <w:r w:rsidR="00AD3EBC" w:rsidRPr="00510F0F">
        <w:rPr>
          <w:bCs w:val="0"/>
        </w:rPr>
        <w:t>;</w:t>
      </w:r>
    </w:p>
    <w:p w:rsidR="00717F60" w:rsidRPr="00510F0F" w:rsidRDefault="00AD3EBC" w:rsidP="00D75CA2">
      <w:pPr>
        <w:widowControl w:val="0"/>
        <w:numPr>
          <w:ilvl w:val="0"/>
          <w:numId w:val="5"/>
        </w:numPr>
        <w:tabs>
          <w:tab w:val="left" w:pos="540"/>
        </w:tabs>
        <w:overflowPunct w:val="0"/>
        <w:autoSpaceDE w:val="0"/>
        <w:spacing w:line="264" w:lineRule="auto"/>
        <w:ind w:hanging="540"/>
        <w:rPr>
          <w:bCs w:val="0"/>
        </w:rPr>
      </w:pPr>
      <w:r w:rsidRPr="00510F0F">
        <w:rPr>
          <w:bCs w:val="0"/>
        </w:rPr>
        <w:t xml:space="preserve">Протокол разногласий </w:t>
      </w:r>
      <w:r w:rsidR="00AE556B" w:rsidRPr="00510F0F">
        <w:rPr>
          <w:bCs w:val="0"/>
        </w:rPr>
        <w:t xml:space="preserve">к проекту Договора </w:t>
      </w:r>
      <w:r w:rsidRPr="00510F0F">
        <w:rPr>
          <w:bCs w:val="0"/>
        </w:rPr>
        <w:t>(</w:t>
      </w:r>
      <w:r w:rsidR="00A154B7" w:rsidRPr="00510F0F">
        <w:rPr>
          <w:bCs w:val="0"/>
          <w:spacing w:val="-2"/>
        </w:rPr>
        <w:t>под</w:t>
      </w:r>
      <w:r w:rsidR="00A154B7" w:rsidRPr="00510F0F">
        <w:rPr>
          <w:bCs w:val="0"/>
        </w:rPr>
        <w:t>раздел</w:t>
      </w:r>
      <w:r w:rsidR="00F86B89" w:rsidRPr="00510F0F">
        <w:rPr>
          <w:bCs w:val="0"/>
          <w:lang w:eastAsia="ru-RU"/>
        </w:rPr>
        <w:t xml:space="preserve"> </w:t>
      </w:r>
      <w:r w:rsidR="002536E6" w:rsidRPr="00510F0F">
        <w:fldChar w:fldCharType="begin"/>
      </w:r>
      <w:r w:rsidR="002536E6" w:rsidRPr="00510F0F">
        <w:instrText xml:space="preserve"> REF _Ref93264992 \r \h  \* MERGEFORMAT </w:instrText>
      </w:r>
      <w:r w:rsidR="002536E6" w:rsidRPr="00510F0F">
        <w:fldChar w:fldCharType="separate"/>
      </w:r>
      <w:r w:rsidR="00C64CD9" w:rsidRPr="00510F0F">
        <w:rPr>
          <w:bCs w:val="0"/>
          <w:lang w:eastAsia="ru-RU"/>
        </w:rPr>
        <w:t>5.5</w:t>
      </w:r>
      <w:r w:rsidR="002536E6" w:rsidRPr="00510F0F">
        <w:fldChar w:fldCharType="end"/>
      </w:r>
      <w:r w:rsidR="00953802" w:rsidRPr="00510F0F">
        <w:rPr>
          <w:bCs w:val="0"/>
          <w:lang w:eastAsia="ru-RU"/>
        </w:rPr>
        <w:t>)</w:t>
      </w:r>
      <w:r w:rsidRPr="00510F0F">
        <w:rPr>
          <w:bCs w:val="0"/>
        </w:rPr>
        <w:t>.</w:t>
      </w:r>
    </w:p>
    <w:p w:rsidR="00717F60" w:rsidRPr="00510F0F" w:rsidRDefault="00AD3EBC" w:rsidP="00D75CA2">
      <w:pPr>
        <w:widowControl w:val="0"/>
        <w:numPr>
          <w:ilvl w:val="0"/>
          <w:numId w:val="5"/>
        </w:numPr>
        <w:tabs>
          <w:tab w:val="left" w:pos="540"/>
        </w:tabs>
        <w:overflowPunct w:val="0"/>
        <w:autoSpaceDE w:val="0"/>
        <w:spacing w:line="264" w:lineRule="auto"/>
        <w:ind w:hanging="540"/>
        <w:rPr>
          <w:bCs w:val="0"/>
        </w:rPr>
      </w:pPr>
      <w:proofErr w:type="gramStart"/>
      <w:r w:rsidRPr="00510F0F">
        <w:rPr>
          <w:bCs w:val="0"/>
        </w:rPr>
        <w:t xml:space="preserve">Документы, подтверждающие правоспособность, квалификацию </w:t>
      </w:r>
      <w:r w:rsidR="009C744E" w:rsidRPr="00510F0F">
        <w:rPr>
          <w:bCs w:val="0"/>
        </w:rPr>
        <w:t>Участник</w:t>
      </w:r>
      <w:r w:rsidRPr="00510F0F">
        <w:rPr>
          <w:bCs w:val="0"/>
        </w:rPr>
        <w:t>а</w:t>
      </w:r>
      <w:r w:rsidR="00D90031" w:rsidRPr="00510F0F">
        <w:rPr>
          <w:bCs w:val="0"/>
        </w:rPr>
        <w:t xml:space="preserve"> (подраздел </w:t>
      </w:r>
      <w:r w:rsidR="002536E6" w:rsidRPr="00510F0F">
        <w:fldChar w:fldCharType="begin"/>
      </w:r>
      <w:r w:rsidR="002536E6" w:rsidRPr="00510F0F">
        <w:instrText xml:space="preserve"> REF _Ref306005578 \r \h  \* MERGEFORMAT </w:instrText>
      </w:r>
      <w:r w:rsidR="002536E6" w:rsidRPr="00510F0F">
        <w:fldChar w:fldCharType="separate"/>
      </w:r>
      <w:r w:rsidR="00C64CD9" w:rsidRPr="00510F0F">
        <w:rPr>
          <w:bCs w:val="0"/>
        </w:rPr>
        <w:t>3.3.8.3</w:t>
      </w:r>
      <w:r w:rsidR="002536E6" w:rsidRPr="00510F0F">
        <w:fldChar w:fldCharType="end"/>
      </w:r>
      <w:r w:rsidR="00F463E8" w:rsidRPr="00510F0F">
        <w:rPr>
          <w:bCs w:val="0"/>
        </w:rPr>
        <w:t xml:space="preserve">, за исключением документа, указанного в </w:t>
      </w:r>
      <w:proofErr w:type="spellStart"/>
      <w:r w:rsidR="00F463E8" w:rsidRPr="00510F0F">
        <w:t>пп</w:t>
      </w:r>
      <w:proofErr w:type="spellEnd"/>
      <w:r w:rsidR="00F463E8" w:rsidRPr="00510F0F">
        <w:t xml:space="preserve">. </w:t>
      </w:r>
      <w:r w:rsidR="002536E6" w:rsidRPr="00510F0F">
        <w:fldChar w:fldCharType="begin"/>
      </w:r>
      <w:r w:rsidR="002536E6" w:rsidRPr="00510F0F">
        <w:instrText xml:space="preserve"> REF _Ref440279062 \r \h  \* MERGEFORMAT </w:instrText>
      </w:r>
      <w:r w:rsidR="002536E6" w:rsidRPr="00510F0F">
        <w:fldChar w:fldCharType="separate"/>
      </w:r>
      <w:r w:rsidR="00C64CD9" w:rsidRPr="00510F0F">
        <w:t>б)</w:t>
      </w:r>
      <w:r w:rsidR="002536E6" w:rsidRPr="00510F0F">
        <w:fldChar w:fldCharType="end"/>
      </w:r>
      <w:r w:rsidR="00F958E8" w:rsidRPr="00510F0F">
        <w:t xml:space="preserve">, </w:t>
      </w:r>
      <w:r w:rsidR="002536E6" w:rsidRPr="00510F0F">
        <w:fldChar w:fldCharType="begin"/>
      </w:r>
      <w:r w:rsidR="002536E6" w:rsidRPr="00510F0F">
        <w:instrText xml:space="preserve"> REF _Ref440372460 \r \h  \* MERGEFORMAT </w:instrText>
      </w:r>
      <w:r w:rsidR="002536E6" w:rsidRPr="00510F0F">
        <w:fldChar w:fldCharType="separate"/>
      </w:r>
      <w:r w:rsidR="00C64CD9" w:rsidRPr="00510F0F">
        <w:t>д)</w:t>
      </w:r>
      <w:r w:rsidR="002536E6" w:rsidRPr="00510F0F">
        <w:fldChar w:fldCharType="end"/>
      </w:r>
      <w:r w:rsidR="00F958E8" w:rsidRPr="00510F0F">
        <w:t xml:space="preserve">, </w:t>
      </w:r>
      <w:r w:rsidR="002536E6" w:rsidRPr="00510F0F">
        <w:fldChar w:fldCharType="begin"/>
      </w:r>
      <w:r w:rsidR="002536E6" w:rsidRPr="00510F0F">
        <w:instrText xml:space="preserve"> REF _Ref440372474 \r \h  \* MERGEFORMAT </w:instrText>
      </w:r>
      <w:r w:rsidR="002536E6" w:rsidRPr="00510F0F">
        <w:fldChar w:fldCharType="separate"/>
      </w:r>
      <w:r w:rsidR="00C64CD9" w:rsidRPr="00510F0F">
        <w:t>м)</w:t>
      </w:r>
      <w:r w:rsidR="002536E6" w:rsidRPr="00510F0F">
        <w:fldChar w:fldCharType="end"/>
      </w:r>
      <w:r w:rsidR="00F958E8" w:rsidRPr="00510F0F">
        <w:t xml:space="preserve">, </w:t>
      </w:r>
      <w:r w:rsidR="002536E6" w:rsidRPr="00510F0F">
        <w:fldChar w:fldCharType="begin"/>
      </w:r>
      <w:r w:rsidR="002536E6" w:rsidRPr="00510F0F">
        <w:instrText xml:space="preserve"> REF _Ref440372477 \r \h  \* MERGEFORMAT </w:instrText>
      </w:r>
      <w:r w:rsidR="002536E6" w:rsidRPr="00510F0F">
        <w:fldChar w:fldCharType="separate"/>
      </w:r>
      <w:r w:rsidR="00C64CD9" w:rsidRPr="00510F0F">
        <w:t>н)</w:t>
      </w:r>
      <w:r w:rsidR="002536E6" w:rsidRPr="00510F0F">
        <w:fldChar w:fldCharType="end"/>
      </w:r>
      <w:r w:rsidR="000476DC" w:rsidRPr="00510F0F">
        <w:t xml:space="preserve">, </w:t>
      </w:r>
      <w:r w:rsidR="002536E6" w:rsidRPr="00510F0F">
        <w:fldChar w:fldCharType="begin"/>
      </w:r>
      <w:r w:rsidR="002536E6" w:rsidRPr="00510F0F">
        <w:instrText xml:space="preserve"> REF _Ref442187861 \r \h  \* MERGEFORMAT </w:instrText>
      </w:r>
      <w:r w:rsidR="002536E6" w:rsidRPr="00510F0F">
        <w:fldChar w:fldCharType="separate"/>
      </w:r>
      <w:r w:rsidR="00C64CD9" w:rsidRPr="00510F0F">
        <w:t>т)</w:t>
      </w:r>
      <w:r w:rsidR="002536E6" w:rsidRPr="00510F0F">
        <w:fldChar w:fldCharType="end"/>
      </w:r>
      <w:r w:rsidR="00F463E8" w:rsidRPr="00510F0F">
        <w:t xml:space="preserve"> п. </w:t>
      </w:r>
      <w:r w:rsidR="002536E6" w:rsidRPr="00510F0F">
        <w:fldChar w:fldCharType="begin"/>
      </w:r>
      <w:r w:rsidR="002536E6" w:rsidRPr="00510F0F">
        <w:instrText xml:space="preserve"> REF _Ref306005578 \r \h  \* MERGEFORMAT </w:instrText>
      </w:r>
      <w:r w:rsidR="002536E6" w:rsidRPr="00510F0F">
        <w:fldChar w:fldCharType="separate"/>
      </w:r>
      <w:r w:rsidR="00C64CD9" w:rsidRPr="00510F0F">
        <w:t>3.3.8.3</w:t>
      </w:r>
      <w:r w:rsidR="002536E6" w:rsidRPr="00510F0F">
        <w:fldChar w:fldCharType="end"/>
      </w:r>
      <w:r w:rsidR="00D90031" w:rsidRPr="00510F0F">
        <w:rPr>
          <w:bCs w:val="0"/>
        </w:rPr>
        <w:t>)</w:t>
      </w:r>
      <w:r w:rsidRPr="00510F0F">
        <w:rPr>
          <w:bCs w:val="0"/>
        </w:rPr>
        <w:t>;</w:t>
      </w:r>
      <w:proofErr w:type="gramEnd"/>
    </w:p>
    <w:p w:rsidR="000E746F" w:rsidRPr="00510F0F" w:rsidRDefault="000E746F" w:rsidP="00D75CA2">
      <w:pPr>
        <w:widowControl w:val="0"/>
        <w:numPr>
          <w:ilvl w:val="0"/>
          <w:numId w:val="5"/>
        </w:numPr>
        <w:tabs>
          <w:tab w:val="left" w:pos="540"/>
        </w:tabs>
        <w:overflowPunct w:val="0"/>
        <w:autoSpaceDE w:val="0"/>
        <w:spacing w:line="264" w:lineRule="auto"/>
        <w:ind w:hanging="540"/>
        <w:rPr>
          <w:bCs w:val="0"/>
        </w:rPr>
      </w:pPr>
      <w:r w:rsidRPr="00510F0F">
        <w:rPr>
          <w:bCs w:val="0"/>
        </w:rPr>
        <w:t>Если Заявка подается коллективным Участником</w:t>
      </w:r>
      <w:r w:rsidR="0039141F" w:rsidRPr="00510F0F">
        <w:rPr>
          <w:bCs w:val="0"/>
        </w:rPr>
        <w:t xml:space="preserve"> - Форма </w:t>
      </w:r>
      <w:proofErr w:type="gramStart"/>
      <w:r w:rsidR="0039141F" w:rsidRPr="00510F0F">
        <w:rPr>
          <w:bCs w:val="0"/>
        </w:rPr>
        <w:t>плана распределения объемов выполнения поставок</w:t>
      </w:r>
      <w:proofErr w:type="gramEnd"/>
      <w:r w:rsidR="0039141F" w:rsidRPr="00510F0F">
        <w:rPr>
          <w:bCs w:val="0"/>
        </w:rPr>
        <w:t xml:space="preserve"> внутри коллективного Участника </w:t>
      </w:r>
      <w:r w:rsidR="00A154B7" w:rsidRPr="00510F0F">
        <w:rPr>
          <w:bCs w:val="0"/>
        </w:rPr>
        <w:t>(</w:t>
      </w:r>
      <w:r w:rsidR="00A154B7" w:rsidRPr="00510F0F">
        <w:rPr>
          <w:bCs w:val="0"/>
          <w:spacing w:val="-2"/>
        </w:rPr>
        <w:t>под</w:t>
      </w:r>
      <w:r w:rsidR="00A154B7" w:rsidRPr="00510F0F">
        <w:rPr>
          <w:bCs w:val="0"/>
        </w:rPr>
        <w:t xml:space="preserve">раздел </w:t>
      </w:r>
      <w:r w:rsidR="002536E6" w:rsidRPr="00510F0F">
        <w:fldChar w:fldCharType="begin"/>
      </w:r>
      <w:r w:rsidR="002536E6" w:rsidRPr="00510F0F">
        <w:instrText xml:space="preserve"> REF _Ref440274961 \r \h  \* MERGEFORMAT </w:instrText>
      </w:r>
      <w:r w:rsidR="002536E6" w:rsidRPr="00510F0F">
        <w:fldChar w:fldCharType="separate"/>
      </w:r>
      <w:r w:rsidR="00C64CD9" w:rsidRPr="00510F0F">
        <w:rPr>
          <w:bCs w:val="0"/>
        </w:rPr>
        <w:t>5.15</w:t>
      </w:r>
      <w:r w:rsidR="002536E6" w:rsidRPr="00510F0F">
        <w:fldChar w:fldCharType="end"/>
      </w:r>
      <w:r w:rsidR="00A154B7" w:rsidRPr="00510F0F">
        <w:rPr>
          <w:bCs w:val="0"/>
        </w:rPr>
        <w:t>)</w:t>
      </w:r>
      <w:r w:rsidRPr="00510F0F">
        <w:rPr>
          <w:bCs w:val="0"/>
        </w:rPr>
        <w:t>;</w:t>
      </w:r>
    </w:p>
    <w:p w:rsidR="00717F60" w:rsidRPr="00510F0F" w:rsidRDefault="000E746F" w:rsidP="00D75CA2">
      <w:pPr>
        <w:widowControl w:val="0"/>
        <w:numPr>
          <w:ilvl w:val="0"/>
          <w:numId w:val="5"/>
        </w:numPr>
        <w:tabs>
          <w:tab w:val="left" w:pos="540"/>
        </w:tabs>
        <w:overflowPunct w:val="0"/>
        <w:autoSpaceDE w:val="0"/>
        <w:spacing w:line="264" w:lineRule="auto"/>
        <w:ind w:hanging="540"/>
        <w:rPr>
          <w:bCs w:val="0"/>
        </w:rPr>
      </w:pPr>
      <w:r w:rsidRPr="00510F0F">
        <w:rPr>
          <w:bCs w:val="0"/>
        </w:rPr>
        <w:t xml:space="preserve">Если Заявка подается коллективным Участником - </w:t>
      </w:r>
      <w:r w:rsidR="00717F60" w:rsidRPr="00510F0F">
        <w:rPr>
          <w:bCs w:val="0"/>
        </w:rPr>
        <w:t xml:space="preserve">Для каждого члена коллективного </w:t>
      </w:r>
      <w:r w:rsidR="009C744E" w:rsidRPr="00510F0F">
        <w:rPr>
          <w:bCs w:val="0"/>
        </w:rPr>
        <w:t>Участник</w:t>
      </w:r>
      <w:r w:rsidR="00717F60" w:rsidRPr="00510F0F">
        <w:rPr>
          <w:bCs w:val="0"/>
        </w:rPr>
        <w:t>а (с оформлением отдельно</w:t>
      </w:r>
      <w:r w:rsidR="003E170D" w:rsidRPr="00510F0F">
        <w:rPr>
          <w:bCs w:val="0"/>
        </w:rPr>
        <w:t>го архива</w:t>
      </w:r>
      <w:r w:rsidR="00717F60" w:rsidRPr="00510F0F">
        <w:rPr>
          <w:bCs w:val="0"/>
        </w:rPr>
        <w:t xml:space="preserve">  «Документы члена коллективного </w:t>
      </w:r>
      <w:r w:rsidR="009C744E" w:rsidRPr="00510F0F">
        <w:rPr>
          <w:bCs w:val="0"/>
        </w:rPr>
        <w:t>Участник</w:t>
      </w:r>
      <w:r w:rsidR="00717F60" w:rsidRPr="00510F0F">
        <w:rPr>
          <w:bCs w:val="0"/>
        </w:rPr>
        <w:t>а _________________»):</w:t>
      </w:r>
    </w:p>
    <w:p w:rsidR="007044CB" w:rsidRPr="00510F0F" w:rsidRDefault="00A154B7" w:rsidP="00D75CA2">
      <w:pPr>
        <w:widowControl w:val="0"/>
        <w:numPr>
          <w:ilvl w:val="1"/>
          <w:numId w:val="5"/>
        </w:numPr>
        <w:tabs>
          <w:tab w:val="left" w:pos="540"/>
        </w:tabs>
        <w:overflowPunct w:val="0"/>
        <w:autoSpaceDE w:val="0"/>
        <w:spacing w:line="264" w:lineRule="auto"/>
        <w:rPr>
          <w:bCs w:val="0"/>
        </w:rPr>
      </w:pPr>
      <w:r w:rsidRPr="00510F0F">
        <w:rPr>
          <w:bCs w:val="0"/>
        </w:rPr>
        <w:t xml:space="preserve">Формы, указанные в подразделах </w:t>
      </w:r>
      <w:r w:rsidR="002536E6" w:rsidRPr="00510F0F">
        <w:fldChar w:fldCharType="begin"/>
      </w:r>
      <w:r w:rsidR="002536E6" w:rsidRPr="00510F0F">
        <w:instrText xml:space="preserve"> REF _Ref440274659 \r \h  \* MERGEFORMAT </w:instrText>
      </w:r>
      <w:r w:rsidR="002536E6" w:rsidRPr="00510F0F">
        <w:fldChar w:fldCharType="separate"/>
      </w:r>
      <w:r w:rsidR="00C64CD9" w:rsidRPr="00510F0F">
        <w:rPr>
          <w:bCs w:val="0"/>
        </w:rPr>
        <w:t>5.9</w:t>
      </w:r>
      <w:r w:rsidR="002536E6" w:rsidRPr="00510F0F">
        <w:fldChar w:fldCharType="end"/>
      </w:r>
      <w:r w:rsidRPr="00510F0F">
        <w:rPr>
          <w:bCs w:val="0"/>
        </w:rPr>
        <w:t xml:space="preserve">, </w:t>
      </w:r>
      <w:r w:rsidR="002536E6" w:rsidRPr="00510F0F">
        <w:fldChar w:fldCharType="begin"/>
      </w:r>
      <w:r w:rsidR="002536E6" w:rsidRPr="00510F0F">
        <w:instrText xml:space="preserve"> REF _Ref440274733 \r \h  \* MERGEFORMAT </w:instrText>
      </w:r>
      <w:r w:rsidR="002536E6" w:rsidRPr="00510F0F">
        <w:fldChar w:fldCharType="separate"/>
      </w:r>
      <w:r w:rsidR="00C64CD9" w:rsidRPr="00510F0F">
        <w:rPr>
          <w:bCs w:val="0"/>
        </w:rPr>
        <w:t>5.11</w:t>
      </w:r>
      <w:r w:rsidR="002536E6" w:rsidRPr="00510F0F">
        <w:fldChar w:fldCharType="end"/>
      </w:r>
      <w:r w:rsidRPr="00510F0F">
        <w:rPr>
          <w:bCs w:val="0"/>
        </w:rPr>
        <w:t xml:space="preserve">, </w:t>
      </w:r>
      <w:r w:rsidR="002536E6" w:rsidRPr="00510F0F">
        <w:fldChar w:fldCharType="begin"/>
      </w:r>
      <w:r w:rsidR="002536E6" w:rsidRPr="00510F0F">
        <w:instrText xml:space="preserve"> REF _Ref440274744 \r \h  \* MERGEFORMAT </w:instrText>
      </w:r>
      <w:r w:rsidR="002536E6" w:rsidRPr="00510F0F">
        <w:fldChar w:fldCharType="separate"/>
      </w:r>
      <w:r w:rsidR="00C64CD9" w:rsidRPr="00510F0F">
        <w:rPr>
          <w:bCs w:val="0"/>
        </w:rPr>
        <w:t>5.12</w:t>
      </w:r>
      <w:r w:rsidR="002536E6" w:rsidRPr="00510F0F">
        <w:fldChar w:fldCharType="end"/>
      </w:r>
      <w:r w:rsidRPr="00510F0F">
        <w:rPr>
          <w:bCs w:val="0"/>
        </w:rPr>
        <w:t xml:space="preserve">, </w:t>
      </w:r>
      <w:r w:rsidR="002536E6" w:rsidRPr="00510F0F">
        <w:fldChar w:fldCharType="begin"/>
      </w:r>
      <w:r w:rsidR="002536E6" w:rsidRPr="00510F0F">
        <w:instrText xml:space="preserve"> REF _Ref440274756 \r \h  \* MERGEFORMAT </w:instrText>
      </w:r>
      <w:r w:rsidR="002536E6" w:rsidRPr="00510F0F">
        <w:fldChar w:fldCharType="separate"/>
      </w:r>
      <w:r w:rsidR="00C64CD9" w:rsidRPr="00510F0F">
        <w:rPr>
          <w:bCs w:val="0"/>
        </w:rPr>
        <w:t>5.14</w:t>
      </w:r>
      <w:r w:rsidR="002536E6" w:rsidRPr="00510F0F">
        <w:fldChar w:fldCharType="end"/>
      </w:r>
      <w:r w:rsidR="007044CB" w:rsidRPr="00510F0F">
        <w:rPr>
          <w:bCs w:val="0"/>
        </w:rPr>
        <w:t>;</w:t>
      </w:r>
    </w:p>
    <w:p w:rsidR="00717F60" w:rsidRPr="00510F0F" w:rsidRDefault="00717F60" w:rsidP="00D75CA2">
      <w:pPr>
        <w:widowControl w:val="0"/>
        <w:numPr>
          <w:ilvl w:val="1"/>
          <w:numId w:val="5"/>
        </w:numPr>
        <w:tabs>
          <w:tab w:val="left" w:pos="540"/>
        </w:tabs>
        <w:overflowPunct w:val="0"/>
        <w:autoSpaceDE w:val="0"/>
        <w:spacing w:line="264" w:lineRule="auto"/>
        <w:rPr>
          <w:bCs w:val="0"/>
        </w:rPr>
      </w:pPr>
      <w:r w:rsidRPr="00510F0F">
        <w:rPr>
          <w:bCs w:val="0"/>
        </w:rPr>
        <w:lastRenderedPageBreak/>
        <w:t xml:space="preserve">Документы, </w:t>
      </w:r>
      <w:r w:rsidR="00DA7E38" w:rsidRPr="00510F0F">
        <w:rPr>
          <w:bCs w:val="0"/>
        </w:rPr>
        <w:t>подтверждающие правоспособность</w:t>
      </w:r>
      <w:r w:rsidRPr="00510F0F">
        <w:rPr>
          <w:bCs w:val="0"/>
        </w:rPr>
        <w:t xml:space="preserve"> данной организации</w:t>
      </w:r>
      <w:r w:rsidR="00E963D9" w:rsidRPr="00510F0F">
        <w:rPr>
          <w:bCs w:val="0"/>
        </w:rPr>
        <w:t xml:space="preserve"> (подраздел </w:t>
      </w:r>
      <w:r w:rsidR="002536E6" w:rsidRPr="00510F0F">
        <w:fldChar w:fldCharType="begin"/>
      </w:r>
      <w:r w:rsidR="002536E6" w:rsidRPr="00510F0F">
        <w:instrText xml:space="preserve"> REF _Ref306005578 \r \h  \* MERGEFORMAT </w:instrText>
      </w:r>
      <w:r w:rsidR="002536E6" w:rsidRPr="00510F0F">
        <w:fldChar w:fldCharType="separate"/>
      </w:r>
      <w:r w:rsidR="00C64CD9" w:rsidRPr="00510F0F">
        <w:rPr>
          <w:bCs w:val="0"/>
        </w:rPr>
        <w:t>3.3.8.3</w:t>
      </w:r>
      <w:r w:rsidR="002536E6" w:rsidRPr="00510F0F">
        <w:fldChar w:fldCharType="end"/>
      </w:r>
      <w:r w:rsidR="00E963D9" w:rsidRPr="00510F0F">
        <w:rPr>
          <w:bCs w:val="0"/>
        </w:rPr>
        <w:t>)</w:t>
      </w:r>
      <w:r w:rsidRPr="00510F0F">
        <w:rPr>
          <w:bCs w:val="0"/>
        </w:rPr>
        <w:t>;</w:t>
      </w:r>
    </w:p>
    <w:p w:rsidR="00717F60" w:rsidRPr="00510F0F" w:rsidRDefault="00717F60" w:rsidP="00D75CA2">
      <w:pPr>
        <w:widowControl w:val="0"/>
        <w:numPr>
          <w:ilvl w:val="0"/>
          <w:numId w:val="5"/>
        </w:numPr>
        <w:tabs>
          <w:tab w:val="left" w:pos="540"/>
        </w:tabs>
        <w:overflowPunct w:val="0"/>
        <w:autoSpaceDE w:val="0"/>
        <w:spacing w:after="100" w:line="264" w:lineRule="auto"/>
        <w:ind w:left="539" w:hanging="539"/>
        <w:rPr>
          <w:bCs w:val="0"/>
        </w:rPr>
      </w:pPr>
      <w:r w:rsidRPr="00510F0F">
        <w:rPr>
          <w:bCs w:val="0"/>
        </w:rPr>
        <w:t>Техническое предложение (</w:t>
      </w:r>
      <w:r w:rsidR="00A154B7" w:rsidRPr="00510F0F">
        <w:rPr>
          <w:bCs w:val="0"/>
          <w:lang w:eastAsia="ru-RU"/>
        </w:rPr>
        <w:t>подраздел</w:t>
      </w:r>
      <w:r w:rsidR="00A40BDF" w:rsidRPr="00510F0F">
        <w:rPr>
          <w:bCs w:val="0"/>
          <w:lang w:eastAsia="ru-RU"/>
        </w:rPr>
        <w:t xml:space="preserve"> </w:t>
      </w:r>
      <w:r w:rsidR="002536E6" w:rsidRPr="00510F0F">
        <w:fldChar w:fldCharType="begin"/>
      </w:r>
      <w:r w:rsidR="002536E6" w:rsidRPr="00510F0F">
        <w:instrText xml:space="preserve"> REF _Ref86826666 \r \h  \* MERGEFORMAT </w:instrText>
      </w:r>
      <w:r w:rsidR="002536E6" w:rsidRPr="00510F0F">
        <w:fldChar w:fldCharType="separate"/>
      </w:r>
      <w:r w:rsidR="00C64CD9" w:rsidRPr="00510F0F">
        <w:rPr>
          <w:bCs w:val="0"/>
          <w:lang w:eastAsia="ru-RU"/>
        </w:rPr>
        <w:t>5.3</w:t>
      </w:r>
      <w:r w:rsidR="002536E6" w:rsidRPr="00510F0F">
        <w:fldChar w:fldCharType="end"/>
      </w:r>
      <w:r w:rsidRPr="00510F0F">
        <w:rPr>
          <w:bCs w:val="0"/>
        </w:rPr>
        <w:t>)</w:t>
      </w:r>
      <w:r w:rsidR="00BD2FD1" w:rsidRPr="00510F0F">
        <w:rPr>
          <w:bCs w:val="0"/>
        </w:rPr>
        <w:t xml:space="preserve">, </w:t>
      </w:r>
      <w:r w:rsidR="00BD2FD1" w:rsidRPr="00510F0F">
        <w:t>свидетельства производителей (</w:t>
      </w:r>
      <w:r w:rsidR="00A154B7" w:rsidRPr="00510F0F">
        <w:rPr>
          <w:bCs w:val="0"/>
          <w:lang w:eastAsia="ru-RU"/>
        </w:rPr>
        <w:t>подраздел</w:t>
      </w:r>
      <w:r w:rsidR="00A40BDF" w:rsidRPr="00510F0F">
        <w:rPr>
          <w:bCs w:val="0"/>
          <w:lang w:eastAsia="ru-RU"/>
        </w:rPr>
        <w:t xml:space="preserve"> </w:t>
      </w:r>
      <w:r w:rsidR="002536E6" w:rsidRPr="00510F0F">
        <w:fldChar w:fldCharType="begin"/>
      </w:r>
      <w:r w:rsidR="002536E6" w:rsidRPr="00510F0F">
        <w:instrText xml:space="preserve"> REF _Ref440275030 \r \h  \* MERGEFORMAT </w:instrText>
      </w:r>
      <w:r w:rsidR="002536E6" w:rsidRPr="00510F0F">
        <w:fldChar w:fldCharType="separate"/>
      </w:r>
      <w:r w:rsidR="00C64CD9" w:rsidRPr="00510F0F">
        <w:rPr>
          <w:bCs w:val="0"/>
          <w:lang w:eastAsia="ru-RU"/>
        </w:rPr>
        <w:t>5.10</w:t>
      </w:r>
      <w:r w:rsidR="002536E6" w:rsidRPr="00510F0F">
        <w:fldChar w:fldCharType="end"/>
      </w:r>
      <w:r w:rsidR="00BD2FD1" w:rsidRPr="00510F0F">
        <w:t>)</w:t>
      </w:r>
      <w:r w:rsidR="004E26AE" w:rsidRPr="00510F0F">
        <w:t xml:space="preserve"> </w:t>
      </w:r>
      <w:r w:rsidR="004E26AE" w:rsidRPr="00510F0F">
        <w:rPr>
          <w:bCs w:val="0"/>
          <w:spacing w:val="-1"/>
        </w:rPr>
        <w:t>либо копии дилерских договоров</w:t>
      </w:r>
      <w:r w:rsidR="00BD2FD1" w:rsidRPr="00510F0F">
        <w:t xml:space="preserve"> </w:t>
      </w:r>
      <w:r w:rsidRPr="00510F0F">
        <w:rPr>
          <w:bCs w:val="0"/>
        </w:rPr>
        <w:t>оформля</w:t>
      </w:r>
      <w:r w:rsidR="004E26AE" w:rsidRPr="00510F0F">
        <w:rPr>
          <w:bCs w:val="0"/>
        </w:rPr>
        <w:t>ю</w:t>
      </w:r>
      <w:r w:rsidRPr="00510F0F">
        <w:rPr>
          <w:bCs w:val="0"/>
        </w:rPr>
        <w:t xml:space="preserve">тся отдельным </w:t>
      </w:r>
      <w:r w:rsidR="003E170D" w:rsidRPr="00510F0F">
        <w:rPr>
          <w:bCs w:val="0"/>
        </w:rPr>
        <w:t>архивом</w:t>
      </w:r>
      <w:r w:rsidRPr="00510F0F">
        <w:rPr>
          <w:bCs w:val="0"/>
        </w:rPr>
        <w:t xml:space="preserve"> «Техническое предложение </w:t>
      </w:r>
      <w:r w:rsidR="009C744E" w:rsidRPr="00510F0F">
        <w:rPr>
          <w:bCs w:val="0"/>
        </w:rPr>
        <w:t>Участник</w:t>
      </w:r>
      <w:r w:rsidRPr="00510F0F">
        <w:rPr>
          <w:bCs w:val="0"/>
        </w:rPr>
        <w:t>а __________».</w:t>
      </w:r>
    </w:p>
    <w:p w:rsidR="00717F60" w:rsidRPr="00510F0F" w:rsidRDefault="009C744E" w:rsidP="004B74B1">
      <w:pPr>
        <w:widowControl w:val="0"/>
        <w:numPr>
          <w:ilvl w:val="3"/>
          <w:numId w:val="34"/>
        </w:numPr>
        <w:tabs>
          <w:tab w:val="left" w:pos="1700"/>
        </w:tabs>
        <w:overflowPunct w:val="0"/>
        <w:autoSpaceDE w:val="0"/>
        <w:spacing w:after="100" w:line="264" w:lineRule="auto"/>
        <w:ind w:left="0" w:firstLine="709"/>
        <w:rPr>
          <w:bCs w:val="0"/>
        </w:rPr>
      </w:pPr>
      <w:bookmarkStart w:id="203" w:name="_Ref306004660"/>
      <w:r w:rsidRPr="00510F0F">
        <w:rPr>
          <w:bCs w:val="0"/>
        </w:rPr>
        <w:t>Участник</w:t>
      </w:r>
      <w:r w:rsidR="00717F60" w:rsidRPr="00510F0F">
        <w:rPr>
          <w:bCs w:val="0"/>
        </w:rPr>
        <w:t xml:space="preserve"> имеет право подать только одну </w:t>
      </w:r>
      <w:r w:rsidR="004B5EB3" w:rsidRPr="00510F0F">
        <w:rPr>
          <w:bCs w:val="0"/>
        </w:rPr>
        <w:t>Заявк</w:t>
      </w:r>
      <w:r w:rsidR="00717F60" w:rsidRPr="00510F0F">
        <w:rPr>
          <w:bCs w:val="0"/>
        </w:rPr>
        <w:t xml:space="preserve">у. В случае нарушения этого требования все </w:t>
      </w:r>
      <w:r w:rsidR="004B5EB3" w:rsidRPr="00510F0F">
        <w:rPr>
          <w:bCs w:val="0"/>
        </w:rPr>
        <w:t>Заявк</w:t>
      </w:r>
      <w:r w:rsidR="00717F60" w:rsidRPr="00510F0F">
        <w:rPr>
          <w:bCs w:val="0"/>
        </w:rPr>
        <w:t xml:space="preserve">и такого </w:t>
      </w:r>
      <w:r w:rsidRPr="00510F0F">
        <w:rPr>
          <w:bCs w:val="0"/>
        </w:rPr>
        <w:t>Участник</w:t>
      </w:r>
      <w:r w:rsidR="00717F60" w:rsidRPr="00510F0F">
        <w:rPr>
          <w:bCs w:val="0"/>
        </w:rPr>
        <w:t>а отклоняются без рассмотрения по существу.</w:t>
      </w:r>
      <w:bookmarkEnd w:id="203"/>
    </w:p>
    <w:p w:rsidR="00BD40A3" w:rsidRPr="00510F0F" w:rsidRDefault="00BD40A3" w:rsidP="004B74B1">
      <w:pPr>
        <w:widowControl w:val="0"/>
        <w:numPr>
          <w:ilvl w:val="3"/>
          <w:numId w:val="34"/>
        </w:numPr>
        <w:tabs>
          <w:tab w:val="left" w:pos="1700"/>
        </w:tabs>
        <w:overflowPunct w:val="0"/>
        <w:autoSpaceDE w:val="0"/>
        <w:spacing w:after="100" w:line="264" w:lineRule="auto"/>
        <w:ind w:left="0" w:firstLine="709"/>
        <w:rPr>
          <w:bCs w:val="0"/>
        </w:rPr>
      </w:pPr>
      <w:proofErr w:type="gramStart"/>
      <w:r w:rsidRPr="00510F0F">
        <w:rPr>
          <w:bCs w:val="0"/>
        </w:rPr>
        <w:t xml:space="preserve">Все формы, указанные в разделе </w:t>
      </w:r>
      <w:r w:rsidR="002536E6" w:rsidRPr="00510F0F">
        <w:fldChar w:fldCharType="begin"/>
      </w:r>
      <w:r w:rsidR="002536E6" w:rsidRPr="00510F0F">
        <w:instrText xml:space="preserve"> REF _Ref440270602 \r \h  \* MERGEFORMAT </w:instrText>
      </w:r>
      <w:r w:rsidR="002536E6" w:rsidRPr="00510F0F">
        <w:fldChar w:fldCharType="separate"/>
      </w:r>
      <w:r w:rsidR="00C64CD9" w:rsidRPr="00510F0F">
        <w:t>5</w:t>
      </w:r>
      <w:r w:rsidR="002536E6" w:rsidRPr="00510F0F">
        <w:fldChar w:fldCharType="end"/>
      </w:r>
      <w:r w:rsidRPr="00510F0F">
        <w:rPr>
          <w:bCs w:val="0"/>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510F0F" w:rsidRDefault="004B5EB3" w:rsidP="004B74B1">
      <w:pPr>
        <w:widowControl w:val="0"/>
        <w:numPr>
          <w:ilvl w:val="3"/>
          <w:numId w:val="34"/>
        </w:numPr>
        <w:tabs>
          <w:tab w:val="left" w:pos="1700"/>
        </w:tabs>
        <w:overflowPunct w:val="0"/>
        <w:autoSpaceDE w:val="0"/>
        <w:spacing w:after="100" w:line="264" w:lineRule="auto"/>
        <w:ind w:left="0" w:firstLine="709"/>
        <w:rPr>
          <w:bCs w:val="0"/>
        </w:rPr>
      </w:pPr>
      <w:r w:rsidRPr="00510F0F">
        <w:rPr>
          <w:bCs w:val="0"/>
        </w:rPr>
        <w:t>Заявк</w:t>
      </w:r>
      <w:r w:rsidR="00717F60" w:rsidRPr="00510F0F">
        <w:rPr>
          <w:bCs w:val="0"/>
        </w:rPr>
        <w:t xml:space="preserve">а должна быть подготовлена в электронной форме с использованием функционала ЭТП (подраздел </w:t>
      </w:r>
      <w:r w:rsidR="002536E6" w:rsidRPr="00510F0F">
        <w:fldChar w:fldCharType="begin"/>
      </w:r>
      <w:r w:rsidR="002536E6" w:rsidRPr="00510F0F">
        <w:instrText xml:space="preserve"> REF _Ref191386419 \n \h  \* MERGEFORMAT </w:instrText>
      </w:r>
      <w:r w:rsidR="002536E6" w:rsidRPr="00510F0F">
        <w:fldChar w:fldCharType="separate"/>
      </w:r>
      <w:r w:rsidR="00C64CD9" w:rsidRPr="00510F0F">
        <w:rPr>
          <w:bCs w:val="0"/>
        </w:rPr>
        <w:t>3.3.2</w:t>
      </w:r>
      <w:r w:rsidR="002536E6" w:rsidRPr="00510F0F">
        <w:fldChar w:fldCharType="end"/>
      </w:r>
      <w:r w:rsidR="00717F60" w:rsidRPr="00510F0F">
        <w:rPr>
          <w:bCs w:val="0"/>
        </w:rPr>
        <w:t>)</w:t>
      </w:r>
      <w:r w:rsidR="00047DE1" w:rsidRPr="00510F0F">
        <w:t xml:space="preserve">, </w:t>
      </w:r>
      <w:r w:rsidR="00047DE1" w:rsidRPr="00510F0F">
        <w:rPr>
          <w:bCs w:val="0"/>
        </w:rPr>
        <w:t xml:space="preserve">за исключением документов, указанных в </w:t>
      </w:r>
      <w:proofErr w:type="spellStart"/>
      <w:r w:rsidR="00047DE1" w:rsidRPr="00510F0F">
        <w:rPr>
          <w:bCs w:val="0"/>
        </w:rPr>
        <w:t>п.п</w:t>
      </w:r>
      <w:proofErr w:type="spellEnd"/>
      <w:r w:rsidR="00047DE1" w:rsidRPr="00510F0F">
        <w:rPr>
          <w:bCs w:val="0"/>
        </w:rPr>
        <w:t xml:space="preserve">. </w:t>
      </w:r>
      <w:r w:rsidR="002536E6" w:rsidRPr="00510F0F">
        <w:fldChar w:fldCharType="begin"/>
      </w:r>
      <w:r w:rsidR="002536E6" w:rsidRPr="00510F0F">
        <w:instrText xml:space="preserve"> REF _Ref442187861 \r \h  \* MERGEFORMAT </w:instrText>
      </w:r>
      <w:r w:rsidR="002536E6" w:rsidRPr="00510F0F">
        <w:fldChar w:fldCharType="separate"/>
      </w:r>
      <w:r w:rsidR="00C64CD9" w:rsidRPr="00510F0F">
        <w:rPr>
          <w:bCs w:val="0"/>
        </w:rPr>
        <w:t>т)</w:t>
      </w:r>
      <w:r w:rsidR="002536E6" w:rsidRPr="00510F0F">
        <w:fldChar w:fldCharType="end"/>
      </w:r>
      <w:r w:rsidR="00047DE1" w:rsidRPr="00510F0F">
        <w:t xml:space="preserve"> п. </w:t>
      </w:r>
      <w:r w:rsidR="002536E6" w:rsidRPr="00510F0F">
        <w:fldChar w:fldCharType="begin"/>
      </w:r>
      <w:r w:rsidR="002536E6" w:rsidRPr="00510F0F">
        <w:instrText xml:space="preserve"> REF _Ref306005578 \r \h  \* MERGEFORMAT </w:instrText>
      </w:r>
      <w:r w:rsidR="002536E6" w:rsidRPr="00510F0F">
        <w:fldChar w:fldCharType="separate"/>
      </w:r>
      <w:r w:rsidR="00C64CD9" w:rsidRPr="00510F0F">
        <w:t>3.3.8.3</w:t>
      </w:r>
      <w:r w:rsidR="002536E6" w:rsidRPr="00510F0F">
        <w:fldChar w:fldCharType="end"/>
      </w:r>
      <w:r w:rsidR="00047DE1" w:rsidRPr="00510F0F">
        <w:t xml:space="preserve"> и подразделе </w:t>
      </w:r>
      <w:r w:rsidR="002536E6" w:rsidRPr="00510F0F">
        <w:fldChar w:fldCharType="begin"/>
      </w:r>
      <w:r w:rsidR="002536E6" w:rsidRPr="00510F0F">
        <w:instrText xml:space="preserve"> REF _Ref441574649 \r \h  \* MERGEFORMAT </w:instrText>
      </w:r>
      <w:r w:rsidR="002536E6" w:rsidRPr="00510F0F">
        <w:fldChar w:fldCharType="separate"/>
      </w:r>
      <w:r w:rsidR="00C64CD9" w:rsidRPr="00510F0F">
        <w:t>5.16</w:t>
      </w:r>
      <w:r w:rsidR="002536E6" w:rsidRPr="00510F0F">
        <w:fldChar w:fldCharType="end"/>
      </w:r>
      <w:r w:rsidR="00047DE1" w:rsidRPr="00510F0F">
        <w:rPr>
          <w:bCs w:val="0"/>
        </w:rPr>
        <w:t>.</w:t>
      </w:r>
    </w:p>
    <w:p w:rsidR="00BD40A3" w:rsidRPr="00510F0F" w:rsidRDefault="00BD40A3" w:rsidP="004B74B1">
      <w:pPr>
        <w:widowControl w:val="0"/>
        <w:numPr>
          <w:ilvl w:val="3"/>
          <w:numId w:val="34"/>
        </w:numPr>
        <w:tabs>
          <w:tab w:val="left" w:pos="1700"/>
        </w:tabs>
        <w:overflowPunct w:val="0"/>
        <w:autoSpaceDE w:val="0"/>
        <w:spacing w:after="100" w:line="264" w:lineRule="auto"/>
        <w:ind w:left="0" w:firstLine="709"/>
        <w:rPr>
          <w:bCs w:val="0"/>
        </w:rPr>
      </w:pPr>
      <w:bookmarkStart w:id="204" w:name="_Ref55279015"/>
      <w:bookmarkStart w:id="205" w:name="_Ref55279017"/>
      <w:r w:rsidRPr="00510F0F">
        <w:rPr>
          <w:bCs w:val="0"/>
        </w:rPr>
        <w:t xml:space="preserve">Каждый документ, входящий в </w:t>
      </w:r>
      <w:r w:rsidR="001D6802" w:rsidRPr="00510F0F">
        <w:rPr>
          <w:bCs w:val="0"/>
        </w:rPr>
        <w:t>Заявку</w:t>
      </w:r>
      <w:r w:rsidRPr="00510F0F">
        <w:rPr>
          <w:bCs w:val="0"/>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510F0F">
        <w:rPr>
          <w:bCs w:val="0"/>
        </w:rPr>
        <w:t>образом</w:t>
      </w:r>
      <w:proofErr w:type="gramEnd"/>
      <w:r w:rsidRPr="00510F0F">
        <w:rPr>
          <w:bCs w:val="0"/>
        </w:rPr>
        <w:t xml:space="preserve"> уполномоченным им лицом на основании доверенности (далее — уполномоченного лица). В последнем случае </w:t>
      </w:r>
      <w:r w:rsidR="00061455" w:rsidRPr="00510F0F">
        <w:rPr>
          <w:bCs w:val="0"/>
        </w:rPr>
        <w:t>копия</w:t>
      </w:r>
      <w:r w:rsidRPr="00510F0F">
        <w:rPr>
          <w:bCs w:val="0"/>
        </w:rPr>
        <w:t xml:space="preserve"> прикладывается к </w:t>
      </w:r>
      <w:r w:rsidR="001D6802" w:rsidRPr="00510F0F">
        <w:rPr>
          <w:bCs w:val="0"/>
        </w:rPr>
        <w:t>Заявке</w:t>
      </w:r>
      <w:r w:rsidRPr="00510F0F">
        <w:rPr>
          <w:bCs w:val="0"/>
        </w:rPr>
        <w:t>.</w:t>
      </w:r>
      <w:bookmarkEnd w:id="204"/>
    </w:p>
    <w:p w:rsidR="00BD40A3" w:rsidRPr="00510F0F" w:rsidRDefault="00BD40A3" w:rsidP="004B74B1">
      <w:pPr>
        <w:widowControl w:val="0"/>
        <w:numPr>
          <w:ilvl w:val="3"/>
          <w:numId w:val="34"/>
        </w:numPr>
        <w:tabs>
          <w:tab w:val="left" w:pos="1700"/>
        </w:tabs>
        <w:overflowPunct w:val="0"/>
        <w:autoSpaceDE w:val="0"/>
        <w:spacing w:after="100" w:line="264" w:lineRule="auto"/>
        <w:ind w:left="0" w:firstLine="709"/>
        <w:rPr>
          <w:bCs w:val="0"/>
        </w:rPr>
      </w:pPr>
      <w:bookmarkStart w:id="206" w:name="_Ref195087786"/>
      <w:r w:rsidRPr="00510F0F">
        <w:rPr>
          <w:bCs w:val="0"/>
        </w:rPr>
        <w:t xml:space="preserve">Каждый документ, входящий в </w:t>
      </w:r>
      <w:r w:rsidR="001D6802" w:rsidRPr="00510F0F">
        <w:rPr>
          <w:bCs w:val="0"/>
        </w:rPr>
        <w:t>Заявку</w:t>
      </w:r>
      <w:r w:rsidRPr="00510F0F">
        <w:rPr>
          <w:bCs w:val="0"/>
        </w:rPr>
        <w:t>, должен быть скреплен печатью Участника.</w:t>
      </w:r>
      <w:bookmarkEnd w:id="205"/>
      <w:bookmarkEnd w:id="206"/>
    </w:p>
    <w:p w:rsidR="00BD40A3" w:rsidRPr="00510F0F" w:rsidRDefault="00BD40A3" w:rsidP="004B74B1">
      <w:pPr>
        <w:widowControl w:val="0"/>
        <w:numPr>
          <w:ilvl w:val="3"/>
          <w:numId w:val="34"/>
        </w:numPr>
        <w:tabs>
          <w:tab w:val="left" w:pos="1700"/>
        </w:tabs>
        <w:overflowPunct w:val="0"/>
        <w:autoSpaceDE w:val="0"/>
        <w:spacing w:after="100" w:line="264" w:lineRule="auto"/>
        <w:ind w:left="0" w:firstLine="709"/>
        <w:rPr>
          <w:bCs w:val="0"/>
        </w:rPr>
      </w:pPr>
      <w:r w:rsidRPr="00510F0F">
        <w:t xml:space="preserve">В случае предоставления ложной информации организатор отклонит </w:t>
      </w:r>
      <w:r w:rsidR="00A23E2D" w:rsidRPr="00510F0F">
        <w:t>Заявку</w:t>
      </w:r>
      <w:r w:rsidRPr="00510F0F">
        <w:t xml:space="preserve"> </w:t>
      </w:r>
      <w:r w:rsidR="000E5AC7" w:rsidRPr="00510F0F">
        <w:t>Участника</w:t>
      </w:r>
      <w:r w:rsidRPr="00510F0F">
        <w:t xml:space="preserve"> без рассмотрения по существу.</w:t>
      </w:r>
    </w:p>
    <w:p w:rsidR="00BD40A3" w:rsidRPr="00510F0F" w:rsidRDefault="00BD40A3" w:rsidP="004B74B1">
      <w:pPr>
        <w:widowControl w:val="0"/>
        <w:numPr>
          <w:ilvl w:val="3"/>
          <w:numId w:val="34"/>
        </w:numPr>
        <w:tabs>
          <w:tab w:val="left" w:pos="1700"/>
        </w:tabs>
        <w:overflowPunct w:val="0"/>
        <w:autoSpaceDE w:val="0"/>
        <w:spacing w:after="100" w:line="264" w:lineRule="auto"/>
        <w:ind w:left="0" w:firstLine="709"/>
      </w:pPr>
      <w:bookmarkStart w:id="207" w:name="_Ref440271182"/>
      <w:proofErr w:type="gramStart"/>
      <w:r w:rsidRPr="00510F0F">
        <w:t xml:space="preserve">В целях подтверждения выполнения требований технического задания в Техническом предложении </w:t>
      </w:r>
      <w:r w:rsidR="00B71B9D" w:rsidRPr="00510F0F">
        <w:rPr>
          <w:bCs w:val="0"/>
          <w:spacing w:val="-1"/>
        </w:rPr>
        <w:t>(</w:t>
      </w:r>
      <w:r w:rsidR="003F3A69" w:rsidRPr="00510F0F">
        <w:rPr>
          <w:bCs w:val="0"/>
          <w:spacing w:val="-2"/>
        </w:rPr>
        <w:t>под</w:t>
      </w:r>
      <w:r w:rsidR="003F3A69" w:rsidRPr="00510F0F">
        <w:rPr>
          <w:bCs w:val="0"/>
        </w:rPr>
        <w:t>раздел</w:t>
      </w:r>
      <w:r w:rsidR="00B71B9D" w:rsidRPr="00510F0F">
        <w:rPr>
          <w:bCs w:val="0"/>
          <w:spacing w:val="-1"/>
        </w:rPr>
        <w:t xml:space="preserve"> </w:t>
      </w:r>
      <w:r w:rsidR="00DB2F34" w:rsidRPr="00510F0F">
        <w:rPr>
          <w:bCs w:val="0"/>
          <w:spacing w:val="-1"/>
        </w:rPr>
        <w:fldChar w:fldCharType="begin"/>
      </w:r>
      <w:r w:rsidR="00B71B9D" w:rsidRPr="00510F0F">
        <w:rPr>
          <w:bCs w:val="0"/>
          <w:spacing w:val="-1"/>
        </w:rPr>
        <w:instrText xml:space="preserve"> REF _Ref86826666 \r \h </w:instrText>
      </w:r>
      <w:r w:rsidR="00510F0F" w:rsidRPr="00510F0F">
        <w:rPr>
          <w:bCs w:val="0"/>
          <w:spacing w:val="-1"/>
        </w:rPr>
        <w:instrText xml:space="preserve"> \* MERGEFORMAT </w:instrText>
      </w:r>
      <w:r w:rsidR="00DB2F34" w:rsidRPr="00510F0F">
        <w:rPr>
          <w:bCs w:val="0"/>
          <w:spacing w:val="-1"/>
        </w:rPr>
      </w:r>
      <w:r w:rsidR="00DB2F34" w:rsidRPr="00510F0F">
        <w:rPr>
          <w:bCs w:val="0"/>
          <w:spacing w:val="-1"/>
        </w:rPr>
        <w:fldChar w:fldCharType="separate"/>
      </w:r>
      <w:r w:rsidR="00C64CD9" w:rsidRPr="00510F0F">
        <w:rPr>
          <w:bCs w:val="0"/>
          <w:spacing w:val="-1"/>
        </w:rPr>
        <w:t>5.3</w:t>
      </w:r>
      <w:r w:rsidR="00DB2F34" w:rsidRPr="00510F0F">
        <w:rPr>
          <w:bCs w:val="0"/>
          <w:spacing w:val="-1"/>
        </w:rPr>
        <w:fldChar w:fldCharType="end"/>
      </w:r>
      <w:r w:rsidR="00B71B9D" w:rsidRPr="00510F0F">
        <w:rPr>
          <w:bCs w:val="0"/>
          <w:spacing w:val="-1"/>
        </w:rPr>
        <w:t>)</w:t>
      </w:r>
      <w:r w:rsidRPr="00510F0F">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510F0F">
        <w:t xml:space="preserve"> </w:t>
      </w:r>
      <w:r w:rsidR="00757A83" w:rsidRPr="00510F0F">
        <w:t>Заявка</w:t>
      </w:r>
      <w:r w:rsidRPr="00510F0F">
        <w:t xml:space="preserve"> будет отклонен</w:t>
      </w:r>
      <w:r w:rsidR="00757A83" w:rsidRPr="00510F0F">
        <w:t>а</w:t>
      </w:r>
      <w:r w:rsidRPr="00510F0F">
        <w:t>, если в Техническом предложении не будет отражена вышеуказанная информация.</w:t>
      </w:r>
      <w:bookmarkEnd w:id="207"/>
    </w:p>
    <w:p w:rsidR="00BD40A3" w:rsidRPr="00510F0F" w:rsidRDefault="00BD40A3" w:rsidP="004B74B1">
      <w:pPr>
        <w:widowControl w:val="0"/>
        <w:numPr>
          <w:ilvl w:val="3"/>
          <w:numId w:val="34"/>
        </w:numPr>
        <w:tabs>
          <w:tab w:val="left" w:pos="1700"/>
        </w:tabs>
        <w:overflowPunct w:val="0"/>
        <w:autoSpaceDE w:val="0"/>
        <w:spacing w:after="100" w:line="264" w:lineRule="auto"/>
        <w:ind w:left="0" w:firstLine="709"/>
      </w:pPr>
      <w:r w:rsidRPr="00510F0F">
        <w:t xml:space="preserve">Если в Техническом предложении </w:t>
      </w:r>
      <w:r w:rsidR="00B71B9D" w:rsidRPr="00510F0F">
        <w:rPr>
          <w:bCs w:val="0"/>
          <w:spacing w:val="-1"/>
        </w:rPr>
        <w:t>(</w:t>
      </w:r>
      <w:r w:rsidR="003F3A69" w:rsidRPr="00510F0F">
        <w:rPr>
          <w:bCs w:val="0"/>
          <w:spacing w:val="-2"/>
        </w:rPr>
        <w:t>под</w:t>
      </w:r>
      <w:r w:rsidR="003F3A69" w:rsidRPr="00510F0F">
        <w:rPr>
          <w:bCs w:val="0"/>
        </w:rPr>
        <w:t>раздел</w:t>
      </w:r>
      <w:r w:rsidR="00B71B9D" w:rsidRPr="00510F0F">
        <w:rPr>
          <w:bCs w:val="0"/>
          <w:spacing w:val="-1"/>
        </w:rPr>
        <w:t xml:space="preserve"> </w:t>
      </w:r>
      <w:r w:rsidR="00DB2F34" w:rsidRPr="00510F0F">
        <w:rPr>
          <w:bCs w:val="0"/>
          <w:spacing w:val="-1"/>
        </w:rPr>
        <w:fldChar w:fldCharType="begin"/>
      </w:r>
      <w:r w:rsidR="00B71B9D" w:rsidRPr="00510F0F">
        <w:rPr>
          <w:bCs w:val="0"/>
          <w:spacing w:val="-1"/>
        </w:rPr>
        <w:instrText xml:space="preserve"> REF _Ref86826666 \r \h </w:instrText>
      </w:r>
      <w:r w:rsidR="00510F0F" w:rsidRPr="00510F0F">
        <w:rPr>
          <w:bCs w:val="0"/>
          <w:spacing w:val="-1"/>
        </w:rPr>
        <w:instrText xml:space="preserve"> \* MERGEFORMAT </w:instrText>
      </w:r>
      <w:r w:rsidR="00DB2F34" w:rsidRPr="00510F0F">
        <w:rPr>
          <w:bCs w:val="0"/>
          <w:spacing w:val="-1"/>
        </w:rPr>
      </w:r>
      <w:r w:rsidR="00DB2F34" w:rsidRPr="00510F0F">
        <w:rPr>
          <w:bCs w:val="0"/>
          <w:spacing w:val="-1"/>
        </w:rPr>
        <w:fldChar w:fldCharType="separate"/>
      </w:r>
      <w:r w:rsidR="00C64CD9" w:rsidRPr="00510F0F">
        <w:rPr>
          <w:bCs w:val="0"/>
          <w:spacing w:val="-1"/>
        </w:rPr>
        <w:t>5.3</w:t>
      </w:r>
      <w:r w:rsidR="00DB2F34" w:rsidRPr="00510F0F">
        <w:rPr>
          <w:bCs w:val="0"/>
          <w:spacing w:val="-1"/>
        </w:rPr>
        <w:fldChar w:fldCharType="end"/>
      </w:r>
      <w:r w:rsidR="00B71B9D" w:rsidRPr="00510F0F">
        <w:rPr>
          <w:bCs w:val="0"/>
          <w:spacing w:val="-1"/>
        </w:rPr>
        <w:t>)</w:t>
      </w:r>
      <w:r w:rsidRPr="00510F0F">
        <w:t xml:space="preserve"> вместо информации, изложенной в п. </w:t>
      </w:r>
      <w:r w:rsidR="00DB2F34" w:rsidRPr="00510F0F">
        <w:fldChar w:fldCharType="begin"/>
      </w:r>
      <w:r w:rsidR="00B71B9D" w:rsidRPr="00510F0F">
        <w:instrText xml:space="preserve"> REF _Ref440271182 \r \h </w:instrText>
      </w:r>
      <w:r w:rsidR="00510F0F" w:rsidRPr="00510F0F">
        <w:instrText xml:space="preserve"> \* MERGEFORMAT </w:instrText>
      </w:r>
      <w:r w:rsidR="00DB2F34" w:rsidRPr="00510F0F">
        <w:fldChar w:fldCharType="separate"/>
      </w:r>
      <w:r w:rsidR="00C64CD9" w:rsidRPr="00510F0F">
        <w:t>3.3.1.9</w:t>
      </w:r>
      <w:r w:rsidR="00DB2F34" w:rsidRPr="00510F0F">
        <w:fldChar w:fldCharType="end"/>
      </w:r>
      <w:r w:rsidRPr="00510F0F">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757A83" w:rsidRPr="00510F0F">
        <w:t>Заявка Участника будет отклонена</w:t>
      </w:r>
      <w:r w:rsidRPr="00510F0F">
        <w:t xml:space="preserve"> без рассмотрения по существу.</w:t>
      </w:r>
    </w:p>
    <w:p w:rsidR="00BD40A3" w:rsidRPr="00510F0F" w:rsidRDefault="00BD40A3" w:rsidP="004B74B1">
      <w:pPr>
        <w:widowControl w:val="0"/>
        <w:numPr>
          <w:ilvl w:val="3"/>
          <w:numId w:val="34"/>
        </w:numPr>
        <w:tabs>
          <w:tab w:val="left" w:pos="1700"/>
        </w:tabs>
        <w:overflowPunct w:val="0"/>
        <w:autoSpaceDE w:val="0"/>
        <w:spacing w:after="100" w:line="264" w:lineRule="auto"/>
        <w:ind w:left="0" w:firstLine="709"/>
      </w:pPr>
      <w:r w:rsidRPr="00510F0F">
        <w:t xml:space="preserve">Участник в </w:t>
      </w:r>
      <w:r w:rsidR="00F1041E" w:rsidRPr="00510F0F">
        <w:rPr>
          <w:bCs w:val="0"/>
        </w:rPr>
        <w:t>Сводн</w:t>
      </w:r>
      <w:r w:rsidR="000E5AC7" w:rsidRPr="00510F0F">
        <w:rPr>
          <w:bCs w:val="0"/>
        </w:rPr>
        <w:t>ой</w:t>
      </w:r>
      <w:r w:rsidR="00F1041E" w:rsidRPr="00510F0F">
        <w:rPr>
          <w:bCs w:val="0"/>
        </w:rPr>
        <w:t xml:space="preserve"> таблиц</w:t>
      </w:r>
      <w:r w:rsidR="000E5AC7" w:rsidRPr="00510F0F">
        <w:rPr>
          <w:bCs w:val="0"/>
        </w:rPr>
        <w:t>е</w:t>
      </w:r>
      <w:r w:rsidR="00F1041E" w:rsidRPr="00510F0F">
        <w:rPr>
          <w:bCs w:val="0"/>
        </w:rPr>
        <w:t xml:space="preserve"> стоимости</w:t>
      </w:r>
      <w:r w:rsidRPr="00510F0F">
        <w:t xml:space="preserve"> </w:t>
      </w:r>
      <w:r w:rsidR="009A70A4" w:rsidRPr="00510F0F">
        <w:rPr>
          <w:bCs w:val="0"/>
        </w:rPr>
        <w:t xml:space="preserve">поставок </w:t>
      </w:r>
      <w:r w:rsidR="00B71B9D" w:rsidRPr="00510F0F">
        <w:rPr>
          <w:bCs w:val="0"/>
        </w:rPr>
        <w:t>(</w:t>
      </w:r>
      <w:r w:rsidR="003F3A69" w:rsidRPr="00510F0F">
        <w:rPr>
          <w:bCs w:val="0"/>
          <w:spacing w:val="-2"/>
        </w:rPr>
        <w:t>под</w:t>
      </w:r>
      <w:r w:rsidR="003F3A69" w:rsidRPr="00510F0F">
        <w:rPr>
          <w:bCs w:val="0"/>
        </w:rPr>
        <w:t>раздел</w:t>
      </w:r>
      <w:r w:rsidR="00B71B9D" w:rsidRPr="00510F0F">
        <w:rPr>
          <w:bCs w:val="0"/>
        </w:rPr>
        <w:t xml:space="preserve"> </w:t>
      </w:r>
      <w:r w:rsidR="00DB2F34" w:rsidRPr="00510F0F">
        <w:rPr>
          <w:bCs w:val="0"/>
        </w:rPr>
        <w:fldChar w:fldCharType="begin"/>
      </w:r>
      <w:r w:rsidR="00B71B9D" w:rsidRPr="00510F0F">
        <w:rPr>
          <w:bCs w:val="0"/>
        </w:rPr>
        <w:instrText xml:space="preserve"> REF _Ref440271072 \r \h </w:instrText>
      </w:r>
      <w:r w:rsidR="00510F0F" w:rsidRPr="00510F0F">
        <w:rPr>
          <w:bCs w:val="0"/>
        </w:rPr>
        <w:instrText xml:space="preserve"> \* MERGEFORMAT </w:instrText>
      </w:r>
      <w:r w:rsidR="00DB2F34" w:rsidRPr="00510F0F">
        <w:rPr>
          <w:bCs w:val="0"/>
        </w:rPr>
      </w:r>
      <w:r w:rsidR="00DB2F34" w:rsidRPr="00510F0F">
        <w:rPr>
          <w:bCs w:val="0"/>
        </w:rPr>
        <w:fldChar w:fldCharType="separate"/>
      </w:r>
      <w:r w:rsidR="00C64CD9" w:rsidRPr="00510F0F">
        <w:rPr>
          <w:bCs w:val="0"/>
        </w:rPr>
        <w:t>5.2</w:t>
      </w:r>
      <w:r w:rsidR="00DB2F34" w:rsidRPr="00510F0F">
        <w:rPr>
          <w:bCs w:val="0"/>
        </w:rPr>
        <w:fldChar w:fldCharType="end"/>
      </w:r>
      <w:r w:rsidR="00B71B9D" w:rsidRPr="00510F0F">
        <w:rPr>
          <w:bCs w:val="0"/>
        </w:rPr>
        <w:t>)</w:t>
      </w:r>
      <w:r w:rsidRPr="00510F0F">
        <w:t xml:space="preserve"> должен указать условия оплаты за поставляемую продукцию, а в Графике </w:t>
      </w:r>
      <w:r w:rsidR="00B71B9D" w:rsidRPr="00510F0F">
        <w:rPr>
          <w:bCs w:val="0"/>
        </w:rPr>
        <w:t xml:space="preserve">выполнения поставок (раздел </w:t>
      </w:r>
      <w:r w:rsidR="00DB2F34" w:rsidRPr="00510F0F">
        <w:rPr>
          <w:bCs w:val="0"/>
        </w:rPr>
        <w:fldChar w:fldCharType="begin"/>
      </w:r>
      <w:r w:rsidR="00B71B9D" w:rsidRPr="00510F0F">
        <w:rPr>
          <w:bCs w:val="0"/>
        </w:rPr>
        <w:instrText xml:space="preserve"> REF _Ref440271036 \r \h </w:instrText>
      </w:r>
      <w:r w:rsidR="00510F0F" w:rsidRPr="00510F0F">
        <w:rPr>
          <w:bCs w:val="0"/>
        </w:rPr>
        <w:instrText xml:space="preserve"> \* MERGEFORMAT </w:instrText>
      </w:r>
      <w:r w:rsidR="00DB2F34" w:rsidRPr="00510F0F">
        <w:rPr>
          <w:bCs w:val="0"/>
        </w:rPr>
      </w:r>
      <w:r w:rsidR="00DB2F34" w:rsidRPr="00510F0F">
        <w:rPr>
          <w:bCs w:val="0"/>
        </w:rPr>
        <w:fldChar w:fldCharType="separate"/>
      </w:r>
      <w:r w:rsidR="00C64CD9" w:rsidRPr="00510F0F">
        <w:rPr>
          <w:bCs w:val="0"/>
        </w:rPr>
        <w:t>5.4</w:t>
      </w:r>
      <w:r w:rsidR="00DB2F34" w:rsidRPr="00510F0F">
        <w:rPr>
          <w:bCs w:val="0"/>
        </w:rPr>
        <w:fldChar w:fldCharType="end"/>
      </w:r>
      <w:r w:rsidR="00B71B9D" w:rsidRPr="00510F0F">
        <w:rPr>
          <w:bCs w:val="0"/>
        </w:rPr>
        <w:t>)</w:t>
      </w:r>
      <w:r w:rsidRPr="00510F0F">
        <w:t xml:space="preserve"> – условия по срокам поставки продукции, не противоречащие условиям, указанным в Письме о подаче оферты </w:t>
      </w:r>
      <w:r w:rsidR="00B71B9D" w:rsidRPr="00510F0F">
        <w:rPr>
          <w:bCs w:val="0"/>
          <w:spacing w:val="-2"/>
        </w:rPr>
        <w:t>(</w:t>
      </w:r>
      <w:r w:rsidR="003F3A69" w:rsidRPr="00510F0F">
        <w:rPr>
          <w:bCs w:val="0"/>
          <w:spacing w:val="-2"/>
        </w:rPr>
        <w:t>под</w:t>
      </w:r>
      <w:r w:rsidR="003F3A69" w:rsidRPr="00510F0F">
        <w:rPr>
          <w:bCs w:val="0"/>
        </w:rPr>
        <w:t>раздел</w:t>
      </w:r>
      <w:r w:rsidR="00B71B9D" w:rsidRPr="00510F0F">
        <w:rPr>
          <w:bCs w:val="0"/>
        </w:rPr>
        <w:t xml:space="preserve"> </w:t>
      </w:r>
      <w:r w:rsidR="00DB2F34" w:rsidRPr="00510F0F">
        <w:rPr>
          <w:bCs w:val="0"/>
        </w:rPr>
        <w:fldChar w:fldCharType="begin"/>
      </w:r>
      <w:r w:rsidR="00B71B9D" w:rsidRPr="00510F0F">
        <w:rPr>
          <w:bCs w:val="0"/>
        </w:rPr>
        <w:instrText xml:space="preserve"> REF _Ref55336310 \r \h </w:instrText>
      </w:r>
      <w:r w:rsidR="00510F0F" w:rsidRPr="00510F0F">
        <w:rPr>
          <w:bCs w:val="0"/>
        </w:rPr>
        <w:instrText xml:space="preserve"> \* MERGEFORMAT </w:instrText>
      </w:r>
      <w:r w:rsidR="00DB2F34" w:rsidRPr="00510F0F">
        <w:rPr>
          <w:bCs w:val="0"/>
        </w:rPr>
      </w:r>
      <w:r w:rsidR="00DB2F34" w:rsidRPr="00510F0F">
        <w:rPr>
          <w:bCs w:val="0"/>
        </w:rPr>
        <w:fldChar w:fldCharType="separate"/>
      </w:r>
      <w:r w:rsidR="00C64CD9" w:rsidRPr="00510F0F">
        <w:rPr>
          <w:bCs w:val="0"/>
        </w:rPr>
        <w:t>5.1</w:t>
      </w:r>
      <w:r w:rsidR="00DB2F34" w:rsidRPr="00510F0F">
        <w:rPr>
          <w:bCs w:val="0"/>
        </w:rPr>
        <w:fldChar w:fldCharType="end"/>
      </w:r>
      <w:r w:rsidR="00B71B9D" w:rsidRPr="00510F0F">
        <w:rPr>
          <w:bCs w:val="0"/>
          <w:lang w:eastAsia="ru-RU"/>
        </w:rPr>
        <w:t>)</w:t>
      </w:r>
      <w:r w:rsidRPr="00510F0F">
        <w:t xml:space="preserve">. В случае расхождения данных условий, Акцептом для Заказчика, будут считаться данные указанные в Письме о подаче оферты </w:t>
      </w:r>
      <w:r w:rsidR="00B71B9D" w:rsidRPr="00510F0F">
        <w:rPr>
          <w:bCs w:val="0"/>
          <w:spacing w:val="-2"/>
        </w:rPr>
        <w:t>(</w:t>
      </w:r>
      <w:r w:rsidR="00B71B9D" w:rsidRPr="00510F0F">
        <w:rPr>
          <w:bCs w:val="0"/>
        </w:rPr>
        <w:t xml:space="preserve">раздел </w:t>
      </w:r>
      <w:r w:rsidR="00DB2F34" w:rsidRPr="00510F0F">
        <w:rPr>
          <w:bCs w:val="0"/>
        </w:rPr>
        <w:fldChar w:fldCharType="begin"/>
      </w:r>
      <w:r w:rsidR="00B71B9D" w:rsidRPr="00510F0F">
        <w:rPr>
          <w:bCs w:val="0"/>
        </w:rPr>
        <w:instrText xml:space="preserve"> REF _Ref55336310 \r \h </w:instrText>
      </w:r>
      <w:r w:rsidR="00510F0F" w:rsidRPr="00510F0F">
        <w:rPr>
          <w:bCs w:val="0"/>
        </w:rPr>
        <w:instrText xml:space="preserve"> \* MERGEFORMAT </w:instrText>
      </w:r>
      <w:r w:rsidR="00DB2F34" w:rsidRPr="00510F0F">
        <w:rPr>
          <w:bCs w:val="0"/>
        </w:rPr>
      </w:r>
      <w:r w:rsidR="00DB2F34" w:rsidRPr="00510F0F">
        <w:rPr>
          <w:bCs w:val="0"/>
        </w:rPr>
        <w:fldChar w:fldCharType="separate"/>
      </w:r>
      <w:r w:rsidR="00C64CD9" w:rsidRPr="00510F0F">
        <w:rPr>
          <w:bCs w:val="0"/>
        </w:rPr>
        <w:t>5.1</w:t>
      </w:r>
      <w:r w:rsidR="00DB2F34" w:rsidRPr="00510F0F">
        <w:rPr>
          <w:bCs w:val="0"/>
        </w:rPr>
        <w:fldChar w:fldCharType="end"/>
      </w:r>
      <w:r w:rsidR="00B71B9D" w:rsidRPr="00510F0F">
        <w:rPr>
          <w:bCs w:val="0"/>
          <w:lang w:eastAsia="ru-RU"/>
        </w:rPr>
        <w:t>)</w:t>
      </w:r>
      <w:r w:rsidRPr="00510F0F">
        <w:t>.</w:t>
      </w:r>
    </w:p>
    <w:p w:rsidR="00717F60" w:rsidRPr="00510F0F" w:rsidRDefault="00717F60" w:rsidP="00E71A48">
      <w:pPr>
        <w:pStyle w:val="3"/>
        <w:spacing w:line="264" w:lineRule="auto"/>
        <w:rPr>
          <w:sz w:val="22"/>
        </w:rPr>
      </w:pPr>
      <w:bookmarkStart w:id="208" w:name="_Ref115076752"/>
      <w:bookmarkStart w:id="209" w:name="_Ref191386109"/>
      <w:bookmarkStart w:id="210" w:name="_Ref191386419"/>
      <w:bookmarkStart w:id="211" w:name="_Toc440357091"/>
      <w:bookmarkStart w:id="212" w:name="_Toc440359646"/>
      <w:bookmarkStart w:id="213" w:name="_Toc440632109"/>
      <w:bookmarkStart w:id="214" w:name="_Toc440875930"/>
      <w:bookmarkStart w:id="215" w:name="_Toc441130773"/>
      <w:bookmarkStart w:id="216" w:name="_Toc447292210"/>
      <w:r w:rsidRPr="00510F0F">
        <w:rPr>
          <w:sz w:val="22"/>
        </w:rPr>
        <w:t xml:space="preserve">Порядок подготовки </w:t>
      </w:r>
      <w:r w:rsidR="004B5EB3" w:rsidRPr="00510F0F">
        <w:rPr>
          <w:sz w:val="22"/>
        </w:rPr>
        <w:t>Заявк</w:t>
      </w:r>
      <w:r w:rsidRPr="00510F0F">
        <w:rPr>
          <w:sz w:val="22"/>
        </w:rPr>
        <w:t>и через </w:t>
      </w:r>
      <w:bookmarkEnd w:id="208"/>
      <w:bookmarkEnd w:id="209"/>
      <w:bookmarkEnd w:id="210"/>
      <w:r w:rsidRPr="00510F0F">
        <w:rPr>
          <w:sz w:val="22"/>
        </w:rPr>
        <w:t>ЭТП</w:t>
      </w:r>
      <w:bookmarkEnd w:id="211"/>
      <w:bookmarkEnd w:id="212"/>
      <w:bookmarkEnd w:id="213"/>
      <w:bookmarkEnd w:id="214"/>
      <w:bookmarkEnd w:id="215"/>
      <w:bookmarkEnd w:id="216"/>
    </w:p>
    <w:p w:rsidR="00717F60" w:rsidRPr="00510F0F" w:rsidRDefault="009C744E" w:rsidP="004B74B1">
      <w:pPr>
        <w:widowControl w:val="0"/>
        <w:numPr>
          <w:ilvl w:val="3"/>
          <w:numId w:val="35"/>
        </w:numPr>
        <w:tabs>
          <w:tab w:val="left" w:pos="1701"/>
        </w:tabs>
        <w:overflowPunct w:val="0"/>
        <w:autoSpaceDE w:val="0"/>
        <w:spacing w:after="100" w:line="264" w:lineRule="auto"/>
        <w:ind w:left="0" w:firstLine="709"/>
        <w:rPr>
          <w:bCs w:val="0"/>
        </w:rPr>
      </w:pPr>
      <w:r w:rsidRPr="00510F0F">
        <w:rPr>
          <w:bCs w:val="0"/>
        </w:rPr>
        <w:t>Участник</w:t>
      </w:r>
      <w:r w:rsidR="00717F60" w:rsidRPr="00510F0F">
        <w:rPr>
          <w:bCs w:val="0"/>
        </w:rPr>
        <w:t xml:space="preserve">и при оформлении </w:t>
      </w:r>
      <w:r w:rsidR="004B5EB3" w:rsidRPr="00510F0F">
        <w:rPr>
          <w:bCs w:val="0"/>
        </w:rPr>
        <w:t>Заявк</w:t>
      </w:r>
      <w:r w:rsidR="00FE5731" w:rsidRPr="00510F0F">
        <w:rPr>
          <w:bCs w:val="0"/>
        </w:rPr>
        <w:t xml:space="preserve">и </w:t>
      </w:r>
      <w:r w:rsidR="00717F60" w:rsidRPr="00510F0F">
        <w:rPr>
          <w:bCs w:val="0"/>
        </w:rPr>
        <w:t xml:space="preserve">через ЭТП должны использовать формы и инструкции по их заполнению, предусмотренные настоящей </w:t>
      </w:r>
      <w:r w:rsidR="00AE0F91" w:rsidRPr="00510F0F">
        <w:rPr>
          <w:bCs w:val="0"/>
        </w:rPr>
        <w:t>Д</w:t>
      </w:r>
      <w:r w:rsidR="00717F60" w:rsidRPr="00510F0F">
        <w:rPr>
          <w:bCs w:val="0"/>
        </w:rPr>
        <w:t>окументацией по запросу предложений.</w:t>
      </w:r>
    </w:p>
    <w:p w:rsidR="00717F60" w:rsidRPr="00510F0F" w:rsidRDefault="00717F60" w:rsidP="004B74B1">
      <w:pPr>
        <w:widowControl w:val="0"/>
        <w:numPr>
          <w:ilvl w:val="3"/>
          <w:numId w:val="35"/>
        </w:numPr>
        <w:tabs>
          <w:tab w:val="left" w:pos="1700"/>
        </w:tabs>
        <w:overflowPunct w:val="0"/>
        <w:autoSpaceDE w:val="0"/>
        <w:spacing w:after="100" w:line="264" w:lineRule="auto"/>
        <w:ind w:left="0" w:firstLine="709"/>
        <w:rPr>
          <w:bCs w:val="0"/>
        </w:rPr>
      </w:pPr>
      <w:r w:rsidRPr="00510F0F">
        <w:rPr>
          <w:bCs w:val="0"/>
        </w:rPr>
        <w:t xml:space="preserve">Все файлы </w:t>
      </w:r>
      <w:r w:rsidR="004B5EB3" w:rsidRPr="00510F0F">
        <w:rPr>
          <w:bCs w:val="0"/>
        </w:rPr>
        <w:t>Заявк</w:t>
      </w:r>
      <w:r w:rsidRPr="00510F0F">
        <w:rPr>
          <w:bCs w:val="0"/>
        </w:rPr>
        <w:t xml:space="preserve">и, размещенные </w:t>
      </w:r>
      <w:r w:rsidR="009C744E" w:rsidRPr="00510F0F">
        <w:rPr>
          <w:bCs w:val="0"/>
        </w:rPr>
        <w:t>Участник</w:t>
      </w:r>
      <w:r w:rsidRPr="00510F0F">
        <w:rPr>
          <w:bCs w:val="0"/>
        </w:rPr>
        <w:t xml:space="preserve">ом на ЭТП, должны иметь наименование либо комментарий, позволяющие идентифицировать содержание данного файла </w:t>
      </w:r>
      <w:r w:rsidR="004B5EB3" w:rsidRPr="00510F0F">
        <w:rPr>
          <w:bCs w:val="0"/>
        </w:rPr>
        <w:lastRenderedPageBreak/>
        <w:t>Заявк</w:t>
      </w:r>
      <w:r w:rsidRPr="00510F0F">
        <w:rPr>
          <w:bCs w:val="0"/>
        </w:rPr>
        <w:t>и, с указанием наименования документа, представленного данным файлом.</w:t>
      </w:r>
    </w:p>
    <w:p w:rsidR="00717F60" w:rsidRPr="00510F0F" w:rsidRDefault="00717F60" w:rsidP="004B74B1">
      <w:pPr>
        <w:widowControl w:val="0"/>
        <w:numPr>
          <w:ilvl w:val="3"/>
          <w:numId w:val="35"/>
        </w:numPr>
        <w:tabs>
          <w:tab w:val="left" w:pos="1700"/>
        </w:tabs>
        <w:overflowPunct w:val="0"/>
        <w:autoSpaceDE w:val="0"/>
        <w:spacing w:after="100" w:line="264" w:lineRule="auto"/>
        <w:ind w:left="0" w:firstLine="708"/>
        <w:rPr>
          <w:bCs w:val="0"/>
        </w:rPr>
      </w:pPr>
      <w:r w:rsidRPr="00510F0F">
        <w:rPr>
          <w:bCs w:val="0"/>
        </w:rPr>
        <w:t xml:space="preserve">Правила оформления </w:t>
      </w:r>
      <w:r w:rsidR="004B5EB3" w:rsidRPr="00510F0F">
        <w:rPr>
          <w:bCs w:val="0"/>
        </w:rPr>
        <w:t>Заявк</w:t>
      </w:r>
      <w:r w:rsidRPr="00510F0F">
        <w:rPr>
          <w:bCs w:val="0"/>
        </w:rPr>
        <w:t>и через ЭТП определяются правилами данной ЭТП.</w:t>
      </w:r>
    </w:p>
    <w:p w:rsidR="00717F60" w:rsidRPr="00510F0F" w:rsidRDefault="00717F60" w:rsidP="00E71A48">
      <w:pPr>
        <w:pStyle w:val="3"/>
        <w:spacing w:line="264" w:lineRule="auto"/>
        <w:rPr>
          <w:sz w:val="22"/>
        </w:rPr>
      </w:pPr>
      <w:bookmarkStart w:id="217" w:name="_Ref115076807"/>
      <w:bookmarkStart w:id="218" w:name="_Toc440357092"/>
      <w:bookmarkStart w:id="219" w:name="_Toc440359647"/>
      <w:bookmarkStart w:id="220" w:name="_Toc440632110"/>
      <w:bookmarkStart w:id="221" w:name="_Toc440875931"/>
      <w:bookmarkStart w:id="222" w:name="_Toc441130774"/>
      <w:bookmarkStart w:id="223" w:name="_Toc447292211"/>
      <w:r w:rsidRPr="00510F0F">
        <w:rPr>
          <w:sz w:val="22"/>
        </w:rPr>
        <w:t xml:space="preserve">Порядок подготовки </w:t>
      </w:r>
      <w:r w:rsidR="004B5EB3" w:rsidRPr="00510F0F">
        <w:rPr>
          <w:sz w:val="22"/>
        </w:rPr>
        <w:t>Заявк</w:t>
      </w:r>
      <w:r w:rsidRPr="00510F0F">
        <w:rPr>
          <w:sz w:val="22"/>
        </w:rPr>
        <w:t xml:space="preserve">и в письменной </w:t>
      </w:r>
      <w:r w:rsidR="00501147" w:rsidRPr="00510F0F">
        <w:rPr>
          <w:sz w:val="22"/>
        </w:rPr>
        <w:t xml:space="preserve">(бумажной) </w:t>
      </w:r>
      <w:r w:rsidRPr="00510F0F">
        <w:rPr>
          <w:sz w:val="22"/>
        </w:rPr>
        <w:t>форме</w:t>
      </w:r>
      <w:bookmarkEnd w:id="217"/>
      <w:bookmarkEnd w:id="218"/>
      <w:bookmarkEnd w:id="219"/>
      <w:bookmarkEnd w:id="220"/>
      <w:bookmarkEnd w:id="221"/>
      <w:bookmarkEnd w:id="222"/>
      <w:bookmarkEnd w:id="223"/>
    </w:p>
    <w:p w:rsidR="00717F60" w:rsidRPr="00510F0F" w:rsidRDefault="00246801" w:rsidP="004B74B1">
      <w:pPr>
        <w:widowControl w:val="0"/>
        <w:numPr>
          <w:ilvl w:val="3"/>
          <w:numId w:val="36"/>
        </w:numPr>
        <w:tabs>
          <w:tab w:val="left" w:pos="1700"/>
        </w:tabs>
        <w:overflowPunct w:val="0"/>
        <w:autoSpaceDE w:val="0"/>
        <w:spacing w:after="100" w:line="264" w:lineRule="auto"/>
        <w:ind w:left="0" w:firstLine="709"/>
        <w:rPr>
          <w:bCs w:val="0"/>
        </w:rPr>
      </w:pPr>
      <w:bookmarkStart w:id="224" w:name="_Ref191386548"/>
      <w:r w:rsidRPr="00510F0F">
        <w:rPr>
          <w:bCs w:val="0"/>
        </w:rPr>
        <w:t xml:space="preserve">Предоставление Участником Заявки в письменной </w:t>
      </w:r>
      <w:r w:rsidR="00501147" w:rsidRPr="00510F0F">
        <w:t xml:space="preserve">(бумажной) </w:t>
      </w:r>
      <w:r w:rsidRPr="00510F0F">
        <w:rPr>
          <w:bCs w:val="0"/>
        </w:rPr>
        <w:t>форме не предусмотрено</w:t>
      </w:r>
      <w:bookmarkEnd w:id="224"/>
      <w:r w:rsidR="00047DE1" w:rsidRPr="00510F0F">
        <w:rPr>
          <w:bCs w:val="0"/>
        </w:rPr>
        <w:t xml:space="preserve">, за исключением документов, указанных в </w:t>
      </w:r>
      <w:proofErr w:type="spellStart"/>
      <w:r w:rsidR="00047DE1" w:rsidRPr="00510F0F">
        <w:rPr>
          <w:bCs w:val="0"/>
        </w:rPr>
        <w:t>п.п</w:t>
      </w:r>
      <w:proofErr w:type="spellEnd"/>
      <w:r w:rsidR="00047DE1" w:rsidRPr="00510F0F">
        <w:rPr>
          <w:bCs w:val="0"/>
        </w:rPr>
        <w:t xml:space="preserve">. </w:t>
      </w:r>
      <w:r w:rsidR="002536E6" w:rsidRPr="00510F0F">
        <w:fldChar w:fldCharType="begin"/>
      </w:r>
      <w:r w:rsidR="002536E6" w:rsidRPr="00510F0F">
        <w:instrText xml:space="preserve"> REF _Ref442187861 \r \h  \* MERGEFORMAT </w:instrText>
      </w:r>
      <w:r w:rsidR="002536E6" w:rsidRPr="00510F0F">
        <w:fldChar w:fldCharType="separate"/>
      </w:r>
      <w:r w:rsidR="00C64CD9" w:rsidRPr="00510F0F">
        <w:rPr>
          <w:bCs w:val="0"/>
        </w:rPr>
        <w:t>т)</w:t>
      </w:r>
      <w:r w:rsidR="002536E6" w:rsidRPr="00510F0F">
        <w:fldChar w:fldCharType="end"/>
      </w:r>
      <w:r w:rsidR="001C386D" w:rsidRPr="00510F0F">
        <w:t xml:space="preserve"> п. </w:t>
      </w:r>
      <w:r w:rsidR="002536E6" w:rsidRPr="00510F0F">
        <w:fldChar w:fldCharType="begin"/>
      </w:r>
      <w:r w:rsidR="002536E6" w:rsidRPr="00510F0F">
        <w:instrText xml:space="preserve"> REF _Ref306005578 \r \h  \* MERGEFORMAT </w:instrText>
      </w:r>
      <w:r w:rsidR="002536E6" w:rsidRPr="00510F0F">
        <w:fldChar w:fldCharType="separate"/>
      </w:r>
      <w:r w:rsidR="00C64CD9" w:rsidRPr="00510F0F">
        <w:t>3.3.8.3</w:t>
      </w:r>
      <w:r w:rsidR="002536E6" w:rsidRPr="00510F0F">
        <w:fldChar w:fldCharType="end"/>
      </w:r>
      <w:r w:rsidR="00047DE1" w:rsidRPr="00510F0F">
        <w:t xml:space="preserve"> и подразделе </w:t>
      </w:r>
      <w:r w:rsidR="002536E6" w:rsidRPr="00510F0F">
        <w:fldChar w:fldCharType="begin"/>
      </w:r>
      <w:r w:rsidR="002536E6" w:rsidRPr="00510F0F">
        <w:instrText xml:space="preserve"> REF _Ref441574649 \r \h  \* MERGEFORMAT </w:instrText>
      </w:r>
      <w:r w:rsidR="002536E6" w:rsidRPr="00510F0F">
        <w:fldChar w:fldCharType="separate"/>
      </w:r>
      <w:r w:rsidR="00C64CD9" w:rsidRPr="00510F0F">
        <w:t>5.16</w:t>
      </w:r>
      <w:r w:rsidR="002536E6" w:rsidRPr="00510F0F">
        <w:fldChar w:fldCharType="end"/>
      </w:r>
      <w:r w:rsidR="00047DE1" w:rsidRPr="00510F0F">
        <w:rPr>
          <w:bCs w:val="0"/>
        </w:rPr>
        <w:t>.</w:t>
      </w:r>
    </w:p>
    <w:p w:rsidR="00717F60" w:rsidRPr="00510F0F" w:rsidRDefault="00717F60" w:rsidP="00E71A48">
      <w:pPr>
        <w:pStyle w:val="3"/>
        <w:spacing w:line="264" w:lineRule="auto"/>
        <w:rPr>
          <w:sz w:val="22"/>
        </w:rPr>
      </w:pPr>
      <w:bookmarkStart w:id="225" w:name="_Ref306008743"/>
      <w:bookmarkStart w:id="226" w:name="_Toc440357093"/>
      <w:bookmarkStart w:id="227" w:name="_Toc440359648"/>
      <w:bookmarkStart w:id="228" w:name="_Toc440632111"/>
      <w:bookmarkStart w:id="229" w:name="_Toc440875932"/>
      <w:bookmarkStart w:id="230" w:name="_Toc441130775"/>
      <w:bookmarkStart w:id="231" w:name="_Toc447292212"/>
      <w:r w:rsidRPr="00510F0F">
        <w:rPr>
          <w:sz w:val="22"/>
        </w:rPr>
        <w:t xml:space="preserve">Требования к сроку действия </w:t>
      </w:r>
      <w:r w:rsidR="004B5EB3" w:rsidRPr="00510F0F">
        <w:rPr>
          <w:sz w:val="22"/>
        </w:rPr>
        <w:t>Заявк</w:t>
      </w:r>
      <w:r w:rsidRPr="00510F0F">
        <w:rPr>
          <w:sz w:val="22"/>
        </w:rPr>
        <w:t>и</w:t>
      </w:r>
      <w:bookmarkEnd w:id="225"/>
      <w:bookmarkEnd w:id="226"/>
      <w:bookmarkEnd w:id="227"/>
      <w:bookmarkEnd w:id="228"/>
      <w:bookmarkEnd w:id="229"/>
      <w:bookmarkEnd w:id="230"/>
      <w:bookmarkEnd w:id="231"/>
    </w:p>
    <w:p w:rsidR="00717F60" w:rsidRPr="00510F0F" w:rsidRDefault="004B5EB3" w:rsidP="004B74B1">
      <w:pPr>
        <w:widowControl w:val="0"/>
        <w:numPr>
          <w:ilvl w:val="3"/>
          <w:numId w:val="22"/>
        </w:numPr>
        <w:shd w:val="clear" w:color="auto" w:fill="FFFFFF"/>
        <w:tabs>
          <w:tab w:val="left" w:pos="1700"/>
        </w:tabs>
        <w:autoSpaceDE w:val="0"/>
        <w:spacing w:after="100" w:line="264" w:lineRule="auto"/>
        <w:ind w:left="0" w:right="6" w:firstLine="709"/>
        <w:rPr>
          <w:bCs w:val="0"/>
        </w:rPr>
      </w:pPr>
      <w:bookmarkStart w:id="232" w:name="_Ref303683455"/>
      <w:r w:rsidRPr="00510F0F">
        <w:rPr>
          <w:bCs w:val="0"/>
        </w:rPr>
        <w:t>Заявк</w:t>
      </w:r>
      <w:r w:rsidR="00717F60" w:rsidRPr="00510F0F">
        <w:rPr>
          <w:bCs w:val="0"/>
        </w:rPr>
        <w:t xml:space="preserve">а действительна в течение срока, указанного </w:t>
      </w:r>
      <w:r w:rsidR="009C744E" w:rsidRPr="00510F0F">
        <w:rPr>
          <w:bCs w:val="0"/>
        </w:rPr>
        <w:t>Участник</w:t>
      </w:r>
      <w:r w:rsidR="00717F60" w:rsidRPr="00510F0F">
        <w:rPr>
          <w:bCs w:val="0"/>
        </w:rPr>
        <w:t xml:space="preserve">ом в письме о подаче оферты. В любом случае этот срок не должен быть менее </w:t>
      </w:r>
      <w:r w:rsidR="00246801" w:rsidRPr="00510F0F">
        <w:rPr>
          <w:bCs w:val="0"/>
        </w:rPr>
        <w:t>90</w:t>
      </w:r>
      <w:r w:rsidR="00717F60" w:rsidRPr="00510F0F">
        <w:rPr>
          <w:bCs w:val="0"/>
        </w:rPr>
        <w:t xml:space="preserve"> календарных дней со дня, следующего за днем окончания </w:t>
      </w:r>
      <w:r w:rsidR="00C33106" w:rsidRPr="00510F0F">
        <w:rPr>
          <w:bCs w:val="0"/>
        </w:rPr>
        <w:t xml:space="preserve">подачи </w:t>
      </w:r>
      <w:r w:rsidR="00717F60" w:rsidRPr="00510F0F">
        <w:rPr>
          <w:bCs w:val="0"/>
        </w:rPr>
        <w:t>Заявок</w:t>
      </w:r>
      <w:r w:rsidR="003F5CDB" w:rsidRPr="00510F0F">
        <w:rPr>
          <w:bCs w:val="0"/>
        </w:rPr>
        <w:t xml:space="preserve"> (п. </w:t>
      </w:r>
      <w:r w:rsidR="00DB2F34" w:rsidRPr="00510F0F">
        <w:rPr>
          <w:bCs w:val="0"/>
        </w:rPr>
        <w:fldChar w:fldCharType="begin"/>
      </w:r>
      <w:r w:rsidR="003F5CDB" w:rsidRPr="00510F0F">
        <w:rPr>
          <w:bCs w:val="0"/>
        </w:rPr>
        <w:instrText xml:space="preserve"> REF _Ref440289953 \r \h </w:instrText>
      </w:r>
      <w:r w:rsidR="00510F0F" w:rsidRPr="00510F0F">
        <w:rPr>
          <w:bCs w:val="0"/>
        </w:rPr>
        <w:instrText xml:space="preserve"> \* MERGEFORMAT </w:instrText>
      </w:r>
      <w:r w:rsidR="00DB2F34" w:rsidRPr="00510F0F">
        <w:rPr>
          <w:bCs w:val="0"/>
        </w:rPr>
      </w:r>
      <w:r w:rsidR="00DB2F34" w:rsidRPr="00510F0F">
        <w:rPr>
          <w:bCs w:val="0"/>
        </w:rPr>
        <w:fldChar w:fldCharType="separate"/>
      </w:r>
      <w:r w:rsidR="00C64CD9" w:rsidRPr="00510F0F">
        <w:rPr>
          <w:bCs w:val="0"/>
        </w:rPr>
        <w:t>3.4.1.3</w:t>
      </w:r>
      <w:r w:rsidR="00DB2F34" w:rsidRPr="00510F0F">
        <w:rPr>
          <w:bCs w:val="0"/>
        </w:rPr>
        <w:fldChar w:fldCharType="end"/>
      </w:r>
      <w:r w:rsidR="003F5CDB" w:rsidRPr="00510F0F">
        <w:rPr>
          <w:bCs w:val="0"/>
        </w:rPr>
        <w:t>)</w:t>
      </w:r>
      <w:r w:rsidR="00717F60" w:rsidRPr="00510F0F">
        <w:rPr>
          <w:bCs w:val="0"/>
        </w:rPr>
        <w:t>.</w:t>
      </w:r>
      <w:bookmarkEnd w:id="232"/>
    </w:p>
    <w:p w:rsidR="00717F60" w:rsidRPr="00510F0F" w:rsidRDefault="00717F60" w:rsidP="004B74B1">
      <w:pPr>
        <w:widowControl w:val="0"/>
        <w:numPr>
          <w:ilvl w:val="3"/>
          <w:numId w:val="22"/>
        </w:numPr>
        <w:shd w:val="clear" w:color="auto" w:fill="FFFFFF"/>
        <w:tabs>
          <w:tab w:val="left" w:pos="1700"/>
        </w:tabs>
        <w:autoSpaceDE w:val="0"/>
        <w:spacing w:after="100" w:line="264" w:lineRule="auto"/>
        <w:ind w:left="0" w:right="6" w:firstLine="709"/>
        <w:rPr>
          <w:bCs w:val="0"/>
        </w:rPr>
      </w:pPr>
      <w:r w:rsidRPr="00510F0F">
        <w:rPr>
          <w:bCs w:val="0"/>
        </w:rPr>
        <w:t xml:space="preserve">Указание меньшего срока действия служит основанием для отклонения </w:t>
      </w:r>
      <w:r w:rsidR="004B5EB3" w:rsidRPr="00510F0F">
        <w:rPr>
          <w:bCs w:val="0"/>
        </w:rPr>
        <w:t>Заявк</w:t>
      </w:r>
      <w:r w:rsidRPr="00510F0F">
        <w:rPr>
          <w:bCs w:val="0"/>
        </w:rPr>
        <w:t>и.</w:t>
      </w:r>
    </w:p>
    <w:p w:rsidR="00717F60" w:rsidRPr="00510F0F" w:rsidRDefault="00717F60" w:rsidP="00E71A48">
      <w:pPr>
        <w:pStyle w:val="3"/>
        <w:spacing w:line="264" w:lineRule="auto"/>
        <w:rPr>
          <w:sz w:val="22"/>
        </w:rPr>
      </w:pPr>
      <w:bookmarkStart w:id="233" w:name="_Toc440357094"/>
      <w:bookmarkStart w:id="234" w:name="_Toc440359649"/>
      <w:bookmarkStart w:id="235" w:name="_Toc440632112"/>
      <w:bookmarkStart w:id="236" w:name="_Toc440875933"/>
      <w:bookmarkStart w:id="237" w:name="_Toc441130776"/>
      <w:bookmarkStart w:id="238" w:name="_Toc447292213"/>
      <w:r w:rsidRPr="00510F0F">
        <w:rPr>
          <w:sz w:val="22"/>
        </w:rPr>
        <w:t xml:space="preserve">Требования к языку </w:t>
      </w:r>
      <w:r w:rsidR="004B5EB3" w:rsidRPr="00510F0F">
        <w:rPr>
          <w:sz w:val="22"/>
        </w:rPr>
        <w:t>Заявк</w:t>
      </w:r>
      <w:r w:rsidRPr="00510F0F">
        <w:rPr>
          <w:sz w:val="22"/>
        </w:rPr>
        <w:t>и</w:t>
      </w:r>
      <w:bookmarkEnd w:id="233"/>
      <w:bookmarkEnd w:id="234"/>
      <w:bookmarkEnd w:id="235"/>
      <w:bookmarkEnd w:id="236"/>
      <w:bookmarkEnd w:id="237"/>
      <w:bookmarkEnd w:id="238"/>
    </w:p>
    <w:p w:rsidR="00717F60" w:rsidRPr="00510F0F" w:rsidRDefault="00B27CCD" w:rsidP="00E71A48">
      <w:pPr>
        <w:widowControl w:val="0"/>
        <w:tabs>
          <w:tab w:val="left" w:pos="1700"/>
        </w:tabs>
        <w:overflowPunct w:val="0"/>
        <w:autoSpaceDE w:val="0"/>
        <w:spacing w:after="100" w:line="264" w:lineRule="auto"/>
        <w:ind w:firstLine="709"/>
        <w:rPr>
          <w:bCs w:val="0"/>
        </w:rPr>
      </w:pPr>
      <w:r w:rsidRPr="00510F0F">
        <w:rPr>
          <w:bCs w:val="0"/>
        </w:rPr>
        <w:t xml:space="preserve">3.3.5.1. </w:t>
      </w:r>
      <w:r w:rsidR="00717F60" w:rsidRPr="00510F0F">
        <w:rPr>
          <w:bCs w:val="0"/>
        </w:rPr>
        <w:t xml:space="preserve">Все документы, входящие в </w:t>
      </w:r>
      <w:r w:rsidR="004B5EB3" w:rsidRPr="00510F0F">
        <w:rPr>
          <w:bCs w:val="0"/>
        </w:rPr>
        <w:t>Заявк</w:t>
      </w:r>
      <w:r w:rsidR="00717F60" w:rsidRPr="00510F0F">
        <w:rPr>
          <w:bCs w:val="0"/>
        </w:rPr>
        <w:t>у, должны быть подготовлены на русском языке за исключением нижеследующего.</w:t>
      </w:r>
    </w:p>
    <w:p w:rsidR="00717F60" w:rsidRPr="00510F0F" w:rsidRDefault="00717F60" w:rsidP="004B74B1">
      <w:pPr>
        <w:widowControl w:val="0"/>
        <w:numPr>
          <w:ilvl w:val="3"/>
          <w:numId w:val="23"/>
        </w:numPr>
        <w:tabs>
          <w:tab w:val="left" w:pos="1700"/>
        </w:tabs>
        <w:overflowPunct w:val="0"/>
        <w:autoSpaceDE w:val="0"/>
        <w:spacing w:after="100" w:line="264" w:lineRule="auto"/>
        <w:ind w:left="0" w:firstLine="709"/>
        <w:rPr>
          <w:bCs w:val="0"/>
        </w:rPr>
      </w:pPr>
      <w:r w:rsidRPr="00510F0F">
        <w:rPr>
          <w:bCs w:val="0"/>
        </w:rPr>
        <w:t xml:space="preserve">Документы, оригиналы которых выданы </w:t>
      </w:r>
      <w:r w:rsidR="009C744E" w:rsidRPr="00510F0F">
        <w:rPr>
          <w:bCs w:val="0"/>
        </w:rPr>
        <w:t>Участник</w:t>
      </w:r>
      <w:r w:rsidRPr="00510F0F">
        <w:rPr>
          <w:bCs w:val="0"/>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10F0F">
        <w:rPr>
          <w:bCs w:val="0"/>
        </w:rPr>
        <w:t>апостилированный</w:t>
      </w:r>
      <w:proofErr w:type="spellEnd"/>
      <w:r w:rsidRPr="00510F0F">
        <w:rPr>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510F0F" w:rsidRDefault="00717F60" w:rsidP="004B74B1">
      <w:pPr>
        <w:widowControl w:val="0"/>
        <w:numPr>
          <w:ilvl w:val="3"/>
          <w:numId w:val="23"/>
        </w:numPr>
        <w:tabs>
          <w:tab w:val="left" w:pos="1700"/>
        </w:tabs>
        <w:overflowPunct w:val="0"/>
        <w:autoSpaceDE w:val="0"/>
        <w:spacing w:after="100" w:line="264" w:lineRule="auto"/>
        <w:ind w:left="0" w:firstLine="709"/>
        <w:rPr>
          <w:bCs w:val="0"/>
        </w:rPr>
      </w:pPr>
      <w:r w:rsidRPr="00510F0F">
        <w:rPr>
          <w:bCs w:val="0"/>
        </w:rPr>
        <w:t>Закупочная комиссия вправе не рассматривать документы, не переведенные на русский язык.</w:t>
      </w:r>
    </w:p>
    <w:p w:rsidR="00717F60" w:rsidRPr="00510F0F" w:rsidRDefault="00717F60" w:rsidP="00E71A48">
      <w:pPr>
        <w:pStyle w:val="3"/>
        <w:spacing w:line="264" w:lineRule="auto"/>
        <w:rPr>
          <w:sz w:val="22"/>
        </w:rPr>
      </w:pPr>
      <w:bookmarkStart w:id="239" w:name="_Toc440357095"/>
      <w:bookmarkStart w:id="240" w:name="_Toc440359650"/>
      <w:bookmarkStart w:id="241" w:name="_Toc440632113"/>
      <w:bookmarkStart w:id="242" w:name="_Toc440875934"/>
      <w:bookmarkStart w:id="243" w:name="_Toc441130777"/>
      <w:bookmarkStart w:id="244" w:name="_Toc447292214"/>
      <w:r w:rsidRPr="00510F0F">
        <w:rPr>
          <w:sz w:val="22"/>
        </w:rPr>
        <w:t xml:space="preserve">Требования к валюте </w:t>
      </w:r>
      <w:r w:rsidR="004B5EB3" w:rsidRPr="00510F0F">
        <w:rPr>
          <w:sz w:val="22"/>
        </w:rPr>
        <w:t>Заявк</w:t>
      </w:r>
      <w:r w:rsidRPr="00510F0F">
        <w:rPr>
          <w:sz w:val="22"/>
        </w:rPr>
        <w:t>и</w:t>
      </w:r>
      <w:bookmarkEnd w:id="239"/>
      <w:bookmarkEnd w:id="240"/>
      <w:bookmarkEnd w:id="241"/>
      <w:bookmarkEnd w:id="242"/>
      <w:bookmarkEnd w:id="243"/>
      <w:bookmarkEnd w:id="244"/>
    </w:p>
    <w:p w:rsidR="00717F60" w:rsidRPr="00510F0F" w:rsidRDefault="00717F60" w:rsidP="004B74B1">
      <w:pPr>
        <w:widowControl w:val="0"/>
        <w:numPr>
          <w:ilvl w:val="3"/>
          <w:numId w:val="24"/>
        </w:numPr>
        <w:tabs>
          <w:tab w:val="left" w:pos="1418"/>
        </w:tabs>
        <w:overflowPunct w:val="0"/>
        <w:autoSpaceDE w:val="0"/>
        <w:spacing w:after="100" w:line="264" w:lineRule="auto"/>
        <w:ind w:left="0" w:firstLine="709"/>
        <w:rPr>
          <w:bCs w:val="0"/>
        </w:rPr>
      </w:pPr>
      <w:r w:rsidRPr="00510F0F">
        <w:rPr>
          <w:bCs w:val="0"/>
        </w:rPr>
        <w:t>Все суммы денежных сре</w:t>
      </w:r>
      <w:proofErr w:type="gramStart"/>
      <w:r w:rsidRPr="00510F0F">
        <w:rPr>
          <w:bCs w:val="0"/>
        </w:rPr>
        <w:t>дств в д</w:t>
      </w:r>
      <w:proofErr w:type="gramEnd"/>
      <w:r w:rsidRPr="00510F0F">
        <w:rPr>
          <w:bCs w:val="0"/>
        </w:rPr>
        <w:t xml:space="preserve">окументах, входящих в </w:t>
      </w:r>
      <w:r w:rsidR="004B5EB3" w:rsidRPr="00510F0F">
        <w:rPr>
          <w:bCs w:val="0"/>
        </w:rPr>
        <w:t>Заявк</w:t>
      </w:r>
      <w:r w:rsidRPr="00510F0F">
        <w:rPr>
          <w:bCs w:val="0"/>
        </w:rPr>
        <w:t xml:space="preserve">у, должны быть выражены в </w:t>
      </w:r>
      <w:r w:rsidR="002B5717" w:rsidRPr="00510F0F">
        <w:rPr>
          <w:bCs w:val="0"/>
        </w:rPr>
        <w:t>рублях РФ</w:t>
      </w:r>
      <w:r w:rsidRPr="00510F0F">
        <w:rPr>
          <w:bCs w:val="0"/>
        </w:rPr>
        <w:t>, за исключением нижеследующего.</w:t>
      </w:r>
    </w:p>
    <w:p w:rsidR="00717F60" w:rsidRPr="00510F0F" w:rsidRDefault="00717F60" w:rsidP="004B74B1">
      <w:pPr>
        <w:widowControl w:val="0"/>
        <w:numPr>
          <w:ilvl w:val="3"/>
          <w:numId w:val="24"/>
        </w:numPr>
        <w:tabs>
          <w:tab w:val="left" w:pos="1418"/>
        </w:tabs>
        <w:overflowPunct w:val="0"/>
        <w:autoSpaceDE w:val="0"/>
        <w:spacing w:after="100" w:line="264" w:lineRule="auto"/>
        <w:ind w:left="0" w:firstLine="709"/>
        <w:rPr>
          <w:bCs w:val="0"/>
        </w:rPr>
      </w:pPr>
      <w:proofErr w:type="gramStart"/>
      <w:r w:rsidRPr="00510F0F">
        <w:rPr>
          <w:bCs w:val="0"/>
        </w:rPr>
        <w:t xml:space="preserve">Документы, оригиналы которых выданы </w:t>
      </w:r>
      <w:r w:rsidR="009C744E" w:rsidRPr="00510F0F">
        <w:rPr>
          <w:bCs w:val="0"/>
        </w:rPr>
        <w:t>Участник</w:t>
      </w:r>
      <w:r w:rsidRPr="00510F0F">
        <w:rPr>
          <w:bCs w:val="0"/>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510F0F">
        <w:rPr>
          <w:bCs w:val="0"/>
        </w:rPr>
        <w:t xml:space="preserve">рубли РФ </w:t>
      </w:r>
      <w:r w:rsidRPr="00510F0F">
        <w:rPr>
          <w:bCs w:val="0"/>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510F0F" w:rsidRDefault="00717F60" w:rsidP="004B74B1">
      <w:pPr>
        <w:widowControl w:val="0"/>
        <w:numPr>
          <w:ilvl w:val="3"/>
          <w:numId w:val="24"/>
        </w:numPr>
        <w:tabs>
          <w:tab w:val="left" w:pos="1700"/>
        </w:tabs>
        <w:overflowPunct w:val="0"/>
        <w:autoSpaceDE w:val="0"/>
        <w:spacing w:after="100" w:line="264" w:lineRule="auto"/>
        <w:ind w:left="0" w:firstLine="708"/>
        <w:rPr>
          <w:bCs w:val="0"/>
        </w:rPr>
      </w:pPr>
      <w:r w:rsidRPr="00510F0F">
        <w:rPr>
          <w:bCs w:val="0"/>
        </w:rPr>
        <w:t xml:space="preserve">Цена </w:t>
      </w:r>
      <w:r w:rsidR="004B5EB3" w:rsidRPr="00510F0F">
        <w:rPr>
          <w:bCs w:val="0"/>
        </w:rPr>
        <w:t>Заявк</w:t>
      </w:r>
      <w:r w:rsidRPr="00510F0F">
        <w:rPr>
          <w:bCs w:val="0"/>
        </w:rPr>
        <w:t xml:space="preserve">и фиксируется в </w:t>
      </w:r>
      <w:r w:rsidR="002B5717" w:rsidRPr="00510F0F">
        <w:rPr>
          <w:bCs w:val="0"/>
        </w:rPr>
        <w:t xml:space="preserve">рублях РФ </w:t>
      </w:r>
      <w:r w:rsidRPr="00510F0F">
        <w:rPr>
          <w:bCs w:val="0"/>
        </w:rPr>
        <w:t>и не подлежит изменению при изменении официального курса валюты.</w:t>
      </w:r>
    </w:p>
    <w:p w:rsidR="00717F60" w:rsidRPr="00510F0F" w:rsidRDefault="00717F60" w:rsidP="00E71A48">
      <w:pPr>
        <w:pStyle w:val="3"/>
        <w:spacing w:line="264" w:lineRule="auto"/>
        <w:rPr>
          <w:sz w:val="22"/>
        </w:rPr>
      </w:pPr>
      <w:bookmarkStart w:id="245" w:name="_Toc440357096"/>
      <w:bookmarkStart w:id="246" w:name="_Toc440359651"/>
      <w:bookmarkStart w:id="247" w:name="_Toc440632114"/>
      <w:bookmarkStart w:id="248" w:name="_Toc440875935"/>
      <w:bookmarkStart w:id="249" w:name="_Toc441130778"/>
      <w:bookmarkStart w:id="250" w:name="_Toc447292215"/>
      <w:r w:rsidRPr="00510F0F">
        <w:rPr>
          <w:sz w:val="22"/>
        </w:rPr>
        <w:t xml:space="preserve">Начальная (максимальная) цена </w:t>
      </w:r>
      <w:r w:rsidR="00123C70" w:rsidRPr="00510F0F">
        <w:rPr>
          <w:sz w:val="22"/>
        </w:rPr>
        <w:t>Договор</w:t>
      </w:r>
      <w:r w:rsidRPr="00510F0F">
        <w:rPr>
          <w:sz w:val="22"/>
        </w:rPr>
        <w:t>а (цена лота)</w:t>
      </w:r>
      <w:bookmarkEnd w:id="245"/>
      <w:bookmarkEnd w:id="246"/>
      <w:bookmarkEnd w:id="247"/>
      <w:bookmarkEnd w:id="248"/>
      <w:bookmarkEnd w:id="249"/>
      <w:bookmarkEnd w:id="250"/>
    </w:p>
    <w:p w:rsidR="00216641" w:rsidRPr="00510F0F" w:rsidRDefault="00717F60" w:rsidP="004B74B1">
      <w:pPr>
        <w:widowControl w:val="0"/>
        <w:numPr>
          <w:ilvl w:val="3"/>
          <w:numId w:val="25"/>
        </w:numPr>
        <w:shd w:val="clear" w:color="auto" w:fill="FFFFFF"/>
        <w:tabs>
          <w:tab w:val="left" w:pos="1701"/>
        </w:tabs>
        <w:autoSpaceDE w:val="0"/>
        <w:spacing w:after="100" w:line="264" w:lineRule="auto"/>
        <w:ind w:left="0" w:right="17" w:firstLine="709"/>
        <w:rPr>
          <w:bCs w:val="0"/>
        </w:rPr>
      </w:pPr>
      <w:bookmarkStart w:id="251" w:name="_Ref440889776"/>
      <w:r w:rsidRPr="00510F0F">
        <w:rPr>
          <w:bCs w:val="0"/>
        </w:rPr>
        <w:t xml:space="preserve">Начальная (максимальная) цена </w:t>
      </w:r>
      <w:r w:rsidR="00123C70" w:rsidRPr="00510F0F">
        <w:rPr>
          <w:bCs w:val="0"/>
        </w:rPr>
        <w:t>Договор</w:t>
      </w:r>
      <w:r w:rsidRPr="00510F0F">
        <w:rPr>
          <w:bCs w:val="0"/>
        </w:rPr>
        <w:t>а</w:t>
      </w:r>
      <w:r w:rsidR="00216641" w:rsidRPr="00510F0F">
        <w:rPr>
          <w:bCs w:val="0"/>
        </w:rPr>
        <w:t>:</w:t>
      </w:r>
      <w:bookmarkEnd w:id="251"/>
    </w:p>
    <w:p w:rsidR="00510F0F" w:rsidRPr="00510F0F" w:rsidRDefault="00216641" w:rsidP="00510F0F">
      <w:pPr>
        <w:widowControl w:val="0"/>
        <w:shd w:val="clear" w:color="auto" w:fill="FFFFFF"/>
        <w:tabs>
          <w:tab w:val="left" w:pos="1701"/>
        </w:tabs>
        <w:autoSpaceDE w:val="0"/>
        <w:spacing w:after="100" w:line="264" w:lineRule="auto"/>
        <w:ind w:right="17" w:firstLine="0"/>
        <w:rPr>
          <w:rFonts w:eastAsia="Calibri"/>
          <w:lang w:eastAsia="en-US"/>
        </w:rPr>
      </w:pPr>
      <w:proofErr w:type="gramStart"/>
      <w:r w:rsidRPr="00510F0F">
        <w:rPr>
          <w:b/>
          <w:bCs w:val="0"/>
          <w:u w:val="single"/>
        </w:rPr>
        <w:t>По Лоту №1:</w:t>
      </w:r>
      <w:r w:rsidR="00717F60" w:rsidRPr="00510F0F">
        <w:rPr>
          <w:bCs w:val="0"/>
        </w:rPr>
        <w:t xml:space="preserve"> </w:t>
      </w:r>
      <w:r w:rsidR="00510F0F" w:rsidRPr="00510F0F">
        <w:rPr>
          <w:b/>
          <w:color w:val="000000"/>
        </w:rPr>
        <w:t>4 393 221,00</w:t>
      </w:r>
      <w:r w:rsidR="00510F0F" w:rsidRPr="00510F0F">
        <w:rPr>
          <w:color w:val="000000"/>
        </w:rPr>
        <w:t xml:space="preserve"> </w:t>
      </w:r>
      <w:r w:rsidR="00510F0F" w:rsidRPr="00510F0F">
        <w:t xml:space="preserve">(четыре миллиона триста девяносто три тысячи двести двадцать один) рубль 00 копеек РФ, без учета НДС; НДС составляет </w:t>
      </w:r>
      <w:r w:rsidR="00510F0F" w:rsidRPr="00510F0F">
        <w:rPr>
          <w:b/>
          <w:color w:val="000000"/>
        </w:rPr>
        <w:t>790 779,78</w:t>
      </w:r>
      <w:r w:rsidR="00510F0F" w:rsidRPr="00510F0F">
        <w:rPr>
          <w:color w:val="000000"/>
        </w:rPr>
        <w:t xml:space="preserve"> </w:t>
      </w:r>
      <w:r w:rsidR="00510F0F" w:rsidRPr="00510F0F">
        <w:t xml:space="preserve">(семьсот девяносто тысяч семьсот семьдесят девять) рублей  78  копеек РФ;  </w:t>
      </w:r>
      <w:r w:rsidR="00510F0F" w:rsidRPr="00510F0F">
        <w:rPr>
          <w:b/>
          <w:color w:val="000000"/>
        </w:rPr>
        <w:t>5 184 000,78</w:t>
      </w:r>
      <w:r w:rsidR="00510F0F" w:rsidRPr="00510F0F">
        <w:rPr>
          <w:color w:val="000000"/>
        </w:rPr>
        <w:t xml:space="preserve"> </w:t>
      </w:r>
      <w:r w:rsidR="00510F0F" w:rsidRPr="00510F0F">
        <w:t>(пять миллионов сто восемьдесят четыре тысячи) рублей   78 копеек РФ, с учетом НДС.</w:t>
      </w:r>
      <w:proofErr w:type="gramEnd"/>
    </w:p>
    <w:p w:rsidR="004F657D" w:rsidRPr="00510F0F" w:rsidRDefault="009925FE" w:rsidP="004B74B1">
      <w:pPr>
        <w:widowControl w:val="0"/>
        <w:numPr>
          <w:ilvl w:val="3"/>
          <w:numId w:val="25"/>
        </w:numPr>
        <w:shd w:val="clear" w:color="auto" w:fill="FFFFFF"/>
        <w:tabs>
          <w:tab w:val="left" w:pos="1701"/>
        </w:tabs>
        <w:autoSpaceDE w:val="0"/>
        <w:spacing w:after="100" w:line="264" w:lineRule="auto"/>
        <w:ind w:left="0" w:right="17" w:firstLine="709"/>
        <w:rPr>
          <w:bCs w:val="0"/>
        </w:rPr>
      </w:pPr>
      <w:r w:rsidRPr="00510F0F">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10F0F">
        <w:rPr>
          <w:bCs w:val="0"/>
        </w:rPr>
        <w:t>.</w:t>
      </w:r>
    </w:p>
    <w:p w:rsidR="00546518" w:rsidRPr="00510F0F" w:rsidRDefault="009925FE" w:rsidP="004B74B1">
      <w:pPr>
        <w:widowControl w:val="0"/>
        <w:numPr>
          <w:ilvl w:val="3"/>
          <w:numId w:val="25"/>
        </w:numPr>
        <w:shd w:val="clear" w:color="auto" w:fill="FFFFFF"/>
        <w:tabs>
          <w:tab w:val="left" w:pos="1701"/>
        </w:tabs>
        <w:autoSpaceDE w:val="0"/>
        <w:spacing w:after="100" w:line="264" w:lineRule="auto"/>
        <w:ind w:left="0" w:right="17" w:firstLine="709"/>
        <w:rPr>
          <w:bCs w:val="0"/>
        </w:rPr>
      </w:pPr>
      <w:r w:rsidRPr="00510F0F">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510F0F">
        <w:t>.</w:t>
      </w:r>
    </w:p>
    <w:p w:rsidR="004B74B1" w:rsidRPr="00510F0F" w:rsidRDefault="004B74B1" w:rsidP="004B74B1">
      <w:pPr>
        <w:widowControl w:val="0"/>
        <w:numPr>
          <w:ilvl w:val="3"/>
          <w:numId w:val="25"/>
        </w:numPr>
        <w:shd w:val="clear" w:color="auto" w:fill="FFFFFF"/>
        <w:tabs>
          <w:tab w:val="left" w:pos="1701"/>
        </w:tabs>
        <w:autoSpaceDE w:val="0"/>
        <w:spacing w:after="100" w:line="264" w:lineRule="auto"/>
        <w:ind w:left="0" w:right="17" w:firstLine="709"/>
      </w:pPr>
      <w:r w:rsidRPr="00510F0F">
        <w:t>Начальная (предельная) цена, указанная в п.</w:t>
      </w:r>
      <w:r w:rsidR="00FF3B89" w:rsidRPr="00510F0F">
        <w:t xml:space="preserve"> </w:t>
      </w:r>
      <w:r w:rsidR="00DB2F34" w:rsidRPr="00510F0F">
        <w:fldChar w:fldCharType="begin"/>
      </w:r>
      <w:r w:rsidR="00FF3B89" w:rsidRPr="00510F0F">
        <w:instrText xml:space="preserve"> REF _Ref440889776 \r \h </w:instrText>
      </w:r>
      <w:r w:rsidR="00510F0F" w:rsidRPr="00510F0F">
        <w:instrText xml:space="preserve"> \* MERGEFORMAT </w:instrText>
      </w:r>
      <w:r w:rsidR="00DB2F34" w:rsidRPr="00510F0F">
        <w:fldChar w:fldCharType="separate"/>
      </w:r>
      <w:r w:rsidR="00C64CD9" w:rsidRPr="00510F0F">
        <w:t>3.3.7.1</w:t>
      </w:r>
      <w:r w:rsidR="00DB2F34" w:rsidRPr="00510F0F">
        <w:fldChar w:fldCharType="end"/>
      </w:r>
      <w:r w:rsidRPr="00510F0F">
        <w:t xml:space="preserve">, является ценой заключаемого договора по каждому из лотов, в </w:t>
      </w:r>
      <w:r w:rsidRPr="00510F0F">
        <w:rPr>
          <w:bCs w:val="0"/>
        </w:rPr>
        <w:t xml:space="preserve">Сводной таблице стоимости </w:t>
      </w:r>
      <w:r w:rsidR="009A70A4" w:rsidRPr="00510F0F">
        <w:rPr>
          <w:bCs w:val="0"/>
        </w:rPr>
        <w:t xml:space="preserve">поставок </w:t>
      </w:r>
      <w:r w:rsidRPr="00510F0F">
        <w:rPr>
          <w:bCs w:val="0"/>
        </w:rPr>
        <w:t>(</w:t>
      </w:r>
      <w:r w:rsidRPr="00510F0F">
        <w:rPr>
          <w:bCs w:val="0"/>
          <w:spacing w:val="-2"/>
        </w:rPr>
        <w:t>под</w:t>
      </w:r>
      <w:r w:rsidRPr="00510F0F">
        <w:rPr>
          <w:bCs w:val="0"/>
        </w:rPr>
        <w:t xml:space="preserve">раздел </w:t>
      </w:r>
      <w:r w:rsidR="00DB2F34" w:rsidRPr="00510F0F">
        <w:rPr>
          <w:bCs w:val="0"/>
        </w:rPr>
        <w:lastRenderedPageBreak/>
        <w:fldChar w:fldCharType="begin"/>
      </w:r>
      <w:r w:rsidRPr="00510F0F">
        <w:rPr>
          <w:bCs w:val="0"/>
        </w:rPr>
        <w:instrText xml:space="preserve"> REF _Ref440271072 \r \h </w:instrText>
      </w:r>
      <w:r w:rsidR="00510F0F" w:rsidRPr="00510F0F">
        <w:rPr>
          <w:bCs w:val="0"/>
        </w:rPr>
        <w:instrText xml:space="preserve"> \* MERGEFORMAT </w:instrText>
      </w:r>
      <w:r w:rsidR="00DB2F34" w:rsidRPr="00510F0F">
        <w:rPr>
          <w:bCs w:val="0"/>
        </w:rPr>
      </w:r>
      <w:r w:rsidR="00DB2F34" w:rsidRPr="00510F0F">
        <w:rPr>
          <w:bCs w:val="0"/>
        </w:rPr>
        <w:fldChar w:fldCharType="separate"/>
      </w:r>
      <w:r w:rsidR="00C64CD9" w:rsidRPr="00510F0F">
        <w:rPr>
          <w:bCs w:val="0"/>
        </w:rPr>
        <w:t>5.2</w:t>
      </w:r>
      <w:r w:rsidR="00DB2F34" w:rsidRPr="00510F0F">
        <w:rPr>
          <w:bCs w:val="0"/>
        </w:rPr>
        <w:fldChar w:fldCharType="end"/>
      </w:r>
      <w:r w:rsidRPr="00510F0F">
        <w:rPr>
          <w:bCs w:val="0"/>
        </w:rPr>
        <w:t>)</w:t>
      </w:r>
      <w:r w:rsidRPr="00510F0F">
        <w:t xml:space="preserve"> Участники должны указывать стоимости единицы продукции, указанной в Приложении №1 к настоящей документации. В рамках оценочной стадии (п. </w:t>
      </w:r>
      <w:r w:rsidR="00DB2F34" w:rsidRPr="00510F0F">
        <w:fldChar w:fldCharType="begin"/>
      </w:r>
      <w:r w:rsidRPr="00510F0F">
        <w:instrText xml:space="preserve"> REF _Ref306138385 \r \h </w:instrText>
      </w:r>
      <w:r w:rsidR="00510F0F" w:rsidRPr="00510F0F">
        <w:instrText xml:space="preserve"> \* MERGEFORMAT </w:instrText>
      </w:r>
      <w:r w:rsidR="00DB2F34" w:rsidRPr="00510F0F">
        <w:fldChar w:fldCharType="separate"/>
      </w:r>
      <w:r w:rsidR="00C64CD9" w:rsidRPr="00510F0F">
        <w:t>3.6.4</w:t>
      </w:r>
      <w:r w:rsidR="00DB2F34" w:rsidRPr="00510F0F">
        <w:fldChar w:fldCharType="end"/>
      </w:r>
      <w:r w:rsidRPr="00510F0F">
        <w:t>) ранжирование Участников по ценовому критерию будет проводиться в соответствии со стоимостями за единицу продукции.</w:t>
      </w:r>
    </w:p>
    <w:p w:rsidR="004B74B1" w:rsidRPr="00510F0F" w:rsidRDefault="004B74B1" w:rsidP="004B74B1">
      <w:pPr>
        <w:widowControl w:val="0"/>
        <w:numPr>
          <w:ilvl w:val="3"/>
          <w:numId w:val="25"/>
        </w:numPr>
        <w:shd w:val="clear" w:color="auto" w:fill="FFFFFF"/>
        <w:tabs>
          <w:tab w:val="left" w:pos="1701"/>
        </w:tabs>
        <w:autoSpaceDE w:val="0"/>
        <w:spacing w:after="100" w:line="264" w:lineRule="auto"/>
        <w:ind w:left="0" w:right="17" w:firstLine="709"/>
      </w:pPr>
      <w:r w:rsidRPr="00510F0F">
        <w:t xml:space="preserve">Цена в письме о подаче оферты </w:t>
      </w:r>
      <w:r w:rsidR="000349DF" w:rsidRPr="00510F0F">
        <w:rPr>
          <w:bCs w:val="0"/>
          <w:spacing w:val="-2"/>
        </w:rPr>
        <w:t>(под</w:t>
      </w:r>
      <w:r w:rsidR="000349DF" w:rsidRPr="00510F0F">
        <w:rPr>
          <w:bCs w:val="0"/>
        </w:rPr>
        <w:t xml:space="preserve">раздел </w:t>
      </w:r>
      <w:r w:rsidR="00DB2F34" w:rsidRPr="00510F0F">
        <w:rPr>
          <w:bCs w:val="0"/>
        </w:rPr>
        <w:fldChar w:fldCharType="begin"/>
      </w:r>
      <w:r w:rsidR="000349DF" w:rsidRPr="00510F0F">
        <w:rPr>
          <w:bCs w:val="0"/>
        </w:rPr>
        <w:instrText xml:space="preserve"> REF _Ref55336310 \r \h </w:instrText>
      </w:r>
      <w:r w:rsidR="00510F0F" w:rsidRPr="00510F0F">
        <w:rPr>
          <w:bCs w:val="0"/>
        </w:rPr>
        <w:instrText xml:space="preserve"> \* MERGEFORMAT </w:instrText>
      </w:r>
      <w:r w:rsidR="00DB2F34" w:rsidRPr="00510F0F">
        <w:rPr>
          <w:bCs w:val="0"/>
        </w:rPr>
      </w:r>
      <w:r w:rsidR="00DB2F34" w:rsidRPr="00510F0F">
        <w:rPr>
          <w:bCs w:val="0"/>
        </w:rPr>
        <w:fldChar w:fldCharType="separate"/>
      </w:r>
      <w:r w:rsidR="00C64CD9" w:rsidRPr="00510F0F">
        <w:rPr>
          <w:bCs w:val="0"/>
        </w:rPr>
        <w:t>5.1</w:t>
      </w:r>
      <w:r w:rsidR="00DB2F34" w:rsidRPr="00510F0F">
        <w:rPr>
          <w:bCs w:val="0"/>
        </w:rPr>
        <w:fldChar w:fldCharType="end"/>
      </w:r>
      <w:r w:rsidR="000349DF" w:rsidRPr="00510F0F">
        <w:rPr>
          <w:bCs w:val="0"/>
          <w:lang w:eastAsia="ru-RU"/>
        </w:rPr>
        <w:t>)</w:t>
      </w:r>
      <w:r w:rsidRPr="00510F0F">
        <w:t>, поданном Участником, должна соответствовать цене, указанной в п.</w:t>
      </w:r>
      <w:r w:rsidR="00DB2F34" w:rsidRPr="00510F0F">
        <w:fldChar w:fldCharType="begin"/>
      </w:r>
      <w:r w:rsidRPr="00510F0F">
        <w:instrText xml:space="preserve"> REF _Ref440889776 \r \h </w:instrText>
      </w:r>
      <w:r w:rsidR="00510F0F" w:rsidRPr="00510F0F">
        <w:instrText xml:space="preserve"> \* MERGEFORMAT </w:instrText>
      </w:r>
      <w:r w:rsidR="00DB2F34" w:rsidRPr="00510F0F">
        <w:fldChar w:fldCharType="separate"/>
      </w:r>
      <w:r w:rsidR="00C64CD9" w:rsidRPr="00510F0F">
        <w:t>3.3.7.1</w:t>
      </w:r>
      <w:r w:rsidR="00DB2F34" w:rsidRPr="00510F0F">
        <w:fldChar w:fldCharType="end"/>
      </w:r>
      <w:r w:rsidRPr="00510F0F">
        <w:t>. В противном случае Заявка Участника будет отклонена без рассмотрения по существу.</w:t>
      </w:r>
    </w:p>
    <w:p w:rsidR="004F657D" w:rsidRPr="00510F0F" w:rsidRDefault="004F657D" w:rsidP="004B74B1">
      <w:pPr>
        <w:widowControl w:val="0"/>
        <w:numPr>
          <w:ilvl w:val="3"/>
          <w:numId w:val="25"/>
        </w:numPr>
        <w:shd w:val="clear" w:color="auto" w:fill="FFFFFF"/>
        <w:tabs>
          <w:tab w:val="left" w:pos="1701"/>
        </w:tabs>
        <w:autoSpaceDE w:val="0"/>
        <w:spacing w:after="100" w:line="264" w:lineRule="auto"/>
        <w:ind w:left="0" w:right="17" w:firstLine="709"/>
        <w:rPr>
          <w:bCs w:val="0"/>
        </w:rPr>
      </w:pPr>
      <w:r w:rsidRPr="00510F0F">
        <w:rPr>
          <w:bCs w:val="0"/>
        </w:rPr>
        <w:t xml:space="preserve">В рамках оценочной стадии, предусмотренной  пунктом </w:t>
      </w:r>
      <w:r w:rsidR="00DB2F34" w:rsidRPr="00510F0F">
        <w:rPr>
          <w:bCs w:val="0"/>
        </w:rPr>
        <w:fldChar w:fldCharType="begin"/>
      </w:r>
      <w:r w:rsidR="003F3A69" w:rsidRPr="00510F0F">
        <w:rPr>
          <w:bCs w:val="0"/>
        </w:rPr>
        <w:instrText xml:space="preserve"> REF _Ref306138385 \r \h </w:instrText>
      </w:r>
      <w:r w:rsidR="00510F0F" w:rsidRPr="00510F0F">
        <w:rPr>
          <w:bCs w:val="0"/>
        </w:rPr>
        <w:instrText xml:space="preserve"> \* MERGEFORMAT </w:instrText>
      </w:r>
      <w:r w:rsidR="00DB2F34" w:rsidRPr="00510F0F">
        <w:rPr>
          <w:bCs w:val="0"/>
        </w:rPr>
      </w:r>
      <w:r w:rsidR="00DB2F34" w:rsidRPr="00510F0F">
        <w:rPr>
          <w:bCs w:val="0"/>
        </w:rPr>
        <w:fldChar w:fldCharType="separate"/>
      </w:r>
      <w:r w:rsidR="00C64CD9" w:rsidRPr="00510F0F">
        <w:rPr>
          <w:bCs w:val="0"/>
        </w:rPr>
        <w:t>3.6.4</w:t>
      </w:r>
      <w:r w:rsidR="00DB2F34" w:rsidRPr="00510F0F">
        <w:rPr>
          <w:bCs w:val="0"/>
        </w:rPr>
        <w:fldChar w:fldCharType="end"/>
      </w:r>
      <w:r w:rsidRPr="00510F0F">
        <w:rPr>
          <w:bCs w:val="0"/>
        </w:rPr>
        <w:t xml:space="preserve"> настоящей Документации, Закупочная комиссия оценивает и сопоставляет стоимость Заявки без учета НДС.</w:t>
      </w:r>
    </w:p>
    <w:p w:rsidR="004F657D" w:rsidRPr="00510F0F" w:rsidRDefault="004F657D" w:rsidP="004B74B1">
      <w:pPr>
        <w:widowControl w:val="0"/>
        <w:numPr>
          <w:ilvl w:val="3"/>
          <w:numId w:val="25"/>
        </w:numPr>
        <w:shd w:val="clear" w:color="auto" w:fill="FFFFFF"/>
        <w:tabs>
          <w:tab w:val="left" w:pos="1701"/>
        </w:tabs>
        <w:autoSpaceDE w:val="0"/>
        <w:spacing w:after="100" w:line="264" w:lineRule="auto"/>
        <w:ind w:left="0" w:right="17" w:firstLine="709"/>
        <w:rPr>
          <w:bCs w:val="0"/>
        </w:rPr>
      </w:pPr>
      <w:proofErr w:type="gramStart"/>
      <w:r w:rsidRPr="00510F0F">
        <w:rPr>
          <w:bCs w:val="0"/>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10F0F">
        <w:rPr>
          <w:bCs w:val="0"/>
        </w:rPr>
        <w:t>.</w:t>
      </w:r>
      <w:proofErr w:type="gramEnd"/>
    </w:p>
    <w:p w:rsidR="002A5B42" w:rsidRPr="00510F0F" w:rsidRDefault="00717F60" w:rsidP="00E71A48">
      <w:pPr>
        <w:pStyle w:val="3"/>
        <w:spacing w:line="264" w:lineRule="auto"/>
        <w:rPr>
          <w:sz w:val="22"/>
        </w:rPr>
      </w:pPr>
      <w:bookmarkStart w:id="252" w:name="_Ref191386407"/>
      <w:bookmarkStart w:id="253" w:name="_Ref191386526"/>
      <w:bookmarkStart w:id="254" w:name="_Toc440357097"/>
      <w:bookmarkStart w:id="255" w:name="_Toc440359652"/>
      <w:bookmarkStart w:id="256" w:name="_Toc440632115"/>
      <w:bookmarkStart w:id="257" w:name="_Toc440875936"/>
      <w:bookmarkStart w:id="258" w:name="_Toc441130779"/>
      <w:bookmarkStart w:id="259" w:name="_Toc447292216"/>
      <w:bookmarkStart w:id="260" w:name="_Ref303624481"/>
      <w:r w:rsidRPr="00510F0F">
        <w:rPr>
          <w:sz w:val="22"/>
        </w:rPr>
        <w:t xml:space="preserve">Требования к </w:t>
      </w:r>
      <w:r w:rsidR="009C744E" w:rsidRPr="00510F0F">
        <w:rPr>
          <w:sz w:val="22"/>
        </w:rPr>
        <w:t>Участник</w:t>
      </w:r>
      <w:r w:rsidRPr="00510F0F">
        <w:rPr>
          <w:sz w:val="22"/>
        </w:rPr>
        <w:t>у. Подтверждение соответствия предъявляемым требованиям</w:t>
      </w:r>
      <w:bookmarkEnd w:id="252"/>
      <w:bookmarkEnd w:id="253"/>
      <w:bookmarkEnd w:id="254"/>
      <w:bookmarkEnd w:id="255"/>
      <w:bookmarkEnd w:id="256"/>
      <w:bookmarkEnd w:id="257"/>
      <w:bookmarkEnd w:id="258"/>
      <w:bookmarkEnd w:id="259"/>
      <w:r w:rsidRPr="00510F0F">
        <w:rPr>
          <w:sz w:val="22"/>
        </w:rPr>
        <w:t xml:space="preserve"> </w:t>
      </w:r>
    </w:p>
    <w:p w:rsidR="00E71628" w:rsidRPr="00510F0F" w:rsidRDefault="00717F60" w:rsidP="004B74B1">
      <w:pPr>
        <w:widowControl w:val="0"/>
        <w:numPr>
          <w:ilvl w:val="3"/>
          <w:numId w:val="26"/>
        </w:numPr>
        <w:tabs>
          <w:tab w:val="left" w:pos="1700"/>
        </w:tabs>
        <w:autoSpaceDE w:val="0"/>
        <w:spacing w:after="100" w:line="264" w:lineRule="auto"/>
        <w:ind w:left="0" w:firstLine="709"/>
        <w:rPr>
          <w:bCs w:val="0"/>
        </w:rPr>
      </w:pPr>
      <w:bookmarkStart w:id="261" w:name="_Ref93090116"/>
      <w:bookmarkStart w:id="262" w:name="_Ref191386482"/>
      <w:bookmarkStart w:id="263" w:name="_Ref440291364"/>
      <w:bookmarkEnd w:id="260"/>
      <w:r w:rsidRPr="00510F0F">
        <w:rPr>
          <w:bCs w:val="0"/>
        </w:rPr>
        <w:t xml:space="preserve">Требования к </w:t>
      </w:r>
      <w:r w:rsidR="009C744E" w:rsidRPr="00510F0F">
        <w:rPr>
          <w:bCs w:val="0"/>
        </w:rPr>
        <w:t>Участник</w:t>
      </w:r>
      <w:r w:rsidRPr="00510F0F">
        <w:rPr>
          <w:bCs w:val="0"/>
        </w:rPr>
        <w:t>ам</w:t>
      </w:r>
      <w:bookmarkEnd w:id="261"/>
      <w:r w:rsidRPr="00510F0F">
        <w:rPr>
          <w:bCs w:val="0"/>
        </w:rPr>
        <w:t>:</w:t>
      </w:r>
      <w:bookmarkStart w:id="264" w:name="_Ref306004833"/>
      <w:bookmarkEnd w:id="262"/>
      <w:r w:rsidR="000F4365" w:rsidRPr="00510F0F">
        <w:rPr>
          <w:bCs w:val="0"/>
        </w:rPr>
        <w:t xml:space="preserve"> у</w:t>
      </w:r>
      <w:r w:rsidRPr="00510F0F">
        <w:rPr>
          <w:bCs w:val="0"/>
        </w:rPr>
        <w:t xml:space="preserve">частвовать в процедуре </w:t>
      </w:r>
      <w:r w:rsidR="009C744E" w:rsidRPr="00510F0F">
        <w:rPr>
          <w:bCs w:val="0"/>
        </w:rPr>
        <w:t>З</w:t>
      </w:r>
      <w:r w:rsidRPr="00510F0F">
        <w:rPr>
          <w:bCs w:val="0"/>
        </w:rPr>
        <w:t xml:space="preserve">апроса предложений может любое юридическое, </w:t>
      </w:r>
      <w:r w:rsidRPr="00510F0F">
        <w:rPr>
          <w:bCs w:val="0"/>
          <w:color w:val="000000"/>
        </w:rPr>
        <w:t>физическое</w:t>
      </w:r>
      <w:r w:rsidRPr="00510F0F">
        <w:rPr>
          <w:bCs w:val="0"/>
        </w:rPr>
        <w:t xml:space="preserve"> лицо </w:t>
      </w:r>
      <w:r w:rsidR="00E71628" w:rsidRPr="00510F0F">
        <w:rPr>
          <w:bCs w:val="0"/>
        </w:rPr>
        <w:t>(в т.</w:t>
      </w:r>
      <w:r w:rsidR="003129D4" w:rsidRPr="00510F0F">
        <w:rPr>
          <w:bCs w:val="0"/>
        </w:rPr>
        <w:t xml:space="preserve"> </w:t>
      </w:r>
      <w:r w:rsidR="00E71628" w:rsidRPr="00510F0F">
        <w:rPr>
          <w:bCs w:val="0"/>
        </w:rPr>
        <w:t xml:space="preserve">ч. </w:t>
      </w:r>
      <w:r w:rsidRPr="00510F0F">
        <w:rPr>
          <w:bCs w:val="0"/>
        </w:rPr>
        <w:t>индивидуальный предприниматель</w:t>
      </w:r>
      <w:r w:rsidR="00E71628" w:rsidRPr="00510F0F">
        <w:rPr>
          <w:bCs w:val="0"/>
        </w:rPr>
        <w:t>)</w:t>
      </w:r>
      <w:r w:rsidRPr="00510F0F">
        <w:rPr>
          <w:bCs w:val="0"/>
        </w:rPr>
        <w:t xml:space="preserve">. </w:t>
      </w:r>
      <w:r w:rsidR="003F330D" w:rsidRPr="00510F0F">
        <w:rPr>
          <w:bCs w:val="0"/>
        </w:rPr>
        <w:t xml:space="preserve">Привлечение </w:t>
      </w:r>
      <w:proofErr w:type="spellStart"/>
      <w:r w:rsidR="003F330D" w:rsidRPr="00510F0F">
        <w:rPr>
          <w:bCs w:val="0"/>
        </w:rPr>
        <w:t>со</w:t>
      </w:r>
      <w:r w:rsidR="00036006" w:rsidRPr="00510F0F">
        <w:rPr>
          <w:bCs w:val="0"/>
        </w:rPr>
        <w:t>поставщиков</w:t>
      </w:r>
      <w:proofErr w:type="spellEnd"/>
      <w:r w:rsidR="00036006" w:rsidRPr="00510F0F">
        <w:rPr>
          <w:bCs w:val="0"/>
        </w:rPr>
        <w:t xml:space="preserve"> в соответствии с пунктом </w:t>
      </w:r>
      <w:r w:rsidR="00DB2F34" w:rsidRPr="00510F0F">
        <w:rPr>
          <w:bCs w:val="0"/>
        </w:rPr>
        <w:fldChar w:fldCharType="begin"/>
      </w:r>
      <w:r w:rsidR="003F3A69" w:rsidRPr="00510F0F">
        <w:rPr>
          <w:bCs w:val="0"/>
        </w:rPr>
        <w:instrText xml:space="preserve"> REF _Ref440271628 \r \h </w:instrText>
      </w:r>
      <w:r w:rsidR="00510F0F" w:rsidRPr="00510F0F">
        <w:rPr>
          <w:bCs w:val="0"/>
        </w:rPr>
        <w:instrText xml:space="preserve"> \* MERGEFORMAT </w:instrText>
      </w:r>
      <w:r w:rsidR="00DB2F34" w:rsidRPr="00510F0F">
        <w:rPr>
          <w:bCs w:val="0"/>
        </w:rPr>
      </w:r>
      <w:r w:rsidR="00DB2F34" w:rsidRPr="00510F0F">
        <w:rPr>
          <w:bCs w:val="0"/>
        </w:rPr>
        <w:fldChar w:fldCharType="separate"/>
      </w:r>
      <w:r w:rsidR="00C64CD9" w:rsidRPr="00510F0F">
        <w:rPr>
          <w:bCs w:val="0"/>
        </w:rPr>
        <w:t>3.3.9</w:t>
      </w:r>
      <w:r w:rsidR="00DB2F34" w:rsidRPr="00510F0F">
        <w:rPr>
          <w:bCs w:val="0"/>
        </w:rPr>
        <w:fldChar w:fldCharType="end"/>
      </w:r>
      <w:r w:rsidR="00036006" w:rsidRPr="00510F0F">
        <w:rPr>
          <w:bCs w:val="0"/>
        </w:rPr>
        <w:t xml:space="preserve"> не допускается. </w:t>
      </w:r>
      <w:proofErr w:type="gramStart"/>
      <w:r w:rsidRPr="00510F0F">
        <w:rPr>
          <w:bCs w:val="0"/>
        </w:rPr>
        <w:t xml:space="preserve">Дополнительные требования к коллективным </w:t>
      </w:r>
      <w:r w:rsidR="009C744E" w:rsidRPr="00510F0F">
        <w:rPr>
          <w:bCs w:val="0"/>
        </w:rPr>
        <w:t>У</w:t>
      </w:r>
      <w:r w:rsidRPr="00510F0F">
        <w:rPr>
          <w:bCs w:val="0"/>
        </w:rPr>
        <w:t xml:space="preserve">частникам и порядку подтверждения их соответствия установленным требованиям приведены в пункте </w:t>
      </w:r>
      <w:r w:rsidR="002536E6" w:rsidRPr="00510F0F">
        <w:fldChar w:fldCharType="begin"/>
      </w:r>
      <w:r w:rsidR="002536E6" w:rsidRPr="00510F0F">
        <w:instrText xml:space="preserve"> REF _Ref191386461 \n \h  \* MERGEFORMAT </w:instrText>
      </w:r>
      <w:r w:rsidR="002536E6" w:rsidRPr="00510F0F">
        <w:fldChar w:fldCharType="separate"/>
      </w:r>
      <w:r w:rsidR="00C64CD9" w:rsidRPr="00510F0F">
        <w:rPr>
          <w:bCs w:val="0"/>
        </w:rPr>
        <w:t>3.3.10</w:t>
      </w:r>
      <w:r w:rsidR="002536E6" w:rsidRPr="00510F0F">
        <w:fldChar w:fldCharType="end"/>
      </w:r>
      <w:r w:rsidRPr="00510F0F">
        <w:rPr>
          <w:bCs w:val="0"/>
        </w:rPr>
        <w:t>. При проведении запроса предложений на ЭТП, такое</w:t>
      </w:r>
      <w:r w:rsidRPr="00510F0F">
        <w:t xml:space="preserve"> лицо должно быть зарегистрировано на соответствующей ЭТП в качестве </w:t>
      </w:r>
      <w:r w:rsidR="009C744E" w:rsidRPr="00510F0F">
        <w:t>Участник</w:t>
      </w:r>
      <w:r w:rsidRPr="00510F0F">
        <w:t xml:space="preserve">а ЭТП, а также в качестве </w:t>
      </w:r>
      <w:r w:rsidR="009C744E" w:rsidRPr="00510F0F">
        <w:t>Участник</w:t>
      </w:r>
      <w:r w:rsidRPr="00510F0F">
        <w:t>а проводимого запроса предложений.</w:t>
      </w:r>
      <w:bookmarkEnd w:id="263"/>
      <w:bookmarkEnd w:id="264"/>
      <w:proofErr w:type="gramEnd"/>
    </w:p>
    <w:p w:rsidR="00717F60" w:rsidRPr="00510F0F" w:rsidRDefault="00717F60" w:rsidP="004B74B1">
      <w:pPr>
        <w:widowControl w:val="0"/>
        <w:numPr>
          <w:ilvl w:val="3"/>
          <w:numId w:val="26"/>
        </w:numPr>
        <w:tabs>
          <w:tab w:val="left" w:pos="1700"/>
        </w:tabs>
        <w:autoSpaceDE w:val="0"/>
        <w:spacing w:after="100" w:line="264" w:lineRule="auto"/>
        <w:ind w:left="0" w:firstLine="709"/>
        <w:rPr>
          <w:bCs w:val="0"/>
        </w:rPr>
      </w:pPr>
      <w:bookmarkStart w:id="265" w:name="_Ref303669127"/>
      <w:r w:rsidRPr="00510F0F">
        <w:rPr>
          <w:bCs w:val="0"/>
        </w:rPr>
        <w:t xml:space="preserve">Чтобы претендовать на победу в данной процедуре </w:t>
      </w:r>
      <w:r w:rsidR="009C744E" w:rsidRPr="00510F0F">
        <w:rPr>
          <w:bCs w:val="0"/>
        </w:rPr>
        <w:t>З</w:t>
      </w:r>
      <w:r w:rsidRPr="00510F0F">
        <w:rPr>
          <w:bCs w:val="0"/>
        </w:rPr>
        <w:t xml:space="preserve">апроса предложений и получить право заключить с Заказчиком </w:t>
      </w:r>
      <w:r w:rsidR="00123C70" w:rsidRPr="00510F0F">
        <w:rPr>
          <w:bCs w:val="0"/>
        </w:rPr>
        <w:t>Договор</w:t>
      </w:r>
      <w:r w:rsidRPr="00510F0F">
        <w:rPr>
          <w:bCs w:val="0"/>
        </w:rPr>
        <w:t xml:space="preserve">, </w:t>
      </w:r>
      <w:r w:rsidR="009C744E" w:rsidRPr="00510F0F">
        <w:rPr>
          <w:bCs w:val="0"/>
        </w:rPr>
        <w:t>Участник</w:t>
      </w:r>
      <w:r w:rsidRPr="00510F0F">
        <w:rPr>
          <w:bCs w:val="0"/>
        </w:rPr>
        <w:t xml:space="preserve"> должен отвечать следующим требованиям:</w:t>
      </w:r>
      <w:bookmarkEnd w:id="265"/>
    </w:p>
    <w:p w:rsidR="00717F60" w:rsidRPr="00510F0F" w:rsidRDefault="00717F60" w:rsidP="00D75CA2">
      <w:pPr>
        <w:widowControl w:val="0"/>
        <w:numPr>
          <w:ilvl w:val="0"/>
          <w:numId w:val="21"/>
        </w:numPr>
        <w:tabs>
          <w:tab w:val="left" w:pos="0"/>
          <w:tab w:val="left" w:pos="1080"/>
        </w:tabs>
        <w:suppressAutoHyphens w:val="0"/>
        <w:spacing w:line="264" w:lineRule="auto"/>
        <w:rPr>
          <w:color w:val="000000"/>
        </w:rPr>
      </w:pPr>
      <w:bookmarkStart w:id="266" w:name="_Ref306032455"/>
      <w:r w:rsidRPr="00510F0F">
        <w:rPr>
          <w:bCs w:val="0"/>
          <w:color w:val="000000"/>
        </w:rPr>
        <w:t xml:space="preserve">должен </w:t>
      </w:r>
      <w:bookmarkStart w:id="267" w:name="_Ref303669099"/>
      <w:r w:rsidRPr="00510F0F">
        <w:rPr>
          <w:bCs w:val="0"/>
          <w:color w:val="000000"/>
        </w:rPr>
        <w:t xml:space="preserve">обладать гражданской правоспособностью в полном объеме для заключения и </w:t>
      </w:r>
      <w:r w:rsidRPr="00510F0F">
        <w:rPr>
          <w:lang w:eastAsia="ru-RU"/>
        </w:rPr>
        <w:t>исполнения</w:t>
      </w:r>
      <w:r w:rsidRPr="00510F0F">
        <w:rPr>
          <w:bCs w:val="0"/>
          <w:color w:val="000000"/>
        </w:rPr>
        <w:t xml:space="preserve"> </w:t>
      </w:r>
      <w:r w:rsidR="00123C70" w:rsidRPr="00510F0F">
        <w:rPr>
          <w:bCs w:val="0"/>
          <w:color w:val="000000"/>
        </w:rPr>
        <w:t>Договор</w:t>
      </w:r>
      <w:r w:rsidRPr="00510F0F">
        <w:rPr>
          <w:bCs w:val="0"/>
          <w:color w:val="000000"/>
        </w:rPr>
        <w:t xml:space="preserve">а </w:t>
      </w:r>
      <w:r w:rsidR="009D7F01" w:rsidRPr="00510F0F">
        <w:rPr>
          <w:color w:val="000000"/>
        </w:rPr>
        <w:t>(физическое лицо – обладать дееспособностью в полном объеме для заключения и исполнения Договора)</w:t>
      </w:r>
      <w:r w:rsidR="004F657D" w:rsidRPr="00510F0F">
        <w:rPr>
          <w:color w:val="000000"/>
        </w:rPr>
        <w:t xml:space="preserve"> (должен быть зарегистрирован в установленном порядке)</w:t>
      </w:r>
      <w:r w:rsidR="009D7F01" w:rsidRPr="00510F0F">
        <w:rPr>
          <w:color w:val="000000"/>
        </w:rPr>
        <w:t xml:space="preserve">; </w:t>
      </w:r>
      <w:bookmarkEnd w:id="266"/>
      <w:bookmarkEnd w:id="267"/>
    </w:p>
    <w:p w:rsidR="00717F60" w:rsidRPr="00510F0F" w:rsidRDefault="00717F60" w:rsidP="00D75CA2">
      <w:pPr>
        <w:widowControl w:val="0"/>
        <w:numPr>
          <w:ilvl w:val="0"/>
          <w:numId w:val="21"/>
        </w:numPr>
        <w:tabs>
          <w:tab w:val="left" w:pos="0"/>
          <w:tab w:val="left" w:pos="1080"/>
        </w:tabs>
        <w:suppressAutoHyphens w:val="0"/>
        <w:spacing w:line="264" w:lineRule="auto"/>
        <w:rPr>
          <w:bCs w:val="0"/>
        </w:rPr>
      </w:pPr>
      <w:r w:rsidRPr="00510F0F">
        <w:rPr>
          <w:bCs w:val="0"/>
        </w:rPr>
        <w:t xml:space="preserve">не должен находиться в процессе ликвидации, должно отсутствовать решение арбитражного суда о признании </w:t>
      </w:r>
      <w:r w:rsidR="009C744E" w:rsidRPr="00510F0F">
        <w:rPr>
          <w:bCs w:val="0"/>
        </w:rPr>
        <w:t>Участник</w:t>
      </w:r>
      <w:r w:rsidRPr="00510F0F">
        <w:rPr>
          <w:bCs w:val="0"/>
        </w:rPr>
        <w:t xml:space="preserve">а запроса предложений банкротом и об открытии конкурсного производства, на имущество </w:t>
      </w:r>
      <w:r w:rsidR="009C744E" w:rsidRPr="00510F0F">
        <w:rPr>
          <w:bCs w:val="0"/>
        </w:rPr>
        <w:t>Участник</w:t>
      </w:r>
      <w:r w:rsidRPr="00510F0F">
        <w:rPr>
          <w:bCs w:val="0"/>
        </w:rPr>
        <w:t xml:space="preserve">а, в части существенной для исполнения </w:t>
      </w:r>
      <w:r w:rsidR="00123C70" w:rsidRPr="00510F0F">
        <w:rPr>
          <w:bCs w:val="0"/>
        </w:rPr>
        <w:t>Договор</w:t>
      </w:r>
      <w:r w:rsidRPr="00510F0F">
        <w:rPr>
          <w:bCs w:val="0"/>
        </w:rPr>
        <w:t xml:space="preserve">а, не должен быть наложен арест, </w:t>
      </w:r>
      <w:r w:rsidRPr="00510F0F">
        <w:rPr>
          <w:lang w:eastAsia="ru-RU"/>
        </w:rPr>
        <w:t>экономическая</w:t>
      </w:r>
      <w:r w:rsidRPr="00510F0F">
        <w:rPr>
          <w:bCs w:val="0"/>
        </w:rPr>
        <w:t xml:space="preserve"> деятельность </w:t>
      </w:r>
      <w:r w:rsidR="009C744E" w:rsidRPr="00510F0F">
        <w:rPr>
          <w:bCs w:val="0"/>
        </w:rPr>
        <w:t>Участник</w:t>
      </w:r>
      <w:r w:rsidRPr="00510F0F">
        <w:rPr>
          <w:bCs w:val="0"/>
        </w:rPr>
        <w:t>а не должна быть приостановлена (для юридического лица, индивидуального предпринимателя);</w:t>
      </w:r>
    </w:p>
    <w:p w:rsidR="00E71628" w:rsidRPr="00510F0F" w:rsidRDefault="00E71628" w:rsidP="00D75CA2">
      <w:pPr>
        <w:widowControl w:val="0"/>
        <w:numPr>
          <w:ilvl w:val="0"/>
          <w:numId w:val="21"/>
        </w:numPr>
        <w:tabs>
          <w:tab w:val="left" w:pos="0"/>
          <w:tab w:val="left" w:pos="1080"/>
        </w:tabs>
        <w:suppressAutoHyphens w:val="0"/>
        <w:spacing w:line="264" w:lineRule="auto"/>
        <w:rPr>
          <w:lang w:eastAsia="ru-RU"/>
        </w:rPr>
      </w:pPr>
      <w:bookmarkStart w:id="268" w:name="_Ref306032457"/>
      <w:proofErr w:type="gramStart"/>
      <w:r w:rsidRPr="00510F0F">
        <w:rPr>
          <w:lang w:eastAsia="ru-RU"/>
        </w:rPr>
        <w:t xml:space="preserve">не быть включенным в </w:t>
      </w:r>
      <w:r w:rsidRPr="00510F0F">
        <w:rPr>
          <w:rFonts w:eastAsia="Arial Unicode MS"/>
          <w:lang w:eastAsia="ru-RU"/>
        </w:rPr>
        <w:t>Реестр</w:t>
      </w:r>
      <w:r w:rsidRPr="00510F0F">
        <w:rPr>
          <w:lang w:eastAsia="ru-RU"/>
        </w:rPr>
        <w:t xml:space="preserve"> недобросовестных поставщиков</w:t>
      </w:r>
      <w:r w:rsidRPr="00510F0F">
        <w:rPr>
          <w:rFonts w:eastAsia="Arial Unicode MS"/>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510F0F">
        <w:rPr>
          <w:lang w:eastAsia="ru-RU"/>
        </w:rPr>
        <w:t xml:space="preserve"> либо в </w:t>
      </w:r>
      <w:r w:rsidRPr="00510F0F">
        <w:rPr>
          <w:rFonts w:eastAsia="Arial Unicode MS"/>
          <w:lang w:eastAsia="ru-RU"/>
        </w:rPr>
        <w:t xml:space="preserve">Реестр недобросовестных поставщиков, который ведется в соответствии с Федеральным законом от </w:t>
      </w:r>
      <w:r w:rsidR="001F517C" w:rsidRPr="00510F0F">
        <w:rPr>
          <w:rFonts w:eastAsia="Arial Unicode MS"/>
        </w:rPr>
        <w:t>05.04.2013 № 44-ФЗ «О контрактной системе в сфере закупок товаров, работ, услуг для обеспечения государственных и муниципальных нужд»</w:t>
      </w:r>
      <w:r w:rsidRPr="00510F0F">
        <w:rPr>
          <w:rFonts w:eastAsia="Arial Unicode MS"/>
          <w:lang w:eastAsia="ru-RU"/>
        </w:rPr>
        <w:t>;</w:t>
      </w:r>
      <w:bookmarkEnd w:id="268"/>
      <w:proofErr w:type="gramEnd"/>
    </w:p>
    <w:p w:rsidR="009D7F01" w:rsidRPr="00510F0F" w:rsidRDefault="009D7F01" w:rsidP="00D75CA2">
      <w:pPr>
        <w:widowControl w:val="0"/>
        <w:numPr>
          <w:ilvl w:val="0"/>
          <w:numId w:val="21"/>
        </w:numPr>
        <w:tabs>
          <w:tab w:val="left" w:pos="0"/>
          <w:tab w:val="left" w:pos="1080"/>
        </w:tabs>
        <w:suppressAutoHyphens w:val="0"/>
        <w:spacing w:line="264" w:lineRule="auto"/>
        <w:rPr>
          <w:color w:val="000000"/>
          <w:lang w:eastAsia="ru-RU"/>
        </w:rPr>
      </w:pPr>
      <w:r w:rsidRPr="00510F0F">
        <w:rPr>
          <w:color w:val="000000"/>
          <w:lang w:eastAsia="ru-RU"/>
        </w:rPr>
        <w:t>обладать необходимыми профессиональными знаниями, управленческой компетентностью и репутацие</w:t>
      </w:r>
      <w:r w:rsidR="006732CC" w:rsidRPr="00510F0F">
        <w:rPr>
          <w:color w:val="000000"/>
          <w:lang w:eastAsia="ru-RU"/>
        </w:rPr>
        <w:t>й, иметь ресурсные возможности:</w:t>
      </w:r>
    </w:p>
    <w:p w:rsidR="009D7F01" w:rsidRPr="00510F0F" w:rsidRDefault="009D7F01" w:rsidP="004B74B1">
      <w:pPr>
        <w:widowControl w:val="0"/>
        <w:numPr>
          <w:ilvl w:val="0"/>
          <w:numId w:val="47"/>
        </w:numPr>
        <w:tabs>
          <w:tab w:val="left" w:pos="0"/>
          <w:tab w:val="num" w:pos="1650"/>
        </w:tabs>
        <w:suppressAutoHyphens w:val="0"/>
        <w:spacing w:line="264" w:lineRule="auto"/>
        <w:ind w:left="1650" w:hanging="550"/>
        <w:rPr>
          <w:color w:val="000000"/>
          <w:lang w:eastAsia="ru-RU"/>
        </w:rPr>
      </w:pPr>
      <w:r w:rsidRPr="00510F0F">
        <w:rPr>
          <w:color w:val="000000"/>
          <w:lang w:eastAsia="ru-RU"/>
        </w:rPr>
        <w:t xml:space="preserve">должен обладать опытом аналогичных </w:t>
      </w:r>
      <w:r w:rsidR="009F4858" w:rsidRPr="00510F0F">
        <w:rPr>
          <w:color w:val="000000"/>
          <w:lang w:eastAsia="ru-RU"/>
        </w:rPr>
        <w:t xml:space="preserve">поставок </w:t>
      </w:r>
      <w:r w:rsidR="00DA7E38" w:rsidRPr="00510F0F">
        <w:rPr>
          <w:color w:val="000000"/>
          <w:lang w:eastAsia="ru-RU"/>
        </w:rPr>
        <w:t xml:space="preserve">(желательно наличие </w:t>
      </w:r>
      <w:r w:rsidR="00036006" w:rsidRPr="00510F0F">
        <w:rPr>
          <w:color w:val="000000"/>
          <w:lang w:eastAsia="ru-RU"/>
        </w:rPr>
        <w:t>за последние 3 года не менее 1 завершенного аналогичного</w:t>
      </w:r>
      <w:r w:rsidR="00A44B30" w:rsidRPr="00510F0F">
        <w:rPr>
          <w:color w:val="000000"/>
          <w:lang w:eastAsia="ru-RU"/>
        </w:rPr>
        <w:t xml:space="preserve"> договора</w:t>
      </w:r>
      <w:r w:rsidR="00036006" w:rsidRPr="00510F0F">
        <w:rPr>
          <w:color w:val="000000"/>
          <w:lang w:eastAsia="ru-RU"/>
        </w:rPr>
        <w:t xml:space="preserve"> по выполняемым поставкам, (в </w:t>
      </w:r>
      <w:proofErr w:type="spellStart"/>
      <w:r w:rsidR="00036006" w:rsidRPr="00510F0F">
        <w:rPr>
          <w:color w:val="000000"/>
          <w:lang w:eastAsia="ru-RU"/>
        </w:rPr>
        <w:t>т.ч</w:t>
      </w:r>
      <w:proofErr w:type="spellEnd"/>
      <w:r w:rsidR="00036006" w:rsidRPr="00510F0F">
        <w:rPr>
          <w:color w:val="000000"/>
          <w:lang w:eastAsia="ru-RU"/>
        </w:rPr>
        <w:t>. объемам поставок) и общей сумме договора</w:t>
      </w:r>
      <w:r w:rsidR="00A44B30" w:rsidRPr="00510F0F">
        <w:rPr>
          <w:color w:val="000000"/>
          <w:lang w:eastAsia="ru-RU"/>
        </w:rPr>
        <w:t>)</w:t>
      </w:r>
      <w:r w:rsidR="00036006" w:rsidRPr="00510F0F">
        <w:rPr>
          <w:color w:val="000000"/>
          <w:lang w:eastAsia="ru-RU"/>
        </w:rPr>
        <w:t xml:space="preserve">. </w:t>
      </w:r>
    </w:p>
    <w:p w:rsidR="0050260F" w:rsidRPr="00510F0F" w:rsidRDefault="0050260F" w:rsidP="0050260F">
      <w:pPr>
        <w:numPr>
          <w:ilvl w:val="0"/>
          <w:numId w:val="21"/>
        </w:numPr>
        <w:suppressAutoHyphens w:val="0"/>
        <w:spacing w:line="264" w:lineRule="auto"/>
        <w:rPr>
          <w:lang w:eastAsia="ru-RU"/>
        </w:rPr>
      </w:pPr>
      <w:r w:rsidRPr="00510F0F">
        <w:t>иметь необходимые полномочия на поставку продукции от производител</w:t>
      </w:r>
      <w:proofErr w:type="gramStart"/>
      <w:r w:rsidRPr="00510F0F">
        <w:t>я(</w:t>
      </w:r>
      <w:proofErr w:type="gramEnd"/>
      <w:r w:rsidRPr="00510F0F">
        <w:t>ей) данной продукции</w:t>
      </w:r>
      <w:r w:rsidRPr="00510F0F">
        <w:rPr>
          <w:lang w:eastAsia="ru-RU"/>
        </w:rPr>
        <w:t>;</w:t>
      </w:r>
    </w:p>
    <w:p w:rsidR="00CF39D0" w:rsidRPr="00510F0F" w:rsidRDefault="0094713A" w:rsidP="00CF39D0">
      <w:pPr>
        <w:numPr>
          <w:ilvl w:val="0"/>
          <w:numId w:val="21"/>
        </w:numPr>
        <w:suppressAutoHyphens w:val="0"/>
        <w:spacing w:line="264" w:lineRule="auto"/>
        <w:rPr>
          <w:lang w:eastAsia="ru-RU"/>
        </w:rPr>
      </w:pPr>
      <w:r w:rsidRPr="00510F0F">
        <w:rPr>
          <w:lang w:eastAsia="ru-RU"/>
        </w:rPr>
        <w:lastRenderedPageBreak/>
        <w:t>Дополнительные требования к Участникам, наличию документов, подтверждающих их соответствие требованиям Техническ</w:t>
      </w:r>
      <w:r w:rsidR="003776BB" w:rsidRPr="00510F0F">
        <w:rPr>
          <w:lang w:eastAsia="ru-RU"/>
        </w:rPr>
        <w:t>ог</w:t>
      </w:r>
      <w:proofErr w:type="gramStart"/>
      <w:r w:rsidR="003776BB" w:rsidRPr="00510F0F">
        <w:rPr>
          <w:lang w:eastAsia="ru-RU"/>
        </w:rPr>
        <w:t>о(</w:t>
      </w:r>
      <w:proofErr w:type="gramEnd"/>
      <w:r w:rsidRPr="00510F0F">
        <w:rPr>
          <w:lang w:eastAsia="ru-RU"/>
        </w:rPr>
        <w:t>их</w:t>
      </w:r>
      <w:r w:rsidR="003776BB" w:rsidRPr="00510F0F">
        <w:rPr>
          <w:lang w:eastAsia="ru-RU"/>
        </w:rPr>
        <w:t>)</w:t>
      </w:r>
      <w:r w:rsidRPr="00510F0F">
        <w:rPr>
          <w:lang w:eastAsia="ru-RU"/>
        </w:rPr>
        <w:t xml:space="preserve"> задани</w:t>
      </w:r>
      <w:r w:rsidR="003776BB" w:rsidRPr="00510F0F">
        <w:rPr>
          <w:lang w:eastAsia="ru-RU"/>
        </w:rPr>
        <w:t>я(</w:t>
      </w:r>
      <w:r w:rsidRPr="00510F0F">
        <w:rPr>
          <w:lang w:eastAsia="ru-RU"/>
        </w:rPr>
        <w:t>й</w:t>
      </w:r>
      <w:r w:rsidR="003776BB" w:rsidRPr="00510F0F">
        <w:rPr>
          <w:lang w:eastAsia="ru-RU"/>
        </w:rPr>
        <w:t>)</w:t>
      </w:r>
      <w:r w:rsidRPr="00510F0F">
        <w:rPr>
          <w:lang w:eastAsia="ru-RU"/>
        </w:rPr>
        <w:t>, изложены в Приложении №1 (Техническ</w:t>
      </w:r>
      <w:r w:rsidR="003776BB" w:rsidRPr="00510F0F">
        <w:rPr>
          <w:lang w:eastAsia="ru-RU"/>
        </w:rPr>
        <w:t>ом(</w:t>
      </w:r>
      <w:r w:rsidRPr="00510F0F">
        <w:rPr>
          <w:lang w:eastAsia="ru-RU"/>
        </w:rPr>
        <w:t>их</w:t>
      </w:r>
      <w:r w:rsidR="003776BB" w:rsidRPr="00510F0F">
        <w:rPr>
          <w:lang w:eastAsia="ru-RU"/>
        </w:rPr>
        <w:t>)</w:t>
      </w:r>
      <w:r w:rsidRPr="00510F0F">
        <w:rPr>
          <w:lang w:eastAsia="ru-RU"/>
        </w:rPr>
        <w:t xml:space="preserve"> задани</w:t>
      </w:r>
      <w:r w:rsidR="003776BB" w:rsidRPr="00510F0F">
        <w:rPr>
          <w:lang w:eastAsia="ru-RU"/>
        </w:rPr>
        <w:t>и(</w:t>
      </w:r>
      <w:proofErr w:type="spellStart"/>
      <w:r w:rsidRPr="00510F0F">
        <w:rPr>
          <w:lang w:eastAsia="ru-RU"/>
        </w:rPr>
        <w:t>ях</w:t>
      </w:r>
      <w:proofErr w:type="spellEnd"/>
      <w:r w:rsidR="003776BB" w:rsidRPr="00510F0F">
        <w:rPr>
          <w:lang w:eastAsia="ru-RU"/>
        </w:rPr>
        <w:t>)</w:t>
      </w:r>
      <w:r w:rsidRPr="00510F0F">
        <w:rPr>
          <w:lang w:eastAsia="ru-RU"/>
        </w:rPr>
        <w:t>) к настоящей Документации. При несоблюдении требований Техническ</w:t>
      </w:r>
      <w:r w:rsidR="003776BB" w:rsidRPr="00510F0F">
        <w:rPr>
          <w:lang w:eastAsia="ru-RU"/>
        </w:rPr>
        <w:t>ог</w:t>
      </w:r>
      <w:proofErr w:type="gramStart"/>
      <w:r w:rsidR="003776BB" w:rsidRPr="00510F0F">
        <w:rPr>
          <w:lang w:eastAsia="ru-RU"/>
        </w:rPr>
        <w:t>о(</w:t>
      </w:r>
      <w:proofErr w:type="gramEnd"/>
      <w:r w:rsidRPr="00510F0F">
        <w:rPr>
          <w:lang w:eastAsia="ru-RU"/>
        </w:rPr>
        <w:t>их</w:t>
      </w:r>
      <w:r w:rsidR="003776BB" w:rsidRPr="00510F0F">
        <w:rPr>
          <w:lang w:eastAsia="ru-RU"/>
        </w:rPr>
        <w:t>)</w:t>
      </w:r>
      <w:r w:rsidRPr="00510F0F">
        <w:rPr>
          <w:lang w:eastAsia="ru-RU"/>
        </w:rPr>
        <w:t xml:space="preserve"> задани</w:t>
      </w:r>
      <w:r w:rsidR="003776BB" w:rsidRPr="00510F0F">
        <w:rPr>
          <w:lang w:eastAsia="ru-RU"/>
        </w:rPr>
        <w:t>я(</w:t>
      </w:r>
      <w:r w:rsidRPr="00510F0F">
        <w:rPr>
          <w:lang w:eastAsia="ru-RU"/>
        </w:rPr>
        <w:t>й</w:t>
      </w:r>
      <w:r w:rsidR="003776BB" w:rsidRPr="00510F0F">
        <w:rPr>
          <w:lang w:eastAsia="ru-RU"/>
        </w:rPr>
        <w:t>)</w:t>
      </w:r>
      <w:r w:rsidRPr="00510F0F">
        <w:rPr>
          <w:lang w:eastAsia="ru-RU"/>
        </w:rPr>
        <w:t xml:space="preserve"> Закупочная комиссия отклонит </w:t>
      </w:r>
      <w:r w:rsidR="00C96484" w:rsidRPr="00510F0F">
        <w:rPr>
          <w:lang w:eastAsia="ru-RU"/>
        </w:rPr>
        <w:t>Заявку</w:t>
      </w:r>
      <w:r w:rsidRPr="00510F0F">
        <w:rPr>
          <w:lang w:eastAsia="ru-RU"/>
        </w:rPr>
        <w:t xml:space="preserve"> Участника.</w:t>
      </w:r>
    </w:p>
    <w:p w:rsidR="009D7F01" w:rsidRPr="00510F0F" w:rsidRDefault="009D7F01" w:rsidP="00CF39D0">
      <w:pPr>
        <w:suppressAutoHyphens w:val="0"/>
        <w:spacing w:line="264" w:lineRule="auto"/>
        <w:ind w:left="927" w:firstLine="0"/>
        <w:rPr>
          <w:lang w:eastAsia="ru-RU"/>
        </w:rPr>
      </w:pPr>
      <w:proofErr w:type="gramStart"/>
      <w:r w:rsidRPr="00510F0F">
        <w:rPr>
          <w:color w:val="000000"/>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510F0F">
        <w:rPr>
          <w:color w:val="000000"/>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510F0F">
        <w:rPr>
          <w:color w:val="000000"/>
        </w:rPr>
        <w:t>предоставляются документы</w:t>
      </w:r>
      <w:proofErr w:type="gramEnd"/>
      <w:r w:rsidRPr="00510F0F">
        <w:rPr>
          <w:color w:val="000000"/>
        </w:rPr>
        <w:t xml:space="preserve"> (копия Устава, выписка из ЕГРЮЛ/ЕГРИП, учредительный договор), подтверждающие факт </w:t>
      </w:r>
      <w:proofErr w:type="spellStart"/>
      <w:r w:rsidRPr="00510F0F">
        <w:rPr>
          <w:color w:val="000000"/>
        </w:rPr>
        <w:t>аффилированности</w:t>
      </w:r>
      <w:proofErr w:type="spellEnd"/>
      <w:r w:rsidRPr="00510F0F">
        <w:rPr>
          <w:color w:val="000000"/>
        </w:rPr>
        <w:t xml:space="preserve"> предприятий.</w:t>
      </w:r>
    </w:p>
    <w:p w:rsidR="00717F60" w:rsidRPr="00510F0F" w:rsidRDefault="00717F60" w:rsidP="004B74B1">
      <w:pPr>
        <w:widowControl w:val="0"/>
        <w:numPr>
          <w:ilvl w:val="3"/>
          <w:numId w:val="26"/>
        </w:numPr>
        <w:tabs>
          <w:tab w:val="left" w:pos="1700"/>
        </w:tabs>
        <w:autoSpaceDE w:val="0"/>
        <w:spacing w:after="100" w:line="264" w:lineRule="auto"/>
        <w:ind w:left="0" w:firstLine="709"/>
        <w:rPr>
          <w:bCs w:val="0"/>
        </w:rPr>
      </w:pPr>
      <w:bookmarkStart w:id="269" w:name="_Ref306005578"/>
      <w:r w:rsidRPr="00510F0F">
        <w:rPr>
          <w:bCs w:val="0"/>
        </w:rPr>
        <w:t xml:space="preserve">В связи с </w:t>
      </w:r>
      <w:proofErr w:type="gramStart"/>
      <w:r w:rsidRPr="00510F0F">
        <w:rPr>
          <w:bCs w:val="0"/>
        </w:rPr>
        <w:t>вышеизложенным</w:t>
      </w:r>
      <w:proofErr w:type="gramEnd"/>
      <w:r w:rsidRPr="00510F0F">
        <w:rPr>
          <w:bCs w:val="0"/>
        </w:rPr>
        <w:t xml:space="preserve"> </w:t>
      </w:r>
      <w:r w:rsidR="009C744E" w:rsidRPr="00510F0F">
        <w:rPr>
          <w:bCs w:val="0"/>
        </w:rPr>
        <w:t>Участник</w:t>
      </w:r>
      <w:r w:rsidRPr="00510F0F">
        <w:rPr>
          <w:bCs w:val="0"/>
        </w:rPr>
        <w:t xml:space="preserve"> должен включить в состав </w:t>
      </w:r>
      <w:r w:rsidR="004B5EB3" w:rsidRPr="00510F0F">
        <w:rPr>
          <w:bCs w:val="0"/>
        </w:rPr>
        <w:t>Заявк</w:t>
      </w:r>
      <w:r w:rsidRPr="00510F0F">
        <w:rPr>
          <w:bCs w:val="0"/>
        </w:rPr>
        <w:t>и следующие документы, подтверждающие его правоспособность</w:t>
      </w:r>
      <w:r w:rsidR="0023626C" w:rsidRPr="00510F0F">
        <w:rPr>
          <w:bCs w:val="0"/>
        </w:rPr>
        <w:t>, квалификацию</w:t>
      </w:r>
      <w:r w:rsidRPr="00510F0F">
        <w:rPr>
          <w:bCs w:val="0"/>
        </w:rPr>
        <w:t xml:space="preserve">: </w:t>
      </w:r>
      <w:bookmarkStart w:id="270" w:name="_Ref303587815"/>
      <w:r w:rsidRPr="00510F0F">
        <w:rPr>
          <w:bCs w:val="0"/>
        </w:rPr>
        <w:t>Для юридических,  лиц/ индивидуальных предпринимателей, если в каждом из пунктов не установлено иное:</w:t>
      </w:r>
      <w:bookmarkEnd w:id="269"/>
      <w:bookmarkEnd w:id="270"/>
      <w:r w:rsidR="005B074F" w:rsidRPr="00510F0F">
        <w:rPr>
          <w:bCs w:val="0"/>
        </w:rPr>
        <w:t xml:space="preserve"> </w:t>
      </w:r>
    </w:p>
    <w:p w:rsidR="00553A57" w:rsidRPr="00510F0F" w:rsidRDefault="009146DD" w:rsidP="004B74B1">
      <w:pPr>
        <w:widowControl w:val="0"/>
        <w:numPr>
          <w:ilvl w:val="0"/>
          <w:numId w:val="48"/>
        </w:numPr>
        <w:tabs>
          <w:tab w:val="left" w:pos="1260"/>
        </w:tabs>
        <w:autoSpaceDE w:val="0"/>
        <w:spacing w:line="264" w:lineRule="auto"/>
        <w:ind w:left="1276"/>
      </w:pPr>
      <w:r w:rsidRPr="00510F0F">
        <w:t>З</w:t>
      </w:r>
      <w:r w:rsidR="00553A57" w:rsidRPr="00510F0F">
        <w:t>аверенную Участником либо нотариусом копию устава в действующей редакции</w:t>
      </w:r>
      <w:r w:rsidRPr="00510F0F">
        <w:t xml:space="preserve"> (для юридических лиц)</w:t>
      </w:r>
      <w:r w:rsidR="00553A57" w:rsidRPr="00510F0F">
        <w:t>;</w:t>
      </w:r>
    </w:p>
    <w:p w:rsidR="00553A57" w:rsidRPr="00510F0F" w:rsidRDefault="00B42D13" w:rsidP="004B74B1">
      <w:pPr>
        <w:widowControl w:val="0"/>
        <w:numPr>
          <w:ilvl w:val="0"/>
          <w:numId w:val="48"/>
        </w:numPr>
        <w:tabs>
          <w:tab w:val="left" w:pos="1260"/>
        </w:tabs>
        <w:autoSpaceDE w:val="0"/>
        <w:spacing w:line="264" w:lineRule="auto"/>
        <w:ind w:left="1276"/>
      </w:pPr>
      <w:bookmarkStart w:id="271" w:name="_Ref440279062"/>
      <w:r w:rsidRPr="00510F0F">
        <w:t>Копия</w:t>
      </w:r>
      <w:r w:rsidR="000A6501" w:rsidRPr="00510F0F">
        <w:t xml:space="preserve"> </w:t>
      </w:r>
      <w:r w:rsidR="00553A57" w:rsidRPr="00510F0F">
        <w:t xml:space="preserve">выписки из Единого государственного реестра юридических лиц (ЕГРЮЛ) </w:t>
      </w:r>
      <w:r w:rsidR="00C027EA" w:rsidRPr="00510F0F">
        <w:t xml:space="preserve">(аналогичного документа для индивидуальных предпринимателей) </w:t>
      </w:r>
      <w:r w:rsidR="00553A57" w:rsidRPr="00510F0F">
        <w:t xml:space="preserve">с указанием сведений, что Участник не находится в состоянии реорганизации или ликвидации, </w:t>
      </w:r>
      <w:proofErr w:type="gramStart"/>
      <w:r w:rsidR="00553A57" w:rsidRPr="00510F0F">
        <w:t>выданную</w:t>
      </w:r>
      <w:proofErr w:type="gramEnd"/>
      <w:r w:rsidR="00553A57" w:rsidRPr="00510F0F">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271"/>
    </w:p>
    <w:p w:rsidR="00F82225" w:rsidRPr="00510F0F" w:rsidRDefault="00F82225" w:rsidP="004B74B1">
      <w:pPr>
        <w:widowControl w:val="0"/>
        <w:numPr>
          <w:ilvl w:val="0"/>
          <w:numId w:val="48"/>
        </w:numPr>
        <w:tabs>
          <w:tab w:val="left" w:pos="1260"/>
        </w:tabs>
        <w:autoSpaceDE w:val="0"/>
        <w:spacing w:line="264" w:lineRule="auto"/>
        <w:ind w:left="1276"/>
      </w:pPr>
      <w:r w:rsidRPr="00510F0F">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510F0F" w:rsidRDefault="00E21CF1" w:rsidP="004B74B1">
      <w:pPr>
        <w:widowControl w:val="0"/>
        <w:numPr>
          <w:ilvl w:val="0"/>
          <w:numId w:val="48"/>
        </w:numPr>
        <w:tabs>
          <w:tab w:val="left" w:pos="1260"/>
        </w:tabs>
        <w:autoSpaceDE w:val="0"/>
        <w:spacing w:line="264" w:lineRule="auto"/>
        <w:ind w:left="1276"/>
      </w:pPr>
      <w:r w:rsidRPr="00510F0F">
        <w:t>Информационное письмо о налич</w:t>
      </w:r>
      <w:proofErr w:type="gramStart"/>
      <w:r w:rsidRPr="00510F0F">
        <w:t>ии у У</w:t>
      </w:r>
      <w:proofErr w:type="gramEnd"/>
      <w:r w:rsidRPr="00510F0F">
        <w:t xml:space="preserve">частника конфликта интересов и/или связей, носящих характер </w:t>
      </w:r>
      <w:proofErr w:type="spellStart"/>
      <w:r w:rsidRPr="00510F0F">
        <w:t>аффилированности</w:t>
      </w:r>
      <w:proofErr w:type="spellEnd"/>
      <w:r w:rsidRPr="00510F0F">
        <w:t xml:space="preserve"> с сотрудниками Заказчика или Организатора </w:t>
      </w:r>
      <w:r w:rsidR="00A600E3" w:rsidRPr="00510F0F">
        <w:t>(</w:t>
      </w:r>
      <w:r w:rsidR="003F3A69" w:rsidRPr="00510F0F">
        <w:t>подраздел</w:t>
      </w:r>
      <w:r w:rsidR="00A600E3" w:rsidRPr="00510F0F">
        <w:t xml:space="preserve"> </w:t>
      </w:r>
      <w:r w:rsidR="002536E6" w:rsidRPr="00510F0F">
        <w:fldChar w:fldCharType="begin"/>
      </w:r>
      <w:r w:rsidR="002536E6" w:rsidRPr="00510F0F">
        <w:instrText xml:space="preserve"> REF _Ref440271993 \r \h  \* MERGEFORMAT </w:instrText>
      </w:r>
      <w:r w:rsidR="002536E6" w:rsidRPr="00510F0F">
        <w:fldChar w:fldCharType="separate"/>
      </w:r>
      <w:r w:rsidR="00C64CD9" w:rsidRPr="00510F0F">
        <w:t>5.9</w:t>
      </w:r>
      <w:r w:rsidR="002536E6" w:rsidRPr="00510F0F">
        <w:fldChar w:fldCharType="end"/>
      </w:r>
      <w:r w:rsidR="00A600E3" w:rsidRPr="00510F0F">
        <w:t>)</w:t>
      </w:r>
      <w:r w:rsidR="00F82225" w:rsidRPr="00510F0F">
        <w:t>;</w:t>
      </w:r>
    </w:p>
    <w:p w:rsidR="00F82225" w:rsidRPr="00510F0F" w:rsidRDefault="00F82225" w:rsidP="004B74B1">
      <w:pPr>
        <w:widowControl w:val="0"/>
        <w:numPr>
          <w:ilvl w:val="0"/>
          <w:numId w:val="48"/>
        </w:numPr>
        <w:tabs>
          <w:tab w:val="left" w:pos="1260"/>
        </w:tabs>
        <w:autoSpaceDE w:val="0"/>
        <w:spacing w:line="264" w:lineRule="auto"/>
        <w:ind w:left="1276"/>
      </w:pPr>
      <w:bookmarkStart w:id="272" w:name="_Ref440372460"/>
      <w:r w:rsidRPr="00510F0F">
        <w:t>Антикоррупционные обязательства</w:t>
      </w:r>
      <w:r w:rsidR="00A154B7" w:rsidRPr="00510F0F">
        <w:t xml:space="preserve"> </w:t>
      </w:r>
      <w:r w:rsidR="00A154B7" w:rsidRPr="00510F0F">
        <w:rPr>
          <w:bCs w:val="0"/>
        </w:rPr>
        <w:t>по форме и в соответствии с инструкциями, приведенными в настоящей Документации</w:t>
      </w:r>
      <w:r w:rsidR="00A600E3" w:rsidRPr="00510F0F">
        <w:t xml:space="preserve"> (</w:t>
      </w:r>
      <w:r w:rsidR="003F3A69" w:rsidRPr="00510F0F">
        <w:t>подраздел</w:t>
      </w:r>
      <w:r w:rsidR="00A600E3" w:rsidRPr="00510F0F">
        <w:t xml:space="preserve"> </w:t>
      </w:r>
      <w:r w:rsidR="00DB2F34" w:rsidRPr="00510F0F">
        <w:fldChar w:fldCharType="begin"/>
      </w:r>
      <w:r w:rsidR="003F3A69" w:rsidRPr="00510F0F">
        <w:instrText xml:space="preserve"> REF _Ref440271964 \r \h </w:instrText>
      </w:r>
      <w:r w:rsidR="00510F0F" w:rsidRPr="00510F0F">
        <w:instrText xml:space="preserve"> \* MERGEFORMAT </w:instrText>
      </w:r>
      <w:r w:rsidR="00DB2F34" w:rsidRPr="00510F0F">
        <w:fldChar w:fldCharType="separate"/>
      </w:r>
      <w:r w:rsidR="00C64CD9" w:rsidRPr="00510F0F">
        <w:t>5.1.3</w:t>
      </w:r>
      <w:r w:rsidR="00DB2F34" w:rsidRPr="00510F0F">
        <w:fldChar w:fldCharType="end"/>
      </w:r>
      <w:r w:rsidR="00A600E3" w:rsidRPr="00510F0F">
        <w:t>)</w:t>
      </w:r>
      <w:r w:rsidRPr="00510F0F">
        <w:t>;</w:t>
      </w:r>
      <w:bookmarkEnd w:id="272"/>
    </w:p>
    <w:p w:rsidR="009948B4" w:rsidRPr="00510F0F" w:rsidRDefault="009948B4" w:rsidP="004B74B1">
      <w:pPr>
        <w:widowControl w:val="0"/>
        <w:numPr>
          <w:ilvl w:val="0"/>
          <w:numId w:val="48"/>
        </w:numPr>
        <w:tabs>
          <w:tab w:val="left" w:pos="1260"/>
        </w:tabs>
        <w:autoSpaceDE w:val="0"/>
        <w:spacing w:line="264" w:lineRule="auto"/>
        <w:ind w:left="1276"/>
      </w:pPr>
      <w:r w:rsidRPr="00510F0F">
        <w:t xml:space="preserve">Информация о собственниках </w:t>
      </w:r>
      <w:r w:rsidR="007705A5" w:rsidRPr="00510F0F">
        <w:t>Участника</w:t>
      </w:r>
      <w:r w:rsidRPr="00510F0F">
        <w:t xml:space="preserve"> (включая конечных бенефициаров) по форме и в соответствии с инструкциями, приведенными в настоящей Документации по </w:t>
      </w:r>
      <w:r w:rsidRPr="00510F0F">
        <w:lastRenderedPageBreak/>
        <w:t>запросу предложений (</w:t>
      </w:r>
      <w:r w:rsidR="003F3A69" w:rsidRPr="00510F0F">
        <w:t>подраздел</w:t>
      </w:r>
      <w:r w:rsidR="007705A5" w:rsidRPr="00510F0F">
        <w:t xml:space="preserve"> </w:t>
      </w:r>
      <w:r w:rsidR="00DB2F34" w:rsidRPr="00510F0F">
        <w:fldChar w:fldCharType="begin"/>
      </w:r>
      <w:r w:rsidR="003F3A69" w:rsidRPr="00510F0F">
        <w:instrText xml:space="preserve"> REF _Ref440272035 \r \h </w:instrText>
      </w:r>
      <w:r w:rsidR="00510F0F" w:rsidRPr="00510F0F">
        <w:instrText xml:space="preserve"> \* MERGEFORMAT </w:instrText>
      </w:r>
      <w:r w:rsidR="00DB2F34" w:rsidRPr="00510F0F">
        <w:fldChar w:fldCharType="separate"/>
      </w:r>
      <w:r w:rsidR="00C64CD9" w:rsidRPr="00510F0F">
        <w:t>5.11</w:t>
      </w:r>
      <w:r w:rsidR="00DB2F34" w:rsidRPr="00510F0F">
        <w:fldChar w:fldCharType="end"/>
      </w:r>
      <w:r w:rsidRPr="00510F0F">
        <w:t>);</w:t>
      </w:r>
    </w:p>
    <w:p w:rsidR="00F82225" w:rsidRPr="00510F0F" w:rsidRDefault="00F82225" w:rsidP="004B74B1">
      <w:pPr>
        <w:widowControl w:val="0"/>
        <w:numPr>
          <w:ilvl w:val="0"/>
          <w:numId w:val="48"/>
        </w:numPr>
        <w:tabs>
          <w:tab w:val="left" w:pos="1260"/>
        </w:tabs>
        <w:autoSpaceDE w:val="0"/>
        <w:spacing w:line="264" w:lineRule="auto"/>
        <w:ind w:left="1276"/>
      </w:pPr>
      <w:r w:rsidRPr="00510F0F">
        <w:t>Согласие на обработку персональных данных</w:t>
      </w:r>
      <w:r w:rsidR="00A600E3" w:rsidRPr="00510F0F">
        <w:t xml:space="preserve"> </w:t>
      </w:r>
      <w:r w:rsidR="00A92723" w:rsidRPr="00510F0F">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510F0F">
        <w:t>(</w:t>
      </w:r>
      <w:r w:rsidR="003F3A69" w:rsidRPr="00510F0F">
        <w:t>подраздел</w:t>
      </w:r>
      <w:r w:rsidR="00A600E3" w:rsidRPr="00510F0F">
        <w:t xml:space="preserve"> </w:t>
      </w:r>
      <w:r w:rsidR="00DB2F34" w:rsidRPr="00510F0F">
        <w:fldChar w:fldCharType="begin"/>
      </w:r>
      <w:r w:rsidR="003F3A69" w:rsidRPr="00510F0F">
        <w:instrText xml:space="preserve"> REF _Ref440272051 \r \h </w:instrText>
      </w:r>
      <w:r w:rsidR="00510F0F" w:rsidRPr="00510F0F">
        <w:instrText xml:space="preserve"> \* MERGEFORMAT </w:instrText>
      </w:r>
      <w:r w:rsidR="00DB2F34" w:rsidRPr="00510F0F">
        <w:fldChar w:fldCharType="separate"/>
      </w:r>
      <w:r w:rsidR="00C64CD9" w:rsidRPr="00510F0F">
        <w:t>5.12</w:t>
      </w:r>
      <w:r w:rsidR="00DB2F34" w:rsidRPr="00510F0F">
        <w:fldChar w:fldCharType="end"/>
      </w:r>
      <w:r w:rsidR="00A600E3" w:rsidRPr="00510F0F">
        <w:t>)</w:t>
      </w:r>
      <w:r w:rsidRPr="00510F0F">
        <w:t>;</w:t>
      </w:r>
    </w:p>
    <w:p w:rsidR="00F82225" w:rsidRPr="00510F0F" w:rsidRDefault="00664D42" w:rsidP="004B74B1">
      <w:pPr>
        <w:widowControl w:val="0"/>
        <w:numPr>
          <w:ilvl w:val="0"/>
          <w:numId w:val="48"/>
        </w:numPr>
        <w:tabs>
          <w:tab w:val="left" w:pos="1260"/>
        </w:tabs>
        <w:autoSpaceDE w:val="0"/>
        <w:spacing w:line="264" w:lineRule="auto"/>
        <w:ind w:left="1276"/>
      </w:pPr>
      <w:proofErr w:type="gramStart"/>
      <w:r w:rsidRPr="00510F0F">
        <w:t>Копия</w:t>
      </w:r>
      <w:r w:rsidR="00F82225" w:rsidRPr="00510F0F">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510F0F">
        <w:t>Заявок</w:t>
      </w:r>
      <w:r w:rsidR="00F82225" w:rsidRPr="00510F0F">
        <w:t xml:space="preserve"> (код по классификатору налоговой документации 1120101)</w:t>
      </w:r>
      <w:r w:rsidR="0059078B" w:rsidRPr="00510F0F">
        <w:t xml:space="preserve"> (</w:t>
      </w:r>
      <w:r w:rsidR="00B42D13" w:rsidRPr="00510F0F">
        <w:t>желательное требование, предоставляется Участником при наличии</w:t>
      </w:r>
      <w:r w:rsidR="0059078B" w:rsidRPr="00510F0F">
        <w:t>)</w:t>
      </w:r>
      <w:r w:rsidR="00F82225" w:rsidRPr="00510F0F">
        <w:t>;</w:t>
      </w:r>
      <w:proofErr w:type="gramEnd"/>
    </w:p>
    <w:p w:rsidR="00F82225" w:rsidRPr="00510F0F" w:rsidRDefault="00664D42" w:rsidP="004B74B1">
      <w:pPr>
        <w:widowControl w:val="0"/>
        <w:numPr>
          <w:ilvl w:val="0"/>
          <w:numId w:val="48"/>
        </w:numPr>
        <w:tabs>
          <w:tab w:val="left" w:pos="1260"/>
        </w:tabs>
        <w:autoSpaceDE w:val="0"/>
        <w:spacing w:line="264" w:lineRule="auto"/>
        <w:ind w:left="1276"/>
      </w:pPr>
      <w:r w:rsidRPr="00510F0F">
        <w:t>Копия</w:t>
      </w:r>
      <w:r w:rsidR="00F82225" w:rsidRPr="00510F0F">
        <w:t xml:space="preserve"> справки</w:t>
      </w:r>
      <w:r w:rsidR="00B016D1" w:rsidRPr="00510F0F">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510F0F">
        <w:t>форма</w:t>
      </w:r>
      <w:proofErr w:type="gramEnd"/>
      <w:r w:rsidR="00F82225" w:rsidRPr="00510F0F">
        <w:t xml:space="preserve"> которой утверждена Приказом ФНС России от </w:t>
      </w:r>
      <w:r w:rsidR="00BB0FCA" w:rsidRPr="00510F0F">
        <w:t>05</w:t>
      </w:r>
      <w:r w:rsidR="00F82225" w:rsidRPr="00510F0F">
        <w:t>.0</w:t>
      </w:r>
      <w:r w:rsidR="00BB0FCA" w:rsidRPr="00510F0F">
        <w:t>6</w:t>
      </w:r>
      <w:r w:rsidR="00F82225" w:rsidRPr="00510F0F">
        <w:t>.201</w:t>
      </w:r>
      <w:r w:rsidR="00BB0FCA" w:rsidRPr="00510F0F">
        <w:t>5</w:t>
      </w:r>
      <w:r w:rsidR="00F82225" w:rsidRPr="00510F0F">
        <w:t xml:space="preserve"> N ММВ-7-</w:t>
      </w:r>
      <w:r w:rsidR="00BB0FCA" w:rsidRPr="00510F0F">
        <w:t>17</w:t>
      </w:r>
      <w:r w:rsidR="00F82225" w:rsidRPr="00510F0F">
        <w:t>/</w:t>
      </w:r>
      <w:r w:rsidR="00BB0FCA" w:rsidRPr="00510F0F">
        <w:t>227</w:t>
      </w:r>
      <w:r w:rsidR="00F82225" w:rsidRPr="00510F0F">
        <w:t xml:space="preserve">@, выданной соответствующими подразделениями Федеральной налоговой службы не ранее чем за 30 дней до срока окончания подачи </w:t>
      </w:r>
      <w:r w:rsidR="00A600E3" w:rsidRPr="00510F0F">
        <w:t>Заявок</w:t>
      </w:r>
      <w:r w:rsidR="00F82225" w:rsidRPr="00510F0F">
        <w:t xml:space="preserve"> (код по классификатору налоговой документации 1160080)</w:t>
      </w:r>
      <w:r w:rsidR="0059078B" w:rsidRPr="00510F0F">
        <w:t xml:space="preserve"> (желательное условие)</w:t>
      </w:r>
      <w:r w:rsidR="00F82225" w:rsidRPr="00510F0F">
        <w:t>;</w:t>
      </w:r>
    </w:p>
    <w:p w:rsidR="00F82225" w:rsidRPr="00510F0F" w:rsidRDefault="00F82225" w:rsidP="004B74B1">
      <w:pPr>
        <w:widowControl w:val="0"/>
        <w:numPr>
          <w:ilvl w:val="0"/>
          <w:numId w:val="48"/>
        </w:numPr>
        <w:tabs>
          <w:tab w:val="left" w:pos="1260"/>
        </w:tabs>
        <w:autoSpaceDE w:val="0"/>
        <w:spacing w:line="264" w:lineRule="auto"/>
        <w:ind w:left="1276"/>
        <w:rPr>
          <w:b/>
          <w:u w:val="single"/>
        </w:rPr>
      </w:pPr>
      <w:r w:rsidRPr="00510F0F">
        <w:rPr>
          <w:b/>
          <w:u w:val="single"/>
        </w:rPr>
        <w:t>Для обычной системы налогообложения:</w:t>
      </w:r>
    </w:p>
    <w:p w:rsidR="00F82225" w:rsidRPr="00510F0F" w:rsidRDefault="00F82225" w:rsidP="00F82225">
      <w:pPr>
        <w:widowControl w:val="0"/>
        <w:tabs>
          <w:tab w:val="left" w:pos="1260"/>
        </w:tabs>
        <w:autoSpaceDE w:val="0"/>
        <w:spacing w:line="264" w:lineRule="auto"/>
        <w:ind w:left="1276" w:firstLine="0"/>
      </w:pPr>
      <w:r w:rsidRPr="00510F0F">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510F0F" w:rsidRDefault="00F82225" w:rsidP="00F82225">
      <w:pPr>
        <w:widowControl w:val="0"/>
        <w:tabs>
          <w:tab w:val="left" w:pos="1260"/>
        </w:tabs>
        <w:autoSpaceDE w:val="0"/>
        <w:spacing w:line="264" w:lineRule="auto"/>
        <w:ind w:left="1276" w:firstLine="0"/>
      </w:pPr>
      <w:proofErr w:type="gramStart"/>
      <w:r w:rsidRPr="00510F0F">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510F0F">
        <w:t xml:space="preserve"> от 29.07.1998 N 34н;</w:t>
      </w:r>
    </w:p>
    <w:p w:rsidR="00F82225" w:rsidRPr="00510F0F" w:rsidRDefault="00F82225" w:rsidP="00F82225">
      <w:pPr>
        <w:widowControl w:val="0"/>
        <w:tabs>
          <w:tab w:val="left" w:pos="1260"/>
        </w:tabs>
        <w:autoSpaceDE w:val="0"/>
        <w:spacing w:line="264" w:lineRule="auto"/>
        <w:ind w:left="1276" w:firstLine="0"/>
        <w:rPr>
          <w:b/>
          <w:u w:val="single"/>
        </w:rPr>
      </w:pPr>
      <w:r w:rsidRPr="00510F0F">
        <w:rPr>
          <w:b/>
          <w:u w:val="single"/>
        </w:rPr>
        <w:t>Для упрощенной системы налогообложения:</w:t>
      </w:r>
    </w:p>
    <w:p w:rsidR="00F82225" w:rsidRPr="00510F0F" w:rsidRDefault="00F82225" w:rsidP="00F82225">
      <w:pPr>
        <w:widowControl w:val="0"/>
        <w:tabs>
          <w:tab w:val="left" w:pos="1260"/>
        </w:tabs>
        <w:autoSpaceDE w:val="0"/>
        <w:spacing w:line="264" w:lineRule="auto"/>
        <w:ind w:left="1276" w:firstLine="0"/>
      </w:pPr>
      <w:proofErr w:type="gramStart"/>
      <w:r w:rsidRPr="00510F0F">
        <w:t xml:space="preserve">Копии Налоговой </w:t>
      </w:r>
      <w:hyperlink r:id="rId27" w:history="1">
        <w:r w:rsidRPr="00510F0F">
          <w:t>декларации</w:t>
        </w:r>
      </w:hyperlink>
      <w:r w:rsidRPr="00510F0F">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510F0F" w:rsidRDefault="00F82225" w:rsidP="00F82225">
      <w:pPr>
        <w:widowControl w:val="0"/>
        <w:tabs>
          <w:tab w:val="left" w:pos="1260"/>
        </w:tabs>
        <w:autoSpaceDE w:val="0"/>
        <w:spacing w:line="264" w:lineRule="auto"/>
        <w:ind w:left="1276" w:firstLine="0"/>
      </w:pPr>
      <w:r w:rsidRPr="00510F0F">
        <w:t>Уведомление о применении УСНО;</w:t>
      </w:r>
    </w:p>
    <w:p w:rsidR="00F82225" w:rsidRPr="00510F0F" w:rsidRDefault="00F82225" w:rsidP="00F82225">
      <w:pPr>
        <w:widowControl w:val="0"/>
        <w:tabs>
          <w:tab w:val="left" w:pos="1260"/>
        </w:tabs>
        <w:autoSpaceDE w:val="0"/>
        <w:spacing w:line="264" w:lineRule="auto"/>
        <w:ind w:left="1276" w:firstLine="0"/>
      </w:pPr>
      <w:r w:rsidRPr="00510F0F">
        <w:rPr>
          <w:b/>
          <w:u w:val="single"/>
        </w:rPr>
        <w:t>Для индивидуальных предпринимателей:</w:t>
      </w:r>
      <w:r w:rsidRPr="00510F0F">
        <w:t xml:space="preserve"> документы в соответствии с законодательством, </w:t>
      </w:r>
      <w:proofErr w:type="gramStart"/>
      <w:r w:rsidRPr="00510F0F">
        <w:t>аналогичные</w:t>
      </w:r>
      <w:proofErr w:type="gramEnd"/>
      <w:r w:rsidRPr="00510F0F">
        <w:t xml:space="preserve"> по сути и содержанию вышеуказанным;</w:t>
      </w:r>
    </w:p>
    <w:p w:rsidR="00F82225" w:rsidRPr="00510F0F" w:rsidRDefault="00F82225" w:rsidP="004B74B1">
      <w:pPr>
        <w:widowControl w:val="0"/>
        <w:numPr>
          <w:ilvl w:val="0"/>
          <w:numId w:val="48"/>
        </w:numPr>
        <w:tabs>
          <w:tab w:val="left" w:pos="1260"/>
        </w:tabs>
        <w:autoSpaceDE w:val="0"/>
        <w:spacing w:line="264" w:lineRule="auto"/>
        <w:ind w:left="1276"/>
      </w:pPr>
      <w:r w:rsidRPr="00510F0F">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E91267" w:rsidRPr="00510F0F">
        <w:t xml:space="preserve"> (желательное требование)</w:t>
      </w:r>
      <w:r w:rsidRPr="00510F0F">
        <w:t>;</w:t>
      </w:r>
    </w:p>
    <w:p w:rsidR="00F82225" w:rsidRPr="00510F0F" w:rsidRDefault="007D7C50" w:rsidP="004B74B1">
      <w:pPr>
        <w:widowControl w:val="0"/>
        <w:numPr>
          <w:ilvl w:val="0"/>
          <w:numId w:val="48"/>
        </w:numPr>
        <w:tabs>
          <w:tab w:val="left" w:pos="1260"/>
        </w:tabs>
        <w:autoSpaceDE w:val="0"/>
        <w:spacing w:line="264" w:lineRule="auto"/>
        <w:ind w:left="1276"/>
      </w:pPr>
      <w:bookmarkStart w:id="273" w:name="_Ref440372474"/>
      <w:r w:rsidRPr="00510F0F">
        <w:t>Анкета Участника закупки</w:t>
      </w:r>
      <w:r w:rsidR="00A154B7" w:rsidRPr="00510F0F">
        <w:t xml:space="preserve"> </w:t>
      </w:r>
      <w:r w:rsidR="00A154B7" w:rsidRPr="00510F0F">
        <w:rPr>
          <w:bCs w:val="0"/>
        </w:rPr>
        <w:t>по форме и в соответствии с инструкциями, приведенными в настоящей Документации</w:t>
      </w:r>
      <w:r w:rsidR="00F82225" w:rsidRPr="00510F0F">
        <w:t xml:space="preserve"> </w:t>
      </w:r>
      <w:r w:rsidR="009948B4" w:rsidRPr="00510F0F">
        <w:t>(</w:t>
      </w:r>
      <w:r w:rsidR="003F3A69" w:rsidRPr="00510F0F">
        <w:t>подраздел</w:t>
      </w:r>
      <w:r w:rsidR="009948B4" w:rsidRPr="00510F0F">
        <w:t xml:space="preserve"> </w:t>
      </w:r>
      <w:r w:rsidR="002536E6" w:rsidRPr="00510F0F">
        <w:fldChar w:fldCharType="begin"/>
      </w:r>
      <w:r w:rsidR="002536E6" w:rsidRPr="00510F0F">
        <w:instrText xml:space="preserve"> REF _Ref440272119 \r \h  \* MERGEFORMAT </w:instrText>
      </w:r>
      <w:r w:rsidR="002536E6" w:rsidRPr="00510F0F">
        <w:fldChar w:fldCharType="separate"/>
      </w:r>
      <w:r w:rsidR="00C64CD9" w:rsidRPr="00510F0F">
        <w:t>5.6.1</w:t>
      </w:r>
      <w:r w:rsidR="002536E6" w:rsidRPr="00510F0F">
        <w:fldChar w:fldCharType="end"/>
      </w:r>
      <w:r w:rsidR="009948B4" w:rsidRPr="00510F0F">
        <w:t>)</w:t>
      </w:r>
      <w:r w:rsidR="0051111A" w:rsidRPr="00510F0F">
        <w:t xml:space="preserve"> с приложением </w:t>
      </w:r>
      <w:proofErr w:type="gramStart"/>
      <w:r w:rsidR="0051111A" w:rsidRPr="00510F0F">
        <w:rPr>
          <w:bCs w:val="0"/>
        </w:rPr>
        <w:t>файла копии Анкеты Участника запроса</w:t>
      </w:r>
      <w:proofErr w:type="gramEnd"/>
      <w:r w:rsidR="0051111A" w:rsidRPr="00510F0F">
        <w:rPr>
          <w:bCs w:val="0"/>
        </w:rPr>
        <w:t xml:space="preserve"> предложений, выполненного в формате MS </w:t>
      </w:r>
      <w:proofErr w:type="spellStart"/>
      <w:r w:rsidR="0051111A" w:rsidRPr="00510F0F">
        <w:rPr>
          <w:bCs w:val="0"/>
        </w:rPr>
        <w:t>Word</w:t>
      </w:r>
      <w:proofErr w:type="spellEnd"/>
      <w:r w:rsidR="00F82225" w:rsidRPr="00510F0F">
        <w:t>;</w:t>
      </w:r>
      <w:bookmarkEnd w:id="273"/>
    </w:p>
    <w:p w:rsidR="00F82225" w:rsidRPr="00510F0F" w:rsidRDefault="00F82225" w:rsidP="004B74B1">
      <w:pPr>
        <w:widowControl w:val="0"/>
        <w:numPr>
          <w:ilvl w:val="0"/>
          <w:numId w:val="48"/>
        </w:numPr>
        <w:tabs>
          <w:tab w:val="left" w:pos="1260"/>
        </w:tabs>
        <w:autoSpaceDE w:val="0"/>
        <w:spacing w:line="264" w:lineRule="auto"/>
        <w:ind w:left="1276"/>
      </w:pPr>
      <w:bookmarkStart w:id="274" w:name="_Ref440372477"/>
      <w:proofErr w:type="gramStart"/>
      <w:r w:rsidRPr="00510F0F">
        <w:t xml:space="preserve">Декларация о соответствии </w:t>
      </w:r>
      <w:r w:rsidR="009948B4" w:rsidRPr="00510F0F">
        <w:t>Участника</w:t>
      </w:r>
      <w:r w:rsidRPr="00510F0F">
        <w:t xml:space="preserve"> критериям отнесения к субъектам малого и среднего предпринимательства</w:t>
      </w:r>
      <w:r w:rsidR="00A154B7" w:rsidRPr="00510F0F">
        <w:t xml:space="preserve"> </w:t>
      </w:r>
      <w:r w:rsidR="00A154B7" w:rsidRPr="00510F0F">
        <w:rPr>
          <w:bCs w:val="0"/>
        </w:rPr>
        <w:t xml:space="preserve">по форме и в соответствии с инструкциями, </w:t>
      </w:r>
      <w:r w:rsidR="00A154B7" w:rsidRPr="00510F0F">
        <w:rPr>
          <w:bCs w:val="0"/>
        </w:rPr>
        <w:lastRenderedPageBreak/>
        <w:t>приведенными в настоящей Документации</w:t>
      </w:r>
      <w:r w:rsidR="003F3A69" w:rsidRPr="00510F0F">
        <w:t xml:space="preserve"> (подраздел </w:t>
      </w:r>
      <w:r w:rsidR="002536E6" w:rsidRPr="00510F0F">
        <w:fldChar w:fldCharType="begin"/>
      </w:r>
      <w:r w:rsidR="002536E6" w:rsidRPr="00510F0F">
        <w:instrText xml:space="preserve"> REF _Ref440272147 \r \h  \* MERGEFORMAT </w:instrText>
      </w:r>
      <w:r w:rsidR="002536E6" w:rsidRPr="00510F0F">
        <w:fldChar w:fldCharType="separate"/>
      </w:r>
      <w:r w:rsidR="00C64CD9" w:rsidRPr="00510F0F">
        <w:t>5.6.2</w:t>
      </w:r>
      <w:r w:rsidR="002536E6" w:rsidRPr="00510F0F">
        <w:fldChar w:fldCharType="end"/>
      </w:r>
      <w:r w:rsidR="003F3A69" w:rsidRPr="00510F0F">
        <w:t>)</w:t>
      </w:r>
      <w:r w:rsidR="001A6781" w:rsidRPr="00510F0F">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w:t>
      </w:r>
      <w:proofErr w:type="gramEnd"/>
      <w:r w:rsidR="001A6781" w:rsidRPr="00510F0F">
        <w:t xml:space="preserve"> в Российской Федерации»)</w:t>
      </w:r>
      <w:r w:rsidR="00673EDD" w:rsidRPr="00510F0F">
        <w:t>. В случае</w:t>
      </w:r>
      <w:proofErr w:type="gramStart"/>
      <w:r w:rsidR="00673EDD" w:rsidRPr="00510F0F">
        <w:t>,</w:t>
      </w:r>
      <w:proofErr w:type="gramEnd"/>
      <w:r w:rsidR="00673EDD" w:rsidRPr="00510F0F">
        <w:t xml:space="preserve"> если Участник/член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510F0F">
        <w:t>;</w:t>
      </w:r>
      <w:bookmarkEnd w:id="274"/>
    </w:p>
    <w:p w:rsidR="0050260F" w:rsidRPr="00510F0F" w:rsidRDefault="0050260F" w:rsidP="0050260F">
      <w:pPr>
        <w:widowControl w:val="0"/>
        <w:numPr>
          <w:ilvl w:val="0"/>
          <w:numId w:val="48"/>
        </w:numPr>
        <w:tabs>
          <w:tab w:val="left" w:pos="1260"/>
        </w:tabs>
        <w:autoSpaceDE w:val="0"/>
        <w:spacing w:line="264" w:lineRule="auto"/>
        <w:ind w:left="1276"/>
      </w:pPr>
      <w:r w:rsidRPr="00510F0F">
        <w:t>Копии документов (письма, свидетельства, дилерские сертификаты, договоры, иные документы от производител</w:t>
      </w:r>
      <w:proofErr w:type="gramStart"/>
      <w:r w:rsidRPr="00510F0F">
        <w:t>я(</w:t>
      </w:r>
      <w:proofErr w:type="gramEnd"/>
      <w:r w:rsidRPr="00510F0F">
        <w:t>ей) Участнику, в том числе через дилеров, дистрибьютеров и т.д.), подтверждающие наличие у Участника закупочной процедуры полномочий;</w:t>
      </w:r>
    </w:p>
    <w:p w:rsidR="00920CB0" w:rsidRPr="00510F0F" w:rsidRDefault="00E21CF1" w:rsidP="004B74B1">
      <w:pPr>
        <w:widowControl w:val="0"/>
        <w:numPr>
          <w:ilvl w:val="0"/>
          <w:numId w:val="48"/>
        </w:numPr>
        <w:tabs>
          <w:tab w:val="left" w:pos="1260"/>
        </w:tabs>
        <w:autoSpaceDE w:val="0"/>
        <w:spacing w:line="264" w:lineRule="auto"/>
        <w:ind w:left="1276"/>
      </w:pPr>
      <w:r w:rsidRPr="00510F0F">
        <w:rPr>
          <w:bCs w:val="0"/>
        </w:rPr>
        <w:t xml:space="preserve">Справка о перечне и объемах выполнения аналогичных договоров </w:t>
      </w:r>
      <w:r w:rsidR="00A154B7" w:rsidRPr="00510F0F">
        <w:rPr>
          <w:bCs w:val="0"/>
        </w:rPr>
        <w:t>по форме и в соответствии с инструкциями, приведенными в настоящей Документации</w:t>
      </w:r>
      <w:r w:rsidR="009948B4" w:rsidRPr="00510F0F">
        <w:t xml:space="preserve"> (</w:t>
      </w:r>
      <w:r w:rsidR="003C2207" w:rsidRPr="00510F0F">
        <w:t>подраздел</w:t>
      </w:r>
      <w:r w:rsidR="00C07BA1" w:rsidRPr="00510F0F">
        <w:t xml:space="preserve"> </w:t>
      </w:r>
      <w:r w:rsidR="00DB2F34" w:rsidRPr="00510F0F">
        <w:fldChar w:fldCharType="begin"/>
      </w:r>
      <w:r w:rsidR="00C07BA1" w:rsidRPr="00510F0F">
        <w:instrText xml:space="preserve"> REF _Ref449017043 \r \h </w:instrText>
      </w:r>
      <w:r w:rsidR="00510F0F" w:rsidRPr="00510F0F">
        <w:instrText xml:space="preserve"> \* MERGEFORMAT </w:instrText>
      </w:r>
      <w:r w:rsidR="00DB2F34" w:rsidRPr="00510F0F">
        <w:fldChar w:fldCharType="separate"/>
      </w:r>
      <w:r w:rsidR="00C07BA1" w:rsidRPr="00510F0F">
        <w:t>5.7</w:t>
      </w:r>
      <w:r w:rsidR="00DB2F34" w:rsidRPr="00510F0F">
        <w:fldChar w:fldCharType="end"/>
      </w:r>
      <w:r w:rsidR="009948B4" w:rsidRPr="00510F0F">
        <w:t>)</w:t>
      </w:r>
      <w:r w:rsidR="00920CB0" w:rsidRPr="00510F0F">
        <w:t>;</w:t>
      </w:r>
    </w:p>
    <w:p w:rsidR="007705A5" w:rsidRPr="00510F0F" w:rsidRDefault="008E7D64" w:rsidP="004B74B1">
      <w:pPr>
        <w:widowControl w:val="0"/>
        <w:numPr>
          <w:ilvl w:val="0"/>
          <w:numId w:val="48"/>
        </w:numPr>
        <w:tabs>
          <w:tab w:val="left" w:pos="1260"/>
        </w:tabs>
        <w:autoSpaceDE w:val="0"/>
        <w:spacing w:line="264" w:lineRule="auto"/>
        <w:ind w:left="1276"/>
      </w:pPr>
      <w:r w:rsidRPr="00510F0F">
        <w:t xml:space="preserve">Справка </w:t>
      </w:r>
      <w:r w:rsidR="007705A5" w:rsidRPr="00510F0F">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sidRPr="00510F0F">
        <w:t>подраздел</w:t>
      </w:r>
      <w:r w:rsidR="007705A5" w:rsidRPr="00510F0F">
        <w:t xml:space="preserve"> </w:t>
      </w:r>
      <w:r w:rsidR="00DB2F34" w:rsidRPr="00510F0F">
        <w:fldChar w:fldCharType="begin"/>
      </w:r>
      <w:r w:rsidR="003C2207" w:rsidRPr="00510F0F">
        <w:instrText xml:space="preserve"> REF _Ref55336398 \r \h </w:instrText>
      </w:r>
      <w:r w:rsidR="00510F0F" w:rsidRPr="00510F0F">
        <w:instrText xml:space="preserve"> \* MERGEFORMAT </w:instrText>
      </w:r>
      <w:r w:rsidR="00DB2F34" w:rsidRPr="00510F0F">
        <w:fldChar w:fldCharType="separate"/>
      </w:r>
      <w:r w:rsidR="00C64CD9" w:rsidRPr="00510F0F">
        <w:t>5.8</w:t>
      </w:r>
      <w:r w:rsidR="00DB2F34" w:rsidRPr="00510F0F">
        <w:fldChar w:fldCharType="end"/>
      </w:r>
      <w:r w:rsidR="007705A5" w:rsidRPr="00510F0F">
        <w:t>);</w:t>
      </w:r>
    </w:p>
    <w:p w:rsidR="00920CB0" w:rsidRPr="00510F0F" w:rsidRDefault="00920CB0" w:rsidP="004B74B1">
      <w:pPr>
        <w:widowControl w:val="0"/>
        <w:numPr>
          <w:ilvl w:val="0"/>
          <w:numId w:val="48"/>
        </w:numPr>
        <w:tabs>
          <w:tab w:val="left" w:pos="1260"/>
        </w:tabs>
        <w:autoSpaceDE w:val="0"/>
        <w:spacing w:line="264" w:lineRule="auto"/>
        <w:ind w:left="1276"/>
      </w:pPr>
      <w:r w:rsidRPr="00510F0F">
        <w:t>Отзывы, рекомендации или другие документальные доказательства выполнения аналогичных договоров (</w:t>
      </w:r>
      <w:r w:rsidR="00B42D13" w:rsidRPr="00510F0F">
        <w:t>желательное требование, предоставляется Участником при наличии</w:t>
      </w:r>
      <w:r w:rsidRPr="00510F0F">
        <w:t>);</w:t>
      </w:r>
    </w:p>
    <w:p w:rsidR="007705A5" w:rsidRPr="00510F0F" w:rsidRDefault="007705A5" w:rsidP="004B74B1">
      <w:pPr>
        <w:widowControl w:val="0"/>
        <w:numPr>
          <w:ilvl w:val="0"/>
          <w:numId w:val="48"/>
        </w:numPr>
        <w:tabs>
          <w:tab w:val="left" w:pos="1260"/>
        </w:tabs>
        <w:autoSpaceDE w:val="0"/>
        <w:spacing w:line="264" w:lineRule="auto"/>
        <w:ind w:left="1276"/>
      </w:pPr>
      <w:bookmarkStart w:id="275" w:name="_Ref442187861"/>
      <w:r w:rsidRPr="00510F0F">
        <w:t xml:space="preserve">Соглашение о неустойке </w:t>
      </w:r>
      <w:r w:rsidR="00A154B7" w:rsidRPr="00510F0F">
        <w:rPr>
          <w:bCs w:val="0"/>
        </w:rPr>
        <w:t>по форме и в соответствии с инструкциями, приведенными в настоящей Документации</w:t>
      </w:r>
      <w:r w:rsidR="00A154B7" w:rsidRPr="00510F0F">
        <w:t xml:space="preserve"> </w:t>
      </w:r>
      <w:r w:rsidRPr="00510F0F">
        <w:t>(</w:t>
      </w:r>
      <w:r w:rsidR="003C2207" w:rsidRPr="00510F0F">
        <w:t>подраздел</w:t>
      </w:r>
      <w:r w:rsidRPr="00510F0F">
        <w:t xml:space="preserve"> </w:t>
      </w:r>
      <w:r w:rsidR="00DB2F34" w:rsidRPr="00510F0F">
        <w:fldChar w:fldCharType="begin"/>
      </w:r>
      <w:r w:rsidR="003C2207" w:rsidRPr="00510F0F">
        <w:instrText xml:space="preserve"> REF _Ref440272256 \r \h </w:instrText>
      </w:r>
      <w:r w:rsidR="00510F0F" w:rsidRPr="00510F0F">
        <w:instrText xml:space="preserve"> \* MERGEFORMAT </w:instrText>
      </w:r>
      <w:r w:rsidR="00DB2F34" w:rsidRPr="00510F0F">
        <w:fldChar w:fldCharType="separate"/>
      </w:r>
      <w:r w:rsidR="00C64CD9" w:rsidRPr="00510F0F">
        <w:t>5.13</w:t>
      </w:r>
      <w:r w:rsidR="00DB2F34" w:rsidRPr="00510F0F">
        <w:fldChar w:fldCharType="end"/>
      </w:r>
      <w:r w:rsidRPr="00510F0F">
        <w:t>);</w:t>
      </w:r>
      <w:bookmarkEnd w:id="275"/>
    </w:p>
    <w:p w:rsidR="007705A5" w:rsidRPr="00510F0F" w:rsidRDefault="007705A5" w:rsidP="004B74B1">
      <w:pPr>
        <w:widowControl w:val="0"/>
        <w:numPr>
          <w:ilvl w:val="0"/>
          <w:numId w:val="48"/>
        </w:numPr>
        <w:tabs>
          <w:tab w:val="left" w:pos="1260"/>
        </w:tabs>
        <w:autoSpaceDE w:val="0"/>
        <w:spacing w:line="264" w:lineRule="auto"/>
        <w:ind w:left="1276"/>
      </w:pPr>
      <w:r w:rsidRPr="00510F0F">
        <w:t>Согласие Участника закупочной процедуры налоговым органам на разглашение сведений, составляющих налоговую тайну</w:t>
      </w:r>
      <w:r w:rsidR="00A154B7" w:rsidRPr="00510F0F">
        <w:t xml:space="preserve">, </w:t>
      </w:r>
      <w:r w:rsidR="00A154B7" w:rsidRPr="00510F0F">
        <w:rPr>
          <w:bCs w:val="0"/>
        </w:rPr>
        <w:t>по форме и в соответствии с инструкциями, приведенными в настоящей Документации</w:t>
      </w:r>
      <w:r w:rsidRPr="00510F0F">
        <w:t xml:space="preserve"> (</w:t>
      </w:r>
      <w:r w:rsidR="003C2207" w:rsidRPr="00510F0F">
        <w:t>подраздел</w:t>
      </w:r>
      <w:r w:rsidRPr="00510F0F">
        <w:t xml:space="preserve"> </w:t>
      </w:r>
      <w:r w:rsidR="002536E6" w:rsidRPr="00510F0F">
        <w:fldChar w:fldCharType="begin"/>
      </w:r>
      <w:r w:rsidR="002536E6" w:rsidRPr="00510F0F">
        <w:instrText xml:space="preserve"> REF _Ref440272274 \r \h  \* MERGEFORMAT </w:instrText>
      </w:r>
      <w:r w:rsidR="002536E6" w:rsidRPr="00510F0F">
        <w:fldChar w:fldCharType="separate"/>
      </w:r>
      <w:r w:rsidR="00C64CD9" w:rsidRPr="00510F0F">
        <w:t>5.14</w:t>
      </w:r>
      <w:r w:rsidR="002536E6" w:rsidRPr="00510F0F">
        <w:fldChar w:fldCharType="end"/>
      </w:r>
      <w:r w:rsidRPr="00510F0F">
        <w:t>)</w:t>
      </w:r>
      <w:r w:rsidR="00DA7E38" w:rsidRPr="00510F0F">
        <w:t xml:space="preserve"> (</w:t>
      </w:r>
      <w:r w:rsidR="00B42D13" w:rsidRPr="00510F0F">
        <w:t>желательное требование, предоставляется Участником при наличии</w:t>
      </w:r>
      <w:r w:rsidR="00DA7E38" w:rsidRPr="00510F0F">
        <w:t>)</w:t>
      </w:r>
      <w:r w:rsidRPr="00510F0F">
        <w:t>;</w:t>
      </w:r>
    </w:p>
    <w:p w:rsidR="007705A5" w:rsidRPr="00510F0F" w:rsidRDefault="007705A5" w:rsidP="004B74B1">
      <w:pPr>
        <w:widowControl w:val="0"/>
        <w:numPr>
          <w:ilvl w:val="0"/>
          <w:numId w:val="48"/>
        </w:numPr>
        <w:tabs>
          <w:tab w:val="left" w:pos="1260"/>
        </w:tabs>
        <w:autoSpaceDE w:val="0"/>
        <w:spacing w:line="264" w:lineRule="auto"/>
        <w:ind w:left="1276"/>
      </w:pPr>
      <w:r w:rsidRPr="00510F0F">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510F0F">
        <w:t>Участника</w:t>
      </w:r>
      <w:r w:rsidRPr="00510F0F">
        <w:t xml:space="preserve"> крупной) – справку в произвольной форме;</w:t>
      </w:r>
    </w:p>
    <w:p w:rsidR="007705A5" w:rsidRPr="00510F0F" w:rsidRDefault="007705A5" w:rsidP="007705A5">
      <w:pPr>
        <w:pStyle w:val="affffff0"/>
        <w:spacing w:before="60" w:line="240" w:lineRule="auto"/>
        <w:ind w:left="1428" w:firstLine="0"/>
        <w:rPr>
          <w:i/>
        </w:rPr>
      </w:pPr>
      <w:proofErr w:type="gramStart"/>
      <w:r w:rsidRPr="00510F0F">
        <w:rPr>
          <w:i/>
        </w:rPr>
        <w:t>(Примечание:</w:t>
      </w:r>
      <w:proofErr w:type="gramEnd"/>
      <w:r w:rsidRPr="00510F0F">
        <w:rPr>
          <w:i/>
        </w:rPr>
        <w:t xml:space="preserve"> Таковыми документами являются:</w:t>
      </w:r>
    </w:p>
    <w:p w:rsidR="007705A5" w:rsidRPr="00510F0F" w:rsidRDefault="007705A5" w:rsidP="007705A5">
      <w:pPr>
        <w:pStyle w:val="affffff0"/>
        <w:spacing w:before="60" w:line="240" w:lineRule="auto"/>
        <w:ind w:left="1428" w:firstLine="0"/>
        <w:rPr>
          <w:i/>
        </w:rPr>
      </w:pPr>
      <w:proofErr w:type="gramStart"/>
      <w:r w:rsidRPr="00510F0F">
        <w:rPr>
          <w:i/>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510F0F">
        <w:rPr>
          <w:i/>
        </w:rPr>
        <w:t>Участника</w:t>
      </w:r>
      <w:r w:rsidRPr="00510F0F">
        <w:rPr>
          <w:i/>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510F0F" w:rsidRDefault="007705A5" w:rsidP="007705A5">
      <w:pPr>
        <w:pStyle w:val="affffff0"/>
        <w:spacing w:before="60" w:line="240" w:lineRule="auto"/>
        <w:ind w:left="1428" w:firstLine="0"/>
        <w:rPr>
          <w:i/>
        </w:rPr>
      </w:pPr>
      <w:r w:rsidRPr="00510F0F">
        <w:rPr>
          <w:i/>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510F0F">
        <w:rPr>
          <w:i/>
        </w:rPr>
        <w:t>Участник</w:t>
      </w:r>
      <w:r w:rsidRPr="00510F0F">
        <w:rPr>
          <w:i/>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510F0F" w:rsidRDefault="007705A5" w:rsidP="007705A5">
      <w:pPr>
        <w:pStyle w:val="affffff0"/>
        <w:widowControl w:val="0"/>
        <w:tabs>
          <w:tab w:val="left" w:pos="1260"/>
        </w:tabs>
        <w:autoSpaceDE w:val="0"/>
        <w:spacing w:line="264" w:lineRule="auto"/>
        <w:ind w:left="1428" w:firstLine="0"/>
        <w:rPr>
          <w:i/>
        </w:rPr>
      </w:pPr>
      <w:r w:rsidRPr="00510F0F">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510F0F" w:rsidRDefault="007705A5" w:rsidP="004B74B1">
      <w:pPr>
        <w:widowControl w:val="0"/>
        <w:numPr>
          <w:ilvl w:val="0"/>
          <w:numId w:val="48"/>
        </w:numPr>
        <w:tabs>
          <w:tab w:val="left" w:pos="1260"/>
        </w:tabs>
        <w:autoSpaceDE w:val="0"/>
        <w:spacing w:line="264" w:lineRule="auto"/>
        <w:ind w:left="1276"/>
      </w:pPr>
      <w:r w:rsidRPr="00510F0F">
        <w:lastRenderedPageBreak/>
        <w:t xml:space="preserve">заверенный </w:t>
      </w:r>
      <w:r w:rsidR="00D15381" w:rsidRPr="00510F0F">
        <w:t>Участником</w:t>
      </w:r>
      <w:r w:rsidRPr="00510F0F">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510F0F">
        <w:t>Участника</w:t>
      </w:r>
      <w:r w:rsidRPr="00510F0F">
        <w:t xml:space="preserve"> сделкой, в совершении которой имеется заинтересованность) – справку в произвольной форме;</w:t>
      </w:r>
    </w:p>
    <w:p w:rsidR="007705A5" w:rsidRPr="00510F0F" w:rsidRDefault="007705A5" w:rsidP="007705A5">
      <w:pPr>
        <w:pStyle w:val="affffff0"/>
        <w:spacing w:before="60" w:line="240" w:lineRule="auto"/>
        <w:ind w:left="1428" w:firstLine="0"/>
        <w:rPr>
          <w:i/>
        </w:rPr>
      </w:pPr>
      <w:proofErr w:type="gramStart"/>
      <w:r w:rsidRPr="00510F0F">
        <w:rPr>
          <w:i/>
        </w:rPr>
        <w:t>(Примечание:</w:t>
      </w:r>
      <w:proofErr w:type="gramEnd"/>
      <w:r w:rsidRPr="00510F0F">
        <w:rPr>
          <w:i/>
        </w:rPr>
        <w:t xml:space="preserve"> Таковыми документами являются:</w:t>
      </w:r>
    </w:p>
    <w:p w:rsidR="007705A5" w:rsidRPr="00510F0F" w:rsidRDefault="007705A5" w:rsidP="007705A5">
      <w:pPr>
        <w:pStyle w:val="affffff0"/>
        <w:spacing w:before="60" w:line="240" w:lineRule="auto"/>
        <w:ind w:left="1428" w:firstLine="0"/>
        <w:rPr>
          <w:i/>
        </w:rPr>
      </w:pPr>
      <w:proofErr w:type="gramStart"/>
      <w:r w:rsidRPr="00510F0F">
        <w:rPr>
          <w:i/>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510F0F">
        <w:rPr>
          <w:i/>
        </w:rPr>
        <w:t>Участника</w:t>
      </w:r>
      <w:r w:rsidRPr="00510F0F">
        <w:rPr>
          <w:i/>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510F0F" w:rsidRDefault="007705A5" w:rsidP="007705A5">
      <w:pPr>
        <w:pStyle w:val="affffff0"/>
        <w:spacing w:before="60" w:line="240" w:lineRule="auto"/>
        <w:ind w:left="1428" w:firstLine="0"/>
        <w:rPr>
          <w:i/>
        </w:rPr>
      </w:pPr>
      <w:proofErr w:type="gramStart"/>
      <w:r w:rsidRPr="00510F0F">
        <w:rPr>
          <w:i/>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510F0F">
        <w:rPr>
          <w:i/>
        </w:rPr>
        <w:t>Участник</w:t>
      </w:r>
      <w:r w:rsidRPr="00510F0F">
        <w:rPr>
          <w:i/>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510F0F" w:rsidRDefault="007705A5" w:rsidP="00BD40A3">
      <w:pPr>
        <w:pStyle w:val="affffff0"/>
        <w:widowControl w:val="0"/>
        <w:tabs>
          <w:tab w:val="left" w:pos="1260"/>
        </w:tabs>
        <w:autoSpaceDE w:val="0"/>
        <w:spacing w:line="264" w:lineRule="auto"/>
        <w:ind w:left="1428" w:firstLine="0"/>
      </w:pPr>
      <w:r w:rsidRPr="00510F0F">
        <w:rPr>
          <w:i/>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0F0F" w:rsidRDefault="00517550" w:rsidP="004B74B1">
      <w:pPr>
        <w:widowControl w:val="0"/>
        <w:numPr>
          <w:ilvl w:val="0"/>
          <w:numId w:val="48"/>
        </w:numPr>
        <w:tabs>
          <w:tab w:val="left" w:pos="1260"/>
        </w:tabs>
        <w:autoSpaceDE w:val="0"/>
        <w:spacing w:line="264" w:lineRule="auto"/>
        <w:ind w:left="1276"/>
      </w:pPr>
      <w:r w:rsidRPr="00510F0F">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510F0F" w:rsidRDefault="00BD40A3" w:rsidP="004B74B1">
      <w:pPr>
        <w:widowControl w:val="0"/>
        <w:numPr>
          <w:ilvl w:val="0"/>
          <w:numId w:val="48"/>
        </w:numPr>
        <w:tabs>
          <w:tab w:val="left" w:pos="1260"/>
        </w:tabs>
        <w:autoSpaceDE w:val="0"/>
        <w:spacing w:line="264" w:lineRule="auto"/>
        <w:ind w:left="1276"/>
      </w:pPr>
      <w:proofErr w:type="gramStart"/>
      <w:r w:rsidRPr="00510F0F">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510F0F" w:rsidRDefault="00920CB0" w:rsidP="004B74B1">
      <w:pPr>
        <w:widowControl w:val="0"/>
        <w:numPr>
          <w:ilvl w:val="0"/>
          <w:numId w:val="48"/>
        </w:numPr>
        <w:tabs>
          <w:tab w:val="left" w:pos="1260"/>
        </w:tabs>
        <w:autoSpaceDE w:val="0"/>
        <w:spacing w:line="264" w:lineRule="auto"/>
        <w:ind w:left="1276"/>
      </w:pPr>
      <w:r w:rsidRPr="00510F0F">
        <w:t>Иные документы, которые</w:t>
      </w:r>
      <w:r w:rsidR="007705A5" w:rsidRPr="00510F0F">
        <w:t>,</w:t>
      </w:r>
      <w:r w:rsidRPr="00510F0F">
        <w:t xml:space="preserve"> по мнению Участника</w:t>
      </w:r>
      <w:r w:rsidR="007705A5" w:rsidRPr="00510F0F">
        <w:t>,</w:t>
      </w:r>
      <w:r w:rsidRPr="00510F0F">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510F0F" w:rsidRDefault="00680B79" w:rsidP="004B74B1">
      <w:pPr>
        <w:widowControl w:val="0"/>
        <w:numPr>
          <w:ilvl w:val="3"/>
          <w:numId w:val="26"/>
        </w:numPr>
        <w:tabs>
          <w:tab w:val="left" w:pos="1700"/>
        </w:tabs>
        <w:autoSpaceDE w:val="0"/>
        <w:spacing w:after="100" w:line="264" w:lineRule="auto"/>
        <w:ind w:left="0" w:firstLine="709"/>
        <w:rPr>
          <w:bCs w:val="0"/>
        </w:rPr>
      </w:pPr>
      <w:r w:rsidRPr="00510F0F">
        <w:rPr>
          <w:bCs w:val="0"/>
        </w:rPr>
        <w:t xml:space="preserve">Организатор Запроса предложений вправе отклонить </w:t>
      </w:r>
      <w:r w:rsidR="007B6A8B" w:rsidRPr="00510F0F">
        <w:rPr>
          <w:bCs w:val="0"/>
        </w:rPr>
        <w:t>Заявку</w:t>
      </w:r>
      <w:r w:rsidRPr="00510F0F">
        <w:rPr>
          <w:bCs w:val="0"/>
        </w:rPr>
        <w:t xml:space="preserve"> </w:t>
      </w:r>
      <w:r w:rsidR="00B20653" w:rsidRPr="00510F0F">
        <w:rPr>
          <w:bCs w:val="0"/>
        </w:rPr>
        <w:t>Участника</w:t>
      </w:r>
      <w:r w:rsidRPr="00510F0F">
        <w:rPr>
          <w:bCs w:val="0"/>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510F0F" w:rsidRDefault="00680B79" w:rsidP="00680B79">
      <w:pPr>
        <w:pStyle w:val="aff6"/>
        <w:numPr>
          <w:ilvl w:val="0"/>
          <w:numId w:val="0"/>
        </w:numPr>
        <w:spacing w:line="240" w:lineRule="auto"/>
        <w:ind w:left="1134"/>
      </w:pPr>
      <w:r w:rsidRPr="00510F0F">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510F0F" w:rsidRDefault="00680B79" w:rsidP="00680B79">
      <w:pPr>
        <w:pStyle w:val="aff6"/>
        <w:numPr>
          <w:ilvl w:val="0"/>
          <w:numId w:val="0"/>
        </w:numPr>
        <w:spacing w:line="240" w:lineRule="auto"/>
        <w:ind w:left="1134"/>
      </w:pPr>
      <w:r w:rsidRPr="00510F0F">
        <w:t>- несоблюдение сроков окончания поставки, предусмотренных договором поставки;</w:t>
      </w:r>
    </w:p>
    <w:p w:rsidR="00680B79" w:rsidRPr="00510F0F" w:rsidRDefault="00680B79" w:rsidP="00680B79">
      <w:pPr>
        <w:pStyle w:val="aff6"/>
        <w:numPr>
          <w:ilvl w:val="0"/>
          <w:numId w:val="0"/>
        </w:numPr>
        <w:spacing w:line="240" w:lineRule="auto"/>
        <w:ind w:left="1134"/>
      </w:pPr>
      <w:r w:rsidRPr="00510F0F">
        <w:t>- иные существенные нарушения условий заключенных договоров поставок.</w:t>
      </w:r>
    </w:p>
    <w:p w:rsidR="005B074F" w:rsidRPr="00510F0F" w:rsidRDefault="005B074F" w:rsidP="004B74B1">
      <w:pPr>
        <w:widowControl w:val="0"/>
        <w:numPr>
          <w:ilvl w:val="3"/>
          <w:numId w:val="26"/>
        </w:numPr>
        <w:tabs>
          <w:tab w:val="left" w:pos="1700"/>
        </w:tabs>
        <w:autoSpaceDE w:val="0"/>
        <w:spacing w:after="100" w:line="264" w:lineRule="auto"/>
        <w:ind w:left="0" w:firstLine="709"/>
        <w:rPr>
          <w:bCs w:val="0"/>
        </w:rPr>
      </w:pPr>
      <w:r w:rsidRPr="00510F0F">
        <w:rPr>
          <w:bCs w:val="0"/>
        </w:rPr>
        <w:t>Если Участник запроса предложений подает заявки одновременно по нескольким лотам, то он может предоставить один комплект</w:t>
      </w:r>
      <w:r w:rsidR="00DA7E38" w:rsidRPr="00510F0F">
        <w:rPr>
          <w:bCs w:val="0"/>
        </w:rPr>
        <w:t xml:space="preserve"> документов по правоспособности</w:t>
      </w:r>
      <w:r w:rsidRPr="00510F0F">
        <w:rPr>
          <w:bCs w:val="0"/>
        </w:rPr>
        <w:t xml:space="preserve"> </w:t>
      </w:r>
      <w:r w:rsidR="00A44B30" w:rsidRPr="00510F0F">
        <w:rPr>
          <w:bCs w:val="0"/>
        </w:rPr>
        <w:t>и квалификации.</w:t>
      </w:r>
    </w:p>
    <w:p w:rsidR="00717F60" w:rsidRPr="00510F0F" w:rsidRDefault="00717F60" w:rsidP="004B74B1">
      <w:pPr>
        <w:widowControl w:val="0"/>
        <w:numPr>
          <w:ilvl w:val="3"/>
          <w:numId w:val="26"/>
        </w:numPr>
        <w:tabs>
          <w:tab w:val="left" w:pos="1700"/>
        </w:tabs>
        <w:autoSpaceDE w:val="0"/>
        <w:spacing w:after="100" w:line="264" w:lineRule="auto"/>
        <w:ind w:left="0" w:firstLine="709"/>
        <w:rPr>
          <w:bCs w:val="0"/>
        </w:rPr>
      </w:pPr>
      <w:r w:rsidRPr="00510F0F">
        <w:rPr>
          <w:bCs w:val="0"/>
        </w:rPr>
        <w:t xml:space="preserve">Все указанные документы прилагаются </w:t>
      </w:r>
      <w:r w:rsidR="009C744E" w:rsidRPr="00510F0F">
        <w:rPr>
          <w:bCs w:val="0"/>
        </w:rPr>
        <w:t>Участник</w:t>
      </w:r>
      <w:r w:rsidRPr="00510F0F">
        <w:rPr>
          <w:bCs w:val="0"/>
        </w:rPr>
        <w:t xml:space="preserve">ом к </w:t>
      </w:r>
      <w:r w:rsidR="004B5EB3" w:rsidRPr="00510F0F">
        <w:rPr>
          <w:bCs w:val="0"/>
        </w:rPr>
        <w:t>Заявк</w:t>
      </w:r>
      <w:r w:rsidRPr="00510F0F">
        <w:rPr>
          <w:bCs w:val="0"/>
        </w:rPr>
        <w:t>е.</w:t>
      </w:r>
    </w:p>
    <w:p w:rsidR="00717F60" w:rsidRPr="00510F0F" w:rsidRDefault="00717F60" w:rsidP="004B74B1">
      <w:pPr>
        <w:widowControl w:val="0"/>
        <w:numPr>
          <w:ilvl w:val="3"/>
          <w:numId w:val="26"/>
        </w:numPr>
        <w:tabs>
          <w:tab w:val="left" w:pos="1700"/>
        </w:tabs>
        <w:autoSpaceDE w:val="0"/>
        <w:spacing w:after="100" w:line="264" w:lineRule="auto"/>
        <w:ind w:left="0" w:firstLine="709"/>
        <w:rPr>
          <w:bCs w:val="0"/>
        </w:rPr>
      </w:pPr>
      <w:r w:rsidRPr="00510F0F">
        <w:rPr>
          <w:bCs w:val="0"/>
        </w:rPr>
        <w:t>В случае</w:t>
      </w:r>
      <w:proofErr w:type="gramStart"/>
      <w:r w:rsidRPr="00510F0F">
        <w:rPr>
          <w:bCs w:val="0"/>
        </w:rPr>
        <w:t>,</w:t>
      </w:r>
      <w:proofErr w:type="gramEnd"/>
      <w:r w:rsidRPr="00510F0F">
        <w:rPr>
          <w:bCs w:val="0"/>
        </w:rPr>
        <w:t xml:space="preserve"> если по каким-либо причинам </w:t>
      </w:r>
      <w:r w:rsidR="009C744E" w:rsidRPr="00510F0F">
        <w:rPr>
          <w:bCs w:val="0"/>
        </w:rPr>
        <w:t>Участник</w:t>
      </w:r>
      <w:r w:rsidRPr="00510F0F">
        <w:rPr>
          <w:bCs w:val="0"/>
        </w:rPr>
        <w:t xml:space="preserve"> не может предоставить требуемый документ, он должен приложить составленную в произвольной форме справку, </w:t>
      </w:r>
      <w:r w:rsidRPr="00510F0F">
        <w:rPr>
          <w:bCs w:val="0"/>
        </w:rPr>
        <w:lastRenderedPageBreak/>
        <w:t xml:space="preserve">объясняющую причину отсутствия требуемого документа, а также содержащую заверения Организатору запроса предложений о соответствии </w:t>
      </w:r>
      <w:r w:rsidR="009C744E" w:rsidRPr="00510F0F">
        <w:rPr>
          <w:bCs w:val="0"/>
        </w:rPr>
        <w:t>Участник</w:t>
      </w:r>
      <w:r w:rsidRPr="00510F0F">
        <w:rPr>
          <w:bCs w:val="0"/>
        </w:rPr>
        <w:t>а данному требованию.</w:t>
      </w:r>
    </w:p>
    <w:p w:rsidR="00717F60" w:rsidRPr="00510F0F" w:rsidRDefault="00717F60" w:rsidP="004B74B1">
      <w:pPr>
        <w:widowControl w:val="0"/>
        <w:numPr>
          <w:ilvl w:val="3"/>
          <w:numId w:val="26"/>
        </w:numPr>
        <w:tabs>
          <w:tab w:val="left" w:pos="1700"/>
        </w:tabs>
        <w:autoSpaceDE w:val="0"/>
        <w:spacing w:after="100" w:line="264" w:lineRule="auto"/>
        <w:ind w:left="0" w:firstLine="709"/>
      </w:pPr>
      <w:r w:rsidRPr="00510F0F">
        <w:t xml:space="preserve">В случае участия в запросе предложений иностранной организации, такой </w:t>
      </w:r>
      <w:r w:rsidR="00553A57" w:rsidRPr="00510F0F">
        <w:t>Участник</w:t>
      </w:r>
      <w:r w:rsidRPr="00510F0F">
        <w:t xml:space="preserve"> </w:t>
      </w:r>
      <w:proofErr w:type="gramStart"/>
      <w:r w:rsidRPr="00510F0F">
        <w:t>предоставляет аналогичные документы</w:t>
      </w:r>
      <w:proofErr w:type="gramEnd"/>
      <w:r w:rsidRPr="00510F0F">
        <w:t xml:space="preserve">. Такие документы должны быть переведены на русский язык и </w:t>
      </w:r>
      <w:proofErr w:type="spellStart"/>
      <w:r w:rsidRPr="00510F0F">
        <w:t>апостилированы</w:t>
      </w:r>
      <w:proofErr w:type="spellEnd"/>
      <w:r w:rsidRPr="00510F0F">
        <w:t xml:space="preserve">, в противном случае </w:t>
      </w:r>
      <w:r w:rsidR="00F85CCF" w:rsidRPr="00510F0F">
        <w:t>З</w:t>
      </w:r>
      <w:r w:rsidR="00F81E4D" w:rsidRPr="00510F0F">
        <w:t xml:space="preserve">акупочная </w:t>
      </w:r>
      <w:r w:rsidRPr="00510F0F">
        <w:t xml:space="preserve">комиссия вправе не рассматривать документы </w:t>
      </w:r>
      <w:r w:rsidR="009C744E" w:rsidRPr="00510F0F">
        <w:t>Участник</w:t>
      </w:r>
      <w:r w:rsidRPr="00510F0F">
        <w:t>а.</w:t>
      </w:r>
    </w:p>
    <w:p w:rsidR="00717F60" w:rsidRPr="00510F0F" w:rsidRDefault="00717F60" w:rsidP="00E71A48">
      <w:pPr>
        <w:pStyle w:val="3"/>
        <w:spacing w:line="264" w:lineRule="auto"/>
        <w:rPr>
          <w:sz w:val="22"/>
        </w:rPr>
      </w:pPr>
      <w:bookmarkStart w:id="276" w:name="_Ref191386451"/>
      <w:bookmarkStart w:id="277" w:name="_Ref440271628"/>
      <w:bookmarkStart w:id="278" w:name="_Toc440357098"/>
      <w:bookmarkStart w:id="279" w:name="_Toc440359653"/>
      <w:bookmarkStart w:id="280" w:name="_Toc440632116"/>
      <w:bookmarkStart w:id="281" w:name="_Toc440875937"/>
      <w:bookmarkStart w:id="282" w:name="_Toc441130780"/>
      <w:bookmarkStart w:id="283" w:name="_Toc447292217"/>
      <w:r w:rsidRPr="00510F0F">
        <w:rPr>
          <w:sz w:val="22"/>
        </w:rPr>
        <w:t xml:space="preserve">Привлечение </w:t>
      </w:r>
      <w:bookmarkEnd w:id="276"/>
      <w:proofErr w:type="spellStart"/>
      <w:r w:rsidR="005B074F" w:rsidRPr="00510F0F">
        <w:rPr>
          <w:sz w:val="22"/>
        </w:rPr>
        <w:t>сопоставщиков</w:t>
      </w:r>
      <w:bookmarkEnd w:id="277"/>
      <w:bookmarkEnd w:id="278"/>
      <w:bookmarkEnd w:id="279"/>
      <w:bookmarkEnd w:id="280"/>
      <w:bookmarkEnd w:id="281"/>
      <w:bookmarkEnd w:id="282"/>
      <w:bookmarkEnd w:id="283"/>
      <w:proofErr w:type="spellEnd"/>
    </w:p>
    <w:p w:rsidR="005B074F" w:rsidRPr="00510F0F" w:rsidRDefault="00A44B30" w:rsidP="004B74B1">
      <w:pPr>
        <w:widowControl w:val="0"/>
        <w:numPr>
          <w:ilvl w:val="3"/>
          <w:numId w:val="37"/>
        </w:numPr>
        <w:tabs>
          <w:tab w:val="left" w:pos="1843"/>
        </w:tabs>
        <w:overflowPunct w:val="0"/>
        <w:autoSpaceDE w:val="0"/>
        <w:spacing w:after="100" w:line="264" w:lineRule="auto"/>
        <w:ind w:left="0" w:firstLine="709"/>
        <w:rPr>
          <w:bCs w:val="0"/>
        </w:rPr>
      </w:pPr>
      <w:r w:rsidRPr="00510F0F">
        <w:rPr>
          <w:bCs w:val="0"/>
        </w:rPr>
        <w:t xml:space="preserve">Привлечение </w:t>
      </w:r>
      <w:r w:rsidR="009C744E" w:rsidRPr="00510F0F">
        <w:rPr>
          <w:bCs w:val="0"/>
        </w:rPr>
        <w:t>Участник</w:t>
      </w:r>
      <w:r w:rsidRPr="00510F0F">
        <w:rPr>
          <w:bCs w:val="0"/>
        </w:rPr>
        <w:t>ами</w:t>
      </w:r>
      <w:r w:rsidR="00717F60" w:rsidRPr="00510F0F">
        <w:rPr>
          <w:bCs w:val="0"/>
        </w:rPr>
        <w:t xml:space="preserve"> запроса предложений </w:t>
      </w:r>
      <w:proofErr w:type="spellStart"/>
      <w:r w:rsidR="005B074F" w:rsidRPr="00510F0F">
        <w:rPr>
          <w:bCs w:val="0"/>
        </w:rPr>
        <w:t>сопоставщиков</w:t>
      </w:r>
      <w:proofErr w:type="spellEnd"/>
      <w:r w:rsidRPr="00510F0F">
        <w:rPr>
          <w:bCs w:val="0"/>
        </w:rPr>
        <w:t xml:space="preserve"> не допускается.</w:t>
      </w:r>
      <w:r w:rsidR="003F6889" w:rsidRPr="00510F0F">
        <w:rPr>
          <w:bCs w:val="0"/>
        </w:rPr>
        <w:t xml:space="preserve"> </w:t>
      </w:r>
    </w:p>
    <w:p w:rsidR="00717F60" w:rsidRPr="00510F0F" w:rsidRDefault="00717F60" w:rsidP="00E71A48">
      <w:pPr>
        <w:pStyle w:val="3"/>
        <w:spacing w:line="264" w:lineRule="auto"/>
        <w:rPr>
          <w:sz w:val="22"/>
        </w:rPr>
      </w:pPr>
      <w:bookmarkStart w:id="284" w:name="_Ref191386461"/>
      <w:bookmarkStart w:id="285" w:name="_Toc440357099"/>
      <w:bookmarkStart w:id="286" w:name="_Toc440359654"/>
      <w:bookmarkStart w:id="287" w:name="_Toc440632117"/>
      <w:bookmarkStart w:id="288" w:name="_Toc440875938"/>
      <w:bookmarkStart w:id="289" w:name="_Toc441130781"/>
      <w:bookmarkStart w:id="290" w:name="_Toc447292218"/>
      <w:r w:rsidRPr="00510F0F">
        <w:rPr>
          <w:sz w:val="22"/>
        </w:rPr>
        <w:t xml:space="preserve">Участие в запросе предложений коллективных </w:t>
      </w:r>
      <w:r w:rsidR="009C744E" w:rsidRPr="00510F0F">
        <w:rPr>
          <w:sz w:val="22"/>
        </w:rPr>
        <w:t>Участник</w:t>
      </w:r>
      <w:r w:rsidRPr="00510F0F">
        <w:rPr>
          <w:sz w:val="22"/>
        </w:rPr>
        <w:t>ов</w:t>
      </w:r>
      <w:bookmarkEnd w:id="284"/>
      <w:bookmarkEnd w:id="285"/>
      <w:bookmarkEnd w:id="286"/>
      <w:bookmarkEnd w:id="287"/>
      <w:bookmarkEnd w:id="288"/>
      <w:bookmarkEnd w:id="289"/>
      <w:bookmarkEnd w:id="290"/>
    </w:p>
    <w:p w:rsidR="00717F60" w:rsidRPr="00510F0F" w:rsidRDefault="00717F60" w:rsidP="004B74B1">
      <w:pPr>
        <w:widowControl w:val="0"/>
        <w:numPr>
          <w:ilvl w:val="3"/>
          <w:numId w:val="39"/>
        </w:numPr>
        <w:tabs>
          <w:tab w:val="left" w:pos="1700"/>
        </w:tabs>
        <w:autoSpaceDE w:val="0"/>
        <w:spacing w:before="60" w:line="264" w:lineRule="auto"/>
        <w:ind w:left="0" w:firstLine="851"/>
        <w:textAlignment w:val="baseline"/>
        <w:rPr>
          <w:bCs w:val="0"/>
        </w:rPr>
      </w:pPr>
      <w:r w:rsidRPr="00510F0F">
        <w:rPr>
          <w:bCs w:val="0"/>
        </w:rPr>
        <w:t>В запросе предложений могут участвовать не только юридические лица или индивидуальные предприниматели самостоятельно (п.</w:t>
      </w:r>
      <w:r w:rsidR="009C744E" w:rsidRPr="00510F0F" w:rsidDel="009C744E">
        <w:rPr>
          <w:bCs w:val="0"/>
        </w:rPr>
        <w:t xml:space="preserve"> </w:t>
      </w:r>
      <w:r w:rsidR="002536E6" w:rsidRPr="00510F0F">
        <w:fldChar w:fldCharType="begin"/>
      </w:r>
      <w:r w:rsidR="002536E6" w:rsidRPr="00510F0F">
        <w:instrText xml:space="preserve"> REF _Ref191386482 \r \h  \* MERGEFORMAT </w:instrText>
      </w:r>
      <w:r w:rsidR="002536E6" w:rsidRPr="00510F0F">
        <w:fldChar w:fldCharType="separate"/>
      </w:r>
      <w:r w:rsidR="00C64CD9" w:rsidRPr="00510F0F">
        <w:rPr>
          <w:bCs w:val="0"/>
        </w:rPr>
        <w:t>3.3.8.1</w:t>
      </w:r>
      <w:r w:rsidR="002536E6" w:rsidRPr="00510F0F">
        <w:fldChar w:fldCharType="end"/>
      </w:r>
      <w:r w:rsidRPr="00510F0F">
        <w:rPr>
          <w:bCs w:val="0"/>
        </w:rPr>
        <w:t xml:space="preserve">), но и их объединения (группы лиц), способные на законных основаниях выполнить требуемые </w:t>
      </w:r>
      <w:r w:rsidR="0007043F" w:rsidRPr="00510F0F">
        <w:rPr>
          <w:bCs w:val="0"/>
        </w:rPr>
        <w:t xml:space="preserve">поставки, </w:t>
      </w:r>
      <w:r w:rsidR="0007043F" w:rsidRPr="00510F0F">
        <w:t>работы</w:t>
      </w:r>
      <w:r w:rsidR="0091430E" w:rsidRPr="00510F0F">
        <w:t xml:space="preserve">, </w:t>
      </w:r>
      <w:r w:rsidR="0007043F" w:rsidRPr="00510F0F">
        <w:t>услуги</w:t>
      </w:r>
      <w:r w:rsidRPr="00510F0F">
        <w:rPr>
          <w:bCs w:val="0"/>
        </w:rPr>
        <w:t>.</w:t>
      </w:r>
    </w:p>
    <w:p w:rsidR="00717F60" w:rsidRPr="00510F0F" w:rsidRDefault="00717F60" w:rsidP="004B74B1">
      <w:pPr>
        <w:widowControl w:val="0"/>
        <w:numPr>
          <w:ilvl w:val="3"/>
          <w:numId w:val="39"/>
        </w:numPr>
        <w:tabs>
          <w:tab w:val="left" w:pos="1700"/>
        </w:tabs>
        <w:autoSpaceDE w:val="0"/>
        <w:spacing w:before="60" w:line="264" w:lineRule="auto"/>
        <w:ind w:left="0" w:firstLine="851"/>
        <w:textAlignment w:val="baseline"/>
        <w:rPr>
          <w:bCs w:val="0"/>
        </w:rPr>
      </w:pPr>
      <w:r w:rsidRPr="00510F0F">
        <w:rPr>
          <w:bCs w:val="0"/>
        </w:rPr>
        <w:t xml:space="preserve">Если </w:t>
      </w:r>
      <w:r w:rsidR="004B5EB3" w:rsidRPr="00510F0F">
        <w:rPr>
          <w:bCs w:val="0"/>
        </w:rPr>
        <w:t>Заявк</w:t>
      </w:r>
      <w:r w:rsidRPr="00510F0F">
        <w:rPr>
          <w:bCs w:val="0"/>
        </w:rPr>
        <w:t xml:space="preserve">а подается коллективным </w:t>
      </w:r>
      <w:r w:rsidR="009C744E" w:rsidRPr="00510F0F">
        <w:rPr>
          <w:bCs w:val="0"/>
        </w:rPr>
        <w:t>Участник</w:t>
      </w:r>
      <w:r w:rsidRPr="00510F0F">
        <w:rPr>
          <w:bCs w:val="0"/>
        </w:rPr>
        <w:t xml:space="preserve">ом (группой лиц), дополнительно к требованиям, указанным в п. </w:t>
      </w:r>
      <w:r w:rsidR="002536E6" w:rsidRPr="00510F0F">
        <w:fldChar w:fldCharType="begin"/>
      </w:r>
      <w:r w:rsidR="002536E6" w:rsidRPr="00510F0F">
        <w:instrText xml:space="preserve"> REF _Ref191386407 \r \h  \* MERGEFORMAT </w:instrText>
      </w:r>
      <w:r w:rsidR="002536E6" w:rsidRPr="00510F0F">
        <w:fldChar w:fldCharType="separate"/>
      </w:r>
      <w:r w:rsidR="00C64CD9" w:rsidRPr="00510F0F">
        <w:rPr>
          <w:bCs w:val="0"/>
        </w:rPr>
        <w:t>3.3.8</w:t>
      </w:r>
      <w:r w:rsidR="002536E6" w:rsidRPr="00510F0F">
        <w:fldChar w:fldCharType="end"/>
      </w:r>
      <w:r w:rsidRPr="00510F0F">
        <w:rPr>
          <w:bCs w:val="0"/>
        </w:rPr>
        <w:t>, должны быть выполнены нижеприведенные требования.</w:t>
      </w:r>
    </w:p>
    <w:p w:rsidR="00717F60" w:rsidRPr="00510F0F" w:rsidRDefault="001F0956" w:rsidP="004B74B1">
      <w:pPr>
        <w:widowControl w:val="0"/>
        <w:numPr>
          <w:ilvl w:val="3"/>
          <w:numId w:val="39"/>
        </w:numPr>
        <w:tabs>
          <w:tab w:val="left" w:pos="1700"/>
        </w:tabs>
        <w:autoSpaceDE w:val="0"/>
        <w:spacing w:before="60" w:line="264" w:lineRule="auto"/>
        <w:ind w:left="0" w:firstLine="709"/>
        <w:textAlignment w:val="baseline"/>
        <w:rPr>
          <w:bCs w:val="0"/>
        </w:rPr>
      </w:pPr>
      <w:r w:rsidRPr="00510F0F">
        <w:rPr>
          <w:bCs w:val="0"/>
        </w:rPr>
        <w:t xml:space="preserve">Каждое юридическое лицо (индивидуальный предприниматель), входящее в состав коллективного </w:t>
      </w:r>
      <w:r w:rsidR="009C744E" w:rsidRPr="00510F0F">
        <w:rPr>
          <w:bCs w:val="0"/>
        </w:rPr>
        <w:t>Участник</w:t>
      </w:r>
      <w:r w:rsidRPr="00510F0F">
        <w:rPr>
          <w:bCs w:val="0"/>
        </w:rPr>
        <w:t xml:space="preserve">а или физическое лицо, входящее в состав коллективного </w:t>
      </w:r>
      <w:r w:rsidR="009C744E" w:rsidRPr="00510F0F">
        <w:rPr>
          <w:bCs w:val="0"/>
        </w:rPr>
        <w:t>Участник</w:t>
      </w:r>
      <w:r w:rsidRPr="00510F0F">
        <w:rPr>
          <w:bCs w:val="0"/>
        </w:rPr>
        <w:t xml:space="preserve">а, должно отвечать требованиям настоящей </w:t>
      </w:r>
      <w:r w:rsidR="007D07A7" w:rsidRPr="00510F0F">
        <w:rPr>
          <w:bCs w:val="0"/>
        </w:rPr>
        <w:t>Д</w:t>
      </w:r>
      <w:r w:rsidRPr="00510F0F">
        <w:rPr>
          <w:bCs w:val="0"/>
        </w:rPr>
        <w:t xml:space="preserve">окументации, изложенным в п. </w:t>
      </w:r>
      <w:r w:rsidR="00DB2F34" w:rsidRPr="00510F0F">
        <w:rPr>
          <w:bCs w:val="0"/>
        </w:rPr>
        <w:fldChar w:fldCharType="begin"/>
      </w:r>
      <w:r w:rsidR="000F4365" w:rsidRPr="00510F0F">
        <w:rPr>
          <w:bCs w:val="0"/>
        </w:rPr>
        <w:instrText xml:space="preserve"> REF _Ref440291364 \r \h </w:instrText>
      </w:r>
      <w:r w:rsidR="00510F0F" w:rsidRPr="00510F0F">
        <w:rPr>
          <w:bCs w:val="0"/>
        </w:rPr>
        <w:instrText xml:space="preserve"> \* MERGEFORMAT </w:instrText>
      </w:r>
      <w:r w:rsidR="00DB2F34" w:rsidRPr="00510F0F">
        <w:rPr>
          <w:bCs w:val="0"/>
        </w:rPr>
      </w:r>
      <w:r w:rsidR="00DB2F34" w:rsidRPr="00510F0F">
        <w:rPr>
          <w:bCs w:val="0"/>
        </w:rPr>
        <w:fldChar w:fldCharType="separate"/>
      </w:r>
      <w:r w:rsidR="00C64CD9" w:rsidRPr="00510F0F">
        <w:rPr>
          <w:bCs w:val="0"/>
        </w:rPr>
        <w:t>3.3.8.1</w:t>
      </w:r>
      <w:r w:rsidR="00DB2F34" w:rsidRPr="00510F0F">
        <w:rPr>
          <w:bCs w:val="0"/>
        </w:rPr>
        <w:fldChar w:fldCharType="end"/>
      </w:r>
      <w:r w:rsidRPr="00510F0F">
        <w:rPr>
          <w:bCs w:val="0"/>
        </w:rPr>
        <w:t>.</w:t>
      </w:r>
    </w:p>
    <w:p w:rsidR="00717F60" w:rsidRPr="00510F0F" w:rsidRDefault="00717F60" w:rsidP="004B74B1">
      <w:pPr>
        <w:widowControl w:val="0"/>
        <w:numPr>
          <w:ilvl w:val="3"/>
          <w:numId w:val="39"/>
        </w:numPr>
        <w:tabs>
          <w:tab w:val="left" w:pos="1700"/>
        </w:tabs>
        <w:autoSpaceDE w:val="0"/>
        <w:spacing w:before="60" w:line="264" w:lineRule="auto"/>
        <w:ind w:left="0" w:firstLine="709"/>
        <w:textAlignment w:val="baseline"/>
        <w:rPr>
          <w:bCs w:val="0"/>
        </w:rPr>
      </w:pPr>
      <w:bookmarkStart w:id="291" w:name="_Ref306032591"/>
      <w:r w:rsidRPr="00510F0F">
        <w:rPr>
          <w:bCs w:val="0"/>
        </w:rPr>
        <w:t>Юридические лица</w:t>
      </w:r>
      <w:r w:rsidR="001F0956" w:rsidRPr="00510F0F">
        <w:rPr>
          <w:bCs w:val="0"/>
        </w:rPr>
        <w:t>, физические лица</w:t>
      </w:r>
      <w:r w:rsidR="00A15A79" w:rsidRPr="00510F0F">
        <w:rPr>
          <w:bCs w:val="0"/>
        </w:rPr>
        <w:t>,</w:t>
      </w:r>
      <w:r w:rsidRPr="00510F0F">
        <w:rPr>
          <w:bCs w:val="0"/>
        </w:rPr>
        <w:t xml:space="preserve"> </w:t>
      </w:r>
      <w:r w:rsidR="001F0956" w:rsidRPr="00510F0F">
        <w:rPr>
          <w:bCs w:val="0"/>
        </w:rPr>
        <w:t xml:space="preserve">в том числе </w:t>
      </w:r>
      <w:r w:rsidRPr="00510F0F">
        <w:rPr>
          <w:bCs w:val="0"/>
        </w:rPr>
        <w:t xml:space="preserve">индивидуальные предприниматели, представляющие коллективного </w:t>
      </w:r>
      <w:r w:rsidR="009C744E" w:rsidRPr="00510F0F">
        <w:rPr>
          <w:bCs w:val="0"/>
        </w:rPr>
        <w:t>Участник</w:t>
      </w:r>
      <w:r w:rsidRPr="00510F0F">
        <w:rPr>
          <w:bCs w:val="0"/>
        </w:rPr>
        <w:t>а, заключают между собой соглашение, соответствующее нормам Гражданского кодекса Р</w:t>
      </w:r>
      <w:r w:rsidR="007F3FB7" w:rsidRPr="00510F0F">
        <w:rPr>
          <w:bCs w:val="0"/>
        </w:rPr>
        <w:t xml:space="preserve">оссийской </w:t>
      </w:r>
      <w:r w:rsidRPr="00510F0F">
        <w:rPr>
          <w:bCs w:val="0"/>
        </w:rPr>
        <w:t>Ф</w:t>
      </w:r>
      <w:r w:rsidR="007F3FB7" w:rsidRPr="00510F0F">
        <w:rPr>
          <w:bCs w:val="0"/>
        </w:rPr>
        <w:t>едерации</w:t>
      </w:r>
      <w:r w:rsidRPr="00510F0F">
        <w:rPr>
          <w:bCs w:val="0"/>
        </w:rPr>
        <w:t>, и отвечающее следующим требованиям:</w:t>
      </w:r>
      <w:bookmarkEnd w:id="291"/>
    </w:p>
    <w:p w:rsidR="00717F60" w:rsidRPr="00510F0F" w:rsidRDefault="00717F60" w:rsidP="00E6083F">
      <w:pPr>
        <w:widowControl w:val="0"/>
        <w:numPr>
          <w:ilvl w:val="4"/>
          <w:numId w:val="3"/>
        </w:numPr>
        <w:tabs>
          <w:tab w:val="left" w:pos="1620"/>
        </w:tabs>
        <w:autoSpaceDE w:val="0"/>
        <w:spacing w:line="264" w:lineRule="auto"/>
        <w:ind w:left="0" w:firstLine="1077"/>
        <w:textAlignment w:val="baseline"/>
        <w:rPr>
          <w:bCs w:val="0"/>
        </w:rPr>
      </w:pPr>
      <w:bookmarkStart w:id="292" w:name="_Ref307563248"/>
      <w:r w:rsidRPr="00510F0F">
        <w:rPr>
          <w:bCs w:val="0"/>
        </w:rPr>
        <w:t xml:space="preserve">в соглашении должны быть четко определены права и обязанности сторон как в рамках участия в </w:t>
      </w:r>
      <w:r w:rsidR="009C744E" w:rsidRPr="00510F0F">
        <w:rPr>
          <w:bCs w:val="0"/>
        </w:rPr>
        <w:t>З</w:t>
      </w:r>
      <w:r w:rsidRPr="00510F0F">
        <w:rPr>
          <w:bCs w:val="0"/>
        </w:rPr>
        <w:t xml:space="preserve">апросе предложений, так и в рамках исполнения </w:t>
      </w:r>
      <w:r w:rsidR="00123C70" w:rsidRPr="00510F0F">
        <w:rPr>
          <w:bCs w:val="0"/>
        </w:rPr>
        <w:t>Договор</w:t>
      </w:r>
      <w:r w:rsidRPr="00510F0F">
        <w:rPr>
          <w:bCs w:val="0"/>
        </w:rPr>
        <w:t>а;</w:t>
      </w:r>
      <w:bookmarkEnd w:id="292"/>
    </w:p>
    <w:p w:rsidR="00717F60" w:rsidRPr="00510F0F" w:rsidRDefault="00717F60" w:rsidP="00E6083F">
      <w:pPr>
        <w:widowControl w:val="0"/>
        <w:numPr>
          <w:ilvl w:val="4"/>
          <w:numId w:val="3"/>
        </w:numPr>
        <w:tabs>
          <w:tab w:val="left" w:pos="1620"/>
        </w:tabs>
        <w:autoSpaceDE w:val="0"/>
        <w:spacing w:line="264" w:lineRule="auto"/>
        <w:ind w:left="0" w:firstLine="1080"/>
        <w:textAlignment w:val="baseline"/>
        <w:rPr>
          <w:bCs w:val="0"/>
        </w:rPr>
      </w:pPr>
      <w:r w:rsidRPr="00510F0F">
        <w:rPr>
          <w:bCs w:val="0"/>
        </w:rPr>
        <w:t xml:space="preserve">в соглашении должно быть приведено четкое распределение объемов, стоимости и сроков выполнения </w:t>
      </w:r>
      <w:r w:rsidR="0007043F" w:rsidRPr="00510F0F">
        <w:rPr>
          <w:bCs w:val="0"/>
        </w:rPr>
        <w:t xml:space="preserve">поставок, </w:t>
      </w:r>
      <w:r w:rsidR="0007043F" w:rsidRPr="00510F0F">
        <w:t>работ</w:t>
      </w:r>
      <w:r w:rsidR="0091430E" w:rsidRPr="00510F0F">
        <w:t>,</w:t>
      </w:r>
      <w:r w:rsidR="009C744E" w:rsidRPr="00510F0F">
        <w:t xml:space="preserve"> </w:t>
      </w:r>
      <w:r w:rsidR="0091430E" w:rsidRPr="00510F0F">
        <w:t>услуг</w:t>
      </w:r>
      <w:r w:rsidR="000E024A" w:rsidRPr="00510F0F">
        <w:rPr>
          <w:bCs w:val="0"/>
        </w:rPr>
        <w:t xml:space="preserve"> </w:t>
      </w:r>
      <w:r w:rsidRPr="00510F0F">
        <w:rPr>
          <w:bCs w:val="0"/>
        </w:rPr>
        <w:t xml:space="preserve">между членами коллективного </w:t>
      </w:r>
      <w:r w:rsidR="009C744E" w:rsidRPr="00510F0F">
        <w:rPr>
          <w:bCs w:val="0"/>
        </w:rPr>
        <w:t>У</w:t>
      </w:r>
      <w:r w:rsidRPr="00510F0F">
        <w:rPr>
          <w:bCs w:val="0"/>
        </w:rPr>
        <w:t>частника;</w:t>
      </w:r>
    </w:p>
    <w:p w:rsidR="00717F60" w:rsidRPr="00510F0F" w:rsidRDefault="00717F60" w:rsidP="00E6083F">
      <w:pPr>
        <w:widowControl w:val="0"/>
        <w:numPr>
          <w:ilvl w:val="4"/>
          <w:numId w:val="3"/>
        </w:numPr>
        <w:tabs>
          <w:tab w:val="left" w:pos="1620"/>
        </w:tabs>
        <w:autoSpaceDE w:val="0"/>
        <w:spacing w:line="264" w:lineRule="auto"/>
        <w:ind w:left="0" w:firstLine="1080"/>
        <w:textAlignment w:val="baseline"/>
        <w:rPr>
          <w:bCs w:val="0"/>
        </w:rPr>
      </w:pPr>
      <w:r w:rsidRPr="00510F0F">
        <w:rPr>
          <w:bCs w:val="0"/>
        </w:rPr>
        <w:t xml:space="preserve">в соглашении должен быть определен лидер, который в дальнейшем представляет интересы каждого члена коллективного </w:t>
      </w:r>
      <w:r w:rsidR="009C744E" w:rsidRPr="00510F0F">
        <w:rPr>
          <w:bCs w:val="0"/>
        </w:rPr>
        <w:t>Участник</w:t>
      </w:r>
      <w:r w:rsidRPr="00510F0F">
        <w:rPr>
          <w:bCs w:val="0"/>
        </w:rPr>
        <w:t>а во взаимоотношениях с Организатором и Заказчиком;</w:t>
      </w:r>
    </w:p>
    <w:p w:rsidR="00717F60" w:rsidRPr="00510F0F" w:rsidRDefault="00717F60" w:rsidP="00E6083F">
      <w:pPr>
        <w:widowControl w:val="0"/>
        <w:numPr>
          <w:ilvl w:val="4"/>
          <w:numId w:val="3"/>
        </w:numPr>
        <w:tabs>
          <w:tab w:val="left" w:pos="1620"/>
        </w:tabs>
        <w:autoSpaceDE w:val="0"/>
        <w:spacing w:line="264" w:lineRule="auto"/>
        <w:ind w:left="0" w:firstLine="1080"/>
        <w:textAlignment w:val="baseline"/>
        <w:rPr>
          <w:bCs w:val="0"/>
        </w:rPr>
      </w:pPr>
      <w:r w:rsidRPr="00510F0F">
        <w:rPr>
          <w:bCs w:val="0"/>
        </w:rPr>
        <w:t xml:space="preserve">в соглашении должна быть установлена субсидиарная ответственность каждого члена коллективного </w:t>
      </w:r>
      <w:r w:rsidR="009C744E" w:rsidRPr="00510F0F">
        <w:rPr>
          <w:bCs w:val="0"/>
        </w:rPr>
        <w:t>Участник</w:t>
      </w:r>
      <w:r w:rsidRPr="00510F0F">
        <w:rPr>
          <w:bCs w:val="0"/>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510F0F">
        <w:rPr>
          <w:bCs w:val="0"/>
        </w:rPr>
        <w:t>Договор</w:t>
      </w:r>
      <w:r w:rsidRPr="00510F0F">
        <w:rPr>
          <w:bCs w:val="0"/>
        </w:rPr>
        <w:t>а;</w:t>
      </w:r>
    </w:p>
    <w:p w:rsidR="00717F60" w:rsidRPr="00510F0F" w:rsidRDefault="00717F60" w:rsidP="00E6083F">
      <w:pPr>
        <w:widowControl w:val="0"/>
        <w:numPr>
          <w:ilvl w:val="4"/>
          <w:numId w:val="3"/>
        </w:numPr>
        <w:tabs>
          <w:tab w:val="left" w:pos="1620"/>
        </w:tabs>
        <w:autoSpaceDE w:val="0"/>
        <w:spacing w:line="264" w:lineRule="auto"/>
        <w:ind w:left="0" w:firstLine="1080"/>
        <w:textAlignment w:val="baseline"/>
        <w:rPr>
          <w:bCs w:val="0"/>
        </w:rPr>
      </w:pPr>
      <w:r w:rsidRPr="00510F0F">
        <w:rPr>
          <w:bCs w:val="0"/>
        </w:rPr>
        <w:t xml:space="preserve">соглашением должно быть предусмотрено, что все операции по выполнению </w:t>
      </w:r>
      <w:r w:rsidR="00123C70" w:rsidRPr="00510F0F">
        <w:rPr>
          <w:bCs w:val="0"/>
        </w:rPr>
        <w:t>Договор</w:t>
      </w:r>
      <w:r w:rsidRPr="00510F0F">
        <w:rPr>
          <w:bCs w:val="0"/>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510F0F" w:rsidRDefault="00717F60" w:rsidP="00E6083F">
      <w:pPr>
        <w:widowControl w:val="0"/>
        <w:numPr>
          <w:ilvl w:val="4"/>
          <w:numId w:val="3"/>
        </w:numPr>
        <w:tabs>
          <w:tab w:val="left" w:pos="1620"/>
        </w:tabs>
        <w:autoSpaceDE w:val="0"/>
        <w:spacing w:line="264" w:lineRule="auto"/>
        <w:ind w:left="0" w:firstLine="1080"/>
        <w:textAlignment w:val="baseline"/>
        <w:rPr>
          <w:bCs w:val="0"/>
        </w:rPr>
      </w:pPr>
      <w:r w:rsidRPr="00510F0F">
        <w:rPr>
          <w:bCs w:val="0"/>
        </w:rPr>
        <w:t>срок действия соглашения должен быть не менее</w:t>
      </w:r>
      <w:proofErr w:type="gramStart"/>
      <w:r w:rsidRPr="00510F0F">
        <w:rPr>
          <w:bCs w:val="0"/>
        </w:rPr>
        <w:t>,</w:t>
      </w:r>
      <w:proofErr w:type="gramEnd"/>
      <w:r w:rsidRPr="00510F0F">
        <w:rPr>
          <w:bCs w:val="0"/>
        </w:rPr>
        <w:t xml:space="preserve"> чем срок действия </w:t>
      </w:r>
      <w:r w:rsidR="00123C70" w:rsidRPr="00510F0F">
        <w:rPr>
          <w:bCs w:val="0"/>
        </w:rPr>
        <w:t>Договор</w:t>
      </w:r>
      <w:r w:rsidRPr="00510F0F">
        <w:rPr>
          <w:bCs w:val="0"/>
        </w:rPr>
        <w:t>а;</w:t>
      </w:r>
    </w:p>
    <w:p w:rsidR="00717F60" w:rsidRPr="00510F0F" w:rsidRDefault="00717F60" w:rsidP="00E6083F">
      <w:pPr>
        <w:widowControl w:val="0"/>
        <w:numPr>
          <w:ilvl w:val="4"/>
          <w:numId w:val="3"/>
        </w:numPr>
        <w:tabs>
          <w:tab w:val="left" w:pos="1620"/>
        </w:tabs>
        <w:autoSpaceDE w:val="0"/>
        <w:spacing w:line="264" w:lineRule="auto"/>
        <w:ind w:left="0" w:firstLine="1080"/>
        <w:textAlignment w:val="baseline"/>
        <w:rPr>
          <w:bCs w:val="0"/>
        </w:rPr>
      </w:pPr>
      <w:bookmarkStart w:id="293" w:name="_Ref307563262"/>
      <w:r w:rsidRPr="00510F0F">
        <w:rPr>
          <w:bCs w:val="0"/>
        </w:rPr>
        <w:t>соглашение не должно изменяться без одобрения Организатора запроса предложений и Заказчика.</w:t>
      </w:r>
      <w:bookmarkEnd w:id="293"/>
      <w:r w:rsidRPr="00510F0F">
        <w:rPr>
          <w:bCs w:val="0"/>
        </w:rPr>
        <w:t xml:space="preserve"> </w:t>
      </w:r>
    </w:p>
    <w:p w:rsidR="00DB109A" w:rsidRPr="00510F0F" w:rsidRDefault="00DB109A" w:rsidP="004B74B1">
      <w:pPr>
        <w:widowControl w:val="0"/>
        <w:numPr>
          <w:ilvl w:val="3"/>
          <w:numId w:val="39"/>
        </w:numPr>
        <w:tabs>
          <w:tab w:val="left" w:pos="1700"/>
        </w:tabs>
        <w:autoSpaceDE w:val="0"/>
        <w:spacing w:before="60" w:line="264" w:lineRule="auto"/>
        <w:ind w:left="0" w:firstLine="709"/>
        <w:textAlignment w:val="baseline"/>
        <w:rPr>
          <w:bCs w:val="0"/>
        </w:rPr>
      </w:pPr>
      <w:r w:rsidRPr="00510F0F">
        <w:rPr>
          <w:bCs w:val="0"/>
        </w:rPr>
        <w:t>Физические лица, выступающие на стороне одного Участника (группа лиц), должны подписать соответствующее соглашение, в котором должн</w:t>
      </w:r>
      <w:r w:rsidR="00D830F8" w:rsidRPr="00510F0F">
        <w:rPr>
          <w:bCs w:val="0"/>
        </w:rPr>
        <w:t>а</w:t>
      </w:r>
      <w:r w:rsidRPr="00510F0F">
        <w:rPr>
          <w:bCs w:val="0"/>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2536E6" w:rsidRPr="00510F0F">
        <w:fldChar w:fldCharType="begin"/>
      </w:r>
      <w:r w:rsidR="002536E6" w:rsidRPr="00510F0F">
        <w:instrText xml:space="preserve"> REF _Ref307563248 \r \h  \* MERGEFORMAT </w:instrText>
      </w:r>
      <w:r w:rsidR="002536E6" w:rsidRPr="00510F0F">
        <w:fldChar w:fldCharType="separate"/>
      </w:r>
      <w:r w:rsidR="00C64CD9" w:rsidRPr="00510F0F">
        <w:rPr>
          <w:bCs w:val="0"/>
          <w:lang w:val="en-US"/>
        </w:rPr>
        <w:t>a</w:t>
      </w:r>
      <w:r w:rsidR="00C64CD9" w:rsidRPr="00510F0F">
        <w:rPr>
          <w:bCs w:val="0"/>
        </w:rPr>
        <w:t>)</w:t>
      </w:r>
      <w:r w:rsidR="002536E6" w:rsidRPr="00510F0F">
        <w:fldChar w:fldCharType="end"/>
      </w:r>
      <w:r w:rsidRPr="00510F0F">
        <w:rPr>
          <w:bCs w:val="0"/>
        </w:rPr>
        <w:t xml:space="preserve">- </w:t>
      </w:r>
      <w:r w:rsidR="002536E6" w:rsidRPr="00510F0F">
        <w:fldChar w:fldCharType="begin"/>
      </w:r>
      <w:r w:rsidR="002536E6" w:rsidRPr="00510F0F">
        <w:instrText xml:space="preserve"> REF _Ref307563262 \r \h  \* MERGEFORMAT </w:instrText>
      </w:r>
      <w:r w:rsidR="002536E6" w:rsidRPr="00510F0F">
        <w:fldChar w:fldCharType="separate"/>
      </w:r>
      <w:r w:rsidR="00C64CD9" w:rsidRPr="00510F0F">
        <w:rPr>
          <w:bCs w:val="0"/>
          <w:lang w:val="en-US"/>
        </w:rPr>
        <w:t>g</w:t>
      </w:r>
      <w:r w:rsidR="00C64CD9" w:rsidRPr="00510F0F">
        <w:rPr>
          <w:bCs w:val="0"/>
        </w:rPr>
        <w:t>)</w:t>
      </w:r>
      <w:r w:rsidR="002536E6" w:rsidRPr="00510F0F">
        <w:fldChar w:fldCharType="end"/>
      </w:r>
      <w:r w:rsidRPr="00510F0F">
        <w:rPr>
          <w:bCs w:val="0"/>
        </w:rPr>
        <w:t xml:space="preserve">п. </w:t>
      </w:r>
      <w:r w:rsidR="002536E6" w:rsidRPr="00510F0F">
        <w:fldChar w:fldCharType="begin"/>
      </w:r>
      <w:r w:rsidR="002536E6" w:rsidRPr="00510F0F">
        <w:instrText xml:space="preserve"> REF _Ref306032591 \r \h  \* MERGEFORMAT </w:instrText>
      </w:r>
      <w:r w:rsidR="002536E6" w:rsidRPr="00510F0F">
        <w:fldChar w:fldCharType="separate"/>
      </w:r>
      <w:r w:rsidR="00C64CD9" w:rsidRPr="00510F0F">
        <w:rPr>
          <w:bCs w:val="0"/>
        </w:rPr>
        <w:t>3.3.10.4</w:t>
      </w:r>
      <w:r w:rsidR="002536E6" w:rsidRPr="00510F0F">
        <w:fldChar w:fldCharType="end"/>
      </w:r>
      <w:r w:rsidRPr="00510F0F">
        <w:rPr>
          <w:bCs w:val="0"/>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510F0F" w:rsidRDefault="00717F60" w:rsidP="004B74B1">
      <w:pPr>
        <w:widowControl w:val="0"/>
        <w:numPr>
          <w:ilvl w:val="3"/>
          <w:numId w:val="39"/>
        </w:numPr>
        <w:tabs>
          <w:tab w:val="left" w:pos="1700"/>
        </w:tabs>
        <w:autoSpaceDE w:val="0"/>
        <w:spacing w:before="60" w:line="264" w:lineRule="auto"/>
        <w:ind w:left="0" w:firstLine="709"/>
        <w:textAlignment w:val="baseline"/>
        <w:rPr>
          <w:bCs w:val="0"/>
        </w:rPr>
      </w:pPr>
      <w:r w:rsidRPr="00510F0F">
        <w:rPr>
          <w:bCs w:val="0"/>
        </w:rPr>
        <w:t>Любое юридическое лицо</w:t>
      </w:r>
      <w:r w:rsidR="00D77DCB" w:rsidRPr="00510F0F">
        <w:rPr>
          <w:bCs w:val="0"/>
        </w:rPr>
        <w:t xml:space="preserve"> или</w:t>
      </w:r>
      <w:r w:rsidRPr="00510F0F">
        <w:rPr>
          <w:bCs w:val="0"/>
        </w:rPr>
        <w:t xml:space="preserve"> </w:t>
      </w:r>
      <w:r w:rsidR="00D77DCB" w:rsidRPr="00510F0F">
        <w:rPr>
          <w:bCs w:val="0"/>
        </w:rPr>
        <w:t>физическое лицо</w:t>
      </w:r>
      <w:r w:rsidR="00DB109A" w:rsidRPr="00510F0F">
        <w:rPr>
          <w:bCs w:val="0"/>
        </w:rPr>
        <w:t xml:space="preserve">, </w:t>
      </w:r>
      <w:r w:rsidR="00D77DCB" w:rsidRPr="00510F0F">
        <w:rPr>
          <w:bCs w:val="0"/>
        </w:rPr>
        <w:t>в т</w:t>
      </w:r>
      <w:r w:rsidR="00DB109A" w:rsidRPr="00510F0F">
        <w:rPr>
          <w:bCs w:val="0"/>
        </w:rPr>
        <w:t>.</w:t>
      </w:r>
      <w:r w:rsidR="00D77DCB" w:rsidRPr="00510F0F">
        <w:rPr>
          <w:bCs w:val="0"/>
        </w:rPr>
        <w:t xml:space="preserve"> ч</w:t>
      </w:r>
      <w:r w:rsidR="00DB109A" w:rsidRPr="00510F0F">
        <w:rPr>
          <w:bCs w:val="0"/>
        </w:rPr>
        <w:t>.</w:t>
      </w:r>
      <w:r w:rsidR="00D77DCB" w:rsidRPr="00510F0F">
        <w:rPr>
          <w:bCs w:val="0"/>
        </w:rPr>
        <w:t xml:space="preserve"> </w:t>
      </w:r>
      <w:r w:rsidRPr="00510F0F">
        <w:rPr>
          <w:bCs w:val="0"/>
        </w:rPr>
        <w:t xml:space="preserve">индивидуальный предприниматель, может участвовать только в одном объединении и не имеет права принимать </w:t>
      </w:r>
      <w:r w:rsidRPr="00510F0F">
        <w:rPr>
          <w:bCs w:val="0"/>
        </w:rPr>
        <w:lastRenderedPageBreak/>
        <w:t>участие в данном запросе предложений самостоятельно</w:t>
      </w:r>
      <w:r w:rsidR="00A44B30" w:rsidRPr="00510F0F">
        <w:rPr>
          <w:bCs w:val="0"/>
        </w:rPr>
        <w:t>.</w:t>
      </w:r>
      <w:r w:rsidRPr="00510F0F">
        <w:rPr>
          <w:bCs w:val="0"/>
        </w:rPr>
        <w:t xml:space="preserve"> </w:t>
      </w:r>
      <w:r w:rsidR="00D77DCB" w:rsidRPr="00510F0F">
        <w:rPr>
          <w:bCs w:val="0"/>
        </w:rPr>
        <w:t xml:space="preserve">В случае невыполнения этих требований </w:t>
      </w:r>
      <w:r w:rsidR="008C75C0" w:rsidRPr="00510F0F">
        <w:rPr>
          <w:bCs w:val="0"/>
        </w:rPr>
        <w:t>Заявки</w:t>
      </w:r>
      <w:r w:rsidR="00D77DCB" w:rsidRPr="00510F0F">
        <w:rPr>
          <w:bCs w:val="0"/>
        </w:rPr>
        <w:t xml:space="preserve"> с участием таких лиц будут отклонены без рассмотрения по существу.</w:t>
      </w:r>
    </w:p>
    <w:p w:rsidR="00717F60" w:rsidRPr="00510F0F" w:rsidRDefault="00717F60" w:rsidP="004B74B1">
      <w:pPr>
        <w:widowControl w:val="0"/>
        <w:numPr>
          <w:ilvl w:val="3"/>
          <w:numId w:val="39"/>
        </w:numPr>
        <w:tabs>
          <w:tab w:val="left" w:pos="1700"/>
        </w:tabs>
        <w:autoSpaceDE w:val="0"/>
        <w:spacing w:before="60" w:line="264" w:lineRule="auto"/>
        <w:ind w:left="0" w:firstLine="720"/>
        <w:textAlignment w:val="baseline"/>
        <w:rPr>
          <w:bCs w:val="0"/>
        </w:rPr>
      </w:pPr>
      <w:proofErr w:type="gramStart"/>
      <w:r w:rsidRPr="00510F0F">
        <w:rPr>
          <w:bCs w:val="0"/>
        </w:rPr>
        <w:t xml:space="preserve">В связи с вышеизложенным коллективный </w:t>
      </w:r>
      <w:r w:rsidR="009C744E" w:rsidRPr="00510F0F">
        <w:rPr>
          <w:bCs w:val="0"/>
        </w:rPr>
        <w:t>Участник</w:t>
      </w:r>
      <w:r w:rsidRPr="00510F0F">
        <w:rPr>
          <w:bCs w:val="0"/>
        </w:rPr>
        <w:t xml:space="preserve"> готовит </w:t>
      </w:r>
      <w:r w:rsidR="004B5EB3" w:rsidRPr="00510F0F">
        <w:rPr>
          <w:bCs w:val="0"/>
        </w:rPr>
        <w:t>Заявк</w:t>
      </w:r>
      <w:r w:rsidRPr="00510F0F">
        <w:rPr>
          <w:bCs w:val="0"/>
        </w:rPr>
        <w:t>у с учетом следующих дополнительных требований:</w:t>
      </w:r>
      <w:proofErr w:type="gramEnd"/>
    </w:p>
    <w:p w:rsidR="00717F60" w:rsidRPr="00510F0F" w:rsidRDefault="004B5EB3" w:rsidP="00D75CA2">
      <w:pPr>
        <w:widowControl w:val="0"/>
        <w:numPr>
          <w:ilvl w:val="4"/>
          <w:numId w:val="9"/>
        </w:numPr>
        <w:tabs>
          <w:tab w:val="left" w:pos="1620"/>
        </w:tabs>
        <w:autoSpaceDE w:val="0"/>
        <w:spacing w:line="264" w:lineRule="auto"/>
        <w:ind w:left="0" w:firstLine="1080"/>
        <w:textAlignment w:val="baseline"/>
        <w:rPr>
          <w:b/>
          <w:bCs w:val="0"/>
          <w:i/>
          <w:shd w:val="clear" w:color="auto" w:fill="FFFF99"/>
        </w:rPr>
      </w:pPr>
      <w:r w:rsidRPr="00510F0F">
        <w:rPr>
          <w:bCs w:val="0"/>
        </w:rPr>
        <w:t>Заявк</w:t>
      </w:r>
      <w:r w:rsidR="00717F60" w:rsidRPr="00510F0F">
        <w:rPr>
          <w:bCs w:val="0"/>
        </w:rPr>
        <w:t>а должна включать документы, подтверждающие соответствие каждого члена объединения установленным требованиям (п.</w:t>
      </w:r>
      <w:r w:rsidR="00EE2EFB" w:rsidRPr="00510F0F">
        <w:rPr>
          <w:bCs w:val="0"/>
        </w:rPr>
        <w:t xml:space="preserve"> </w:t>
      </w:r>
      <w:r w:rsidR="00DB2F34" w:rsidRPr="00510F0F">
        <w:fldChar w:fldCharType="begin"/>
      </w:r>
      <w:r w:rsidR="000F4365" w:rsidRPr="00510F0F">
        <w:rPr>
          <w:bCs w:val="0"/>
        </w:rPr>
        <w:instrText xml:space="preserve"> REF _Ref303669127 \r \h </w:instrText>
      </w:r>
      <w:r w:rsidR="00510F0F" w:rsidRPr="00510F0F">
        <w:instrText xml:space="preserve"> \* MERGEFORMAT </w:instrText>
      </w:r>
      <w:r w:rsidR="00DB2F34" w:rsidRPr="00510F0F">
        <w:fldChar w:fldCharType="separate"/>
      </w:r>
      <w:r w:rsidR="00C64CD9" w:rsidRPr="00510F0F">
        <w:rPr>
          <w:bCs w:val="0"/>
        </w:rPr>
        <w:t>3.3.8.2</w:t>
      </w:r>
      <w:r w:rsidR="00DB2F34" w:rsidRPr="00510F0F">
        <w:fldChar w:fldCharType="end"/>
      </w:r>
      <w:r w:rsidR="00717F60" w:rsidRPr="00510F0F">
        <w:rPr>
          <w:bCs w:val="0"/>
        </w:rPr>
        <w:t>);</w:t>
      </w:r>
    </w:p>
    <w:p w:rsidR="00717F60" w:rsidRPr="00510F0F" w:rsidRDefault="004B5EB3" w:rsidP="00D75CA2">
      <w:pPr>
        <w:widowControl w:val="0"/>
        <w:numPr>
          <w:ilvl w:val="4"/>
          <w:numId w:val="9"/>
        </w:numPr>
        <w:tabs>
          <w:tab w:val="left" w:pos="1620"/>
        </w:tabs>
        <w:autoSpaceDE w:val="0"/>
        <w:spacing w:line="264" w:lineRule="auto"/>
        <w:ind w:left="0" w:firstLine="1080"/>
        <w:textAlignment w:val="baseline"/>
        <w:rPr>
          <w:bCs w:val="0"/>
        </w:rPr>
      </w:pPr>
      <w:r w:rsidRPr="00510F0F">
        <w:rPr>
          <w:bCs w:val="0"/>
        </w:rPr>
        <w:t>Заявк</w:t>
      </w:r>
      <w:r w:rsidR="00AD3EBC" w:rsidRPr="00510F0F">
        <w:rPr>
          <w:bCs w:val="0"/>
        </w:rPr>
        <w:t xml:space="preserve">а подготавливается и подается лидером от своего имени со ссылкой на то, что он представляет интересы коллективного </w:t>
      </w:r>
      <w:r w:rsidR="009C744E" w:rsidRPr="00510F0F">
        <w:rPr>
          <w:bCs w:val="0"/>
        </w:rPr>
        <w:t>Участник</w:t>
      </w:r>
      <w:r w:rsidR="00AD3EBC" w:rsidRPr="00510F0F">
        <w:rPr>
          <w:bCs w:val="0"/>
        </w:rPr>
        <w:t>а;</w:t>
      </w:r>
    </w:p>
    <w:p w:rsidR="00717F60" w:rsidRPr="00510F0F" w:rsidRDefault="00AD3EBC" w:rsidP="00D75CA2">
      <w:pPr>
        <w:widowControl w:val="0"/>
        <w:numPr>
          <w:ilvl w:val="4"/>
          <w:numId w:val="9"/>
        </w:numPr>
        <w:tabs>
          <w:tab w:val="left" w:pos="1620"/>
        </w:tabs>
        <w:autoSpaceDE w:val="0"/>
        <w:spacing w:line="264" w:lineRule="auto"/>
        <w:ind w:left="0" w:firstLine="1080"/>
        <w:textAlignment w:val="baseline"/>
        <w:rPr>
          <w:bCs w:val="0"/>
        </w:rPr>
      </w:pPr>
      <w:r w:rsidRPr="00510F0F">
        <w:rPr>
          <w:bCs w:val="0"/>
        </w:rPr>
        <w:t xml:space="preserve">в состав </w:t>
      </w:r>
      <w:r w:rsidR="004B5EB3" w:rsidRPr="00510F0F">
        <w:rPr>
          <w:bCs w:val="0"/>
        </w:rPr>
        <w:t>Заявк</w:t>
      </w:r>
      <w:r w:rsidRPr="00510F0F">
        <w:rPr>
          <w:bCs w:val="0"/>
        </w:rPr>
        <w:t>и дополнительн</w:t>
      </w:r>
      <w:r w:rsidR="00717F60" w:rsidRPr="00510F0F">
        <w:rPr>
          <w:bCs w:val="0"/>
        </w:rPr>
        <w:t xml:space="preserve">о включается нотариально заверенная копия соглашения между членами коллективного </w:t>
      </w:r>
      <w:r w:rsidR="009C744E" w:rsidRPr="00510F0F">
        <w:rPr>
          <w:bCs w:val="0"/>
        </w:rPr>
        <w:t>Участник</w:t>
      </w:r>
      <w:r w:rsidR="00717F60" w:rsidRPr="00510F0F">
        <w:rPr>
          <w:bCs w:val="0"/>
        </w:rPr>
        <w:t>а;</w:t>
      </w:r>
    </w:p>
    <w:p w:rsidR="00717F60" w:rsidRPr="00510F0F" w:rsidRDefault="004B5EB3" w:rsidP="00D75CA2">
      <w:pPr>
        <w:widowControl w:val="0"/>
        <w:numPr>
          <w:ilvl w:val="4"/>
          <w:numId w:val="9"/>
        </w:numPr>
        <w:tabs>
          <w:tab w:val="left" w:pos="1620"/>
        </w:tabs>
        <w:autoSpaceDE w:val="0"/>
        <w:spacing w:line="264" w:lineRule="auto"/>
        <w:ind w:left="0" w:firstLine="1080"/>
        <w:textAlignment w:val="baseline"/>
        <w:rPr>
          <w:bCs w:val="0"/>
        </w:rPr>
      </w:pPr>
      <w:r w:rsidRPr="00510F0F">
        <w:rPr>
          <w:bCs w:val="0"/>
        </w:rPr>
        <w:t>Заявк</w:t>
      </w:r>
      <w:r w:rsidR="00717F60" w:rsidRPr="00510F0F">
        <w:rPr>
          <w:bCs w:val="0"/>
        </w:rPr>
        <w:t>а дополнительно должна включать сведения о распределени</w:t>
      </w:r>
      <w:r w:rsidR="00AE556B" w:rsidRPr="00510F0F">
        <w:rPr>
          <w:bCs w:val="0"/>
        </w:rPr>
        <w:t>и</w:t>
      </w:r>
      <w:r w:rsidR="00717F60" w:rsidRPr="00510F0F">
        <w:rPr>
          <w:bCs w:val="0"/>
        </w:rPr>
        <w:t xml:space="preserve"> объемов, стоимости и сроков </w:t>
      </w:r>
      <w:proofErr w:type="gramStart"/>
      <w:r w:rsidR="00717F60" w:rsidRPr="00510F0F">
        <w:rPr>
          <w:bCs w:val="0"/>
        </w:rPr>
        <w:t xml:space="preserve">выполнения </w:t>
      </w:r>
      <w:r w:rsidR="005B074F" w:rsidRPr="00510F0F">
        <w:rPr>
          <w:bCs w:val="0"/>
        </w:rPr>
        <w:t>работ/оказания услуг/</w:t>
      </w:r>
      <w:r w:rsidR="0007043F" w:rsidRPr="00510F0F">
        <w:rPr>
          <w:bCs w:val="0"/>
        </w:rPr>
        <w:t>поставок</w:t>
      </w:r>
      <w:r w:rsidR="005B074F" w:rsidRPr="00510F0F">
        <w:rPr>
          <w:bCs w:val="0"/>
        </w:rPr>
        <w:t xml:space="preserve"> товаров</w:t>
      </w:r>
      <w:proofErr w:type="gramEnd"/>
      <w:r w:rsidR="0007043F" w:rsidRPr="00510F0F">
        <w:rPr>
          <w:bCs w:val="0"/>
        </w:rPr>
        <w:t xml:space="preserve"> </w:t>
      </w:r>
      <w:r w:rsidR="00717F60" w:rsidRPr="00510F0F">
        <w:rPr>
          <w:bCs w:val="0"/>
        </w:rPr>
        <w:t xml:space="preserve">между членами коллективного </w:t>
      </w:r>
      <w:r w:rsidR="009C744E" w:rsidRPr="00510F0F">
        <w:rPr>
          <w:bCs w:val="0"/>
        </w:rPr>
        <w:t>Участник</w:t>
      </w:r>
      <w:r w:rsidR="00717F60" w:rsidRPr="00510F0F">
        <w:rPr>
          <w:bCs w:val="0"/>
        </w:rPr>
        <w:t>а по установленной в настоящей Документации форме (</w:t>
      </w:r>
      <w:r w:rsidR="003C2207" w:rsidRPr="00510F0F">
        <w:rPr>
          <w:bCs w:val="0"/>
        </w:rPr>
        <w:t>под</w:t>
      </w:r>
      <w:r w:rsidR="00717F60" w:rsidRPr="00510F0F">
        <w:rPr>
          <w:bCs w:val="0"/>
        </w:rPr>
        <w:t>раздел</w:t>
      </w:r>
      <w:r w:rsidR="003C2207" w:rsidRPr="00510F0F">
        <w:rPr>
          <w:bCs w:val="0"/>
        </w:rPr>
        <w:t xml:space="preserve"> </w:t>
      </w:r>
      <w:r w:rsidR="00DB2F34" w:rsidRPr="00510F0F">
        <w:rPr>
          <w:bCs w:val="0"/>
        </w:rPr>
        <w:fldChar w:fldCharType="begin"/>
      </w:r>
      <w:r w:rsidR="003C2207" w:rsidRPr="00510F0F">
        <w:rPr>
          <w:bCs w:val="0"/>
        </w:rPr>
        <w:instrText xml:space="preserve"> REF _Ref440272510 \r \h </w:instrText>
      </w:r>
      <w:r w:rsidR="00510F0F" w:rsidRPr="00510F0F">
        <w:rPr>
          <w:bCs w:val="0"/>
        </w:rPr>
        <w:instrText xml:space="preserve"> \* MERGEFORMAT </w:instrText>
      </w:r>
      <w:r w:rsidR="00DB2F34" w:rsidRPr="00510F0F">
        <w:rPr>
          <w:bCs w:val="0"/>
        </w:rPr>
      </w:r>
      <w:r w:rsidR="00DB2F34" w:rsidRPr="00510F0F">
        <w:rPr>
          <w:bCs w:val="0"/>
        </w:rPr>
        <w:fldChar w:fldCharType="separate"/>
      </w:r>
      <w:r w:rsidR="00C64CD9" w:rsidRPr="00510F0F">
        <w:rPr>
          <w:bCs w:val="0"/>
        </w:rPr>
        <w:t>5.15</w:t>
      </w:r>
      <w:r w:rsidR="00DB2F34" w:rsidRPr="00510F0F">
        <w:rPr>
          <w:bCs w:val="0"/>
        </w:rPr>
        <w:fldChar w:fldCharType="end"/>
      </w:r>
      <w:r w:rsidR="00717F60" w:rsidRPr="00510F0F">
        <w:rPr>
          <w:bCs w:val="0"/>
        </w:rPr>
        <w:t>)</w:t>
      </w:r>
      <w:r w:rsidR="00AE556B" w:rsidRPr="00510F0F">
        <w:rPr>
          <w:bCs w:val="0"/>
        </w:rPr>
        <w:t xml:space="preserve">. Указанная форма </w:t>
      </w:r>
      <w:r w:rsidR="00AE556B" w:rsidRPr="00510F0F">
        <w:t>должна быть подготовлена отдельно по каждому из лотов с указанием номера и названия лота</w:t>
      </w:r>
      <w:r w:rsidR="00717F60" w:rsidRPr="00510F0F">
        <w:rPr>
          <w:bCs w:val="0"/>
        </w:rPr>
        <w:t>.</w:t>
      </w:r>
    </w:p>
    <w:p w:rsidR="00717F60" w:rsidRPr="00510F0F" w:rsidRDefault="00717F60" w:rsidP="004B74B1">
      <w:pPr>
        <w:widowControl w:val="0"/>
        <w:numPr>
          <w:ilvl w:val="3"/>
          <w:numId w:val="39"/>
        </w:numPr>
        <w:tabs>
          <w:tab w:val="left" w:pos="1700"/>
        </w:tabs>
        <w:autoSpaceDE w:val="0"/>
        <w:spacing w:before="60" w:line="264" w:lineRule="auto"/>
        <w:ind w:left="0" w:firstLine="720"/>
        <w:textAlignment w:val="baseline"/>
        <w:rPr>
          <w:bCs w:val="0"/>
        </w:rPr>
      </w:pPr>
      <w:r w:rsidRPr="00510F0F">
        <w:rPr>
          <w:bCs w:val="0"/>
        </w:rPr>
        <w:t xml:space="preserve">При оценке количественных параметров деятельности коллективного </w:t>
      </w:r>
      <w:r w:rsidR="009C744E" w:rsidRPr="00510F0F">
        <w:rPr>
          <w:bCs w:val="0"/>
        </w:rPr>
        <w:t>Участник</w:t>
      </w:r>
      <w:r w:rsidRPr="00510F0F">
        <w:rPr>
          <w:bCs w:val="0"/>
        </w:rPr>
        <w:t xml:space="preserve">а, количественные параметры членов объединения суммируются в соответствии с распределением </w:t>
      </w:r>
      <w:r w:rsidR="00BE62BA" w:rsidRPr="00510F0F">
        <w:t xml:space="preserve">объемов выполняемых </w:t>
      </w:r>
      <w:r w:rsidR="0007043F" w:rsidRPr="00510F0F">
        <w:rPr>
          <w:bCs w:val="0"/>
        </w:rPr>
        <w:t xml:space="preserve">поставок, </w:t>
      </w:r>
      <w:r w:rsidR="0007043F" w:rsidRPr="00510F0F">
        <w:t>работ</w:t>
      </w:r>
      <w:r w:rsidR="0091430E" w:rsidRPr="00510F0F">
        <w:t>,</w:t>
      </w:r>
      <w:r w:rsidR="00F85CCF" w:rsidRPr="00510F0F">
        <w:t xml:space="preserve"> </w:t>
      </w:r>
      <w:r w:rsidR="0007043F" w:rsidRPr="00510F0F">
        <w:t>услуг</w:t>
      </w:r>
      <w:r w:rsidR="00BE62BA" w:rsidRPr="00510F0F">
        <w:t xml:space="preserve"> </w:t>
      </w:r>
      <w:r w:rsidRPr="00510F0F">
        <w:rPr>
          <w:bCs w:val="0"/>
        </w:rPr>
        <w:t xml:space="preserve">между членами коллективного </w:t>
      </w:r>
      <w:r w:rsidR="009C744E" w:rsidRPr="00510F0F">
        <w:rPr>
          <w:bCs w:val="0"/>
        </w:rPr>
        <w:t>Участник</w:t>
      </w:r>
      <w:r w:rsidRPr="00510F0F">
        <w:rPr>
          <w:bCs w:val="0"/>
        </w:rPr>
        <w:t>а. Не подлежащие суммированию показатели</w:t>
      </w:r>
      <w:r w:rsidR="00EE2EFB" w:rsidRPr="00510F0F">
        <w:rPr>
          <w:bCs w:val="0"/>
        </w:rPr>
        <w:t xml:space="preserve"> (за исключением </w:t>
      </w:r>
      <w:proofErr w:type="gramStart"/>
      <w:r w:rsidR="00EE2EFB" w:rsidRPr="00510F0F">
        <w:rPr>
          <w:bCs w:val="0"/>
        </w:rPr>
        <w:t>указанных</w:t>
      </w:r>
      <w:proofErr w:type="gramEnd"/>
      <w:r w:rsidR="00EE2EFB" w:rsidRPr="00510F0F">
        <w:rPr>
          <w:bCs w:val="0"/>
        </w:rPr>
        <w:t xml:space="preserve"> </w:t>
      </w:r>
      <w:r w:rsidR="00D77DCB" w:rsidRPr="00510F0F">
        <w:rPr>
          <w:bCs w:val="0"/>
        </w:rPr>
        <w:t>п.</w:t>
      </w:r>
      <w:r w:rsidR="009C744E" w:rsidRPr="00510F0F">
        <w:rPr>
          <w:bCs w:val="0"/>
        </w:rPr>
        <w:t xml:space="preserve"> </w:t>
      </w:r>
      <w:r w:rsidR="00DB2F34" w:rsidRPr="00510F0F">
        <w:rPr>
          <w:bCs w:val="0"/>
        </w:rPr>
        <w:fldChar w:fldCharType="begin"/>
      </w:r>
      <w:r w:rsidR="000F4365" w:rsidRPr="00510F0F">
        <w:rPr>
          <w:bCs w:val="0"/>
        </w:rPr>
        <w:instrText xml:space="preserve"> REF _Ref440291364 \r \h </w:instrText>
      </w:r>
      <w:r w:rsidR="00510F0F" w:rsidRPr="00510F0F">
        <w:rPr>
          <w:bCs w:val="0"/>
        </w:rPr>
        <w:instrText xml:space="preserve"> \* MERGEFORMAT </w:instrText>
      </w:r>
      <w:r w:rsidR="00DB2F34" w:rsidRPr="00510F0F">
        <w:rPr>
          <w:bCs w:val="0"/>
        </w:rPr>
      </w:r>
      <w:r w:rsidR="00DB2F34" w:rsidRPr="00510F0F">
        <w:rPr>
          <w:bCs w:val="0"/>
        </w:rPr>
        <w:fldChar w:fldCharType="separate"/>
      </w:r>
      <w:r w:rsidR="00C64CD9" w:rsidRPr="00510F0F">
        <w:rPr>
          <w:bCs w:val="0"/>
        </w:rPr>
        <w:t>3.3.8.1</w:t>
      </w:r>
      <w:r w:rsidR="00DB2F34" w:rsidRPr="00510F0F">
        <w:rPr>
          <w:bCs w:val="0"/>
        </w:rPr>
        <w:fldChar w:fldCharType="end"/>
      </w:r>
      <w:r w:rsidR="00D77DCB" w:rsidRPr="00510F0F">
        <w:rPr>
          <w:bCs w:val="0"/>
        </w:rPr>
        <w:t xml:space="preserve">) </w:t>
      </w:r>
      <w:r w:rsidRPr="00510F0F">
        <w:rPr>
          <w:bCs w:val="0"/>
        </w:rPr>
        <w:t>должны быть в наличии хотя бы у одного члена объединения.</w:t>
      </w:r>
    </w:p>
    <w:p w:rsidR="00717F60" w:rsidRPr="00510F0F" w:rsidRDefault="00717F60" w:rsidP="004B74B1">
      <w:pPr>
        <w:widowControl w:val="0"/>
        <w:numPr>
          <w:ilvl w:val="3"/>
          <w:numId w:val="39"/>
        </w:numPr>
        <w:tabs>
          <w:tab w:val="left" w:pos="1700"/>
        </w:tabs>
        <w:autoSpaceDE w:val="0"/>
        <w:spacing w:before="60" w:after="100" w:line="264" w:lineRule="auto"/>
        <w:ind w:left="0" w:firstLine="720"/>
        <w:textAlignment w:val="baseline"/>
        <w:rPr>
          <w:bCs w:val="0"/>
        </w:rPr>
      </w:pPr>
      <w:r w:rsidRPr="00510F0F">
        <w:rPr>
          <w:bCs w:val="0"/>
        </w:rPr>
        <w:t xml:space="preserve">Закупочная комиссия может отклонить </w:t>
      </w:r>
      <w:r w:rsidR="004B5EB3" w:rsidRPr="00510F0F">
        <w:rPr>
          <w:bCs w:val="0"/>
        </w:rPr>
        <w:t>Заявк</w:t>
      </w:r>
      <w:r w:rsidRPr="00510F0F">
        <w:rPr>
          <w:bCs w:val="0"/>
        </w:rPr>
        <w:t xml:space="preserve">у, а Заказчик имеет право на одностороннее расторжение </w:t>
      </w:r>
      <w:r w:rsidR="00123C70" w:rsidRPr="00510F0F">
        <w:rPr>
          <w:bCs w:val="0"/>
        </w:rPr>
        <w:t>Договор</w:t>
      </w:r>
      <w:r w:rsidRPr="00510F0F">
        <w:rPr>
          <w:bCs w:val="0"/>
        </w:rPr>
        <w:t xml:space="preserve">а, если выяснится, что из состава коллективного </w:t>
      </w:r>
      <w:r w:rsidR="009C744E" w:rsidRPr="00510F0F">
        <w:rPr>
          <w:bCs w:val="0"/>
        </w:rPr>
        <w:t>Участник</w:t>
      </w:r>
      <w:r w:rsidRPr="00510F0F">
        <w:rPr>
          <w:bCs w:val="0"/>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510F0F">
        <w:rPr>
          <w:bCs w:val="0"/>
        </w:rPr>
        <w:t>Договор</w:t>
      </w:r>
      <w:r w:rsidRPr="00510F0F">
        <w:rPr>
          <w:bCs w:val="0"/>
        </w:rPr>
        <w:t>.</w:t>
      </w:r>
    </w:p>
    <w:p w:rsidR="00717F60" w:rsidRPr="00510F0F" w:rsidRDefault="00717F60" w:rsidP="00E71A48">
      <w:pPr>
        <w:pStyle w:val="3"/>
        <w:spacing w:line="264" w:lineRule="auto"/>
        <w:rPr>
          <w:sz w:val="22"/>
        </w:rPr>
      </w:pPr>
      <w:bookmarkStart w:id="294" w:name="_Ref306114966"/>
      <w:bookmarkStart w:id="295" w:name="_Toc440357100"/>
      <w:bookmarkStart w:id="296" w:name="_Toc440359655"/>
      <w:bookmarkStart w:id="297" w:name="_Toc440632118"/>
      <w:bookmarkStart w:id="298" w:name="_Toc440875939"/>
      <w:bookmarkStart w:id="299" w:name="_Toc441130782"/>
      <w:bookmarkStart w:id="300" w:name="_Toc447292219"/>
      <w:r w:rsidRPr="00510F0F">
        <w:rPr>
          <w:sz w:val="22"/>
        </w:rPr>
        <w:t>Разъяснение Документации по запросу предложений</w:t>
      </w:r>
      <w:bookmarkEnd w:id="294"/>
      <w:bookmarkEnd w:id="295"/>
      <w:bookmarkEnd w:id="296"/>
      <w:bookmarkEnd w:id="297"/>
      <w:bookmarkEnd w:id="298"/>
      <w:bookmarkEnd w:id="299"/>
      <w:bookmarkEnd w:id="300"/>
    </w:p>
    <w:p w:rsidR="00717F60" w:rsidRPr="00510F0F" w:rsidRDefault="00717F60" w:rsidP="004B74B1">
      <w:pPr>
        <w:widowControl w:val="0"/>
        <w:numPr>
          <w:ilvl w:val="3"/>
          <w:numId w:val="40"/>
        </w:numPr>
        <w:tabs>
          <w:tab w:val="left" w:pos="1700"/>
        </w:tabs>
        <w:autoSpaceDE w:val="0"/>
        <w:spacing w:after="100" w:line="264" w:lineRule="auto"/>
        <w:ind w:left="0" w:firstLine="709"/>
        <w:rPr>
          <w:bCs w:val="0"/>
          <w:iCs/>
        </w:rPr>
      </w:pPr>
      <w:r w:rsidRPr="00510F0F">
        <w:rPr>
          <w:bCs w:val="0"/>
          <w:iCs/>
        </w:rPr>
        <w:t xml:space="preserve">В процессе подготовки </w:t>
      </w:r>
      <w:r w:rsidR="004B5EB3" w:rsidRPr="00510F0F">
        <w:rPr>
          <w:bCs w:val="0"/>
          <w:iCs/>
        </w:rPr>
        <w:t>Заявк</w:t>
      </w:r>
      <w:r w:rsidRPr="00510F0F">
        <w:rPr>
          <w:bCs w:val="0"/>
          <w:iCs/>
        </w:rPr>
        <w:t xml:space="preserve">и </w:t>
      </w:r>
      <w:r w:rsidR="009C744E" w:rsidRPr="00510F0F">
        <w:rPr>
          <w:bCs w:val="0"/>
          <w:iCs/>
        </w:rPr>
        <w:t>Участник</w:t>
      </w:r>
      <w:r w:rsidRPr="00510F0F">
        <w:rPr>
          <w:bCs w:val="0"/>
          <w:iCs/>
        </w:rPr>
        <w:t>и вправе обратиться к Организатору запроса предложений за разъяснениями настоящей Д</w:t>
      </w:r>
      <w:r w:rsidRPr="00510F0F">
        <w:rPr>
          <w:bCs w:val="0"/>
        </w:rPr>
        <w:t>окументации по запросу предложений</w:t>
      </w:r>
      <w:r w:rsidRPr="00510F0F">
        <w:rPr>
          <w:bCs w:val="0"/>
          <w:iCs/>
        </w:rPr>
        <w:t xml:space="preserve">. Запросы на разъяснение </w:t>
      </w:r>
      <w:r w:rsidR="007D07A7" w:rsidRPr="00510F0F">
        <w:rPr>
          <w:bCs w:val="0"/>
          <w:iCs/>
        </w:rPr>
        <w:t>Д</w:t>
      </w:r>
      <w:r w:rsidRPr="00510F0F">
        <w:rPr>
          <w:bCs w:val="0"/>
          <w:iCs/>
        </w:rPr>
        <w:t>окументации должны быть направ</w:t>
      </w:r>
      <w:r w:rsidR="001640C4" w:rsidRPr="00510F0F">
        <w:rPr>
          <w:bCs w:val="0"/>
          <w:iCs/>
        </w:rPr>
        <w:t>лены через ЭТП или в письменной</w:t>
      </w:r>
      <w:r w:rsidR="00501147" w:rsidRPr="00510F0F">
        <w:t xml:space="preserve"> </w:t>
      </w:r>
      <w:r w:rsidRPr="00510F0F">
        <w:rPr>
          <w:bCs w:val="0"/>
          <w:iCs/>
        </w:rPr>
        <w:t xml:space="preserve">форме на имя секретаря Закупочной комиссии за подписью руководителя организации или иного ответственного лица </w:t>
      </w:r>
      <w:r w:rsidR="009C744E" w:rsidRPr="00510F0F">
        <w:rPr>
          <w:bCs w:val="0"/>
          <w:iCs/>
        </w:rPr>
        <w:t>Участник</w:t>
      </w:r>
      <w:r w:rsidRPr="00510F0F">
        <w:rPr>
          <w:bCs w:val="0"/>
          <w:iCs/>
        </w:rPr>
        <w:t>а.</w:t>
      </w:r>
    </w:p>
    <w:p w:rsidR="00717F60" w:rsidRPr="00510F0F" w:rsidRDefault="00717F60" w:rsidP="004B74B1">
      <w:pPr>
        <w:widowControl w:val="0"/>
        <w:numPr>
          <w:ilvl w:val="3"/>
          <w:numId w:val="40"/>
        </w:numPr>
        <w:tabs>
          <w:tab w:val="left" w:pos="1700"/>
        </w:tabs>
        <w:autoSpaceDE w:val="0"/>
        <w:spacing w:after="100" w:line="264" w:lineRule="auto"/>
        <w:ind w:left="0" w:firstLine="709"/>
        <w:rPr>
          <w:bCs w:val="0"/>
        </w:rPr>
      </w:pPr>
      <w:r w:rsidRPr="00510F0F">
        <w:rPr>
          <w:bCs w:val="0"/>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510F0F">
        <w:rPr>
          <w:bCs w:val="0"/>
        </w:rPr>
        <w:t>Заявк</w:t>
      </w:r>
      <w:r w:rsidRPr="00510F0F">
        <w:rPr>
          <w:bCs w:val="0"/>
        </w:rPr>
        <w:t>и.</w:t>
      </w:r>
    </w:p>
    <w:p w:rsidR="00717F60" w:rsidRPr="00510F0F" w:rsidRDefault="00717F60" w:rsidP="004B74B1">
      <w:pPr>
        <w:widowControl w:val="0"/>
        <w:numPr>
          <w:ilvl w:val="3"/>
          <w:numId w:val="40"/>
        </w:numPr>
        <w:tabs>
          <w:tab w:val="left" w:pos="1700"/>
        </w:tabs>
        <w:autoSpaceDE w:val="0"/>
        <w:spacing w:after="100" w:line="264" w:lineRule="auto"/>
        <w:ind w:left="0" w:firstLine="709"/>
        <w:rPr>
          <w:bCs w:val="0"/>
          <w:iCs/>
        </w:rPr>
      </w:pPr>
      <w:r w:rsidRPr="00510F0F">
        <w:rPr>
          <w:bCs w:val="0"/>
          <w:iCs/>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510F0F">
        <w:rPr>
          <w:bCs w:val="0"/>
        </w:rPr>
        <w:t>окументации по запросу предложений</w:t>
      </w:r>
      <w:r w:rsidRPr="00510F0F">
        <w:rPr>
          <w:bCs w:val="0"/>
          <w:iCs/>
        </w:rPr>
        <w:t>, если в тексте ответа не будет указано иное. В случае</w:t>
      </w:r>
      <w:proofErr w:type="gramStart"/>
      <w:r w:rsidRPr="00510F0F">
        <w:rPr>
          <w:bCs w:val="0"/>
          <w:iCs/>
        </w:rPr>
        <w:t>,</w:t>
      </w:r>
      <w:proofErr w:type="gramEnd"/>
      <w:r w:rsidRPr="00510F0F">
        <w:rPr>
          <w:bCs w:val="0"/>
          <w:iCs/>
        </w:rPr>
        <w:t xml:space="preserve"> если разъяснения изменяют </w:t>
      </w:r>
      <w:r w:rsidR="007D07A7" w:rsidRPr="00510F0F">
        <w:rPr>
          <w:bCs w:val="0"/>
          <w:iCs/>
        </w:rPr>
        <w:t>Д</w:t>
      </w:r>
      <w:r w:rsidRPr="00510F0F">
        <w:rPr>
          <w:bCs w:val="0"/>
          <w:iCs/>
        </w:rPr>
        <w:t xml:space="preserve">окументацию, Организатором осуществляется </w:t>
      </w:r>
      <w:r w:rsidR="0054257A" w:rsidRPr="00510F0F">
        <w:rPr>
          <w:bCs w:val="0"/>
          <w:iCs/>
        </w:rPr>
        <w:t>внесение изменений в Д</w:t>
      </w:r>
      <w:r w:rsidR="0054257A" w:rsidRPr="00510F0F">
        <w:rPr>
          <w:bCs w:val="0"/>
        </w:rPr>
        <w:t>окументацию по запросу предложений</w:t>
      </w:r>
      <w:r w:rsidR="0054257A" w:rsidRPr="00510F0F">
        <w:rPr>
          <w:bCs w:val="0"/>
          <w:iCs/>
        </w:rPr>
        <w:t xml:space="preserve"> (п. </w:t>
      </w:r>
      <w:r w:rsidR="00DB2F34" w:rsidRPr="00510F0F">
        <w:rPr>
          <w:bCs w:val="0"/>
          <w:iCs/>
        </w:rPr>
        <w:fldChar w:fldCharType="begin"/>
      </w:r>
      <w:r w:rsidR="0054257A" w:rsidRPr="00510F0F">
        <w:rPr>
          <w:bCs w:val="0"/>
          <w:iCs/>
        </w:rPr>
        <w:instrText xml:space="preserve"> REF _Ref440969720 \r \h </w:instrText>
      </w:r>
      <w:r w:rsidR="00510F0F" w:rsidRPr="00510F0F">
        <w:rPr>
          <w:bCs w:val="0"/>
          <w:iCs/>
        </w:rPr>
        <w:instrText xml:space="preserve"> \* MERGEFORMAT </w:instrText>
      </w:r>
      <w:r w:rsidR="00DB2F34" w:rsidRPr="00510F0F">
        <w:rPr>
          <w:bCs w:val="0"/>
          <w:iCs/>
        </w:rPr>
      </w:r>
      <w:r w:rsidR="00DB2F34" w:rsidRPr="00510F0F">
        <w:rPr>
          <w:bCs w:val="0"/>
          <w:iCs/>
        </w:rPr>
        <w:fldChar w:fldCharType="separate"/>
      </w:r>
      <w:r w:rsidR="00C64CD9" w:rsidRPr="00510F0F">
        <w:rPr>
          <w:bCs w:val="0"/>
          <w:iCs/>
        </w:rPr>
        <w:t>3.3.12</w:t>
      </w:r>
      <w:r w:rsidR="00DB2F34" w:rsidRPr="00510F0F">
        <w:rPr>
          <w:bCs w:val="0"/>
          <w:iCs/>
        </w:rPr>
        <w:fldChar w:fldCharType="end"/>
      </w:r>
      <w:r w:rsidR="0054257A" w:rsidRPr="00510F0F">
        <w:rPr>
          <w:bCs w:val="0"/>
          <w:iCs/>
        </w:rPr>
        <w:t xml:space="preserve">) и, при необходимости, </w:t>
      </w:r>
      <w:r w:rsidRPr="00510F0F">
        <w:rPr>
          <w:bCs w:val="0"/>
          <w:iCs/>
        </w:rPr>
        <w:t xml:space="preserve">продление подачи заявок в соответствии с п. </w:t>
      </w:r>
      <w:r w:rsidR="00DB2F34" w:rsidRPr="00510F0F">
        <w:rPr>
          <w:bCs w:val="0"/>
          <w:iCs/>
        </w:rPr>
        <w:fldChar w:fldCharType="begin"/>
      </w:r>
      <w:r w:rsidR="00A77A16" w:rsidRPr="00510F0F">
        <w:rPr>
          <w:bCs w:val="0"/>
          <w:iCs/>
        </w:rPr>
        <w:instrText xml:space="preserve"> REF _Ref440289401 \r \h </w:instrText>
      </w:r>
      <w:r w:rsidR="00510F0F" w:rsidRPr="00510F0F">
        <w:rPr>
          <w:bCs w:val="0"/>
          <w:iCs/>
        </w:rPr>
        <w:instrText xml:space="preserve"> \* MERGEFORMAT </w:instrText>
      </w:r>
      <w:r w:rsidR="00DB2F34" w:rsidRPr="00510F0F">
        <w:rPr>
          <w:bCs w:val="0"/>
          <w:iCs/>
        </w:rPr>
      </w:r>
      <w:r w:rsidR="00DB2F34" w:rsidRPr="00510F0F">
        <w:rPr>
          <w:bCs w:val="0"/>
          <w:iCs/>
        </w:rPr>
        <w:fldChar w:fldCharType="separate"/>
      </w:r>
      <w:r w:rsidR="00C64CD9" w:rsidRPr="00510F0F">
        <w:rPr>
          <w:bCs w:val="0"/>
          <w:iCs/>
        </w:rPr>
        <w:t>3.3.13</w:t>
      </w:r>
      <w:r w:rsidR="00DB2F34" w:rsidRPr="00510F0F">
        <w:rPr>
          <w:bCs w:val="0"/>
          <w:iCs/>
        </w:rPr>
        <w:fldChar w:fldCharType="end"/>
      </w:r>
      <w:r w:rsidR="00400D7D" w:rsidRPr="00510F0F">
        <w:rPr>
          <w:bCs w:val="0"/>
          <w:iCs/>
        </w:rPr>
        <w:t xml:space="preserve"> </w:t>
      </w:r>
      <w:r w:rsidR="007D07A7" w:rsidRPr="00510F0F">
        <w:rPr>
          <w:bCs w:val="0"/>
          <w:iCs/>
        </w:rPr>
        <w:t>Д</w:t>
      </w:r>
      <w:r w:rsidRPr="00510F0F">
        <w:rPr>
          <w:bCs w:val="0"/>
          <w:iCs/>
        </w:rPr>
        <w:t>окументации</w:t>
      </w:r>
      <w:r w:rsidR="007D07A7" w:rsidRPr="00510F0F">
        <w:rPr>
          <w:bCs w:val="0"/>
          <w:iCs/>
        </w:rPr>
        <w:t xml:space="preserve"> по запросу предложений</w:t>
      </w:r>
      <w:r w:rsidRPr="00510F0F">
        <w:rPr>
          <w:bCs w:val="0"/>
          <w:iCs/>
        </w:rPr>
        <w:t>.</w:t>
      </w:r>
    </w:p>
    <w:p w:rsidR="00717F60" w:rsidRPr="00510F0F" w:rsidRDefault="00717F60" w:rsidP="00E71A48">
      <w:pPr>
        <w:pStyle w:val="3"/>
        <w:spacing w:line="264" w:lineRule="auto"/>
        <w:rPr>
          <w:sz w:val="22"/>
        </w:rPr>
      </w:pPr>
      <w:bookmarkStart w:id="301" w:name="_Toc440357101"/>
      <w:bookmarkStart w:id="302" w:name="_Toc440359656"/>
      <w:bookmarkStart w:id="303" w:name="_Toc440632119"/>
      <w:bookmarkStart w:id="304" w:name="_Toc440875940"/>
      <w:bookmarkStart w:id="305" w:name="_Ref440969720"/>
      <w:bookmarkStart w:id="306" w:name="_Toc441130783"/>
      <w:bookmarkStart w:id="307" w:name="_Toc447292220"/>
      <w:r w:rsidRPr="00510F0F">
        <w:rPr>
          <w:sz w:val="22"/>
        </w:rPr>
        <w:t>Внесение изменений в Документацию по запросу предложений.</w:t>
      </w:r>
      <w:bookmarkEnd w:id="301"/>
      <w:bookmarkEnd w:id="302"/>
      <w:bookmarkEnd w:id="303"/>
      <w:bookmarkEnd w:id="304"/>
      <w:bookmarkEnd w:id="305"/>
      <w:bookmarkEnd w:id="306"/>
      <w:bookmarkEnd w:id="307"/>
    </w:p>
    <w:p w:rsidR="00DE2870" w:rsidRPr="00510F0F" w:rsidRDefault="00717F60" w:rsidP="004B74B1">
      <w:pPr>
        <w:widowControl w:val="0"/>
        <w:numPr>
          <w:ilvl w:val="3"/>
          <w:numId w:val="41"/>
        </w:numPr>
        <w:tabs>
          <w:tab w:val="left" w:pos="1701"/>
        </w:tabs>
        <w:overflowPunct w:val="0"/>
        <w:autoSpaceDE w:val="0"/>
        <w:spacing w:after="100" w:line="264" w:lineRule="auto"/>
        <w:ind w:left="0" w:firstLine="709"/>
        <w:rPr>
          <w:bCs w:val="0"/>
        </w:rPr>
      </w:pPr>
      <w:r w:rsidRPr="00510F0F">
        <w:rPr>
          <w:bCs w:val="0"/>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510F0F">
        <w:rPr>
          <w:bCs w:val="0"/>
          <w:iCs/>
        </w:rPr>
        <w:t>Д</w:t>
      </w:r>
      <w:r w:rsidRPr="00510F0F">
        <w:rPr>
          <w:bCs w:val="0"/>
        </w:rPr>
        <w:t xml:space="preserve">окументацию по запросу предложений. </w:t>
      </w:r>
    </w:p>
    <w:p w:rsidR="00717F60" w:rsidRPr="00510F0F" w:rsidRDefault="00717F60" w:rsidP="004B74B1">
      <w:pPr>
        <w:widowControl w:val="0"/>
        <w:numPr>
          <w:ilvl w:val="3"/>
          <w:numId w:val="41"/>
        </w:numPr>
        <w:tabs>
          <w:tab w:val="left" w:pos="1701"/>
        </w:tabs>
        <w:overflowPunct w:val="0"/>
        <w:autoSpaceDE w:val="0"/>
        <w:spacing w:after="100" w:line="264" w:lineRule="auto"/>
        <w:ind w:left="0" w:firstLine="709"/>
        <w:rPr>
          <w:bCs w:val="0"/>
        </w:rPr>
      </w:pPr>
      <w:r w:rsidRPr="00510F0F">
        <w:rPr>
          <w:bCs w:val="0"/>
        </w:rPr>
        <w:t xml:space="preserve">Все </w:t>
      </w:r>
      <w:r w:rsidR="009C744E" w:rsidRPr="00510F0F">
        <w:rPr>
          <w:bCs w:val="0"/>
        </w:rPr>
        <w:t>Участник</w:t>
      </w:r>
      <w:r w:rsidRPr="00510F0F">
        <w:rPr>
          <w:bCs w:val="0"/>
        </w:rPr>
        <w:t xml:space="preserve">и запроса предложений, оформившие свое участие в запросе </w:t>
      </w:r>
      <w:r w:rsidRPr="00510F0F">
        <w:rPr>
          <w:bCs w:val="0"/>
        </w:rPr>
        <w:lastRenderedPageBreak/>
        <w:t>предложений через ЭТП, получат соответствующие уведомления в порядке, установленными правилами данной системы.</w:t>
      </w:r>
    </w:p>
    <w:p w:rsidR="00717F60" w:rsidRPr="00510F0F" w:rsidRDefault="00717F60" w:rsidP="00E71A48">
      <w:pPr>
        <w:pStyle w:val="3"/>
        <w:spacing w:line="264" w:lineRule="auto"/>
        <w:rPr>
          <w:sz w:val="22"/>
        </w:rPr>
      </w:pPr>
      <w:bookmarkStart w:id="308" w:name="_Ref440289401"/>
      <w:bookmarkStart w:id="309" w:name="_Toc440357102"/>
      <w:bookmarkStart w:id="310" w:name="_Toc440359657"/>
      <w:bookmarkStart w:id="311" w:name="_Toc440632120"/>
      <w:bookmarkStart w:id="312" w:name="_Toc440875941"/>
      <w:bookmarkStart w:id="313" w:name="_Toc441130784"/>
      <w:bookmarkStart w:id="314" w:name="_Toc447292221"/>
      <w:r w:rsidRPr="00510F0F">
        <w:rPr>
          <w:sz w:val="22"/>
        </w:rPr>
        <w:t>Продление срока окончания приема Заявок</w:t>
      </w:r>
      <w:bookmarkEnd w:id="308"/>
      <w:bookmarkEnd w:id="309"/>
      <w:bookmarkEnd w:id="310"/>
      <w:bookmarkEnd w:id="311"/>
      <w:bookmarkEnd w:id="312"/>
      <w:bookmarkEnd w:id="313"/>
      <w:bookmarkEnd w:id="314"/>
    </w:p>
    <w:p w:rsidR="00717F60" w:rsidRPr="00510F0F" w:rsidRDefault="00717F60" w:rsidP="004B74B1">
      <w:pPr>
        <w:widowControl w:val="0"/>
        <w:numPr>
          <w:ilvl w:val="3"/>
          <w:numId w:val="42"/>
        </w:numPr>
        <w:tabs>
          <w:tab w:val="left" w:pos="1700"/>
        </w:tabs>
        <w:overflowPunct w:val="0"/>
        <w:autoSpaceDE w:val="0"/>
        <w:spacing w:after="100" w:line="264" w:lineRule="auto"/>
        <w:ind w:left="0" w:firstLine="709"/>
        <w:rPr>
          <w:bCs w:val="0"/>
        </w:rPr>
      </w:pPr>
      <w:r w:rsidRPr="00510F0F">
        <w:rPr>
          <w:bCs w:val="0"/>
        </w:rPr>
        <w:t xml:space="preserve">При необходимости Организатор запроса предложений, по решению Закупочной комиссии, в том числе и по обращению </w:t>
      </w:r>
      <w:r w:rsidR="009C744E" w:rsidRPr="00510F0F">
        <w:rPr>
          <w:bCs w:val="0"/>
        </w:rPr>
        <w:t>Участник</w:t>
      </w:r>
      <w:r w:rsidRPr="00510F0F">
        <w:rPr>
          <w:bCs w:val="0"/>
        </w:rPr>
        <w:t>ов запроса предложений, имеет право продлевать срок окончания приема Заявок.</w:t>
      </w:r>
    </w:p>
    <w:p w:rsidR="00717F60" w:rsidRPr="00510F0F" w:rsidRDefault="00717F60" w:rsidP="004B74B1">
      <w:pPr>
        <w:widowControl w:val="0"/>
        <w:numPr>
          <w:ilvl w:val="3"/>
          <w:numId w:val="42"/>
        </w:numPr>
        <w:tabs>
          <w:tab w:val="left" w:pos="1700"/>
        </w:tabs>
        <w:overflowPunct w:val="0"/>
        <w:autoSpaceDE w:val="0"/>
        <w:spacing w:after="100" w:line="264" w:lineRule="auto"/>
        <w:ind w:left="0" w:firstLine="709"/>
        <w:rPr>
          <w:bCs w:val="0"/>
        </w:rPr>
      </w:pPr>
      <w:r w:rsidRPr="00510F0F">
        <w:rPr>
          <w:bCs w:val="0"/>
        </w:rPr>
        <w:t xml:space="preserve">Все </w:t>
      </w:r>
      <w:r w:rsidR="009C744E" w:rsidRPr="00510F0F">
        <w:rPr>
          <w:bCs w:val="0"/>
        </w:rPr>
        <w:t>Участник</w:t>
      </w:r>
      <w:r w:rsidRPr="00510F0F">
        <w:rPr>
          <w:bCs w:val="0"/>
        </w:rPr>
        <w:t xml:space="preserve">и, оформившие свое участие в запросе </w:t>
      </w:r>
      <w:r w:rsidRPr="00510F0F">
        <w:t xml:space="preserve">предложений </w:t>
      </w:r>
      <w:r w:rsidRPr="00510F0F">
        <w:rPr>
          <w:bCs w:val="0"/>
        </w:rPr>
        <w:t>через ЭТП, получат соответствующие уведомления в порядке, установленными правилами ЭТП.</w:t>
      </w:r>
      <w:bookmarkStart w:id="315" w:name="_Ref191386249"/>
    </w:p>
    <w:p w:rsidR="00AC1995" w:rsidRPr="00510F0F" w:rsidRDefault="00AC1995" w:rsidP="00E71A48">
      <w:pPr>
        <w:pStyle w:val="3"/>
        <w:spacing w:line="264" w:lineRule="auto"/>
        <w:rPr>
          <w:sz w:val="22"/>
          <w:lang w:eastAsia="ru-RU"/>
        </w:rPr>
      </w:pPr>
      <w:bookmarkStart w:id="316" w:name="_Toc299701566"/>
      <w:bookmarkStart w:id="317" w:name="_Ref306176386"/>
      <w:bookmarkStart w:id="318" w:name="_Ref440285128"/>
      <w:bookmarkStart w:id="319" w:name="_Toc440357103"/>
      <w:bookmarkStart w:id="320" w:name="_Toc440359658"/>
      <w:bookmarkStart w:id="321" w:name="_Toc440632121"/>
      <w:bookmarkStart w:id="322" w:name="_Toc440875942"/>
      <w:bookmarkStart w:id="323" w:name="_Toc441130785"/>
      <w:bookmarkStart w:id="324" w:name="_Toc447292222"/>
      <w:r w:rsidRPr="00510F0F">
        <w:rPr>
          <w:bCs w:val="0"/>
          <w:sz w:val="22"/>
          <w:lang w:eastAsia="ru-RU"/>
        </w:rPr>
        <w:t xml:space="preserve">Обеспечение </w:t>
      </w:r>
      <w:proofErr w:type="gramStart"/>
      <w:r w:rsidRPr="00510F0F">
        <w:rPr>
          <w:sz w:val="22"/>
        </w:rPr>
        <w:t>исполнения</w:t>
      </w:r>
      <w:r w:rsidRPr="00510F0F">
        <w:rPr>
          <w:bCs w:val="0"/>
          <w:sz w:val="22"/>
          <w:lang w:eastAsia="ru-RU"/>
        </w:rPr>
        <w:t xml:space="preserve"> </w:t>
      </w:r>
      <w:r w:rsidR="00970998" w:rsidRPr="00510F0F">
        <w:rPr>
          <w:bCs w:val="0"/>
          <w:sz w:val="22"/>
          <w:lang w:eastAsia="ru-RU"/>
        </w:rPr>
        <w:t xml:space="preserve">обязательств </w:t>
      </w:r>
      <w:r w:rsidR="009C744E" w:rsidRPr="00510F0F">
        <w:rPr>
          <w:bCs w:val="0"/>
          <w:sz w:val="22"/>
          <w:lang w:eastAsia="ru-RU"/>
        </w:rPr>
        <w:t>Участник</w:t>
      </w:r>
      <w:r w:rsidRPr="00510F0F">
        <w:rPr>
          <w:bCs w:val="0"/>
          <w:sz w:val="22"/>
          <w:lang w:eastAsia="ru-RU"/>
        </w:rPr>
        <w:t>а запроса предложений</w:t>
      </w:r>
      <w:proofErr w:type="gramEnd"/>
      <w:r w:rsidRPr="00510F0F">
        <w:rPr>
          <w:bCs w:val="0"/>
          <w:sz w:val="22"/>
          <w:lang w:eastAsia="ru-RU"/>
        </w:rPr>
        <w:t>.</w:t>
      </w:r>
      <w:bookmarkEnd w:id="316"/>
      <w:bookmarkEnd w:id="317"/>
      <w:bookmarkEnd w:id="318"/>
      <w:bookmarkEnd w:id="319"/>
      <w:bookmarkEnd w:id="320"/>
      <w:bookmarkEnd w:id="321"/>
      <w:bookmarkEnd w:id="322"/>
      <w:bookmarkEnd w:id="323"/>
      <w:bookmarkEnd w:id="324"/>
    </w:p>
    <w:p w:rsidR="00932C0A" w:rsidRPr="00510F0F" w:rsidRDefault="009C744E" w:rsidP="004B74B1">
      <w:pPr>
        <w:widowControl w:val="0"/>
        <w:numPr>
          <w:ilvl w:val="3"/>
          <w:numId w:val="38"/>
        </w:numPr>
        <w:tabs>
          <w:tab w:val="left" w:pos="1620"/>
        </w:tabs>
        <w:suppressAutoHyphens w:val="0"/>
        <w:spacing w:line="264" w:lineRule="auto"/>
        <w:ind w:left="0" w:firstLine="709"/>
        <w:rPr>
          <w:bCs w:val="0"/>
        </w:rPr>
      </w:pPr>
      <w:r w:rsidRPr="00510F0F">
        <w:rPr>
          <w:bCs w:val="0"/>
        </w:rPr>
        <w:t>Участник</w:t>
      </w:r>
      <w:r w:rsidR="00932C0A" w:rsidRPr="00510F0F">
        <w:rPr>
          <w:bCs w:val="0"/>
        </w:rPr>
        <w:t xml:space="preserve"> </w:t>
      </w:r>
      <w:r w:rsidR="0089163E" w:rsidRPr="00510F0F">
        <w:rPr>
          <w:bCs w:val="0"/>
        </w:rPr>
        <w:t xml:space="preserve">запроса предложений </w:t>
      </w:r>
      <w:r w:rsidR="00932C0A" w:rsidRPr="00510F0F">
        <w:rPr>
          <w:bCs w:val="0"/>
        </w:rPr>
        <w:t xml:space="preserve">в составе своей </w:t>
      </w:r>
      <w:r w:rsidR="004B5EB3" w:rsidRPr="00510F0F">
        <w:rPr>
          <w:bCs w:val="0"/>
        </w:rPr>
        <w:t>Заявк</w:t>
      </w:r>
      <w:r w:rsidR="00932C0A" w:rsidRPr="00510F0F">
        <w:rPr>
          <w:bCs w:val="0"/>
        </w:rPr>
        <w:t xml:space="preserve">и представляет обеспечение исполнения обязательств, связанных с участием в </w:t>
      </w:r>
      <w:r w:rsidR="0089163E" w:rsidRPr="00510F0F">
        <w:rPr>
          <w:bCs w:val="0"/>
        </w:rPr>
        <w:t>запросе предложений</w:t>
      </w:r>
      <w:r w:rsidR="00932C0A" w:rsidRPr="00510F0F">
        <w:rPr>
          <w:bCs w:val="0"/>
        </w:rPr>
        <w:t xml:space="preserve"> и подачей </w:t>
      </w:r>
      <w:r w:rsidR="004B5EB3" w:rsidRPr="00510F0F">
        <w:rPr>
          <w:bCs w:val="0"/>
        </w:rPr>
        <w:t>Заявк</w:t>
      </w:r>
      <w:r w:rsidR="00932C0A" w:rsidRPr="00510F0F">
        <w:rPr>
          <w:bCs w:val="0"/>
        </w:rPr>
        <w:t>и, на сумму не менее</w:t>
      </w:r>
      <w:r w:rsidR="004816F5" w:rsidRPr="00510F0F">
        <w:rPr>
          <w:bCs w:val="0"/>
        </w:rPr>
        <w:t xml:space="preserve"> 3</w:t>
      </w:r>
      <w:r w:rsidR="00932C0A" w:rsidRPr="00510F0F">
        <w:rPr>
          <w:bCs w:val="0"/>
        </w:rPr>
        <w:t xml:space="preserve">% от стоимости </w:t>
      </w:r>
      <w:r w:rsidR="004B5EB3" w:rsidRPr="00510F0F">
        <w:rPr>
          <w:bCs w:val="0"/>
        </w:rPr>
        <w:t>Заявк</w:t>
      </w:r>
      <w:r w:rsidR="00932C0A" w:rsidRPr="00510F0F">
        <w:rPr>
          <w:bCs w:val="0"/>
        </w:rPr>
        <w:t xml:space="preserve">и, с учетом НДС. </w:t>
      </w:r>
    </w:p>
    <w:p w:rsidR="00932C0A" w:rsidRPr="00510F0F" w:rsidRDefault="00932C0A" w:rsidP="004B74B1">
      <w:pPr>
        <w:widowControl w:val="0"/>
        <w:numPr>
          <w:ilvl w:val="3"/>
          <w:numId w:val="38"/>
        </w:numPr>
        <w:tabs>
          <w:tab w:val="left" w:pos="1620"/>
        </w:tabs>
        <w:suppressAutoHyphens w:val="0"/>
        <w:spacing w:line="264" w:lineRule="auto"/>
        <w:ind w:left="0" w:firstLine="709"/>
        <w:rPr>
          <w:bCs w:val="0"/>
        </w:rPr>
      </w:pPr>
      <w:r w:rsidRPr="00510F0F">
        <w:rPr>
          <w:bCs w:val="0"/>
        </w:rPr>
        <w:t xml:space="preserve">Обеспечение </w:t>
      </w:r>
      <w:proofErr w:type="gramStart"/>
      <w:r w:rsidRPr="00510F0F">
        <w:rPr>
          <w:bCs w:val="0"/>
        </w:rPr>
        <w:t xml:space="preserve">исполнения обязательств </w:t>
      </w:r>
      <w:r w:rsidR="009C744E" w:rsidRPr="00510F0F">
        <w:rPr>
          <w:bCs w:val="0"/>
        </w:rPr>
        <w:t>Участник</w:t>
      </w:r>
      <w:r w:rsidRPr="00510F0F">
        <w:rPr>
          <w:bCs w:val="0"/>
        </w:rPr>
        <w:t xml:space="preserve">а </w:t>
      </w:r>
      <w:r w:rsidR="0089163E" w:rsidRPr="00510F0F">
        <w:rPr>
          <w:bCs w:val="0"/>
        </w:rPr>
        <w:t>запроса предложений</w:t>
      </w:r>
      <w:proofErr w:type="gramEnd"/>
      <w:r w:rsidR="0089163E" w:rsidRPr="00510F0F">
        <w:rPr>
          <w:bCs w:val="0"/>
        </w:rPr>
        <w:t xml:space="preserve"> </w:t>
      </w:r>
      <w:r w:rsidRPr="00510F0F">
        <w:rPr>
          <w:bCs w:val="0"/>
        </w:rPr>
        <w:t>должно иметь форму неустойки.</w:t>
      </w:r>
    </w:p>
    <w:p w:rsidR="00932C0A" w:rsidRPr="00510F0F" w:rsidRDefault="00932C0A" w:rsidP="004B74B1">
      <w:pPr>
        <w:widowControl w:val="0"/>
        <w:numPr>
          <w:ilvl w:val="3"/>
          <w:numId w:val="38"/>
        </w:numPr>
        <w:tabs>
          <w:tab w:val="left" w:pos="1620"/>
        </w:tabs>
        <w:suppressAutoHyphens w:val="0"/>
        <w:spacing w:line="264" w:lineRule="auto"/>
        <w:ind w:left="0" w:firstLine="709"/>
        <w:rPr>
          <w:bCs w:val="0"/>
        </w:rPr>
      </w:pPr>
      <w:bookmarkStart w:id="325" w:name="_Ref306390343"/>
      <w:r w:rsidRPr="00510F0F">
        <w:rPr>
          <w:bCs w:val="0"/>
        </w:rPr>
        <w:t>Форма соглашения о неустойке должна</w:t>
      </w:r>
      <w:r w:rsidR="00ED01BF" w:rsidRPr="00510F0F">
        <w:rPr>
          <w:bCs w:val="0"/>
        </w:rPr>
        <w:t xml:space="preserve"> соответствовать требованиям ст</w:t>
      </w:r>
      <w:r w:rsidRPr="00510F0F">
        <w:rPr>
          <w:bCs w:val="0"/>
        </w:rPr>
        <w:t>.330, 331 Гражданского кодекса Российской Федерации</w:t>
      </w:r>
      <w:bookmarkEnd w:id="325"/>
      <w:r w:rsidR="003C2207" w:rsidRPr="00510F0F">
        <w:rPr>
          <w:bCs w:val="0"/>
        </w:rPr>
        <w:t xml:space="preserve"> и быть подготовлена по </w:t>
      </w:r>
      <w:r w:rsidR="005818B2" w:rsidRPr="00510F0F">
        <w:rPr>
          <w:bCs w:val="0"/>
          <w:spacing w:val="-1"/>
        </w:rPr>
        <w:t>форме и в соответствии с инструкциями, приведенными в настоящей Документации по запросу предложений</w:t>
      </w:r>
      <w:r w:rsidR="003C2207" w:rsidRPr="00510F0F">
        <w:rPr>
          <w:bCs w:val="0"/>
        </w:rPr>
        <w:t xml:space="preserve"> (</w:t>
      </w:r>
      <w:r w:rsidR="003C2207" w:rsidRPr="00510F0F">
        <w:rPr>
          <w:bCs w:val="0"/>
          <w:lang w:eastAsia="ru-RU"/>
        </w:rPr>
        <w:t xml:space="preserve">подраздел </w:t>
      </w:r>
      <w:r w:rsidR="00DB2F34" w:rsidRPr="00510F0F">
        <w:rPr>
          <w:bCs w:val="0"/>
          <w:lang w:eastAsia="ru-RU"/>
        </w:rPr>
        <w:fldChar w:fldCharType="begin"/>
      </w:r>
      <w:r w:rsidR="003C2207" w:rsidRPr="00510F0F">
        <w:rPr>
          <w:bCs w:val="0"/>
          <w:lang w:eastAsia="ru-RU"/>
        </w:rPr>
        <w:instrText xml:space="preserve"> REF _Ref440272678 \r \h </w:instrText>
      </w:r>
      <w:r w:rsidR="00510F0F" w:rsidRPr="00510F0F">
        <w:rPr>
          <w:bCs w:val="0"/>
          <w:lang w:eastAsia="ru-RU"/>
        </w:rPr>
        <w:instrText xml:space="preserve"> \* MERGEFORMAT </w:instrText>
      </w:r>
      <w:r w:rsidR="00DB2F34" w:rsidRPr="00510F0F">
        <w:rPr>
          <w:bCs w:val="0"/>
          <w:lang w:eastAsia="ru-RU"/>
        </w:rPr>
      </w:r>
      <w:r w:rsidR="00DB2F34" w:rsidRPr="00510F0F">
        <w:rPr>
          <w:bCs w:val="0"/>
          <w:lang w:eastAsia="ru-RU"/>
        </w:rPr>
        <w:fldChar w:fldCharType="separate"/>
      </w:r>
      <w:r w:rsidR="00C64CD9" w:rsidRPr="00510F0F">
        <w:rPr>
          <w:bCs w:val="0"/>
          <w:lang w:eastAsia="ru-RU"/>
        </w:rPr>
        <w:t>5.13</w:t>
      </w:r>
      <w:r w:rsidR="00DB2F34" w:rsidRPr="00510F0F">
        <w:rPr>
          <w:bCs w:val="0"/>
          <w:lang w:eastAsia="ru-RU"/>
        </w:rPr>
        <w:fldChar w:fldCharType="end"/>
      </w:r>
      <w:r w:rsidR="003C2207" w:rsidRPr="00510F0F">
        <w:rPr>
          <w:bCs w:val="0"/>
        </w:rPr>
        <w:t>)</w:t>
      </w:r>
      <w:r w:rsidR="000A6857" w:rsidRPr="00510F0F">
        <w:rPr>
          <w:bCs w:val="0"/>
        </w:rPr>
        <w:t>.</w:t>
      </w:r>
    </w:p>
    <w:p w:rsidR="00932C0A" w:rsidRPr="00510F0F" w:rsidRDefault="00932C0A" w:rsidP="004B74B1">
      <w:pPr>
        <w:widowControl w:val="0"/>
        <w:numPr>
          <w:ilvl w:val="3"/>
          <w:numId w:val="38"/>
        </w:numPr>
        <w:tabs>
          <w:tab w:val="left" w:pos="1620"/>
        </w:tabs>
        <w:suppressAutoHyphens w:val="0"/>
        <w:spacing w:line="264" w:lineRule="auto"/>
        <w:ind w:left="0" w:firstLine="709"/>
        <w:rPr>
          <w:bCs w:val="0"/>
        </w:rPr>
      </w:pPr>
      <w:bookmarkStart w:id="326" w:name="_Ref307586570"/>
      <w:r w:rsidRPr="00510F0F">
        <w:rPr>
          <w:bCs w:val="0"/>
        </w:rPr>
        <w:t>В соглашении о неустойке должно быть указано</w:t>
      </w:r>
      <w:bookmarkStart w:id="327" w:name="_Ref305753174"/>
      <w:r w:rsidRPr="00510F0F">
        <w:rPr>
          <w:bCs w:val="0"/>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510F0F">
        <w:rPr>
          <w:bCs w:val="0"/>
        </w:rPr>
        <w:t>запросе предложений</w:t>
      </w:r>
      <w:r w:rsidRPr="00510F0F">
        <w:rPr>
          <w:bCs w:val="0"/>
        </w:rPr>
        <w:t>:</w:t>
      </w:r>
      <w:bookmarkEnd w:id="326"/>
      <w:bookmarkEnd w:id="327"/>
    </w:p>
    <w:p w:rsidR="00932C0A" w:rsidRPr="00510F0F" w:rsidRDefault="00932C0A" w:rsidP="004B74B1">
      <w:pPr>
        <w:widowControl w:val="0"/>
        <w:numPr>
          <w:ilvl w:val="4"/>
          <w:numId w:val="38"/>
        </w:numPr>
        <w:tabs>
          <w:tab w:val="left" w:pos="1620"/>
        </w:tabs>
        <w:suppressAutoHyphens w:val="0"/>
        <w:spacing w:line="264" w:lineRule="auto"/>
        <w:ind w:left="0" w:firstLine="567"/>
        <w:rPr>
          <w:bCs w:val="0"/>
        </w:rPr>
      </w:pPr>
      <w:r w:rsidRPr="00510F0F">
        <w:rPr>
          <w:bCs w:val="0"/>
        </w:rPr>
        <w:t xml:space="preserve">изменения или отзыва </w:t>
      </w:r>
      <w:r w:rsidR="004B5EB3" w:rsidRPr="00510F0F">
        <w:rPr>
          <w:bCs w:val="0"/>
        </w:rPr>
        <w:t>Заявк</w:t>
      </w:r>
      <w:r w:rsidRPr="00510F0F">
        <w:rPr>
          <w:bCs w:val="0"/>
        </w:rPr>
        <w:t>и, в том числе в процессе проведения переторжки, в течение срока ее действия (п.</w:t>
      </w:r>
      <w:r w:rsidR="002536E6" w:rsidRPr="00510F0F">
        <w:fldChar w:fldCharType="begin"/>
      </w:r>
      <w:r w:rsidR="002536E6" w:rsidRPr="00510F0F">
        <w:instrText xml:space="preserve"> REF _Ref306008743 \r \h  \* MERGEFORMAT </w:instrText>
      </w:r>
      <w:r w:rsidR="002536E6" w:rsidRPr="00510F0F">
        <w:fldChar w:fldCharType="separate"/>
      </w:r>
      <w:r w:rsidR="00C64CD9" w:rsidRPr="00510F0F">
        <w:rPr>
          <w:bCs w:val="0"/>
        </w:rPr>
        <w:t>3.3.4</w:t>
      </w:r>
      <w:r w:rsidR="002536E6" w:rsidRPr="00510F0F">
        <w:fldChar w:fldCharType="end"/>
      </w:r>
      <w:r w:rsidRPr="00510F0F">
        <w:rPr>
          <w:bCs w:val="0"/>
        </w:rPr>
        <w:t xml:space="preserve">) после истечения срока окончания подачи заявок (п. </w:t>
      </w:r>
      <w:r w:rsidR="00DB2F34" w:rsidRPr="00510F0F">
        <w:fldChar w:fldCharType="begin"/>
      </w:r>
      <w:r w:rsidR="00065ED6" w:rsidRPr="00510F0F">
        <w:rPr>
          <w:bCs w:val="0"/>
        </w:rPr>
        <w:instrText xml:space="preserve"> REF _Ref440289953 \r \h </w:instrText>
      </w:r>
      <w:r w:rsidR="00510F0F" w:rsidRPr="00510F0F">
        <w:instrText xml:space="preserve"> \* MERGEFORMAT </w:instrText>
      </w:r>
      <w:r w:rsidR="00DB2F34" w:rsidRPr="00510F0F">
        <w:fldChar w:fldCharType="separate"/>
      </w:r>
      <w:r w:rsidR="00C64CD9" w:rsidRPr="00510F0F">
        <w:rPr>
          <w:bCs w:val="0"/>
        </w:rPr>
        <w:t>3.4.1.3</w:t>
      </w:r>
      <w:r w:rsidR="00DB2F34" w:rsidRPr="00510F0F">
        <w:fldChar w:fldCharType="end"/>
      </w:r>
      <w:r w:rsidRPr="00510F0F">
        <w:rPr>
          <w:bCs w:val="0"/>
        </w:rPr>
        <w:t>);</w:t>
      </w:r>
    </w:p>
    <w:p w:rsidR="00932C0A" w:rsidRPr="00510F0F" w:rsidRDefault="00932C0A" w:rsidP="004B74B1">
      <w:pPr>
        <w:widowControl w:val="0"/>
        <w:numPr>
          <w:ilvl w:val="4"/>
          <w:numId w:val="38"/>
        </w:numPr>
        <w:tabs>
          <w:tab w:val="left" w:pos="1620"/>
        </w:tabs>
        <w:suppressAutoHyphens w:val="0"/>
        <w:spacing w:line="264" w:lineRule="auto"/>
        <w:ind w:left="0" w:firstLine="567"/>
        <w:rPr>
          <w:bCs w:val="0"/>
        </w:rPr>
      </w:pPr>
      <w:r w:rsidRPr="00510F0F">
        <w:rPr>
          <w:bCs w:val="0"/>
        </w:rPr>
        <w:t xml:space="preserve">предоставления недостоверных сведений или искажения информации или документов, приведенных в составе </w:t>
      </w:r>
      <w:r w:rsidR="004B5EB3" w:rsidRPr="00510F0F">
        <w:rPr>
          <w:bCs w:val="0"/>
        </w:rPr>
        <w:t>Заявк</w:t>
      </w:r>
      <w:r w:rsidRPr="00510F0F">
        <w:rPr>
          <w:bCs w:val="0"/>
        </w:rPr>
        <w:t>и;</w:t>
      </w:r>
    </w:p>
    <w:p w:rsidR="00932C0A" w:rsidRPr="00510F0F" w:rsidRDefault="00932C0A" w:rsidP="004B74B1">
      <w:pPr>
        <w:widowControl w:val="0"/>
        <w:numPr>
          <w:ilvl w:val="4"/>
          <w:numId w:val="38"/>
        </w:numPr>
        <w:tabs>
          <w:tab w:val="left" w:pos="1620"/>
        </w:tabs>
        <w:suppressAutoHyphens w:val="0"/>
        <w:spacing w:line="264" w:lineRule="auto"/>
        <w:ind w:left="0" w:firstLine="567"/>
        <w:rPr>
          <w:bCs w:val="0"/>
        </w:rPr>
      </w:pPr>
      <w:proofErr w:type="gramStart"/>
      <w:r w:rsidRPr="00510F0F">
        <w:rPr>
          <w:bCs w:val="0"/>
        </w:rPr>
        <w:t xml:space="preserve">отказа </w:t>
      </w:r>
      <w:r w:rsidR="009C744E" w:rsidRPr="00510F0F">
        <w:rPr>
          <w:bCs w:val="0"/>
        </w:rPr>
        <w:t>Участник</w:t>
      </w:r>
      <w:r w:rsidR="004C5164" w:rsidRPr="00510F0F">
        <w:rPr>
          <w:bCs w:val="0"/>
        </w:rPr>
        <w:t xml:space="preserve">а </w:t>
      </w:r>
      <w:r w:rsidR="007D07A7" w:rsidRPr="00510F0F">
        <w:rPr>
          <w:bCs w:val="0"/>
        </w:rPr>
        <w:t xml:space="preserve">запроса </w:t>
      </w:r>
      <w:r w:rsidR="00D536DC" w:rsidRPr="00510F0F">
        <w:rPr>
          <w:bCs w:val="0"/>
        </w:rPr>
        <w:t>предложений</w:t>
      </w:r>
      <w:r w:rsidR="004C5164" w:rsidRPr="00510F0F">
        <w:rPr>
          <w:bCs w:val="0"/>
        </w:rPr>
        <w:t xml:space="preserve">, </w:t>
      </w:r>
      <w:r w:rsidR="004C5164" w:rsidRPr="00510F0F">
        <w:t xml:space="preserve">чья </w:t>
      </w:r>
      <w:r w:rsidR="004B5EB3" w:rsidRPr="00510F0F">
        <w:t>Заявк</w:t>
      </w:r>
      <w:r w:rsidR="004C5164" w:rsidRPr="00510F0F">
        <w:t>а признана лучшей,</w:t>
      </w:r>
      <w:r w:rsidR="00D536DC" w:rsidRPr="00510F0F">
        <w:rPr>
          <w:bCs w:val="0"/>
        </w:rPr>
        <w:t xml:space="preserve"> </w:t>
      </w:r>
      <w:r w:rsidRPr="00510F0F">
        <w:rPr>
          <w:bCs w:val="0"/>
        </w:rPr>
        <w:t xml:space="preserve">либо </w:t>
      </w:r>
      <w:r w:rsidR="009C744E" w:rsidRPr="00510F0F">
        <w:rPr>
          <w:bCs w:val="0"/>
        </w:rPr>
        <w:t>Участник</w:t>
      </w:r>
      <w:r w:rsidRPr="00510F0F">
        <w:rPr>
          <w:bCs w:val="0"/>
        </w:rPr>
        <w:t xml:space="preserve">а </w:t>
      </w:r>
      <w:r w:rsidR="00D536DC" w:rsidRPr="00510F0F">
        <w:rPr>
          <w:bCs w:val="0"/>
        </w:rPr>
        <w:t>запроса предложений</w:t>
      </w:r>
      <w:r w:rsidRPr="00510F0F">
        <w:rPr>
          <w:bCs w:val="0"/>
        </w:rPr>
        <w:t>, давшего предпоследн</w:t>
      </w:r>
      <w:r w:rsidR="00FE5731" w:rsidRPr="00510F0F">
        <w:rPr>
          <w:bCs w:val="0"/>
        </w:rPr>
        <w:t>юю</w:t>
      </w:r>
      <w:r w:rsidRPr="00510F0F">
        <w:rPr>
          <w:bCs w:val="0"/>
        </w:rPr>
        <w:t xml:space="preserve"> </w:t>
      </w:r>
      <w:r w:rsidR="004B5EB3" w:rsidRPr="00510F0F">
        <w:rPr>
          <w:bCs w:val="0"/>
        </w:rPr>
        <w:t>Заявк</w:t>
      </w:r>
      <w:r w:rsidR="00FE5731" w:rsidRPr="00510F0F">
        <w:rPr>
          <w:bCs w:val="0"/>
        </w:rPr>
        <w:t xml:space="preserve">у </w:t>
      </w:r>
      <w:r w:rsidRPr="00510F0F">
        <w:rPr>
          <w:bCs w:val="0"/>
        </w:rPr>
        <w:t xml:space="preserve">по цене при условии уклонения </w:t>
      </w:r>
      <w:r w:rsidR="009C744E" w:rsidRPr="00510F0F">
        <w:rPr>
          <w:bCs w:val="0"/>
        </w:rPr>
        <w:t>Участник</w:t>
      </w:r>
      <w:r w:rsidR="004C5164" w:rsidRPr="00510F0F">
        <w:rPr>
          <w:bCs w:val="0"/>
        </w:rPr>
        <w:t xml:space="preserve">а </w:t>
      </w:r>
      <w:r w:rsidR="00FE5731" w:rsidRPr="00510F0F">
        <w:rPr>
          <w:bCs w:val="0"/>
        </w:rPr>
        <w:t>запроса предложений</w:t>
      </w:r>
      <w:r w:rsidR="004C5164" w:rsidRPr="00510F0F">
        <w:rPr>
          <w:bCs w:val="0"/>
        </w:rPr>
        <w:t xml:space="preserve">, </w:t>
      </w:r>
      <w:r w:rsidR="004C5164" w:rsidRPr="00510F0F">
        <w:t xml:space="preserve">чья </w:t>
      </w:r>
      <w:r w:rsidR="004B5EB3" w:rsidRPr="00510F0F">
        <w:t>Заявк</w:t>
      </w:r>
      <w:r w:rsidR="004C5164" w:rsidRPr="00510F0F">
        <w:t>а признана лучшей,</w:t>
      </w:r>
      <w:r w:rsidR="00FE5731" w:rsidRPr="00510F0F">
        <w:rPr>
          <w:bCs w:val="0"/>
        </w:rPr>
        <w:t xml:space="preserve"> </w:t>
      </w:r>
      <w:r w:rsidRPr="00510F0F">
        <w:rPr>
          <w:bCs w:val="0"/>
        </w:rPr>
        <w:t xml:space="preserve">от заключения </w:t>
      </w:r>
      <w:r w:rsidR="00123C70" w:rsidRPr="00510F0F">
        <w:rPr>
          <w:bCs w:val="0"/>
        </w:rPr>
        <w:t>Договор</w:t>
      </w:r>
      <w:r w:rsidRPr="00510F0F">
        <w:rPr>
          <w:bCs w:val="0"/>
        </w:rPr>
        <w:t xml:space="preserve">а либо </w:t>
      </w:r>
      <w:r w:rsidR="009C744E" w:rsidRPr="00510F0F">
        <w:rPr>
          <w:bCs w:val="0"/>
        </w:rPr>
        <w:t>Участник</w:t>
      </w:r>
      <w:r w:rsidRPr="00510F0F">
        <w:rPr>
          <w:bCs w:val="0"/>
        </w:rPr>
        <w:t xml:space="preserve">а </w:t>
      </w:r>
      <w:r w:rsidR="007A439E" w:rsidRPr="00510F0F">
        <w:rPr>
          <w:bCs w:val="0"/>
        </w:rPr>
        <w:t>запроса предложений</w:t>
      </w:r>
      <w:r w:rsidRPr="00510F0F">
        <w:rPr>
          <w:bCs w:val="0"/>
        </w:rPr>
        <w:t xml:space="preserve">, признанного единственным </w:t>
      </w:r>
      <w:r w:rsidR="009C744E" w:rsidRPr="00510F0F">
        <w:rPr>
          <w:bCs w:val="0"/>
        </w:rPr>
        <w:t>Участник</w:t>
      </w:r>
      <w:r w:rsidRPr="00510F0F">
        <w:rPr>
          <w:bCs w:val="0"/>
        </w:rPr>
        <w:t xml:space="preserve">ом при условии его соответствия требованиям </w:t>
      </w:r>
      <w:r w:rsidR="007D07A7" w:rsidRPr="00510F0F">
        <w:rPr>
          <w:bCs w:val="0"/>
        </w:rPr>
        <w:t>Д</w:t>
      </w:r>
      <w:r w:rsidRPr="00510F0F">
        <w:rPr>
          <w:bCs w:val="0"/>
        </w:rPr>
        <w:t>окументации</w:t>
      </w:r>
      <w:r w:rsidR="007D07A7" w:rsidRPr="00510F0F">
        <w:rPr>
          <w:bCs w:val="0"/>
        </w:rPr>
        <w:t xml:space="preserve"> по запросу предложений</w:t>
      </w:r>
      <w:r w:rsidRPr="00510F0F">
        <w:rPr>
          <w:bCs w:val="0"/>
        </w:rPr>
        <w:t xml:space="preserve">, заключить </w:t>
      </w:r>
      <w:r w:rsidR="00123C70" w:rsidRPr="00510F0F">
        <w:rPr>
          <w:bCs w:val="0"/>
        </w:rPr>
        <w:t>Договор</w:t>
      </w:r>
      <w:r w:rsidRPr="00510F0F">
        <w:rPr>
          <w:bCs w:val="0"/>
        </w:rPr>
        <w:t xml:space="preserve"> в установленном настоящей </w:t>
      </w:r>
      <w:r w:rsidR="007D07A7" w:rsidRPr="00510F0F">
        <w:rPr>
          <w:bCs w:val="0"/>
        </w:rPr>
        <w:t>Д</w:t>
      </w:r>
      <w:r w:rsidRPr="00510F0F">
        <w:rPr>
          <w:bCs w:val="0"/>
        </w:rPr>
        <w:t>окументацией порядке (п</w:t>
      </w:r>
      <w:r w:rsidR="00403042" w:rsidRPr="00510F0F">
        <w:rPr>
          <w:bCs w:val="0"/>
        </w:rPr>
        <w:t>.</w:t>
      </w:r>
      <w:r w:rsidR="00DB2F34" w:rsidRPr="00510F0F">
        <w:rPr>
          <w:bCs w:val="0"/>
        </w:rPr>
        <w:fldChar w:fldCharType="begin"/>
      </w:r>
      <w:r w:rsidR="00414CAF" w:rsidRPr="00510F0F">
        <w:rPr>
          <w:bCs w:val="0"/>
        </w:rPr>
        <w:instrText xml:space="preserve"> REF _Ref303683929 \r \h </w:instrText>
      </w:r>
      <w:r w:rsidR="00510F0F" w:rsidRPr="00510F0F">
        <w:rPr>
          <w:bCs w:val="0"/>
        </w:rPr>
        <w:instrText xml:space="preserve"> \* MERGEFORMAT </w:instrText>
      </w:r>
      <w:r w:rsidR="00DB2F34" w:rsidRPr="00510F0F">
        <w:rPr>
          <w:bCs w:val="0"/>
        </w:rPr>
      </w:r>
      <w:r w:rsidR="00DB2F34" w:rsidRPr="00510F0F">
        <w:rPr>
          <w:bCs w:val="0"/>
        </w:rPr>
        <w:fldChar w:fldCharType="separate"/>
      </w:r>
      <w:r w:rsidR="00C64CD9" w:rsidRPr="00510F0F">
        <w:rPr>
          <w:bCs w:val="0"/>
        </w:rPr>
        <w:t>3.10</w:t>
      </w:r>
      <w:r w:rsidR="00DB2F34" w:rsidRPr="00510F0F">
        <w:rPr>
          <w:bCs w:val="0"/>
        </w:rPr>
        <w:fldChar w:fldCharType="end"/>
      </w:r>
      <w:r w:rsidRPr="00510F0F">
        <w:rPr>
          <w:bCs w:val="0"/>
        </w:rPr>
        <w:t>);</w:t>
      </w:r>
      <w:proofErr w:type="gramEnd"/>
    </w:p>
    <w:p w:rsidR="00932C0A" w:rsidRPr="00510F0F" w:rsidRDefault="00932C0A" w:rsidP="004B74B1">
      <w:pPr>
        <w:widowControl w:val="0"/>
        <w:numPr>
          <w:ilvl w:val="4"/>
          <w:numId w:val="38"/>
        </w:numPr>
        <w:tabs>
          <w:tab w:val="left" w:pos="1620"/>
        </w:tabs>
        <w:suppressAutoHyphens w:val="0"/>
        <w:spacing w:line="264" w:lineRule="auto"/>
        <w:ind w:left="0" w:firstLine="567"/>
        <w:rPr>
          <w:bCs w:val="0"/>
        </w:rPr>
      </w:pPr>
      <w:r w:rsidRPr="00510F0F">
        <w:rPr>
          <w:bCs w:val="0"/>
        </w:rPr>
        <w:t xml:space="preserve">отказа </w:t>
      </w:r>
      <w:r w:rsidR="009C744E" w:rsidRPr="00510F0F">
        <w:rPr>
          <w:bCs w:val="0"/>
        </w:rPr>
        <w:t>Участник</w:t>
      </w:r>
      <w:r w:rsidR="004C5164" w:rsidRPr="00510F0F">
        <w:rPr>
          <w:bCs w:val="0"/>
        </w:rPr>
        <w:t xml:space="preserve">а </w:t>
      </w:r>
      <w:r w:rsidR="007A439E" w:rsidRPr="00510F0F">
        <w:rPr>
          <w:bCs w:val="0"/>
        </w:rPr>
        <w:t>запроса предложений</w:t>
      </w:r>
      <w:r w:rsidR="004C5164" w:rsidRPr="00510F0F">
        <w:rPr>
          <w:bCs w:val="0"/>
        </w:rPr>
        <w:t xml:space="preserve">, </w:t>
      </w:r>
      <w:r w:rsidR="004C5164" w:rsidRPr="00510F0F">
        <w:t xml:space="preserve">чья </w:t>
      </w:r>
      <w:r w:rsidR="004B5EB3" w:rsidRPr="00510F0F">
        <w:t>Заявк</w:t>
      </w:r>
      <w:r w:rsidR="004C5164" w:rsidRPr="00510F0F">
        <w:t>а признана лучшей,</w:t>
      </w:r>
      <w:r w:rsidR="007A439E" w:rsidRPr="00510F0F">
        <w:rPr>
          <w:bCs w:val="0"/>
        </w:rPr>
        <w:t xml:space="preserve"> </w:t>
      </w:r>
      <w:r w:rsidRPr="00510F0F">
        <w:rPr>
          <w:bCs w:val="0"/>
        </w:rPr>
        <w:t xml:space="preserve">предоставить финансовое обеспечение по </w:t>
      </w:r>
      <w:r w:rsidR="00123C70" w:rsidRPr="00510F0F">
        <w:rPr>
          <w:bCs w:val="0"/>
        </w:rPr>
        <w:t>Договор</w:t>
      </w:r>
      <w:r w:rsidRPr="00510F0F">
        <w:rPr>
          <w:bCs w:val="0"/>
        </w:rPr>
        <w:t>у</w:t>
      </w:r>
      <w:r w:rsidR="00311F48" w:rsidRPr="00510F0F">
        <w:rPr>
          <w:bCs w:val="0"/>
        </w:rPr>
        <w:t>.</w:t>
      </w:r>
    </w:p>
    <w:p w:rsidR="00932C0A" w:rsidRPr="00510F0F" w:rsidRDefault="00932C0A" w:rsidP="004B74B1">
      <w:pPr>
        <w:widowControl w:val="0"/>
        <w:numPr>
          <w:ilvl w:val="3"/>
          <w:numId w:val="38"/>
        </w:numPr>
        <w:tabs>
          <w:tab w:val="left" w:pos="1620"/>
        </w:tabs>
        <w:suppressAutoHyphens w:val="0"/>
        <w:spacing w:line="264" w:lineRule="auto"/>
        <w:ind w:left="0" w:firstLine="540"/>
        <w:rPr>
          <w:bCs w:val="0"/>
          <w:shd w:val="clear" w:color="auto" w:fill="FFFF99"/>
        </w:rPr>
      </w:pPr>
      <w:bookmarkStart w:id="328" w:name="_Ref307563802"/>
      <w:r w:rsidRPr="00510F0F">
        <w:rPr>
          <w:bCs w:val="0"/>
        </w:rPr>
        <w:t xml:space="preserve">В случаях, указанных в п. </w:t>
      </w:r>
      <w:r w:rsidR="002536E6" w:rsidRPr="00510F0F">
        <w:fldChar w:fldCharType="begin"/>
      </w:r>
      <w:r w:rsidR="002536E6" w:rsidRPr="00510F0F">
        <w:instrText xml:space="preserve"> REF _Ref305753174 \r \h  \* MERGEFORMAT </w:instrText>
      </w:r>
      <w:r w:rsidR="002536E6" w:rsidRPr="00510F0F">
        <w:fldChar w:fldCharType="separate"/>
      </w:r>
      <w:r w:rsidR="00C64CD9" w:rsidRPr="00510F0F">
        <w:rPr>
          <w:bCs w:val="0"/>
        </w:rPr>
        <w:t>3.3.14.4</w:t>
      </w:r>
      <w:r w:rsidR="002536E6" w:rsidRPr="00510F0F">
        <w:fldChar w:fldCharType="end"/>
      </w:r>
      <w:r w:rsidRPr="00510F0F">
        <w:rPr>
          <w:bCs w:val="0"/>
        </w:rPr>
        <w:t xml:space="preserve"> </w:t>
      </w:r>
      <w:r w:rsidR="009C744E" w:rsidRPr="00510F0F">
        <w:rPr>
          <w:bCs w:val="0"/>
        </w:rPr>
        <w:t>Участник</w:t>
      </w:r>
      <w:r w:rsidRPr="00510F0F">
        <w:rPr>
          <w:bCs w:val="0"/>
        </w:rPr>
        <w:t xml:space="preserve"> обязан выплатить Заказчику неустойку в размере </w:t>
      </w:r>
      <w:bookmarkEnd w:id="328"/>
      <w:r w:rsidR="000A7A8E" w:rsidRPr="00510F0F">
        <w:rPr>
          <w:bCs w:val="0"/>
        </w:rPr>
        <w:t>3% от стоимости Заявки, с учетом НДС.</w:t>
      </w:r>
    </w:p>
    <w:p w:rsidR="00932C0A" w:rsidRPr="00510F0F" w:rsidRDefault="009C744E" w:rsidP="004B74B1">
      <w:pPr>
        <w:widowControl w:val="0"/>
        <w:numPr>
          <w:ilvl w:val="3"/>
          <w:numId w:val="38"/>
        </w:numPr>
        <w:tabs>
          <w:tab w:val="left" w:pos="1620"/>
        </w:tabs>
        <w:suppressAutoHyphens w:val="0"/>
        <w:spacing w:line="264" w:lineRule="auto"/>
        <w:ind w:left="0" w:firstLine="540"/>
        <w:rPr>
          <w:bCs w:val="0"/>
        </w:rPr>
      </w:pPr>
      <w:bookmarkStart w:id="329" w:name="_Ref299109207"/>
      <w:bookmarkStart w:id="330" w:name="_Ref307563826"/>
      <w:r w:rsidRPr="00510F0F">
        <w:rPr>
          <w:bCs w:val="0"/>
        </w:rPr>
        <w:t>Участник</w:t>
      </w:r>
      <w:r w:rsidR="00932C0A" w:rsidRPr="00510F0F">
        <w:rPr>
          <w:bCs w:val="0"/>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29"/>
      <w:bookmarkEnd w:id="330"/>
    </w:p>
    <w:p w:rsidR="00047DE1" w:rsidRPr="00510F0F" w:rsidRDefault="00047DE1" w:rsidP="00047DE1">
      <w:pPr>
        <w:widowControl w:val="0"/>
        <w:numPr>
          <w:ilvl w:val="3"/>
          <w:numId w:val="38"/>
        </w:numPr>
        <w:tabs>
          <w:tab w:val="left" w:pos="1620"/>
        </w:tabs>
        <w:suppressAutoHyphens w:val="0"/>
        <w:spacing w:line="264" w:lineRule="auto"/>
        <w:ind w:left="0" w:firstLine="540"/>
        <w:rPr>
          <w:bCs w:val="0"/>
        </w:rPr>
      </w:pPr>
      <w:proofErr w:type="gramStart"/>
      <w:r w:rsidRPr="00510F0F">
        <w:rPr>
          <w:bCs w:val="0"/>
        </w:rPr>
        <w:t>Участник должен предоставить оригинал соглашения о неустойке (</w:t>
      </w:r>
      <w:r w:rsidRPr="00510F0F">
        <w:rPr>
          <w:bCs w:val="0"/>
          <w:lang w:eastAsia="ru-RU"/>
        </w:rPr>
        <w:t xml:space="preserve">подраздел </w:t>
      </w:r>
      <w:r w:rsidR="002536E6" w:rsidRPr="00510F0F">
        <w:fldChar w:fldCharType="begin"/>
      </w:r>
      <w:r w:rsidR="002536E6" w:rsidRPr="00510F0F">
        <w:instrText xml:space="preserve"> REF _Ref440272256 \r \h  \* MERGEFORMAT </w:instrText>
      </w:r>
      <w:r w:rsidR="002536E6" w:rsidRPr="00510F0F">
        <w:fldChar w:fldCharType="separate"/>
      </w:r>
      <w:r w:rsidR="00C64CD9" w:rsidRPr="00510F0F">
        <w:rPr>
          <w:bCs w:val="0"/>
          <w:lang w:eastAsia="ru-RU"/>
        </w:rPr>
        <w:t>5.13</w:t>
      </w:r>
      <w:r w:rsidR="002536E6" w:rsidRPr="00510F0F">
        <w:fldChar w:fldCharType="end"/>
      </w:r>
      <w:r w:rsidRPr="00510F0F">
        <w:rPr>
          <w:bCs w:val="0"/>
        </w:rPr>
        <w:t xml:space="preserve">), а также Расписку сдачи-приемки соглашения о неустойке, подготовленную по </w:t>
      </w:r>
      <w:r w:rsidRPr="00510F0F">
        <w:rPr>
          <w:bCs w:val="0"/>
          <w:spacing w:val="-1"/>
        </w:rPr>
        <w:t xml:space="preserve">форме и в соответствии с инструкциями, приведенными в настоящей Документации </w:t>
      </w:r>
      <w:r w:rsidRPr="00510F0F">
        <w:rPr>
          <w:bCs w:val="0"/>
        </w:rPr>
        <w:t>(</w:t>
      </w:r>
      <w:r w:rsidRPr="00510F0F">
        <w:rPr>
          <w:bCs w:val="0"/>
          <w:lang w:eastAsia="ru-RU"/>
        </w:rPr>
        <w:t xml:space="preserve">подраздел </w:t>
      </w:r>
      <w:r w:rsidR="002536E6" w:rsidRPr="00510F0F">
        <w:fldChar w:fldCharType="begin"/>
      </w:r>
      <w:r w:rsidR="002536E6" w:rsidRPr="00510F0F">
        <w:instrText xml:space="preserve"> REF _Ref441574460 \r \h  \* MERGEFORMAT </w:instrText>
      </w:r>
      <w:r w:rsidR="002536E6" w:rsidRPr="00510F0F">
        <w:fldChar w:fldCharType="separate"/>
      </w:r>
      <w:r w:rsidR="00C64CD9" w:rsidRPr="00510F0F">
        <w:rPr>
          <w:bCs w:val="0"/>
          <w:lang w:eastAsia="ru-RU"/>
        </w:rPr>
        <w:t>5.16</w:t>
      </w:r>
      <w:r w:rsidR="002536E6" w:rsidRPr="00510F0F">
        <w:fldChar w:fldCharType="end"/>
      </w:r>
      <w:r w:rsidRPr="00510F0F">
        <w:rPr>
          <w:bCs w:val="0"/>
        </w:rPr>
        <w:t xml:space="preserve">), в срок не позднее даты и времени окончания приема заявок, указанных в пункте </w:t>
      </w:r>
      <w:r w:rsidR="002536E6" w:rsidRPr="00510F0F">
        <w:fldChar w:fldCharType="begin"/>
      </w:r>
      <w:r w:rsidR="002536E6" w:rsidRPr="00510F0F">
        <w:instrText xml:space="preserve"> REF _Ref440289953 \r \h  \* MERGEFORMAT </w:instrText>
      </w:r>
      <w:r w:rsidR="002536E6" w:rsidRPr="00510F0F">
        <w:fldChar w:fldCharType="separate"/>
      </w:r>
      <w:r w:rsidR="00C64CD9" w:rsidRPr="00510F0F">
        <w:rPr>
          <w:bCs w:val="0"/>
        </w:rPr>
        <w:t>3.4.1.3</w:t>
      </w:r>
      <w:r w:rsidR="002536E6" w:rsidRPr="00510F0F">
        <w:fldChar w:fldCharType="end"/>
      </w:r>
      <w:r w:rsidRPr="00510F0F">
        <w:rPr>
          <w:bCs w:val="0"/>
        </w:rPr>
        <w:t xml:space="preserve"> настоящей Документации, по адресу:</w:t>
      </w:r>
      <w:r w:rsidR="00510F0F" w:rsidRPr="00510F0F">
        <w:t xml:space="preserve"> 308000, г. Белгород, ул. Преображенская, 42, к.715, </w:t>
      </w:r>
      <w:r w:rsidRPr="00510F0F">
        <w:rPr>
          <w:bCs w:val="0"/>
        </w:rPr>
        <w:t xml:space="preserve"> </w:t>
      </w:r>
      <w:r w:rsidR="00510F0F" w:rsidRPr="00510F0F">
        <w:rPr>
          <w:bCs w:val="0"/>
          <w:lang w:eastAsia="ru-RU"/>
        </w:rPr>
        <w:t>Горягина Татьяна Николаевна, контактный</w:t>
      </w:r>
      <w:proofErr w:type="gramEnd"/>
      <w:r w:rsidR="00510F0F" w:rsidRPr="00510F0F">
        <w:rPr>
          <w:bCs w:val="0"/>
          <w:lang w:eastAsia="ru-RU"/>
        </w:rPr>
        <w:t xml:space="preserve"> телефон: (4722) 58-17-51 Ермолова Ирина Валерьевна – контактный телефон: (4722) 58-17-81</w:t>
      </w:r>
      <w:r w:rsidRPr="00510F0F">
        <w:rPr>
          <w:bCs w:val="0"/>
        </w:rPr>
        <w:t>. Оригинал соглашения о неустойке должен быть надежно запечатан в конверт, на котором указывается следующая информация:</w:t>
      </w:r>
    </w:p>
    <w:p w:rsidR="00047DE1" w:rsidRPr="00510F0F" w:rsidRDefault="00047DE1" w:rsidP="007476A7">
      <w:pPr>
        <w:pStyle w:val="aff6"/>
        <w:numPr>
          <w:ilvl w:val="0"/>
          <w:numId w:val="82"/>
        </w:numPr>
        <w:tabs>
          <w:tab w:val="clear" w:pos="1134"/>
          <w:tab w:val="left" w:pos="2127"/>
        </w:tabs>
        <w:suppressAutoHyphens w:val="0"/>
        <w:spacing w:line="240" w:lineRule="auto"/>
      </w:pPr>
      <w:r w:rsidRPr="00510F0F">
        <w:t>Пометка «</w:t>
      </w:r>
      <w:r w:rsidRPr="00510F0F">
        <w:rPr>
          <w:bCs w:val="0"/>
        </w:rPr>
        <w:t xml:space="preserve"> Соглашение о неустойке</w:t>
      </w:r>
      <w:r w:rsidRPr="00510F0F">
        <w:t>»;</w:t>
      </w:r>
    </w:p>
    <w:p w:rsidR="00047DE1" w:rsidRPr="00510F0F" w:rsidRDefault="00047DE1" w:rsidP="007476A7">
      <w:pPr>
        <w:pStyle w:val="aff6"/>
        <w:numPr>
          <w:ilvl w:val="0"/>
          <w:numId w:val="82"/>
        </w:numPr>
        <w:tabs>
          <w:tab w:val="clear" w:pos="1134"/>
          <w:tab w:val="left" w:pos="2127"/>
        </w:tabs>
        <w:suppressAutoHyphens w:val="0"/>
        <w:spacing w:line="240" w:lineRule="auto"/>
      </w:pPr>
      <w:r w:rsidRPr="00510F0F">
        <w:t>наименование и адрес Организатора в соответствии с пунктом</w:t>
      </w:r>
      <w:r w:rsidR="001C386D" w:rsidRPr="00510F0F">
        <w:t xml:space="preserve"> </w:t>
      </w:r>
      <w:r w:rsidR="002536E6" w:rsidRPr="00510F0F">
        <w:fldChar w:fldCharType="begin"/>
      </w:r>
      <w:r w:rsidR="002536E6" w:rsidRPr="00510F0F">
        <w:instrText xml:space="preserve"> REF _Ref191386085 \r \h  \* MERGEFORMAT </w:instrText>
      </w:r>
      <w:r w:rsidR="002536E6" w:rsidRPr="00510F0F">
        <w:fldChar w:fldCharType="separate"/>
      </w:r>
      <w:r w:rsidR="00C64CD9" w:rsidRPr="00510F0F">
        <w:t>1.1.1</w:t>
      </w:r>
      <w:r w:rsidR="002536E6" w:rsidRPr="00510F0F">
        <w:fldChar w:fldCharType="end"/>
      </w:r>
      <w:r w:rsidRPr="00510F0F">
        <w:t>;</w:t>
      </w:r>
    </w:p>
    <w:p w:rsidR="00047DE1" w:rsidRPr="00510F0F" w:rsidRDefault="00047DE1" w:rsidP="007476A7">
      <w:pPr>
        <w:pStyle w:val="aff6"/>
        <w:numPr>
          <w:ilvl w:val="0"/>
          <w:numId w:val="82"/>
        </w:numPr>
        <w:tabs>
          <w:tab w:val="clear" w:pos="1134"/>
          <w:tab w:val="left" w:pos="2127"/>
        </w:tabs>
        <w:suppressAutoHyphens w:val="0"/>
        <w:spacing w:line="240" w:lineRule="auto"/>
      </w:pPr>
      <w:r w:rsidRPr="00510F0F">
        <w:lastRenderedPageBreak/>
        <w:t>полное фирменное наименование Участника и его почтовый адрес;</w:t>
      </w:r>
    </w:p>
    <w:p w:rsidR="00047DE1" w:rsidRPr="00510F0F" w:rsidRDefault="00047DE1" w:rsidP="007476A7">
      <w:pPr>
        <w:pStyle w:val="aff6"/>
        <w:numPr>
          <w:ilvl w:val="0"/>
          <w:numId w:val="82"/>
        </w:numPr>
        <w:tabs>
          <w:tab w:val="clear" w:pos="1134"/>
          <w:tab w:val="left" w:pos="2127"/>
        </w:tabs>
        <w:suppressAutoHyphens w:val="0"/>
        <w:spacing w:line="240" w:lineRule="auto"/>
      </w:pPr>
      <w:r w:rsidRPr="00510F0F">
        <w:t xml:space="preserve">предмет Договора в соответствии с пунктом </w:t>
      </w:r>
      <w:r w:rsidR="002536E6" w:rsidRPr="00510F0F">
        <w:fldChar w:fldCharType="begin"/>
      </w:r>
      <w:r w:rsidR="002536E6" w:rsidRPr="00510F0F">
        <w:instrText xml:space="preserve"> REF _Ref303323780 \r \h  \* MERGEFORMAT </w:instrText>
      </w:r>
      <w:r w:rsidR="002536E6" w:rsidRPr="00510F0F">
        <w:fldChar w:fldCharType="separate"/>
      </w:r>
      <w:r w:rsidR="00C64CD9" w:rsidRPr="00510F0F">
        <w:t>1.1.4</w:t>
      </w:r>
      <w:r w:rsidR="002536E6" w:rsidRPr="00510F0F">
        <w:fldChar w:fldCharType="end"/>
      </w:r>
      <w:r w:rsidRPr="00510F0F">
        <w:t>.</w:t>
      </w:r>
    </w:p>
    <w:p w:rsidR="00047DE1" w:rsidRPr="00510F0F" w:rsidRDefault="00047DE1" w:rsidP="00047DE1">
      <w:pPr>
        <w:widowControl w:val="0"/>
        <w:numPr>
          <w:ilvl w:val="3"/>
          <w:numId w:val="38"/>
        </w:numPr>
        <w:tabs>
          <w:tab w:val="left" w:pos="1620"/>
        </w:tabs>
        <w:suppressAutoHyphens w:val="0"/>
        <w:spacing w:line="264" w:lineRule="auto"/>
        <w:ind w:left="0" w:firstLine="540"/>
      </w:pPr>
      <w:r w:rsidRPr="00510F0F">
        <w:rPr>
          <w:bCs w:val="0"/>
        </w:rPr>
        <w:t>Предоставление</w:t>
      </w:r>
      <w:r w:rsidRPr="00510F0F">
        <w:t xml:space="preserve"> оригинала </w:t>
      </w:r>
      <w:r w:rsidRPr="00510F0F">
        <w:rPr>
          <w:bCs w:val="0"/>
        </w:rPr>
        <w:t>соглашения о неустойке</w:t>
      </w:r>
      <w:r w:rsidRPr="00510F0F">
        <w:t xml:space="preserve"> без Расписки сдачи-приемки </w:t>
      </w:r>
      <w:r w:rsidRPr="00510F0F">
        <w:rPr>
          <w:bCs w:val="0"/>
        </w:rPr>
        <w:t>соглашения о неустойке</w:t>
      </w:r>
      <w:r w:rsidRPr="00510F0F">
        <w:t xml:space="preserve"> будет считаться Организатором как не предоставление </w:t>
      </w:r>
      <w:r w:rsidRPr="00510F0F">
        <w:rPr>
          <w:bCs w:val="0"/>
        </w:rPr>
        <w:t>соглашения о неустойке</w:t>
      </w:r>
      <w:r w:rsidRPr="00510F0F">
        <w:t xml:space="preserve">, и повлечет за собой последствия, указанные в п. </w:t>
      </w:r>
      <w:r w:rsidR="002536E6" w:rsidRPr="00510F0F">
        <w:fldChar w:fldCharType="begin"/>
      </w:r>
      <w:r w:rsidR="002536E6" w:rsidRPr="00510F0F">
        <w:instrText xml:space="preserve"> REF _Ref442187360 \r \h  \* MERGEFORMAT </w:instrText>
      </w:r>
      <w:r w:rsidR="002536E6" w:rsidRPr="00510F0F">
        <w:fldChar w:fldCharType="separate"/>
      </w:r>
      <w:r w:rsidR="00C64CD9" w:rsidRPr="00510F0F">
        <w:t>3.3.14.9</w:t>
      </w:r>
      <w:r w:rsidR="002536E6" w:rsidRPr="00510F0F">
        <w:fldChar w:fldCharType="end"/>
      </w:r>
      <w:r w:rsidRPr="00510F0F">
        <w:t xml:space="preserve"> настоящей Документации.</w:t>
      </w:r>
    </w:p>
    <w:p w:rsidR="00932C0A" w:rsidRPr="00510F0F" w:rsidRDefault="00932C0A" w:rsidP="004B74B1">
      <w:pPr>
        <w:widowControl w:val="0"/>
        <w:numPr>
          <w:ilvl w:val="3"/>
          <w:numId w:val="38"/>
        </w:numPr>
        <w:tabs>
          <w:tab w:val="left" w:pos="1620"/>
        </w:tabs>
        <w:suppressAutoHyphens w:val="0"/>
        <w:spacing w:line="264" w:lineRule="auto"/>
        <w:ind w:left="0" w:firstLine="540"/>
        <w:rPr>
          <w:bCs w:val="0"/>
        </w:rPr>
      </w:pPr>
      <w:bookmarkStart w:id="331" w:name="_Ref442187360"/>
      <w:r w:rsidRPr="00510F0F">
        <w:rPr>
          <w:bCs w:val="0"/>
        </w:rPr>
        <w:t xml:space="preserve">Непредставление </w:t>
      </w:r>
      <w:proofErr w:type="gramStart"/>
      <w:r w:rsidRPr="00510F0F">
        <w:rPr>
          <w:bCs w:val="0"/>
        </w:rPr>
        <w:t xml:space="preserve">обеспечения обязательств </w:t>
      </w:r>
      <w:r w:rsidR="009C744E" w:rsidRPr="00510F0F">
        <w:rPr>
          <w:bCs w:val="0"/>
        </w:rPr>
        <w:t>Участник</w:t>
      </w:r>
      <w:r w:rsidRPr="00510F0F">
        <w:rPr>
          <w:bCs w:val="0"/>
        </w:rPr>
        <w:t xml:space="preserve">а </w:t>
      </w:r>
      <w:r w:rsidR="007A439E" w:rsidRPr="00510F0F">
        <w:rPr>
          <w:bCs w:val="0"/>
        </w:rPr>
        <w:t>запроса предложений</w:t>
      </w:r>
      <w:proofErr w:type="gramEnd"/>
      <w:r w:rsidR="007A439E" w:rsidRPr="00510F0F">
        <w:rPr>
          <w:bCs w:val="0"/>
        </w:rPr>
        <w:t xml:space="preserve"> </w:t>
      </w:r>
      <w:r w:rsidRPr="00510F0F">
        <w:rPr>
          <w:bCs w:val="0"/>
        </w:rPr>
        <w:t xml:space="preserve">или несоответствие условий и содержания обеспечения обязательств требованиям Документации </w:t>
      </w:r>
      <w:r w:rsidR="00166AFB" w:rsidRPr="00510F0F">
        <w:rPr>
          <w:bCs w:val="0"/>
        </w:rPr>
        <w:t>будет</w:t>
      </w:r>
      <w:r w:rsidRPr="00510F0F">
        <w:rPr>
          <w:bCs w:val="0"/>
        </w:rPr>
        <w:t xml:space="preserve"> являться основанием для отклонения </w:t>
      </w:r>
      <w:r w:rsidR="004B5EB3" w:rsidRPr="00510F0F">
        <w:rPr>
          <w:bCs w:val="0"/>
        </w:rPr>
        <w:t>Заявк</w:t>
      </w:r>
      <w:r w:rsidRPr="00510F0F">
        <w:rPr>
          <w:bCs w:val="0"/>
        </w:rPr>
        <w:t>и.</w:t>
      </w:r>
      <w:bookmarkEnd w:id="331"/>
    </w:p>
    <w:p w:rsidR="00717F60" w:rsidRPr="00510F0F" w:rsidRDefault="00717F60" w:rsidP="00E71A48">
      <w:pPr>
        <w:pStyle w:val="2"/>
        <w:tabs>
          <w:tab w:val="clear" w:pos="0"/>
          <w:tab w:val="clear" w:pos="1700"/>
          <w:tab w:val="num" w:pos="709"/>
        </w:tabs>
        <w:spacing w:line="264" w:lineRule="auto"/>
        <w:rPr>
          <w:sz w:val="22"/>
          <w:szCs w:val="22"/>
        </w:rPr>
      </w:pPr>
      <w:bookmarkStart w:id="332" w:name="_Ref305973214"/>
      <w:bookmarkStart w:id="333" w:name="_Toc447292223"/>
      <w:r w:rsidRPr="00510F0F">
        <w:rPr>
          <w:sz w:val="22"/>
          <w:szCs w:val="22"/>
        </w:rPr>
        <w:t>Подача Заявок и их прием</w:t>
      </w:r>
      <w:bookmarkStart w:id="334" w:name="_Ref56229451"/>
      <w:bookmarkEnd w:id="315"/>
      <w:bookmarkEnd w:id="332"/>
      <w:bookmarkEnd w:id="333"/>
    </w:p>
    <w:p w:rsidR="00717F60" w:rsidRPr="00510F0F" w:rsidRDefault="00717F60" w:rsidP="00E71A48">
      <w:pPr>
        <w:pStyle w:val="3"/>
        <w:spacing w:line="264" w:lineRule="auto"/>
        <w:rPr>
          <w:sz w:val="22"/>
        </w:rPr>
      </w:pPr>
      <w:bookmarkStart w:id="335" w:name="_Toc439323707"/>
      <w:bookmarkStart w:id="336" w:name="_Toc440357105"/>
      <w:bookmarkStart w:id="337" w:name="_Toc440359660"/>
      <w:bookmarkStart w:id="338" w:name="_Toc440632123"/>
      <w:bookmarkStart w:id="339" w:name="_Toc440875944"/>
      <w:bookmarkStart w:id="340" w:name="_Toc441130787"/>
      <w:bookmarkStart w:id="341" w:name="_Toc447292224"/>
      <w:r w:rsidRPr="00510F0F">
        <w:rPr>
          <w:sz w:val="22"/>
        </w:rPr>
        <w:t>Подача Заявок через ЭТП</w:t>
      </w:r>
      <w:bookmarkEnd w:id="335"/>
      <w:bookmarkEnd w:id="336"/>
      <w:bookmarkEnd w:id="337"/>
      <w:bookmarkEnd w:id="338"/>
      <w:bookmarkEnd w:id="339"/>
      <w:bookmarkEnd w:id="340"/>
      <w:bookmarkEnd w:id="341"/>
    </w:p>
    <w:p w:rsidR="00717F60" w:rsidRPr="00510F0F" w:rsidRDefault="00717F60" w:rsidP="004B74B1">
      <w:pPr>
        <w:widowControl w:val="0"/>
        <w:numPr>
          <w:ilvl w:val="3"/>
          <w:numId w:val="27"/>
        </w:numPr>
        <w:overflowPunct w:val="0"/>
        <w:autoSpaceDE w:val="0"/>
        <w:spacing w:after="100" w:line="264" w:lineRule="auto"/>
        <w:ind w:left="0" w:firstLine="567"/>
        <w:rPr>
          <w:bCs w:val="0"/>
        </w:rPr>
      </w:pPr>
      <w:r w:rsidRPr="00510F0F">
        <w:rPr>
          <w:bCs w:val="0"/>
        </w:rPr>
        <w:t>Порядок подачи Заявок на ЭТП определяется правилами и инструкциями данной ЭТП.</w:t>
      </w:r>
    </w:p>
    <w:p w:rsidR="00717F60" w:rsidRPr="00510F0F" w:rsidRDefault="00717F60" w:rsidP="004B74B1">
      <w:pPr>
        <w:widowControl w:val="0"/>
        <w:numPr>
          <w:ilvl w:val="3"/>
          <w:numId w:val="27"/>
        </w:numPr>
        <w:overflowPunct w:val="0"/>
        <w:autoSpaceDE w:val="0"/>
        <w:spacing w:after="100" w:line="264" w:lineRule="auto"/>
        <w:ind w:left="0" w:firstLine="567"/>
        <w:rPr>
          <w:bCs w:val="0"/>
        </w:rPr>
      </w:pPr>
      <w:r w:rsidRPr="00510F0F">
        <w:rPr>
          <w:bCs w:val="0"/>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510F0F">
        <w:rPr>
          <w:bCs w:val="0"/>
        </w:rPr>
        <w:t>Участник</w:t>
      </w:r>
      <w:r w:rsidRPr="00510F0F">
        <w:rPr>
          <w:bCs w:val="0"/>
        </w:rPr>
        <w:t xml:space="preserve">ом через ЭТП в отсканированном виде в </w:t>
      </w:r>
      <w:r w:rsidR="0051111A" w:rsidRPr="00510F0F">
        <w:rPr>
          <w:bCs w:val="0"/>
        </w:rPr>
        <w:t xml:space="preserve">(за исключением </w:t>
      </w:r>
      <w:proofErr w:type="gramStart"/>
      <w:r w:rsidR="0051111A" w:rsidRPr="00510F0F">
        <w:rPr>
          <w:bCs w:val="0"/>
        </w:rPr>
        <w:t>файла копии Анкеты Участника запроса</w:t>
      </w:r>
      <w:proofErr w:type="gramEnd"/>
      <w:r w:rsidR="0051111A" w:rsidRPr="00510F0F">
        <w:rPr>
          <w:bCs w:val="0"/>
        </w:rPr>
        <w:t xml:space="preserve"> предложений, выполненного в формате MS </w:t>
      </w:r>
      <w:proofErr w:type="spellStart"/>
      <w:r w:rsidR="0051111A" w:rsidRPr="00510F0F">
        <w:rPr>
          <w:bCs w:val="0"/>
        </w:rPr>
        <w:t>Word</w:t>
      </w:r>
      <w:proofErr w:type="spellEnd"/>
      <w:r w:rsidR="0051111A" w:rsidRPr="00510F0F">
        <w:rPr>
          <w:bCs w:val="0"/>
        </w:rPr>
        <w:t xml:space="preserve">) </w:t>
      </w:r>
      <w:r w:rsidRPr="00510F0F">
        <w:rPr>
          <w:bCs w:val="0"/>
        </w:rPr>
        <w:t>доступном для прочтения формате (предпочтительнее формат *.</w:t>
      </w:r>
      <w:proofErr w:type="spellStart"/>
      <w:r w:rsidRPr="00510F0F">
        <w:rPr>
          <w:bCs w:val="0"/>
        </w:rPr>
        <w:t>pdf</w:t>
      </w:r>
      <w:proofErr w:type="spellEnd"/>
      <w:r w:rsidRPr="00510F0F">
        <w:rPr>
          <w:bCs w:val="0"/>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510F0F">
        <w:rPr>
          <w:bCs w:val="0"/>
        </w:rPr>
        <w:t xml:space="preserve">электронных </w:t>
      </w:r>
      <w:r w:rsidRPr="00510F0F">
        <w:rPr>
          <w:bCs w:val="0"/>
        </w:rPr>
        <w:t>архивов, состоящих из нескольких частей (томов) на ЭТП не допускается.</w:t>
      </w:r>
    </w:p>
    <w:p w:rsidR="00717F60" w:rsidRPr="00510F0F" w:rsidRDefault="004B5EB3" w:rsidP="004B74B1">
      <w:pPr>
        <w:widowControl w:val="0"/>
        <w:numPr>
          <w:ilvl w:val="3"/>
          <w:numId w:val="27"/>
        </w:numPr>
        <w:overflowPunct w:val="0"/>
        <w:autoSpaceDE w:val="0"/>
        <w:spacing w:after="100" w:line="264" w:lineRule="auto"/>
        <w:ind w:left="0" w:firstLine="567"/>
        <w:rPr>
          <w:bCs w:val="0"/>
        </w:rPr>
      </w:pPr>
      <w:bookmarkStart w:id="342" w:name="_Ref440289953"/>
      <w:r w:rsidRPr="00510F0F">
        <w:rPr>
          <w:bCs w:val="0"/>
        </w:rPr>
        <w:t>Заявк</w:t>
      </w:r>
      <w:r w:rsidR="00717F60" w:rsidRPr="00510F0F">
        <w:rPr>
          <w:bCs w:val="0"/>
        </w:rPr>
        <w:t xml:space="preserve">и на ЭТП могут быть поданы до </w:t>
      </w:r>
      <w:r w:rsidR="002B5044" w:rsidRPr="00510F0F">
        <w:rPr>
          <w:b/>
          <w:bCs w:val="0"/>
        </w:rPr>
        <w:t xml:space="preserve">12 часов 00 минут </w:t>
      </w:r>
      <w:r w:rsidR="00F36EA5" w:rsidRPr="00C5276F">
        <w:rPr>
          <w:b/>
          <w:bCs w:val="0"/>
        </w:rPr>
        <w:t>21 сентября</w:t>
      </w:r>
      <w:r w:rsidR="002B5044" w:rsidRPr="00C5276F">
        <w:rPr>
          <w:b/>
          <w:bCs w:val="0"/>
        </w:rPr>
        <w:t xml:space="preserve"> 2016 года</w:t>
      </w:r>
      <w:r w:rsidR="00115042" w:rsidRPr="00510F0F">
        <w:rPr>
          <w:b/>
          <w:bCs w:val="0"/>
        </w:rPr>
        <w:t xml:space="preserve">, </w:t>
      </w:r>
      <w:r w:rsidR="00115042" w:rsidRPr="00510F0F">
        <w:rPr>
          <w:bCs w:val="0"/>
        </w:rPr>
        <w:t xml:space="preserve">при этом предложенная Участником в Письме о подаче оферты </w:t>
      </w:r>
      <w:r w:rsidR="00115042" w:rsidRPr="00510F0F">
        <w:rPr>
          <w:bCs w:val="0"/>
          <w:spacing w:val="-2"/>
        </w:rPr>
        <w:t>(под</w:t>
      </w:r>
      <w:r w:rsidR="00115042" w:rsidRPr="00510F0F">
        <w:rPr>
          <w:bCs w:val="0"/>
        </w:rPr>
        <w:t xml:space="preserve">раздел </w:t>
      </w:r>
      <w:r w:rsidR="00DB2F34" w:rsidRPr="00510F0F">
        <w:rPr>
          <w:bCs w:val="0"/>
        </w:rPr>
        <w:fldChar w:fldCharType="begin"/>
      </w:r>
      <w:r w:rsidR="00115042" w:rsidRPr="00510F0F">
        <w:rPr>
          <w:bCs w:val="0"/>
        </w:rPr>
        <w:instrText xml:space="preserve"> REF _Ref55336310 \r \h </w:instrText>
      </w:r>
      <w:r w:rsidR="00510F0F" w:rsidRPr="00510F0F">
        <w:rPr>
          <w:bCs w:val="0"/>
        </w:rPr>
        <w:instrText xml:space="preserve"> \* MERGEFORMAT </w:instrText>
      </w:r>
      <w:r w:rsidR="00DB2F34" w:rsidRPr="00510F0F">
        <w:rPr>
          <w:bCs w:val="0"/>
        </w:rPr>
      </w:r>
      <w:r w:rsidR="00DB2F34" w:rsidRPr="00510F0F">
        <w:rPr>
          <w:bCs w:val="0"/>
        </w:rPr>
        <w:fldChar w:fldCharType="separate"/>
      </w:r>
      <w:r w:rsidR="00C64CD9" w:rsidRPr="00510F0F">
        <w:rPr>
          <w:bCs w:val="0"/>
        </w:rPr>
        <w:t>5.1</w:t>
      </w:r>
      <w:r w:rsidR="00DB2F34" w:rsidRPr="00510F0F">
        <w:rPr>
          <w:bCs w:val="0"/>
        </w:rPr>
        <w:fldChar w:fldCharType="end"/>
      </w:r>
      <w:r w:rsidR="00115042" w:rsidRPr="00510F0F">
        <w:rPr>
          <w:bCs w:val="0"/>
          <w:lang w:eastAsia="ru-RU"/>
        </w:rPr>
        <w:t>)</w:t>
      </w:r>
      <w:r w:rsidR="00115042" w:rsidRPr="00510F0F">
        <w:rPr>
          <w:bCs w:val="0"/>
        </w:rPr>
        <w:t xml:space="preserve"> цена должна соответствовать цене, указанной Участником на «котировочной доске» ЭТП</w:t>
      </w:r>
      <w:r w:rsidR="00717F60" w:rsidRPr="00510F0F">
        <w:rPr>
          <w:bCs w:val="0"/>
        </w:rPr>
        <w:t>.</w:t>
      </w:r>
      <w:bookmarkEnd w:id="342"/>
    </w:p>
    <w:p w:rsidR="00717F60" w:rsidRPr="00510F0F" w:rsidRDefault="00717F60" w:rsidP="00E71A48">
      <w:pPr>
        <w:pStyle w:val="3"/>
        <w:spacing w:line="264" w:lineRule="auto"/>
        <w:rPr>
          <w:sz w:val="22"/>
        </w:rPr>
      </w:pPr>
      <w:bookmarkStart w:id="343" w:name="_Ref115077798"/>
      <w:bookmarkStart w:id="344" w:name="_Toc439323708"/>
      <w:bookmarkStart w:id="345" w:name="_Toc440357106"/>
      <w:bookmarkStart w:id="346" w:name="_Toc440359661"/>
      <w:bookmarkStart w:id="347" w:name="_Toc440632124"/>
      <w:bookmarkStart w:id="348" w:name="_Toc440875945"/>
      <w:bookmarkStart w:id="349" w:name="_Toc441130788"/>
      <w:bookmarkStart w:id="350" w:name="_Toc447292225"/>
      <w:r w:rsidRPr="00510F0F">
        <w:rPr>
          <w:sz w:val="22"/>
        </w:rPr>
        <w:t>Подача Заявок в письменной</w:t>
      </w:r>
      <w:r w:rsidR="001640C4" w:rsidRPr="00510F0F">
        <w:rPr>
          <w:sz w:val="22"/>
        </w:rPr>
        <w:t xml:space="preserve"> (бумажной)</w:t>
      </w:r>
      <w:r w:rsidRPr="00510F0F">
        <w:rPr>
          <w:sz w:val="22"/>
        </w:rPr>
        <w:t xml:space="preserve"> форме</w:t>
      </w:r>
      <w:bookmarkEnd w:id="343"/>
      <w:bookmarkEnd w:id="344"/>
      <w:bookmarkEnd w:id="345"/>
      <w:bookmarkEnd w:id="346"/>
      <w:bookmarkEnd w:id="347"/>
      <w:bookmarkEnd w:id="348"/>
      <w:bookmarkEnd w:id="349"/>
      <w:bookmarkEnd w:id="350"/>
    </w:p>
    <w:bookmarkEnd w:id="334"/>
    <w:p w:rsidR="00717F60" w:rsidRPr="00510F0F" w:rsidRDefault="001A3C31" w:rsidP="004B74B1">
      <w:pPr>
        <w:widowControl w:val="0"/>
        <w:numPr>
          <w:ilvl w:val="3"/>
          <w:numId w:val="28"/>
        </w:numPr>
        <w:overflowPunct w:val="0"/>
        <w:autoSpaceDE w:val="0"/>
        <w:spacing w:after="100" w:line="264" w:lineRule="auto"/>
        <w:ind w:left="0" w:firstLine="567"/>
        <w:rPr>
          <w:bCs w:val="0"/>
        </w:rPr>
      </w:pPr>
      <w:r w:rsidRPr="00510F0F">
        <w:rPr>
          <w:bCs w:val="0"/>
        </w:rPr>
        <w:t xml:space="preserve">Подача Участником Заявки в письменной </w:t>
      </w:r>
      <w:r w:rsidR="001640C4" w:rsidRPr="00510F0F">
        <w:t xml:space="preserve">(бумажной) </w:t>
      </w:r>
      <w:r w:rsidRPr="00510F0F">
        <w:rPr>
          <w:bCs w:val="0"/>
        </w:rPr>
        <w:t>форме не предусмотрена</w:t>
      </w:r>
      <w:r w:rsidR="00047DE1" w:rsidRPr="00510F0F">
        <w:rPr>
          <w:bCs w:val="0"/>
        </w:rPr>
        <w:t xml:space="preserve">, за исключением документов, указанных в </w:t>
      </w:r>
      <w:proofErr w:type="spellStart"/>
      <w:r w:rsidR="00047DE1" w:rsidRPr="00510F0F">
        <w:rPr>
          <w:bCs w:val="0"/>
        </w:rPr>
        <w:t>п.п</w:t>
      </w:r>
      <w:proofErr w:type="spellEnd"/>
      <w:r w:rsidR="00047DE1" w:rsidRPr="00510F0F">
        <w:rPr>
          <w:bCs w:val="0"/>
        </w:rPr>
        <w:t xml:space="preserve">. </w:t>
      </w:r>
      <w:r w:rsidR="002536E6" w:rsidRPr="00510F0F">
        <w:fldChar w:fldCharType="begin"/>
      </w:r>
      <w:r w:rsidR="002536E6" w:rsidRPr="00510F0F">
        <w:instrText xml:space="preserve"> REF _Ref442187861 \r \h  \* MERGEFORMAT </w:instrText>
      </w:r>
      <w:r w:rsidR="002536E6" w:rsidRPr="00510F0F">
        <w:fldChar w:fldCharType="separate"/>
      </w:r>
      <w:r w:rsidR="00C64CD9" w:rsidRPr="00510F0F">
        <w:rPr>
          <w:bCs w:val="0"/>
        </w:rPr>
        <w:t>т)</w:t>
      </w:r>
      <w:r w:rsidR="002536E6" w:rsidRPr="00510F0F">
        <w:fldChar w:fldCharType="end"/>
      </w:r>
      <w:r w:rsidR="001C386D" w:rsidRPr="00510F0F">
        <w:t xml:space="preserve"> п. </w:t>
      </w:r>
      <w:r w:rsidR="002536E6" w:rsidRPr="00510F0F">
        <w:fldChar w:fldCharType="begin"/>
      </w:r>
      <w:r w:rsidR="002536E6" w:rsidRPr="00510F0F">
        <w:instrText xml:space="preserve"> REF _Ref306005578 \r \h  \* MERGEFORMAT </w:instrText>
      </w:r>
      <w:r w:rsidR="002536E6" w:rsidRPr="00510F0F">
        <w:fldChar w:fldCharType="separate"/>
      </w:r>
      <w:r w:rsidR="00C64CD9" w:rsidRPr="00510F0F">
        <w:t>3.3.8.3</w:t>
      </w:r>
      <w:r w:rsidR="002536E6" w:rsidRPr="00510F0F">
        <w:fldChar w:fldCharType="end"/>
      </w:r>
      <w:r w:rsidR="00047DE1" w:rsidRPr="00510F0F">
        <w:t xml:space="preserve"> и подразделе </w:t>
      </w:r>
      <w:r w:rsidR="002536E6" w:rsidRPr="00510F0F">
        <w:fldChar w:fldCharType="begin"/>
      </w:r>
      <w:r w:rsidR="002536E6" w:rsidRPr="00510F0F">
        <w:instrText xml:space="preserve"> REF _Ref441574649 \r \h  \* MERGEFORMAT </w:instrText>
      </w:r>
      <w:r w:rsidR="002536E6" w:rsidRPr="00510F0F">
        <w:fldChar w:fldCharType="separate"/>
      </w:r>
      <w:r w:rsidR="00C64CD9" w:rsidRPr="00510F0F">
        <w:t>5.16</w:t>
      </w:r>
      <w:r w:rsidR="002536E6" w:rsidRPr="00510F0F">
        <w:fldChar w:fldCharType="end"/>
      </w:r>
      <w:r w:rsidR="00047DE1" w:rsidRPr="00510F0F">
        <w:rPr>
          <w:bCs w:val="0"/>
        </w:rPr>
        <w:t>.</w:t>
      </w:r>
    </w:p>
    <w:p w:rsidR="00717F60" w:rsidRPr="00510F0F" w:rsidRDefault="00717F60" w:rsidP="00E71A48">
      <w:pPr>
        <w:pStyle w:val="2"/>
        <w:tabs>
          <w:tab w:val="clear" w:pos="1700"/>
          <w:tab w:val="left" w:pos="709"/>
        </w:tabs>
        <w:spacing w:line="264" w:lineRule="auto"/>
        <w:rPr>
          <w:sz w:val="22"/>
          <w:szCs w:val="22"/>
        </w:rPr>
      </w:pPr>
      <w:bookmarkStart w:id="351" w:name="_Ref303683883"/>
      <w:bookmarkStart w:id="352" w:name="_Toc447292226"/>
      <w:r w:rsidRPr="00510F0F">
        <w:rPr>
          <w:sz w:val="22"/>
          <w:szCs w:val="22"/>
        </w:rPr>
        <w:t xml:space="preserve">Изменение и отзыв </w:t>
      </w:r>
      <w:r w:rsidR="004B5EB3" w:rsidRPr="00510F0F">
        <w:rPr>
          <w:sz w:val="22"/>
          <w:szCs w:val="22"/>
        </w:rPr>
        <w:t>Заявк</w:t>
      </w:r>
      <w:r w:rsidRPr="00510F0F">
        <w:rPr>
          <w:sz w:val="22"/>
          <w:szCs w:val="22"/>
        </w:rPr>
        <w:t>и</w:t>
      </w:r>
      <w:bookmarkEnd w:id="351"/>
      <w:bookmarkEnd w:id="352"/>
    </w:p>
    <w:p w:rsidR="00C64CD9" w:rsidRPr="00510F0F" w:rsidRDefault="00C64CD9" w:rsidP="00C64CD9">
      <w:pPr>
        <w:widowControl w:val="0"/>
        <w:numPr>
          <w:ilvl w:val="2"/>
          <w:numId w:val="29"/>
        </w:numPr>
        <w:autoSpaceDE w:val="0"/>
        <w:spacing w:after="100" w:line="264" w:lineRule="auto"/>
        <w:ind w:left="0" w:firstLine="567"/>
        <w:rPr>
          <w:bCs w:val="0"/>
        </w:rPr>
      </w:pPr>
      <w:bookmarkStart w:id="353" w:name="_Ref305973250"/>
      <w:r w:rsidRPr="00510F0F">
        <w:rPr>
          <w:bCs w:val="0"/>
        </w:rPr>
        <w:t xml:space="preserve">До окончания срока подачи заявок (п. </w:t>
      </w:r>
      <w:r w:rsidR="002536E6" w:rsidRPr="00510F0F">
        <w:fldChar w:fldCharType="begin"/>
      </w:r>
      <w:r w:rsidR="002536E6" w:rsidRPr="00510F0F">
        <w:instrText xml:space="preserve"> REF _Ref440289953 \r \h  \* MERGEFORMAT </w:instrText>
      </w:r>
      <w:r w:rsidR="002536E6" w:rsidRPr="00510F0F">
        <w:fldChar w:fldCharType="separate"/>
      </w:r>
      <w:r w:rsidRPr="00510F0F">
        <w:rPr>
          <w:bCs w:val="0"/>
        </w:rPr>
        <w:t>3.4.1.3</w:t>
      </w:r>
      <w:r w:rsidR="002536E6" w:rsidRPr="00510F0F">
        <w:fldChar w:fldCharType="end"/>
      </w:r>
      <w:r w:rsidRPr="00510F0F">
        <w:rPr>
          <w:bCs w:val="0"/>
        </w:rPr>
        <w:t>) Участник вправе изменить или отозвать поданную Заявку</w:t>
      </w:r>
      <w:r w:rsidRPr="00510F0F">
        <w:t>, после окончания срока подачи заявок Участник может только отозвать свою поданную Заявку</w:t>
      </w:r>
      <w:r w:rsidRPr="00510F0F">
        <w:rPr>
          <w:bCs w:val="0"/>
        </w:rPr>
        <w:t>.</w:t>
      </w:r>
    </w:p>
    <w:p w:rsidR="00C64CD9" w:rsidRPr="00510F0F" w:rsidRDefault="00C64CD9" w:rsidP="00C64CD9">
      <w:pPr>
        <w:widowControl w:val="0"/>
        <w:numPr>
          <w:ilvl w:val="2"/>
          <w:numId w:val="29"/>
        </w:numPr>
        <w:autoSpaceDE w:val="0"/>
        <w:spacing w:after="100" w:line="264" w:lineRule="auto"/>
        <w:ind w:left="0" w:firstLine="567"/>
        <w:rPr>
          <w:bCs w:val="0"/>
        </w:rPr>
      </w:pPr>
      <w:r w:rsidRPr="00510F0F">
        <w:t xml:space="preserve">Порядок изменения или отзыва Заявок до окончания срока подачи Заявок </w:t>
      </w:r>
      <w:r w:rsidRPr="00510F0F">
        <w:rPr>
          <w:bCs w:val="0"/>
        </w:rPr>
        <w:t xml:space="preserve">(п. </w:t>
      </w:r>
      <w:r w:rsidR="002536E6" w:rsidRPr="00510F0F">
        <w:fldChar w:fldCharType="begin"/>
      </w:r>
      <w:r w:rsidR="002536E6" w:rsidRPr="00510F0F">
        <w:instrText xml:space="preserve"> REF _Ref440289953 \r \h  \* MERGEFORMAT </w:instrText>
      </w:r>
      <w:r w:rsidR="002536E6" w:rsidRPr="00510F0F">
        <w:fldChar w:fldCharType="separate"/>
      </w:r>
      <w:r w:rsidRPr="00510F0F">
        <w:rPr>
          <w:bCs w:val="0"/>
        </w:rPr>
        <w:t>3.4.1.3</w:t>
      </w:r>
      <w:r w:rsidR="002536E6" w:rsidRPr="00510F0F">
        <w:fldChar w:fldCharType="end"/>
      </w:r>
      <w:r w:rsidRPr="00510F0F">
        <w:rPr>
          <w:bCs w:val="0"/>
        </w:rPr>
        <w:t>)</w:t>
      </w:r>
      <w:r w:rsidRPr="00510F0F">
        <w:t xml:space="preserve"> через ЭТП</w:t>
      </w:r>
      <w:r w:rsidRPr="00510F0F">
        <w:rPr>
          <w:color w:val="000000"/>
        </w:rPr>
        <w:t xml:space="preserve"> </w:t>
      </w:r>
      <w:r w:rsidRPr="00510F0F">
        <w:t>определяется правилами данной системы</w:t>
      </w:r>
      <w:r w:rsidRPr="00510F0F">
        <w:rPr>
          <w:bCs w:val="0"/>
        </w:rPr>
        <w:t>.</w:t>
      </w:r>
    </w:p>
    <w:p w:rsidR="00C64CD9" w:rsidRPr="00510F0F" w:rsidRDefault="00C64CD9" w:rsidP="00C64CD9">
      <w:pPr>
        <w:widowControl w:val="0"/>
        <w:numPr>
          <w:ilvl w:val="2"/>
          <w:numId w:val="29"/>
        </w:numPr>
        <w:autoSpaceDE w:val="0"/>
        <w:spacing w:after="100" w:line="264" w:lineRule="auto"/>
        <w:ind w:left="0" w:firstLine="709"/>
      </w:pPr>
      <w:r w:rsidRPr="00510F0F">
        <w:t xml:space="preserve">После окончания срока подачи Заявок </w:t>
      </w:r>
      <w:r w:rsidRPr="00510F0F">
        <w:rPr>
          <w:bCs w:val="0"/>
        </w:rPr>
        <w:t xml:space="preserve">(п. </w:t>
      </w:r>
      <w:r w:rsidR="002536E6" w:rsidRPr="00510F0F">
        <w:fldChar w:fldCharType="begin"/>
      </w:r>
      <w:r w:rsidR="002536E6" w:rsidRPr="00510F0F">
        <w:instrText xml:space="preserve"> REF _Ref440289953 \r \h  \* MERGEFORMAT </w:instrText>
      </w:r>
      <w:r w:rsidR="002536E6" w:rsidRPr="00510F0F">
        <w:fldChar w:fldCharType="separate"/>
      </w:r>
      <w:r w:rsidRPr="00510F0F">
        <w:rPr>
          <w:bCs w:val="0"/>
        </w:rPr>
        <w:t>3.4.1.3</w:t>
      </w:r>
      <w:r w:rsidR="002536E6" w:rsidRPr="00510F0F">
        <w:fldChar w:fldCharType="end"/>
      </w:r>
      <w:r w:rsidRPr="00510F0F">
        <w:rPr>
          <w:bCs w:val="0"/>
        </w:rPr>
        <w:t>)</w:t>
      </w:r>
      <w:r w:rsidRPr="00510F0F">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2536E6" w:rsidRPr="00510F0F">
        <w:fldChar w:fldCharType="begin"/>
      </w:r>
      <w:r w:rsidR="002536E6" w:rsidRPr="00510F0F">
        <w:instrText xml:space="preserve"> REF _Ref55279015 \r \h  \* MERGEFORMAT </w:instrText>
      </w:r>
      <w:r w:rsidR="002536E6" w:rsidRPr="00510F0F">
        <w:fldChar w:fldCharType="separate"/>
      </w:r>
      <w:r w:rsidRPr="00510F0F">
        <w:t>3.3.1.6</w:t>
      </w:r>
      <w:r w:rsidR="002536E6" w:rsidRPr="00510F0F">
        <w:fldChar w:fldCharType="end"/>
      </w:r>
      <w:r w:rsidRPr="00510F0F">
        <w:t xml:space="preserve">, </w:t>
      </w:r>
      <w:r w:rsidR="002536E6" w:rsidRPr="00510F0F">
        <w:fldChar w:fldCharType="begin"/>
      </w:r>
      <w:r w:rsidR="002536E6" w:rsidRPr="00510F0F">
        <w:instrText xml:space="preserve"> REF _Ref195087786 \r \h  \* MERGEFORMAT </w:instrText>
      </w:r>
      <w:r w:rsidR="002536E6" w:rsidRPr="00510F0F">
        <w:fldChar w:fldCharType="separate"/>
      </w:r>
      <w:r w:rsidRPr="00510F0F">
        <w:t>3.3.1.7</w:t>
      </w:r>
      <w:r w:rsidR="002536E6" w:rsidRPr="00510F0F">
        <w:fldChar w:fldCharType="end"/>
      </w:r>
      <w:r w:rsidRPr="00510F0F">
        <w:t>, в письменной форме.</w:t>
      </w:r>
    </w:p>
    <w:p w:rsidR="00717F60" w:rsidRPr="00510F0F" w:rsidRDefault="00717F60" w:rsidP="00E71A48">
      <w:pPr>
        <w:pStyle w:val="2"/>
        <w:tabs>
          <w:tab w:val="clear" w:pos="1700"/>
          <w:tab w:val="left" w:pos="709"/>
        </w:tabs>
        <w:spacing w:line="264" w:lineRule="auto"/>
        <w:rPr>
          <w:sz w:val="22"/>
          <w:szCs w:val="22"/>
        </w:rPr>
      </w:pPr>
      <w:bookmarkStart w:id="354" w:name="_Toc447292227"/>
      <w:r w:rsidRPr="00510F0F">
        <w:rPr>
          <w:sz w:val="22"/>
          <w:szCs w:val="22"/>
        </w:rPr>
        <w:t>Оценка Заявок и проведение переговоров</w:t>
      </w:r>
      <w:bookmarkEnd w:id="353"/>
      <w:bookmarkEnd w:id="354"/>
      <w:r w:rsidRPr="00510F0F">
        <w:rPr>
          <w:sz w:val="22"/>
          <w:szCs w:val="22"/>
        </w:rPr>
        <w:t xml:space="preserve"> </w:t>
      </w:r>
    </w:p>
    <w:p w:rsidR="00717F60" w:rsidRPr="00510F0F" w:rsidRDefault="00717F60" w:rsidP="00E71A48">
      <w:pPr>
        <w:pStyle w:val="3"/>
        <w:spacing w:line="264" w:lineRule="auto"/>
        <w:rPr>
          <w:sz w:val="22"/>
        </w:rPr>
      </w:pPr>
      <w:bookmarkStart w:id="355" w:name="_Toc439323711"/>
      <w:bookmarkStart w:id="356" w:name="_Toc440357109"/>
      <w:bookmarkStart w:id="357" w:name="_Toc440359664"/>
      <w:bookmarkStart w:id="358" w:name="_Toc440632127"/>
      <w:bookmarkStart w:id="359" w:name="_Toc440875948"/>
      <w:bookmarkStart w:id="360" w:name="_Toc441130791"/>
      <w:bookmarkStart w:id="361" w:name="_Toc447292228"/>
      <w:r w:rsidRPr="00510F0F">
        <w:rPr>
          <w:sz w:val="22"/>
        </w:rPr>
        <w:t>Общие положения</w:t>
      </w:r>
      <w:bookmarkEnd w:id="355"/>
      <w:bookmarkEnd w:id="356"/>
      <w:bookmarkEnd w:id="357"/>
      <w:bookmarkEnd w:id="358"/>
      <w:bookmarkEnd w:id="359"/>
      <w:bookmarkEnd w:id="360"/>
      <w:bookmarkEnd w:id="361"/>
    </w:p>
    <w:p w:rsidR="00717F60" w:rsidRPr="00510F0F" w:rsidRDefault="00717F60" w:rsidP="004B74B1">
      <w:pPr>
        <w:widowControl w:val="0"/>
        <w:numPr>
          <w:ilvl w:val="3"/>
          <w:numId w:val="30"/>
        </w:numPr>
        <w:shd w:val="clear" w:color="auto" w:fill="FFFFFF"/>
        <w:autoSpaceDE w:val="0"/>
        <w:spacing w:before="60" w:after="100" w:line="264" w:lineRule="auto"/>
        <w:ind w:left="0" w:right="159" w:firstLine="709"/>
        <w:rPr>
          <w:bCs w:val="0"/>
        </w:rPr>
      </w:pPr>
      <w:r w:rsidRPr="00510F0F">
        <w:rPr>
          <w:bCs w:val="0"/>
        </w:rPr>
        <w:t xml:space="preserve">Оценка Заявок осуществляется Закупочной комиссией </w:t>
      </w:r>
      <w:r w:rsidRPr="00510F0F">
        <w:rPr>
          <w:bCs w:val="0"/>
          <w:spacing w:val="-1"/>
        </w:rPr>
        <w:t xml:space="preserve">и иными лицами (экспертами и специалистами), привлеченными </w:t>
      </w:r>
      <w:r w:rsidRPr="00510F0F">
        <w:rPr>
          <w:bCs w:val="0"/>
        </w:rPr>
        <w:t>Организатором.</w:t>
      </w:r>
    </w:p>
    <w:p w:rsidR="00717F60" w:rsidRPr="00510F0F" w:rsidRDefault="00717F60" w:rsidP="004B74B1">
      <w:pPr>
        <w:widowControl w:val="0"/>
        <w:numPr>
          <w:ilvl w:val="3"/>
          <w:numId w:val="30"/>
        </w:numPr>
        <w:shd w:val="clear" w:color="auto" w:fill="FFFFFF"/>
        <w:autoSpaceDE w:val="0"/>
        <w:spacing w:before="60" w:after="100" w:line="264" w:lineRule="auto"/>
        <w:ind w:left="0" w:right="159" w:firstLine="709"/>
        <w:rPr>
          <w:bCs w:val="0"/>
        </w:rPr>
      </w:pPr>
      <w:r w:rsidRPr="00510F0F">
        <w:rPr>
          <w:bCs w:val="0"/>
        </w:rPr>
        <w:t>Оценка Заявок будет осуществляться, исходя из электронных версий документов Заявок.</w:t>
      </w:r>
    </w:p>
    <w:p w:rsidR="00717F60" w:rsidRPr="00510F0F" w:rsidRDefault="00717F60" w:rsidP="004B74B1">
      <w:pPr>
        <w:widowControl w:val="0"/>
        <w:numPr>
          <w:ilvl w:val="3"/>
          <w:numId w:val="30"/>
        </w:numPr>
        <w:shd w:val="clear" w:color="auto" w:fill="FFFFFF"/>
        <w:autoSpaceDE w:val="0"/>
        <w:spacing w:before="60" w:after="100" w:line="264" w:lineRule="auto"/>
        <w:ind w:left="0" w:right="159" w:firstLine="709"/>
        <w:rPr>
          <w:bCs w:val="0"/>
        </w:rPr>
      </w:pPr>
      <w:r w:rsidRPr="00510F0F">
        <w:rPr>
          <w:bCs w:val="0"/>
        </w:rPr>
        <w:t xml:space="preserve">Рассмотрение и оценка заявок осуществляется в соответствии с условиями настоящей </w:t>
      </w:r>
      <w:r w:rsidR="007D07A7" w:rsidRPr="00510F0F">
        <w:rPr>
          <w:bCs w:val="0"/>
        </w:rPr>
        <w:t>Д</w:t>
      </w:r>
      <w:r w:rsidRPr="00510F0F">
        <w:rPr>
          <w:bCs w:val="0"/>
        </w:rPr>
        <w:t>окументации.</w:t>
      </w:r>
    </w:p>
    <w:p w:rsidR="00717F60" w:rsidRPr="00510F0F" w:rsidRDefault="00717F60" w:rsidP="004B74B1">
      <w:pPr>
        <w:widowControl w:val="0"/>
        <w:numPr>
          <w:ilvl w:val="3"/>
          <w:numId w:val="30"/>
        </w:numPr>
        <w:shd w:val="clear" w:color="auto" w:fill="FFFFFF"/>
        <w:autoSpaceDE w:val="0"/>
        <w:spacing w:before="60" w:after="100" w:line="264" w:lineRule="auto"/>
        <w:ind w:left="0" w:right="159" w:firstLine="709"/>
        <w:rPr>
          <w:bCs w:val="0"/>
        </w:rPr>
      </w:pPr>
      <w:r w:rsidRPr="00510F0F">
        <w:rPr>
          <w:bCs w:val="0"/>
        </w:rPr>
        <w:lastRenderedPageBreak/>
        <w:t xml:space="preserve">Информация относительно разъяснения, предварительного рассмотрения, оценки и сопоставления Заявок </w:t>
      </w:r>
      <w:r w:rsidR="009C744E" w:rsidRPr="00510F0F">
        <w:rPr>
          <w:bCs w:val="0"/>
        </w:rPr>
        <w:t>Участник</w:t>
      </w:r>
      <w:r w:rsidRPr="00510F0F">
        <w:rPr>
          <w:bCs w:val="0"/>
        </w:rPr>
        <w:t xml:space="preserve">ов, а также рекомендации по присуждению </w:t>
      </w:r>
      <w:r w:rsidR="00123C70" w:rsidRPr="00510F0F">
        <w:rPr>
          <w:bCs w:val="0"/>
        </w:rPr>
        <w:t>Договор</w:t>
      </w:r>
      <w:r w:rsidRPr="00510F0F">
        <w:rPr>
          <w:bCs w:val="0"/>
        </w:rPr>
        <w:t xml:space="preserve">а является строго конфиденциальной и не подлежит разглашению </w:t>
      </w:r>
      <w:r w:rsidR="009C744E" w:rsidRPr="00510F0F">
        <w:rPr>
          <w:bCs w:val="0"/>
        </w:rPr>
        <w:t>Участник</w:t>
      </w:r>
      <w:r w:rsidRPr="00510F0F">
        <w:rPr>
          <w:bCs w:val="0"/>
        </w:rPr>
        <w:t>ам или иным лицам, которые официально не имеют к этому отношения</w:t>
      </w:r>
      <w:r w:rsidR="008F7BD0" w:rsidRPr="00510F0F">
        <w:rPr>
          <w:bCs w:val="0"/>
        </w:rPr>
        <w:t>,</w:t>
      </w:r>
      <w:r w:rsidR="008F7BD0" w:rsidRPr="00510F0F">
        <w:t xml:space="preserve"> за исключением сведений, размещаемых на официальном сайте, сайте </w:t>
      </w:r>
      <w:r w:rsidR="001A3C31" w:rsidRPr="00510F0F">
        <w:rPr>
          <w:iCs/>
        </w:rPr>
        <w:t>ПАО «МРСК Центра»</w:t>
      </w:r>
      <w:r w:rsidR="001A3C31" w:rsidRPr="00510F0F">
        <w:t>,</w:t>
      </w:r>
      <w:r w:rsidR="008F7BD0" w:rsidRPr="00510F0F">
        <w:t xml:space="preserve"> ЭТП</w:t>
      </w:r>
      <w:r w:rsidR="001A3C31" w:rsidRPr="00510F0F">
        <w:t>.</w:t>
      </w:r>
    </w:p>
    <w:p w:rsidR="00717F60" w:rsidRPr="00510F0F" w:rsidRDefault="009C744E" w:rsidP="004B74B1">
      <w:pPr>
        <w:widowControl w:val="0"/>
        <w:numPr>
          <w:ilvl w:val="3"/>
          <w:numId w:val="30"/>
        </w:numPr>
        <w:shd w:val="clear" w:color="auto" w:fill="FFFFFF"/>
        <w:autoSpaceDE w:val="0"/>
        <w:spacing w:before="60" w:after="100" w:line="264" w:lineRule="auto"/>
        <w:ind w:left="0" w:right="159" w:firstLine="709"/>
        <w:rPr>
          <w:bCs w:val="0"/>
        </w:rPr>
      </w:pPr>
      <w:r w:rsidRPr="00510F0F">
        <w:rPr>
          <w:bCs w:val="0"/>
        </w:rPr>
        <w:t>Участник</w:t>
      </w:r>
      <w:r w:rsidR="00717F60" w:rsidRPr="00510F0F">
        <w:rPr>
          <w:bCs w:val="0"/>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510F0F">
        <w:rPr>
          <w:bCs w:val="0"/>
        </w:rPr>
        <w:t>Участник</w:t>
      </w:r>
      <w:r w:rsidR="00717F60" w:rsidRPr="00510F0F">
        <w:rPr>
          <w:bCs w:val="0"/>
        </w:rPr>
        <w:t xml:space="preserve">ов повлиять на Закупочную комиссию при экспертизе Заявок или на присуждение </w:t>
      </w:r>
      <w:r w:rsidR="00123C70" w:rsidRPr="00510F0F">
        <w:rPr>
          <w:bCs w:val="0"/>
        </w:rPr>
        <w:t>Договор</w:t>
      </w:r>
      <w:r w:rsidR="00717F60" w:rsidRPr="00510F0F">
        <w:rPr>
          <w:bCs w:val="0"/>
        </w:rPr>
        <w:t xml:space="preserve">а, а также оказать давление на любое лицо, привлеченное Организатором, служат основанием для отклонения Заявок таких </w:t>
      </w:r>
      <w:r w:rsidRPr="00510F0F">
        <w:rPr>
          <w:bCs w:val="0"/>
        </w:rPr>
        <w:t>Участник</w:t>
      </w:r>
      <w:r w:rsidR="00717F60" w:rsidRPr="00510F0F">
        <w:rPr>
          <w:bCs w:val="0"/>
        </w:rPr>
        <w:t>ов.</w:t>
      </w:r>
    </w:p>
    <w:p w:rsidR="00717F60" w:rsidRPr="00510F0F" w:rsidRDefault="00717F60" w:rsidP="004B74B1">
      <w:pPr>
        <w:widowControl w:val="0"/>
        <w:numPr>
          <w:ilvl w:val="3"/>
          <w:numId w:val="30"/>
        </w:numPr>
        <w:shd w:val="clear" w:color="auto" w:fill="FFFFFF"/>
        <w:autoSpaceDE w:val="0"/>
        <w:spacing w:before="60" w:after="100" w:line="264" w:lineRule="auto"/>
        <w:ind w:left="0" w:right="159" w:firstLine="709"/>
        <w:rPr>
          <w:bCs w:val="0"/>
        </w:rPr>
      </w:pPr>
      <w:r w:rsidRPr="00510F0F">
        <w:rPr>
          <w:bCs w:val="0"/>
        </w:rPr>
        <w:t xml:space="preserve">Оценка Заявок может включать отборочную стадию (пункт </w:t>
      </w:r>
      <w:r w:rsidR="002536E6" w:rsidRPr="00510F0F">
        <w:fldChar w:fldCharType="begin"/>
      </w:r>
      <w:r w:rsidR="002536E6" w:rsidRPr="00510F0F">
        <w:instrText xml:space="preserve"> REF _Ref93089454 \n \h  \* MERGEFORMAT </w:instrText>
      </w:r>
      <w:r w:rsidR="002536E6" w:rsidRPr="00510F0F">
        <w:fldChar w:fldCharType="separate"/>
      </w:r>
      <w:r w:rsidR="00C64CD9" w:rsidRPr="00510F0F">
        <w:rPr>
          <w:bCs w:val="0"/>
        </w:rPr>
        <w:t>3.6.2</w:t>
      </w:r>
      <w:r w:rsidR="002536E6" w:rsidRPr="00510F0F">
        <w:fldChar w:fldCharType="end"/>
      </w:r>
      <w:r w:rsidRPr="00510F0F">
        <w:rPr>
          <w:bCs w:val="0"/>
        </w:rPr>
        <w:t xml:space="preserve">), проведение (при необходимости) переговоров (пункт </w:t>
      </w:r>
      <w:r w:rsidR="002536E6" w:rsidRPr="00510F0F">
        <w:fldChar w:fldCharType="begin"/>
      </w:r>
      <w:r w:rsidR="002536E6" w:rsidRPr="00510F0F">
        <w:instrText xml:space="preserve"> REF _Ref303670674 \n \h  \* MERGEFORMAT </w:instrText>
      </w:r>
      <w:r w:rsidR="002536E6" w:rsidRPr="00510F0F">
        <w:fldChar w:fldCharType="separate"/>
      </w:r>
      <w:r w:rsidR="00C64CD9" w:rsidRPr="00510F0F">
        <w:rPr>
          <w:bCs w:val="0"/>
        </w:rPr>
        <w:t>3.6.3</w:t>
      </w:r>
      <w:r w:rsidR="002536E6" w:rsidRPr="00510F0F">
        <w:fldChar w:fldCharType="end"/>
      </w:r>
      <w:r w:rsidRPr="00510F0F">
        <w:rPr>
          <w:bCs w:val="0"/>
        </w:rPr>
        <w:t>) и оценочную стадию (пункт</w:t>
      </w:r>
      <w:r w:rsidR="007F3FB7" w:rsidRPr="00510F0F">
        <w:rPr>
          <w:bCs w:val="0"/>
        </w:rPr>
        <w:t xml:space="preserve"> </w:t>
      </w:r>
      <w:r w:rsidR="002536E6" w:rsidRPr="00510F0F">
        <w:fldChar w:fldCharType="begin"/>
      </w:r>
      <w:r w:rsidR="002536E6" w:rsidRPr="00510F0F">
        <w:instrText xml:space="preserve"> REF _Ref306138385 \r \h  \* MERGEFORMAT </w:instrText>
      </w:r>
      <w:r w:rsidR="002536E6" w:rsidRPr="00510F0F">
        <w:fldChar w:fldCharType="separate"/>
      </w:r>
      <w:r w:rsidR="00C64CD9" w:rsidRPr="00510F0F">
        <w:rPr>
          <w:bCs w:val="0"/>
        </w:rPr>
        <w:t>3.6.4</w:t>
      </w:r>
      <w:r w:rsidR="002536E6" w:rsidRPr="00510F0F">
        <w:fldChar w:fldCharType="end"/>
      </w:r>
      <w:r w:rsidRPr="00510F0F">
        <w:rPr>
          <w:bCs w:val="0"/>
        </w:rPr>
        <w:t>).</w:t>
      </w:r>
    </w:p>
    <w:p w:rsidR="00717F60" w:rsidRPr="00510F0F" w:rsidRDefault="00717F60" w:rsidP="00E71A48">
      <w:pPr>
        <w:pStyle w:val="3"/>
        <w:spacing w:line="264" w:lineRule="auto"/>
        <w:rPr>
          <w:sz w:val="22"/>
        </w:rPr>
      </w:pPr>
      <w:bookmarkStart w:id="362" w:name="_Ref93089454"/>
      <w:bookmarkStart w:id="363" w:name="_Toc439323712"/>
      <w:bookmarkStart w:id="364" w:name="_Toc440357110"/>
      <w:bookmarkStart w:id="365" w:name="_Toc440359665"/>
      <w:bookmarkStart w:id="366" w:name="_Toc440632128"/>
      <w:bookmarkStart w:id="367" w:name="_Toc440875949"/>
      <w:bookmarkStart w:id="368" w:name="_Toc441130792"/>
      <w:bookmarkStart w:id="369" w:name="_Toc447292229"/>
      <w:r w:rsidRPr="00510F0F">
        <w:rPr>
          <w:sz w:val="22"/>
        </w:rPr>
        <w:t>Отборочная стадия</w:t>
      </w:r>
      <w:bookmarkEnd w:id="362"/>
      <w:bookmarkEnd w:id="363"/>
      <w:bookmarkEnd w:id="364"/>
      <w:bookmarkEnd w:id="365"/>
      <w:bookmarkEnd w:id="366"/>
      <w:bookmarkEnd w:id="367"/>
      <w:bookmarkEnd w:id="368"/>
      <w:bookmarkEnd w:id="369"/>
    </w:p>
    <w:p w:rsidR="00717F60" w:rsidRPr="00510F0F" w:rsidRDefault="00717F60" w:rsidP="004B74B1">
      <w:pPr>
        <w:widowControl w:val="0"/>
        <w:numPr>
          <w:ilvl w:val="3"/>
          <w:numId w:val="31"/>
        </w:numPr>
        <w:shd w:val="clear" w:color="auto" w:fill="FFFFFF"/>
        <w:autoSpaceDE w:val="0"/>
        <w:spacing w:before="60" w:after="100" w:line="264" w:lineRule="auto"/>
        <w:ind w:left="0" w:right="159" w:firstLine="709"/>
        <w:rPr>
          <w:bCs w:val="0"/>
        </w:rPr>
      </w:pPr>
      <w:r w:rsidRPr="00510F0F">
        <w:rPr>
          <w:bCs w:val="0"/>
        </w:rPr>
        <w:t>В рамках отборочной стадии Закупочная комиссия проверяет:</w:t>
      </w:r>
    </w:p>
    <w:p w:rsidR="00717F60" w:rsidRPr="00510F0F" w:rsidRDefault="00717F60" w:rsidP="00D75CA2">
      <w:pPr>
        <w:widowControl w:val="0"/>
        <w:numPr>
          <w:ilvl w:val="0"/>
          <w:numId w:val="8"/>
        </w:numPr>
        <w:tabs>
          <w:tab w:val="left" w:pos="426"/>
        </w:tabs>
        <w:autoSpaceDE w:val="0"/>
        <w:spacing w:line="264" w:lineRule="auto"/>
        <w:ind w:left="0" w:firstLine="426"/>
        <w:rPr>
          <w:bCs w:val="0"/>
        </w:rPr>
      </w:pPr>
      <w:r w:rsidRPr="00510F0F">
        <w:rPr>
          <w:bCs w:val="0"/>
        </w:rPr>
        <w:t xml:space="preserve">правильность оформления </w:t>
      </w:r>
      <w:r w:rsidR="004B5EB3" w:rsidRPr="00510F0F">
        <w:rPr>
          <w:bCs w:val="0"/>
        </w:rPr>
        <w:t>Заявк</w:t>
      </w:r>
      <w:r w:rsidRPr="00510F0F">
        <w:rPr>
          <w:bCs w:val="0"/>
        </w:rPr>
        <w:t xml:space="preserve">и и </w:t>
      </w:r>
      <w:r w:rsidR="00334EA1" w:rsidRPr="00510F0F">
        <w:rPr>
          <w:bCs w:val="0"/>
        </w:rPr>
        <w:t>ее</w:t>
      </w:r>
      <w:r w:rsidRPr="00510F0F">
        <w:rPr>
          <w:bCs w:val="0"/>
        </w:rPr>
        <w:t xml:space="preserve"> соответствие требованиям настоящей </w:t>
      </w:r>
      <w:r w:rsidR="007D07A7" w:rsidRPr="00510F0F">
        <w:rPr>
          <w:bCs w:val="0"/>
        </w:rPr>
        <w:t>Д</w:t>
      </w:r>
      <w:r w:rsidRPr="00510F0F">
        <w:rPr>
          <w:bCs w:val="0"/>
        </w:rPr>
        <w:t>окументации по запросу предложений по существу;</w:t>
      </w:r>
    </w:p>
    <w:p w:rsidR="00717F60" w:rsidRPr="00510F0F" w:rsidRDefault="00717F60" w:rsidP="00D75CA2">
      <w:pPr>
        <w:widowControl w:val="0"/>
        <w:numPr>
          <w:ilvl w:val="0"/>
          <w:numId w:val="8"/>
        </w:numPr>
        <w:tabs>
          <w:tab w:val="left" w:pos="426"/>
        </w:tabs>
        <w:autoSpaceDE w:val="0"/>
        <w:spacing w:line="264" w:lineRule="auto"/>
        <w:ind w:left="0" w:firstLine="426"/>
        <w:rPr>
          <w:bCs w:val="0"/>
        </w:rPr>
      </w:pPr>
      <w:proofErr w:type="gramStart"/>
      <w:r w:rsidRPr="00510F0F">
        <w:rPr>
          <w:bCs w:val="0"/>
        </w:rPr>
        <w:t xml:space="preserve">соответствие </w:t>
      </w:r>
      <w:r w:rsidR="00717567" w:rsidRPr="00510F0F">
        <w:rPr>
          <w:bCs w:val="0"/>
        </w:rPr>
        <w:t xml:space="preserve">Заявки </w:t>
      </w:r>
      <w:r w:rsidR="009C744E" w:rsidRPr="00510F0F">
        <w:rPr>
          <w:bCs w:val="0"/>
        </w:rPr>
        <w:t>Участник</w:t>
      </w:r>
      <w:r w:rsidRPr="00510F0F">
        <w:rPr>
          <w:bCs w:val="0"/>
        </w:rPr>
        <w:t xml:space="preserve">а запроса предложений требованиям настоящей </w:t>
      </w:r>
      <w:r w:rsidR="007D07A7" w:rsidRPr="00510F0F">
        <w:rPr>
          <w:bCs w:val="0"/>
        </w:rPr>
        <w:t>Д</w:t>
      </w:r>
      <w:r w:rsidRPr="00510F0F">
        <w:rPr>
          <w:bCs w:val="0"/>
        </w:rPr>
        <w:t xml:space="preserve">окументации, в том числе отсутствие </w:t>
      </w:r>
      <w:r w:rsidR="009C744E" w:rsidRPr="00510F0F">
        <w:rPr>
          <w:bCs w:val="0"/>
        </w:rPr>
        <w:t>Участник</w:t>
      </w:r>
      <w:r w:rsidRPr="00510F0F">
        <w:rPr>
          <w:bCs w:val="0"/>
        </w:rPr>
        <w:t xml:space="preserve">а в Реестрах недобросовестных поставщиков, которые ведутся в соответствии с положениями Федерального закона от </w:t>
      </w:r>
      <w:r w:rsidR="001F517C" w:rsidRPr="00510F0F">
        <w:rPr>
          <w:rFonts w:eastAsia="Arial Unicode MS"/>
        </w:rPr>
        <w:t>05.04.2013 № 44-ФЗ «О контрактной системе в сфере закупок товаров, работ, услуг для обеспечения государственных и муниципальных нужд»</w:t>
      </w:r>
      <w:r w:rsidRPr="00510F0F">
        <w:rPr>
          <w:bCs w:val="0"/>
        </w:rPr>
        <w:t>, Федерального закона от 18.07.2011 № 223-ФЗ «О закупках товаров, работ, услуг отдельными видами юридических лиц»;</w:t>
      </w:r>
      <w:proofErr w:type="gramEnd"/>
      <w:r w:rsidRPr="00510F0F">
        <w:rPr>
          <w:bCs w:val="0"/>
        </w:rPr>
        <w:t xml:space="preserve"> отсутствие отрицательных отзывов о работе </w:t>
      </w:r>
      <w:r w:rsidR="009C744E" w:rsidRPr="00510F0F">
        <w:rPr>
          <w:bCs w:val="0"/>
        </w:rPr>
        <w:t>Участник</w:t>
      </w:r>
      <w:r w:rsidRPr="00510F0F">
        <w:rPr>
          <w:bCs w:val="0"/>
        </w:rPr>
        <w:t xml:space="preserve">а; </w:t>
      </w:r>
    </w:p>
    <w:p w:rsidR="00717F60" w:rsidRPr="00510F0F" w:rsidRDefault="00717567" w:rsidP="00D75CA2">
      <w:pPr>
        <w:widowControl w:val="0"/>
        <w:numPr>
          <w:ilvl w:val="0"/>
          <w:numId w:val="8"/>
        </w:numPr>
        <w:tabs>
          <w:tab w:val="left" w:pos="426"/>
        </w:tabs>
        <w:autoSpaceDE w:val="0"/>
        <w:spacing w:line="264" w:lineRule="auto"/>
        <w:ind w:left="0" w:firstLine="426"/>
        <w:rPr>
          <w:bCs w:val="0"/>
        </w:rPr>
      </w:pPr>
      <w:r w:rsidRPr="00510F0F">
        <w:rPr>
          <w:bCs w:val="0"/>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510F0F">
        <w:rPr>
          <w:b/>
          <w:bCs w:val="0"/>
          <w:i/>
        </w:rPr>
        <w:t>.</w:t>
      </w:r>
    </w:p>
    <w:p w:rsidR="00717F60" w:rsidRPr="00510F0F" w:rsidRDefault="00717F60" w:rsidP="004B74B1">
      <w:pPr>
        <w:widowControl w:val="0"/>
        <w:numPr>
          <w:ilvl w:val="3"/>
          <w:numId w:val="31"/>
        </w:numPr>
        <w:shd w:val="clear" w:color="auto" w:fill="FFFFFF"/>
        <w:autoSpaceDE w:val="0"/>
        <w:spacing w:before="60" w:after="100" w:line="264" w:lineRule="auto"/>
        <w:ind w:left="0" w:right="159" w:firstLine="709"/>
      </w:pPr>
      <w:bookmarkStart w:id="370" w:name="_Ref55304419"/>
      <w:r w:rsidRPr="00510F0F">
        <w:t xml:space="preserve">В рамках отборочной стадии Закупочная комиссия может запросить у </w:t>
      </w:r>
      <w:r w:rsidR="009C744E" w:rsidRPr="00510F0F">
        <w:t>Участник</w:t>
      </w:r>
      <w:r w:rsidRPr="00510F0F">
        <w:t>ов разъясн</w:t>
      </w:r>
      <w:r w:rsidR="00DA7E38" w:rsidRPr="00510F0F">
        <w:t>ения или дополнения их Заявок</w:t>
      </w:r>
      <w:r w:rsidRPr="00510F0F">
        <w:t xml:space="preserve">. При этом Закупочная комиссия не вправе запрашивать разъяснения или требовать документы, меняющие суть </w:t>
      </w:r>
      <w:r w:rsidR="004B5EB3" w:rsidRPr="00510F0F">
        <w:t>Заявк</w:t>
      </w:r>
      <w:r w:rsidRPr="00510F0F">
        <w:t>и</w:t>
      </w:r>
      <w:r w:rsidR="00076D8B" w:rsidRPr="00510F0F">
        <w:t>, а также документы, перечень которых отсутствует в настоящей Документации</w:t>
      </w:r>
      <w:r w:rsidRPr="00510F0F">
        <w:t xml:space="preserve">. Допускаются уточняющие запросы по техническим условиям </w:t>
      </w:r>
      <w:r w:rsidR="004B5EB3" w:rsidRPr="00510F0F">
        <w:t>Заявк</w:t>
      </w:r>
      <w:r w:rsidRPr="00510F0F">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510F0F">
        <w:t>З</w:t>
      </w:r>
      <w:r w:rsidRPr="00510F0F">
        <w:t>апроса предложений.</w:t>
      </w:r>
    </w:p>
    <w:p w:rsidR="00717F60" w:rsidRPr="00510F0F" w:rsidRDefault="00717F60" w:rsidP="004B74B1">
      <w:pPr>
        <w:widowControl w:val="0"/>
        <w:numPr>
          <w:ilvl w:val="3"/>
          <w:numId w:val="31"/>
        </w:numPr>
        <w:shd w:val="clear" w:color="auto" w:fill="FFFFFF"/>
        <w:autoSpaceDE w:val="0"/>
        <w:spacing w:before="60" w:after="100" w:line="264" w:lineRule="auto"/>
        <w:ind w:left="0" w:right="159" w:firstLine="709"/>
      </w:pPr>
      <w:r w:rsidRPr="00510F0F">
        <w:t xml:space="preserve">При проверке правильности оформления </w:t>
      </w:r>
      <w:r w:rsidR="004B5EB3" w:rsidRPr="00510F0F">
        <w:t>Заявк</w:t>
      </w:r>
      <w:r w:rsidRPr="00510F0F">
        <w:t xml:space="preserve">и Закупочная комиссия вправе не обращать внимания на мелкие недочеты и погрешности, которые не влияют на существо </w:t>
      </w:r>
      <w:r w:rsidR="004B5EB3" w:rsidRPr="00510F0F">
        <w:t>Заявк</w:t>
      </w:r>
      <w:r w:rsidRPr="00510F0F">
        <w:t xml:space="preserve">и. Закупочная комиссия с письменного согласия </w:t>
      </w:r>
      <w:r w:rsidR="009C744E" w:rsidRPr="00510F0F">
        <w:t>Участник</w:t>
      </w:r>
      <w:r w:rsidRPr="00510F0F">
        <w:t>а также может исправлять очевидные арифметические и грамматические ошибки.</w:t>
      </w:r>
    </w:p>
    <w:p w:rsidR="00717F60" w:rsidRPr="00510F0F" w:rsidRDefault="00717F60" w:rsidP="004B74B1">
      <w:pPr>
        <w:widowControl w:val="0"/>
        <w:numPr>
          <w:ilvl w:val="3"/>
          <w:numId w:val="31"/>
        </w:numPr>
        <w:shd w:val="clear" w:color="auto" w:fill="FFFFFF"/>
        <w:autoSpaceDE w:val="0"/>
        <w:spacing w:before="60" w:after="100" w:line="264" w:lineRule="auto"/>
        <w:ind w:left="0" w:right="159" w:firstLine="709"/>
      </w:pPr>
      <w:bookmarkStart w:id="371" w:name="_Ref55307002"/>
      <w:r w:rsidRPr="00510F0F">
        <w:t xml:space="preserve">По результатам проведения отборочной стадии Закупочная комиссия </w:t>
      </w:r>
      <w:r w:rsidR="00DA7E38" w:rsidRPr="00510F0F">
        <w:t>отклонит</w:t>
      </w:r>
      <w:r w:rsidRPr="00510F0F">
        <w:t xml:space="preserve"> </w:t>
      </w:r>
      <w:r w:rsidR="004B5EB3" w:rsidRPr="00510F0F">
        <w:t>Заявк</w:t>
      </w:r>
      <w:r w:rsidRPr="00510F0F">
        <w:t>и, которые:</w:t>
      </w:r>
      <w:bookmarkEnd w:id="370"/>
      <w:bookmarkEnd w:id="371"/>
    </w:p>
    <w:p w:rsidR="007476A7" w:rsidRPr="00510F0F" w:rsidRDefault="00717567" w:rsidP="007476A7">
      <w:pPr>
        <w:pStyle w:val="affffff0"/>
        <w:widowControl w:val="0"/>
        <w:numPr>
          <w:ilvl w:val="0"/>
          <w:numId w:val="84"/>
        </w:numPr>
        <w:tabs>
          <w:tab w:val="left" w:pos="426"/>
        </w:tabs>
        <w:autoSpaceDE w:val="0"/>
        <w:spacing w:line="264" w:lineRule="auto"/>
      </w:pPr>
      <w:r w:rsidRPr="00510F0F">
        <w:t>в существенной мере не отвечают требованиям, предъявленным к оформлению Заявки, изложенным в настоящей Документации по запросу предложений;</w:t>
      </w:r>
    </w:p>
    <w:p w:rsidR="007476A7" w:rsidRPr="00510F0F" w:rsidRDefault="007476A7" w:rsidP="007476A7">
      <w:pPr>
        <w:pStyle w:val="affffff0"/>
        <w:widowControl w:val="0"/>
        <w:numPr>
          <w:ilvl w:val="0"/>
          <w:numId w:val="84"/>
        </w:numPr>
        <w:tabs>
          <w:tab w:val="left" w:pos="426"/>
        </w:tabs>
        <w:autoSpaceDE w:val="0"/>
        <w:spacing w:line="264" w:lineRule="auto"/>
      </w:pPr>
      <w:r w:rsidRPr="00510F0F">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510F0F">
        <w:t>числе</w:t>
      </w:r>
      <w:proofErr w:type="gramEnd"/>
      <w:r w:rsidRPr="00510F0F">
        <w:t xml:space="preserve"> если Участник (в </w:t>
      </w:r>
      <w:proofErr w:type="spellStart"/>
      <w:r w:rsidRPr="00510F0F">
        <w:t>т.ч</w:t>
      </w:r>
      <w:proofErr w:type="spellEnd"/>
      <w:r w:rsidRPr="00510F0F">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2536E6" w:rsidRPr="00510F0F">
        <w:fldChar w:fldCharType="begin"/>
      </w:r>
      <w:r w:rsidR="002536E6" w:rsidRPr="00510F0F">
        <w:instrText xml:space="preserve"> REF _Ref444178906 \r \h  \* MERGEFORMAT </w:instrText>
      </w:r>
      <w:r w:rsidR="002536E6" w:rsidRPr="00510F0F">
        <w:fldChar w:fldCharType="separate"/>
      </w:r>
      <w:r w:rsidRPr="00510F0F">
        <w:t>5.11</w:t>
      </w:r>
      <w:r w:rsidR="002536E6" w:rsidRPr="00510F0F">
        <w:fldChar w:fldCharType="end"/>
      </w:r>
      <w:r w:rsidRPr="00510F0F">
        <w:t xml:space="preserve">); </w:t>
      </w:r>
    </w:p>
    <w:p w:rsidR="007476A7" w:rsidRPr="00510F0F" w:rsidRDefault="007476A7" w:rsidP="007476A7">
      <w:pPr>
        <w:pStyle w:val="affffff0"/>
        <w:widowControl w:val="0"/>
        <w:numPr>
          <w:ilvl w:val="0"/>
          <w:numId w:val="84"/>
        </w:numPr>
        <w:tabs>
          <w:tab w:val="left" w:pos="426"/>
        </w:tabs>
        <w:autoSpaceDE w:val="0"/>
        <w:spacing w:line="264" w:lineRule="auto"/>
      </w:pPr>
      <w:r w:rsidRPr="00510F0F">
        <w:t xml:space="preserve">поданы Участниками, не представившими финансовое обеспечение исполнения </w:t>
      </w:r>
      <w:r w:rsidRPr="00510F0F">
        <w:lastRenderedPageBreak/>
        <w:t xml:space="preserve">обязательств Участника в соответствии с п. </w:t>
      </w:r>
      <w:r w:rsidR="002536E6" w:rsidRPr="00510F0F">
        <w:fldChar w:fldCharType="begin"/>
      </w:r>
      <w:r w:rsidR="002536E6" w:rsidRPr="00510F0F">
        <w:instrText xml:space="preserve"> REF _Ref306176386 \r \h  \* MERGEFORMAT </w:instrText>
      </w:r>
      <w:r w:rsidR="002536E6" w:rsidRPr="00510F0F">
        <w:fldChar w:fldCharType="separate"/>
      </w:r>
      <w:r w:rsidRPr="00510F0F">
        <w:t>3.3.14</w:t>
      </w:r>
      <w:r w:rsidR="002536E6" w:rsidRPr="00510F0F">
        <w:fldChar w:fldCharType="end"/>
      </w:r>
      <w:r w:rsidRPr="00510F0F">
        <w:t>;</w:t>
      </w:r>
    </w:p>
    <w:p w:rsidR="007476A7" w:rsidRPr="00510F0F" w:rsidRDefault="00717567" w:rsidP="007476A7">
      <w:pPr>
        <w:pStyle w:val="affffff0"/>
        <w:widowControl w:val="0"/>
        <w:numPr>
          <w:ilvl w:val="0"/>
          <w:numId w:val="84"/>
        </w:numPr>
        <w:tabs>
          <w:tab w:val="left" w:pos="426"/>
        </w:tabs>
        <w:autoSpaceDE w:val="0"/>
        <w:spacing w:after="100" w:line="264" w:lineRule="auto"/>
      </w:pPr>
      <w:r w:rsidRPr="00510F0F">
        <w:t xml:space="preserve">поданы Участниками, но не содержат всех </w:t>
      </w:r>
      <w:proofErr w:type="gramStart"/>
      <w:r w:rsidRPr="00510F0F">
        <w:t>документов</w:t>
      </w:r>
      <w:proofErr w:type="gramEnd"/>
      <w:r w:rsidRPr="00510F0F">
        <w:t xml:space="preserve"> требуемых настоящей Документацией по запросу предложений;</w:t>
      </w:r>
    </w:p>
    <w:p w:rsidR="007476A7" w:rsidRPr="00510F0F" w:rsidRDefault="007476A7" w:rsidP="007476A7">
      <w:pPr>
        <w:pStyle w:val="affffff0"/>
        <w:widowControl w:val="0"/>
        <w:numPr>
          <w:ilvl w:val="0"/>
          <w:numId w:val="84"/>
        </w:numPr>
        <w:tabs>
          <w:tab w:val="left" w:pos="426"/>
        </w:tabs>
        <w:autoSpaceDE w:val="0"/>
        <w:spacing w:after="100" w:line="264" w:lineRule="auto"/>
      </w:pPr>
      <w:r w:rsidRPr="00510F0F">
        <w:t>содержат предложения, по существу не отвечающие техническим, коммерческим или договорным требованиям настоящей Документации;</w:t>
      </w:r>
    </w:p>
    <w:p w:rsidR="00E91267" w:rsidRPr="00510F0F" w:rsidRDefault="007476A7" w:rsidP="007476A7">
      <w:pPr>
        <w:pStyle w:val="affffff0"/>
        <w:widowControl w:val="0"/>
        <w:numPr>
          <w:ilvl w:val="0"/>
          <w:numId w:val="84"/>
        </w:numPr>
        <w:tabs>
          <w:tab w:val="left" w:pos="426"/>
        </w:tabs>
        <w:autoSpaceDE w:val="0"/>
        <w:spacing w:line="264" w:lineRule="auto"/>
      </w:pPr>
      <w:r w:rsidRPr="00510F0F">
        <w:t>содержат очевидные арифметические или грамматические ошибки, с исправлением которых не согласился Участник.</w:t>
      </w:r>
    </w:p>
    <w:p w:rsidR="00717F60" w:rsidRPr="00510F0F" w:rsidRDefault="00717F60" w:rsidP="004B74B1">
      <w:pPr>
        <w:widowControl w:val="0"/>
        <w:numPr>
          <w:ilvl w:val="3"/>
          <w:numId w:val="31"/>
        </w:numPr>
        <w:shd w:val="clear" w:color="auto" w:fill="FFFFFF"/>
        <w:autoSpaceDE w:val="0"/>
        <w:spacing w:before="60" w:after="100" w:line="264" w:lineRule="auto"/>
        <w:ind w:left="0" w:right="159" w:firstLine="709"/>
      </w:pPr>
      <w:r w:rsidRPr="00510F0F">
        <w:t xml:space="preserve">При проведении отборочной стадии Организатор запроса предложений вправе проверять соответствие предоставленных </w:t>
      </w:r>
      <w:r w:rsidR="009C744E" w:rsidRPr="00510F0F">
        <w:t>Участник</w:t>
      </w:r>
      <w:r w:rsidRPr="00510F0F">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510F0F">
        <w:t>Заявк</w:t>
      </w:r>
      <w:r w:rsidRPr="00510F0F">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510F0F">
        <w:t>Заявк</w:t>
      </w:r>
      <w:r w:rsidRPr="00510F0F">
        <w:t xml:space="preserve">и, Заказчик имеет право удержать с </w:t>
      </w:r>
      <w:r w:rsidR="009C744E" w:rsidRPr="00510F0F">
        <w:t>Участник</w:t>
      </w:r>
      <w:r w:rsidRPr="00510F0F">
        <w:t xml:space="preserve">а финансовое обеспечение </w:t>
      </w:r>
      <w:r w:rsidR="004B5EB3" w:rsidRPr="00510F0F">
        <w:t>Заявк</w:t>
      </w:r>
      <w:r w:rsidRPr="00510F0F">
        <w:t xml:space="preserve">и </w:t>
      </w:r>
      <w:r w:rsidR="007F3FB7" w:rsidRPr="00510F0F">
        <w:t xml:space="preserve">(п. </w:t>
      </w:r>
      <w:r w:rsidR="002536E6" w:rsidRPr="00510F0F">
        <w:fldChar w:fldCharType="begin"/>
      </w:r>
      <w:r w:rsidR="002536E6" w:rsidRPr="00510F0F">
        <w:instrText xml:space="preserve"> REF _Ref306176386 \r \h  \* MERGEFORMAT </w:instrText>
      </w:r>
      <w:r w:rsidR="002536E6" w:rsidRPr="00510F0F">
        <w:fldChar w:fldCharType="separate"/>
      </w:r>
      <w:r w:rsidR="00C64CD9" w:rsidRPr="00510F0F">
        <w:t>3.3.14</w:t>
      </w:r>
      <w:r w:rsidR="002536E6" w:rsidRPr="00510F0F">
        <w:fldChar w:fldCharType="end"/>
      </w:r>
      <w:r w:rsidR="007F3FB7" w:rsidRPr="00510F0F">
        <w:t xml:space="preserve">). </w:t>
      </w:r>
      <w:r w:rsidRPr="00510F0F">
        <w:t xml:space="preserve"> </w:t>
      </w:r>
    </w:p>
    <w:p w:rsidR="00717F60" w:rsidRPr="00510F0F" w:rsidRDefault="00717F60" w:rsidP="00E71A48">
      <w:pPr>
        <w:pStyle w:val="3"/>
        <w:spacing w:line="264" w:lineRule="auto"/>
        <w:rPr>
          <w:sz w:val="22"/>
        </w:rPr>
      </w:pPr>
      <w:bookmarkStart w:id="372" w:name="_Ref303670674"/>
      <w:bookmarkStart w:id="373" w:name="_Toc439323713"/>
      <w:bookmarkStart w:id="374" w:name="_Toc440357111"/>
      <w:bookmarkStart w:id="375" w:name="_Toc440359666"/>
      <w:bookmarkStart w:id="376" w:name="_Toc440632129"/>
      <w:bookmarkStart w:id="377" w:name="_Toc440875950"/>
      <w:bookmarkStart w:id="378" w:name="_Toc441130793"/>
      <w:bookmarkStart w:id="379" w:name="_Toc447292230"/>
      <w:r w:rsidRPr="00510F0F">
        <w:rPr>
          <w:sz w:val="22"/>
        </w:rPr>
        <w:t>Проведение переговоров</w:t>
      </w:r>
      <w:bookmarkEnd w:id="372"/>
      <w:bookmarkEnd w:id="373"/>
      <w:bookmarkEnd w:id="374"/>
      <w:bookmarkEnd w:id="375"/>
      <w:bookmarkEnd w:id="376"/>
      <w:bookmarkEnd w:id="377"/>
      <w:bookmarkEnd w:id="378"/>
      <w:bookmarkEnd w:id="379"/>
    </w:p>
    <w:p w:rsidR="00717F60" w:rsidRPr="00510F0F" w:rsidRDefault="00717F60" w:rsidP="004B74B1">
      <w:pPr>
        <w:widowControl w:val="0"/>
        <w:numPr>
          <w:ilvl w:val="3"/>
          <w:numId w:val="32"/>
        </w:numPr>
        <w:shd w:val="clear" w:color="auto" w:fill="FFFFFF"/>
        <w:autoSpaceDE w:val="0"/>
        <w:spacing w:before="60" w:after="100" w:line="264" w:lineRule="auto"/>
        <w:ind w:left="0" w:right="159" w:firstLine="709"/>
      </w:pPr>
      <w:r w:rsidRPr="00510F0F">
        <w:t xml:space="preserve">После предварительного рассмотрения и оценки </w:t>
      </w:r>
      <w:r w:rsidR="00FE5731" w:rsidRPr="00510F0F">
        <w:t xml:space="preserve">Заявок </w:t>
      </w:r>
      <w:r w:rsidRPr="00510F0F">
        <w:t xml:space="preserve">Организатор, в случае необходимости, по решению Закупочной комиссии, вправе провести переговоры с любым из </w:t>
      </w:r>
      <w:r w:rsidR="009C744E" w:rsidRPr="00510F0F">
        <w:t>Участник</w:t>
      </w:r>
      <w:r w:rsidRPr="00510F0F">
        <w:t xml:space="preserve">ов, </w:t>
      </w:r>
      <w:r w:rsidR="004B5EB3" w:rsidRPr="00510F0F">
        <w:t>Заявк</w:t>
      </w:r>
      <w:r w:rsidRPr="00510F0F">
        <w:t xml:space="preserve">и которых не были отклонены, по любому положению его </w:t>
      </w:r>
      <w:r w:rsidR="004B5EB3" w:rsidRPr="00510F0F">
        <w:t>Заявк</w:t>
      </w:r>
      <w:r w:rsidRPr="00510F0F">
        <w:t>и.</w:t>
      </w:r>
    </w:p>
    <w:p w:rsidR="00717F60" w:rsidRPr="00510F0F" w:rsidRDefault="00717F60" w:rsidP="004B74B1">
      <w:pPr>
        <w:widowControl w:val="0"/>
        <w:numPr>
          <w:ilvl w:val="3"/>
          <w:numId w:val="32"/>
        </w:numPr>
        <w:shd w:val="clear" w:color="auto" w:fill="FFFFFF"/>
        <w:autoSpaceDE w:val="0"/>
        <w:spacing w:before="60" w:after="100" w:line="264" w:lineRule="auto"/>
        <w:ind w:left="0" w:right="159" w:firstLine="709"/>
      </w:pPr>
      <w:r w:rsidRPr="00510F0F">
        <w:t xml:space="preserve">Результаты решения Закупочной комиссии об отклонении </w:t>
      </w:r>
      <w:r w:rsidR="004B5EB3" w:rsidRPr="00510F0F">
        <w:t>Заявк</w:t>
      </w:r>
      <w:r w:rsidR="00FE5731" w:rsidRPr="00510F0F">
        <w:t xml:space="preserve">и </w:t>
      </w:r>
      <w:r w:rsidRPr="00510F0F">
        <w:t xml:space="preserve">не подлежат обсуждению с </w:t>
      </w:r>
      <w:r w:rsidR="009C744E" w:rsidRPr="00510F0F">
        <w:t>Участник</w:t>
      </w:r>
      <w:r w:rsidRPr="00510F0F">
        <w:t>ом.</w:t>
      </w:r>
    </w:p>
    <w:p w:rsidR="00717F60" w:rsidRPr="00510F0F" w:rsidRDefault="00717F60" w:rsidP="00E71A48">
      <w:pPr>
        <w:pStyle w:val="3"/>
        <w:spacing w:line="264" w:lineRule="auto"/>
        <w:rPr>
          <w:sz w:val="22"/>
        </w:rPr>
      </w:pPr>
      <w:bookmarkStart w:id="380" w:name="_Ref306138385"/>
      <w:bookmarkStart w:id="381" w:name="_Toc439323714"/>
      <w:bookmarkStart w:id="382" w:name="_Toc440357112"/>
      <w:bookmarkStart w:id="383" w:name="_Toc440359667"/>
      <w:bookmarkStart w:id="384" w:name="_Toc440632130"/>
      <w:bookmarkStart w:id="385" w:name="_Toc440875951"/>
      <w:bookmarkStart w:id="386" w:name="_Toc441130794"/>
      <w:bookmarkStart w:id="387" w:name="_Toc447292231"/>
      <w:r w:rsidRPr="00510F0F">
        <w:rPr>
          <w:sz w:val="22"/>
        </w:rPr>
        <w:t>Оценочная стадия</w:t>
      </w:r>
      <w:bookmarkEnd w:id="380"/>
      <w:bookmarkEnd w:id="381"/>
      <w:bookmarkEnd w:id="382"/>
      <w:bookmarkEnd w:id="383"/>
      <w:bookmarkEnd w:id="384"/>
      <w:bookmarkEnd w:id="385"/>
      <w:bookmarkEnd w:id="386"/>
      <w:bookmarkEnd w:id="387"/>
    </w:p>
    <w:p w:rsidR="007D0EA7" w:rsidRPr="00510F0F" w:rsidRDefault="007D0EA7" w:rsidP="004B74B1">
      <w:pPr>
        <w:widowControl w:val="0"/>
        <w:numPr>
          <w:ilvl w:val="3"/>
          <w:numId w:val="33"/>
        </w:numPr>
        <w:shd w:val="clear" w:color="auto" w:fill="FFFFFF"/>
        <w:autoSpaceDE w:val="0"/>
        <w:spacing w:before="60" w:after="100" w:line="264" w:lineRule="auto"/>
        <w:ind w:left="0" w:right="159" w:firstLine="709"/>
        <w:rPr>
          <w:bCs w:val="0"/>
        </w:rPr>
      </w:pPr>
      <w:r w:rsidRPr="00510F0F">
        <w:t>В</w:t>
      </w:r>
      <w:r w:rsidR="00D275BB" w:rsidRPr="00510F0F">
        <w:t xml:space="preserve"> </w:t>
      </w:r>
      <w:r w:rsidRPr="00510F0F">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510F0F">
        <w:t xml:space="preserve">. Порядок проведения оценочной стадии, </w:t>
      </w:r>
      <w:r w:rsidRPr="00510F0F">
        <w:t>критери</w:t>
      </w:r>
      <w:r w:rsidR="00D275BB" w:rsidRPr="00510F0F">
        <w:t>и</w:t>
      </w:r>
      <w:r w:rsidRPr="00510F0F">
        <w:t xml:space="preserve"> и их весов</w:t>
      </w:r>
      <w:r w:rsidR="00D275BB" w:rsidRPr="00510F0F">
        <w:t>ые</w:t>
      </w:r>
      <w:r w:rsidRPr="00510F0F">
        <w:t xml:space="preserve"> коэффициент</w:t>
      </w:r>
      <w:r w:rsidR="00D275BB" w:rsidRPr="00510F0F">
        <w:t>ы изложены в Приложении №3 к настоящей Документации.</w:t>
      </w:r>
      <w:r w:rsidRPr="00510F0F">
        <w:t xml:space="preserve"> </w:t>
      </w:r>
    </w:p>
    <w:p w:rsidR="00717F60" w:rsidRPr="00510F0F" w:rsidRDefault="00717F60" w:rsidP="004B74B1">
      <w:pPr>
        <w:widowControl w:val="0"/>
        <w:numPr>
          <w:ilvl w:val="3"/>
          <w:numId w:val="33"/>
        </w:numPr>
        <w:shd w:val="clear" w:color="auto" w:fill="FFFFFF"/>
        <w:autoSpaceDE w:val="0"/>
        <w:spacing w:before="60" w:after="100" w:line="264" w:lineRule="auto"/>
        <w:ind w:left="0" w:right="159" w:firstLine="709"/>
      </w:pPr>
      <w:r w:rsidRPr="00510F0F">
        <w:t xml:space="preserve">Закупочная комиссия ранжирует </w:t>
      </w:r>
      <w:r w:rsidR="004B5EB3" w:rsidRPr="00510F0F">
        <w:t>Заявк</w:t>
      </w:r>
      <w:r w:rsidRPr="00510F0F">
        <w:t xml:space="preserve">и </w:t>
      </w:r>
      <w:r w:rsidR="009C744E" w:rsidRPr="00510F0F">
        <w:t>Участник</w:t>
      </w:r>
      <w:r w:rsidRPr="00510F0F">
        <w:t xml:space="preserve">ов по степени предпочтительности условий, предложенных </w:t>
      </w:r>
      <w:r w:rsidR="009C744E" w:rsidRPr="00510F0F">
        <w:t>Участник</w:t>
      </w:r>
      <w:r w:rsidRPr="00510F0F">
        <w:t xml:space="preserve">ами. </w:t>
      </w:r>
    </w:p>
    <w:p w:rsidR="00717F60" w:rsidRPr="00510F0F" w:rsidRDefault="00717F60" w:rsidP="004B74B1">
      <w:pPr>
        <w:widowControl w:val="0"/>
        <w:numPr>
          <w:ilvl w:val="3"/>
          <w:numId w:val="33"/>
        </w:numPr>
        <w:shd w:val="clear" w:color="auto" w:fill="FFFFFF"/>
        <w:autoSpaceDE w:val="0"/>
        <w:spacing w:before="60" w:after="100" w:line="264" w:lineRule="auto"/>
        <w:ind w:left="0" w:right="159" w:firstLine="709"/>
      </w:pPr>
      <w:r w:rsidRPr="00510F0F">
        <w:t xml:space="preserve">Результаты решения Закупочной комиссии об отклонении </w:t>
      </w:r>
      <w:r w:rsidR="004B5EB3" w:rsidRPr="00510F0F">
        <w:t>Заявк</w:t>
      </w:r>
      <w:r w:rsidRPr="00510F0F">
        <w:t xml:space="preserve">и не подлежат обсуждению с </w:t>
      </w:r>
      <w:r w:rsidR="009C744E" w:rsidRPr="00510F0F">
        <w:t>Участник</w:t>
      </w:r>
      <w:r w:rsidRPr="00510F0F">
        <w:t>ом.</w:t>
      </w:r>
    </w:p>
    <w:p w:rsidR="00F15392" w:rsidRPr="00510F0F" w:rsidRDefault="00F15392" w:rsidP="00E71A48">
      <w:pPr>
        <w:pStyle w:val="2"/>
        <w:spacing w:line="264" w:lineRule="auto"/>
        <w:rPr>
          <w:sz w:val="22"/>
          <w:szCs w:val="22"/>
        </w:rPr>
      </w:pPr>
      <w:bookmarkStart w:id="388" w:name="_Ref303250967"/>
      <w:bookmarkStart w:id="389" w:name="_Toc305697378"/>
      <w:bookmarkStart w:id="390" w:name="_Toc447292232"/>
      <w:bookmarkStart w:id="391" w:name="_Toc255985696"/>
      <w:r w:rsidRPr="00510F0F">
        <w:rPr>
          <w:sz w:val="22"/>
          <w:szCs w:val="22"/>
        </w:rPr>
        <w:t>Аукционная процедура понижени</w:t>
      </w:r>
      <w:r w:rsidR="00E60F8E" w:rsidRPr="00510F0F">
        <w:rPr>
          <w:sz w:val="22"/>
          <w:szCs w:val="22"/>
        </w:rPr>
        <w:t>я</w:t>
      </w:r>
      <w:r w:rsidRPr="00510F0F">
        <w:rPr>
          <w:sz w:val="22"/>
          <w:szCs w:val="22"/>
        </w:rPr>
        <w:t xml:space="preserve"> цены (переторжка)</w:t>
      </w:r>
      <w:bookmarkEnd w:id="388"/>
      <w:bookmarkEnd w:id="389"/>
      <w:bookmarkEnd w:id="390"/>
      <w:r w:rsidRPr="00510F0F">
        <w:rPr>
          <w:sz w:val="22"/>
          <w:szCs w:val="22"/>
        </w:rPr>
        <w:t xml:space="preserve"> </w:t>
      </w:r>
    </w:p>
    <w:bookmarkEnd w:id="391"/>
    <w:p w:rsidR="00F15392" w:rsidRPr="00510F0F" w:rsidRDefault="00F15392" w:rsidP="004B74B1">
      <w:pPr>
        <w:widowControl w:val="0"/>
        <w:numPr>
          <w:ilvl w:val="2"/>
          <w:numId w:val="43"/>
        </w:numPr>
        <w:suppressAutoHyphens w:val="0"/>
        <w:overflowPunct w:val="0"/>
        <w:autoSpaceDE w:val="0"/>
        <w:autoSpaceDN w:val="0"/>
        <w:adjustRightInd w:val="0"/>
        <w:spacing w:line="264" w:lineRule="auto"/>
        <w:ind w:left="0" w:firstLine="709"/>
        <w:rPr>
          <w:lang w:eastAsia="ru-RU"/>
        </w:rPr>
      </w:pPr>
      <w:r w:rsidRPr="00510F0F">
        <w:rPr>
          <w:lang w:eastAsia="ru-RU"/>
        </w:rPr>
        <w:t xml:space="preserve">Организатором </w:t>
      </w:r>
      <w:r w:rsidR="00C05EF6" w:rsidRPr="00510F0F">
        <w:rPr>
          <w:lang w:eastAsia="ru-RU"/>
        </w:rPr>
        <w:t>запроса предложений</w:t>
      </w:r>
      <w:r w:rsidRPr="00510F0F">
        <w:rPr>
          <w:lang w:eastAsia="ru-RU"/>
        </w:rPr>
        <w:t xml:space="preserve"> предусмотрена возможность проведения </w:t>
      </w:r>
      <w:r w:rsidR="003417F7" w:rsidRPr="00510F0F">
        <w:rPr>
          <w:lang w:eastAsia="ru-RU"/>
        </w:rPr>
        <w:t xml:space="preserve">аукционной </w:t>
      </w:r>
      <w:r w:rsidRPr="00510F0F">
        <w:rPr>
          <w:lang w:eastAsia="ru-RU"/>
        </w:rPr>
        <w:t>процедуры</w:t>
      </w:r>
      <w:r w:rsidR="003417F7" w:rsidRPr="00510F0F">
        <w:rPr>
          <w:lang w:eastAsia="ru-RU"/>
        </w:rPr>
        <w:t xml:space="preserve"> понижения цены -</w:t>
      </w:r>
      <w:r w:rsidRPr="00510F0F">
        <w:rPr>
          <w:lang w:eastAsia="ru-RU"/>
        </w:rPr>
        <w:t xml:space="preserve"> переторжки, т.е. предоставление </w:t>
      </w:r>
      <w:r w:rsidR="009C744E" w:rsidRPr="00510F0F">
        <w:rPr>
          <w:lang w:eastAsia="ru-RU"/>
        </w:rPr>
        <w:t>Участник</w:t>
      </w:r>
      <w:r w:rsidRPr="00510F0F">
        <w:rPr>
          <w:lang w:eastAsia="ru-RU"/>
        </w:rPr>
        <w:t xml:space="preserve">ам </w:t>
      </w:r>
      <w:r w:rsidR="00C05EF6" w:rsidRPr="00510F0F">
        <w:rPr>
          <w:lang w:eastAsia="ru-RU"/>
        </w:rPr>
        <w:t>запроса предложений</w:t>
      </w:r>
      <w:r w:rsidRPr="00510F0F">
        <w:rPr>
          <w:lang w:eastAsia="ru-RU"/>
        </w:rPr>
        <w:t xml:space="preserve"> возможности добровольно повысить предпочтительность их </w:t>
      </w:r>
      <w:r w:rsidR="00D275BB" w:rsidRPr="00510F0F">
        <w:rPr>
          <w:lang w:eastAsia="ru-RU"/>
        </w:rPr>
        <w:t>Заявок</w:t>
      </w:r>
      <w:r w:rsidRPr="00510F0F">
        <w:rPr>
          <w:lang w:eastAsia="ru-RU"/>
        </w:rPr>
        <w:t xml:space="preserve"> путем снижения первоначальной, указанной в  </w:t>
      </w:r>
      <w:r w:rsidR="004B5EB3" w:rsidRPr="00510F0F">
        <w:rPr>
          <w:lang w:eastAsia="ru-RU"/>
        </w:rPr>
        <w:t>Заявк</w:t>
      </w:r>
      <w:r w:rsidRPr="00510F0F">
        <w:rPr>
          <w:lang w:eastAsia="ru-RU"/>
        </w:rPr>
        <w:t>е, цены.</w:t>
      </w:r>
    </w:p>
    <w:p w:rsidR="00F15392" w:rsidRPr="00510F0F" w:rsidRDefault="007379F4" w:rsidP="009D7FC2">
      <w:pPr>
        <w:widowControl w:val="0"/>
        <w:numPr>
          <w:ilvl w:val="2"/>
          <w:numId w:val="43"/>
        </w:numPr>
        <w:tabs>
          <w:tab w:val="num" w:pos="1620"/>
        </w:tabs>
        <w:suppressAutoHyphens w:val="0"/>
        <w:overflowPunct w:val="0"/>
        <w:autoSpaceDE w:val="0"/>
        <w:autoSpaceDN w:val="0"/>
        <w:adjustRightInd w:val="0"/>
        <w:spacing w:line="264" w:lineRule="auto"/>
        <w:ind w:left="0" w:firstLine="540"/>
        <w:rPr>
          <w:lang w:eastAsia="ru-RU"/>
        </w:rPr>
      </w:pPr>
      <w:r w:rsidRPr="00510F0F">
        <w:rPr>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510F0F">
        <w:rPr>
          <w:lang w:eastAsia="ru-RU"/>
        </w:rPr>
        <w:t>.</w:t>
      </w:r>
    </w:p>
    <w:p w:rsidR="00F15392" w:rsidRPr="00510F0F" w:rsidRDefault="009C744E" w:rsidP="004B74B1">
      <w:pPr>
        <w:widowControl w:val="0"/>
        <w:numPr>
          <w:ilvl w:val="2"/>
          <w:numId w:val="43"/>
        </w:numPr>
        <w:tabs>
          <w:tab w:val="num" w:pos="1620"/>
        </w:tabs>
        <w:suppressAutoHyphens w:val="0"/>
        <w:overflowPunct w:val="0"/>
        <w:autoSpaceDE w:val="0"/>
        <w:autoSpaceDN w:val="0"/>
        <w:adjustRightInd w:val="0"/>
        <w:spacing w:line="264" w:lineRule="auto"/>
        <w:ind w:left="0" w:firstLine="540"/>
        <w:rPr>
          <w:lang w:eastAsia="ru-RU"/>
        </w:rPr>
      </w:pPr>
      <w:bookmarkStart w:id="392" w:name="_Ref306352987"/>
      <w:r w:rsidRPr="00510F0F">
        <w:rPr>
          <w:lang w:eastAsia="ru-RU"/>
        </w:rPr>
        <w:t>Участник</w:t>
      </w:r>
      <w:r w:rsidR="00F15392" w:rsidRPr="00510F0F">
        <w:rPr>
          <w:lang w:eastAsia="ru-RU"/>
        </w:rPr>
        <w:t xml:space="preserve"> </w:t>
      </w:r>
      <w:r w:rsidR="00C05EF6" w:rsidRPr="00510F0F">
        <w:rPr>
          <w:lang w:eastAsia="ru-RU"/>
        </w:rPr>
        <w:t>запроса предложений</w:t>
      </w:r>
      <w:r w:rsidR="00F15392" w:rsidRPr="00510F0F">
        <w:rPr>
          <w:lang w:eastAsia="ru-RU"/>
        </w:rPr>
        <w:t xml:space="preserve">, приглашенный на переторжку, вправе не участвовать в ней, тогда его </w:t>
      </w:r>
      <w:r w:rsidR="004B5EB3" w:rsidRPr="00510F0F">
        <w:rPr>
          <w:lang w:eastAsia="ru-RU"/>
        </w:rPr>
        <w:t>Заявк</w:t>
      </w:r>
      <w:r w:rsidR="00BD05FA" w:rsidRPr="00510F0F">
        <w:rPr>
          <w:lang w:eastAsia="ru-RU"/>
        </w:rPr>
        <w:t>а</w:t>
      </w:r>
      <w:r w:rsidR="00F15392" w:rsidRPr="00510F0F">
        <w:rPr>
          <w:lang w:eastAsia="ru-RU"/>
        </w:rPr>
        <w:t xml:space="preserve">, </w:t>
      </w:r>
      <w:r w:rsidR="00F15392" w:rsidRPr="00510F0F">
        <w:rPr>
          <w:i/>
          <w:lang w:eastAsia="ru-RU"/>
        </w:rPr>
        <w:t>по которо</w:t>
      </w:r>
      <w:r w:rsidR="00BD05FA" w:rsidRPr="00510F0F">
        <w:rPr>
          <w:i/>
          <w:lang w:eastAsia="ru-RU"/>
        </w:rPr>
        <w:t>й</w:t>
      </w:r>
      <w:r w:rsidR="00F15392" w:rsidRPr="00510F0F">
        <w:rPr>
          <w:i/>
          <w:lang w:eastAsia="ru-RU"/>
        </w:rPr>
        <w:t xml:space="preserve"> он не участвовал в переторжке,</w:t>
      </w:r>
      <w:r w:rsidR="00F15392" w:rsidRPr="00510F0F">
        <w:rPr>
          <w:lang w:eastAsia="ru-RU"/>
        </w:rPr>
        <w:t xml:space="preserve"> остается </w:t>
      </w:r>
      <w:r w:rsidR="00C521F0" w:rsidRPr="00510F0F">
        <w:rPr>
          <w:lang w:eastAsia="ru-RU"/>
        </w:rPr>
        <w:t xml:space="preserve">действующей </w:t>
      </w:r>
      <w:r w:rsidR="00F15392" w:rsidRPr="00510F0F">
        <w:rPr>
          <w:lang w:eastAsia="ru-RU"/>
        </w:rPr>
        <w:t>с ранее объявленной ценой.</w:t>
      </w:r>
      <w:bookmarkEnd w:id="392"/>
    </w:p>
    <w:p w:rsidR="00F15392" w:rsidRPr="00510F0F" w:rsidRDefault="009D7FC2" w:rsidP="004B74B1">
      <w:pPr>
        <w:widowControl w:val="0"/>
        <w:numPr>
          <w:ilvl w:val="2"/>
          <w:numId w:val="43"/>
        </w:numPr>
        <w:tabs>
          <w:tab w:val="num" w:pos="1620"/>
        </w:tabs>
        <w:suppressAutoHyphens w:val="0"/>
        <w:overflowPunct w:val="0"/>
        <w:autoSpaceDE w:val="0"/>
        <w:autoSpaceDN w:val="0"/>
        <w:adjustRightInd w:val="0"/>
        <w:spacing w:line="264" w:lineRule="auto"/>
        <w:ind w:left="0" w:firstLine="540"/>
        <w:rPr>
          <w:lang w:eastAsia="ru-RU"/>
        </w:rPr>
      </w:pPr>
      <w:r w:rsidRPr="00510F0F">
        <w:rPr>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510F0F">
        <w:rPr>
          <w:lang w:eastAsia="ru-RU"/>
        </w:rPr>
        <w:t>.</w:t>
      </w:r>
    </w:p>
    <w:p w:rsidR="00F15392" w:rsidRPr="00510F0F" w:rsidRDefault="00F15392" w:rsidP="004B74B1">
      <w:pPr>
        <w:widowControl w:val="0"/>
        <w:numPr>
          <w:ilvl w:val="2"/>
          <w:numId w:val="43"/>
        </w:numPr>
        <w:tabs>
          <w:tab w:val="num" w:pos="1620"/>
        </w:tabs>
        <w:suppressAutoHyphens w:val="0"/>
        <w:overflowPunct w:val="0"/>
        <w:autoSpaceDE w:val="0"/>
        <w:autoSpaceDN w:val="0"/>
        <w:adjustRightInd w:val="0"/>
        <w:spacing w:line="264" w:lineRule="auto"/>
        <w:ind w:left="0" w:firstLine="540"/>
        <w:rPr>
          <w:lang w:eastAsia="ru-RU"/>
        </w:rPr>
      </w:pPr>
      <w:bookmarkStart w:id="393" w:name="_Ref306353005"/>
      <w:r w:rsidRPr="00510F0F">
        <w:rPr>
          <w:lang w:eastAsia="ru-RU"/>
        </w:rPr>
        <w:t>Процедура переторжки проводится с использованием ЭТП</w:t>
      </w:r>
      <w:r w:rsidRPr="00510F0F">
        <w:rPr>
          <w:iCs/>
          <w:lang w:eastAsia="ru-RU"/>
        </w:rPr>
        <w:t xml:space="preserve">. </w:t>
      </w:r>
      <w:r w:rsidRPr="00510F0F">
        <w:rPr>
          <w:lang w:eastAsia="ru-RU"/>
        </w:rPr>
        <w:t xml:space="preserve">Порядок проведения </w:t>
      </w:r>
      <w:r w:rsidRPr="00510F0F">
        <w:rPr>
          <w:lang w:eastAsia="ru-RU"/>
        </w:rPr>
        <w:lastRenderedPageBreak/>
        <w:t>процедуры переторжки на ЭТП определяется правилами данной системы.</w:t>
      </w:r>
      <w:bookmarkEnd w:id="393"/>
    </w:p>
    <w:p w:rsidR="00F15392" w:rsidRPr="00510F0F" w:rsidRDefault="00F15392" w:rsidP="00E71A48">
      <w:pPr>
        <w:suppressAutoHyphens w:val="0"/>
        <w:overflowPunct w:val="0"/>
        <w:autoSpaceDE w:val="0"/>
        <w:autoSpaceDN w:val="0"/>
        <w:adjustRightInd w:val="0"/>
        <w:spacing w:line="264" w:lineRule="auto"/>
        <w:ind w:firstLine="540"/>
        <w:rPr>
          <w:iCs/>
          <w:lang w:eastAsia="ru-RU"/>
        </w:rPr>
      </w:pPr>
      <w:r w:rsidRPr="00510F0F">
        <w:rPr>
          <w:iCs/>
          <w:lang w:eastAsia="ru-RU"/>
        </w:rPr>
        <w:t xml:space="preserve">В период с момента начала переторжки на ЭТП </w:t>
      </w:r>
      <w:r w:rsidR="009C744E" w:rsidRPr="00510F0F">
        <w:rPr>
          <w:iCs/>
          <w:lang w:eastAsia="ru-RU"/>
        </w:rPr>
        <w:t>Участник</w:t>
      </w:r>
      <w:r w:rsidRPr="00510F0F">
        <w:rPr>
          <w:iCs/>
          <w:lang w:eastAsia="ru-RU"/>
        </w:rPr>
        <w:t xml:space="preserve">, приглашенный к участию в процедуре переторжки и желающий повысить предпочтительность своей </w:t>
      </w:r>
      <w:r w:rsidR="004B5EB3" w:rsidRPr="00510F0F">
        <w:rPr>
          <w:iCs/>
          <w:lang w:eastAsia="ru-RU"/>
        </w:rPr>
        <w:t>Заявк</w:t>
      </w:r>
      <w:r w:rsidRPr="00510F0F">
        <w:rPr>
          <w:iCs/>
          <w:lang w:eastAsia="ru-RU"/>
        </w:rPr>
        <w:t>и путем снижения ее цены, должен заявить в режиме реального времени на ЭТП «окончательную</w:t>
      </w:r>
      <w:r w:rsidR="00076D8B" w:rsidRPr="00510F0F">
        <w:rPr>
          <w:iCs/>
          <w:lang w:eastAsia="ru-RU"/>
        </w:rPr>
        <w:t>»</w:t>
      </w:r>
      <w:r w:rsidRPr="00510F0F">
        <w:rPr>
          <w:iCs/>
          <w:lang w:eastAsia="ru-RU"/>
        </w:rPr>
        <w:t xml:space="preserve"> цену </w:t>
      </w:r>
      <w:r w:rsidR="004B5EB3" w:rsidRPr="00510F0F">
        <w:rPr>
          <w:iCs/>
          <w:lang w:eastAsia="ru-RU"/>
        </w:rPr>
        <w:t>Заявк</w:t>
      </w:r>
      <w:r w:rsidR="00B96516" w:rsidRPr="00510F0F">
        <w:rPr>
          <w:iCs/>
          <w:lang w:eastAsia="ru-RU"/>
        </w:rPr>
        <w:t>и</w:t>
      </w:r>
      <w:r w:rsidRPr="00510F0F">
        <w:rPr>
          <w:iCs/>
          <w:lang w:eastAsia="ru-RU"/>
        </w:rPr>
        <w:t xml:space="preserve">. Снижение цены </w:t>
      </w:r>
      <w:r w:rsidR="004B5EB3" w:rsidRPr="00510F0F">
        <w:rPr>
          <w:iCs/>
          <w:lang w:eastAsia="ru-RU"/>
        </w:rPr>
        <w:t>Заявк</w:t>
      </w:r>
      <w:r w:rsidRPr="00510F0F">
        <w:rPr>
          <w:iCs/>
          <w:lang w:eastAsia="ru-RU"/>
        </w:rPr>
        <w:t xml:space="preserve">и может производиться </w:t>
      </w:r>
      <w:r w:rsidR="009C744E" w:rsidRPr="00510F0F">
        <w:rPr>
          <w:iCs/>
          <w:lang w:eastAsia="ru-RU"/>
        </w:rPr>
        <w:t>Участник</w:t>
      </w:r>
      <w:r w:rsidRPr="00510F0F">
        <w:rPr>
          <w:iCs/>
          <w:lang w:eastAsia="ru-RU"/>
        </w:rPr>
        <w:t>ом поэтапно до момента окончания переторжки неограниченное количество раз</w:t>
      </w:r>
      <w:r w:rsidR="00076D8B" w:rsidRPr="00510F0F">
        <w:rPr>
          <w:iCs/>
          <w:lang w:eastAsia="ru-RU"/>
        </w:rPr>
        <w:t>.</w:t>
      </w:r>
      <w:r w:rsidRPr="00510F0F">
        <w:rPr>
          <w:iCs/>
          <w:lang w:eastAsia="ru-RU"/>
        </w:rPr>
        <w:t xml:space="preserve"> </w:t>
      </w:r>
      <w:r w:rsidR="00076D8B" w:rsidRPr="00510F0F">
        <w:rPr>
          <w:iCs/>
          <w:lang w:eastAsia="ru-RU"/>
        </w:rPr>
        <w:t>И</w:t>
      </w:r>
      <w:r w:rsidRPr="00510F0F">
        <w:rPr>
          <w:iCs/>
          <w:lang w:eastAsia="ru-RU"/>
        </w:rPr>
        <w:t xml:space="preserve">зменение цены </w:t>
      </w:r>
      <w:r w:rsidR="004B5EB3" w:rsidRPr="00510F0F">
        <w:rPr>
          <w:iCs/>
          <w:lang w:eastAsia="ru-RU"/>
        </w:rPr>
        <w:t>Заявк</w:t>
      </w:r>
      <w:r w:rsidRPr="00510F0F">
        <w:rPr>
          <w:iCs/>
          <w:lang w:eastAsia="ru-RU"/>
        </w:rPr>
        <w:t xml:space="preserve">и не должно повлечь за собой изменение иных условий </w:t>
      </w:r>
      <w:r w:rsidR="004B5EB3" w:rsidRPr="00510F0F">
        <w:rPr>
          <w:iCs/>
          <w:lang w:eastAsia="ru-RU"/>
        </w:rPr>
        <w:t>Заявк</w:t>
      </w:r>
      <w:r w:rsidRPr="00510F0F">
        <w:rPr>
          <w:iCs/>
          <w:lang w:eastAsia="ru-RU"/>
        </w:rPr>
        <w:t>и</w:t>
      </w:r>
      <w:r w:rsidR="00076D8B" w:rsidRPr="00510F0F">
        <w:rPr>
          <w:iCs/>
          <w:lang w:eastAsia="ru-RU"/>
        </w:rPr>
        <w:t>, за исключением документов, обосновывающие определение цены</w:t>
      </w:r>
      <w:r w:rsidRPr="00510F0F">
        <w:rPr>
          <w:iCs/>
          <w:lang w:eastAsia="ru-RU"/>
        </w:rPr>
        <w:t>. Прием предложений по снижению цен заявок прекращается на ЭТП</w:t>
      </w:r>
      <w:r w:rsidRPr="00510F0F">
        <w:rPr>
          <w:lang w:eastAsia="ru-RU"/>
        </w:rPr>
        <w:t xml:space="preserve"> в </w:t>
      </w:r>
      <w:r w:rsidRPr="00510F0F">
        <w:rPr>
          <w:iCs/>
          <w:lang w:eastAsia="ru-RU"/>
        </w:rPr>
        <w:t xml:space="preserve">момент окончания переторжки. </w:t>
      </w:r>
    </w:p>
    <w:p w:rsidR="00076D8B" w:rsidRPr="00510F0F" w:rsidRDefault="00076D8B" w:rsidP="004B74B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lang w:eastAsia="ru-RU"/>
        </w:rPr>
      </w:pPr>
      <w:r w:rsidRPr="00510F0F">
        <w:rPr>
          <w:iCs/>
          <w:lang w:eastAsia="ru-RU"/>
        </w:rPr>
        <w:t xml:space="preserve">Приглашенные </w:t>
      </w:r>
      <w:r w:rsidR="009C744E" w:rsidRPr="00510F0F">
        <w:rPr>
          <w:iCs/>
          <w:lang w:eastAsia="ru-RU"/>
        </w:rPr>
        <w:t>Участник</w:t>
      </w:r>
      <w:r w:rsidRPr="00510F0F">
        <w:rPr>
          <w:iCs/>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510F0F">
        <w:rPr>
          <w:iCs/>
          <w:lang w:eastAsia="ru-RU"/>
        </w:rPr>
        <w:t>Участник</w:t>
      </w:r>
      <w:r w:rsidRPr="00510F0F">
        <w:rPr>
          <w:iCs/>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510F0F">
        <w:rPr>
          <w:iCs/>
          <w:lang w:eastAsia="ru-RU"/>
        </w:rPr>
        <w:t>Участник</w:t>
      </w:r>
      <w:r w:rsidRPr="00510F0F">
        <w:rPr>
          <w:iCs/>
          <w:lang w:eastAsia="ru-RU"/>
        </w:rPr>
        <w:t xml:space="preserve">а возмещения расходов, связанных с организацией такой переторжки на основании </w:t>
      </w:r>
      <w:r w:rsidR="00123C70" w:rsidRPr="00510F0F">
        <w:rPr>
          <w:iCs/>
          <w:lang w:eastAsia="ru-RU"/>
        </w:rPr>
        <w:t>Договор</w:t>
      </w:r>
      <w:r w:rsidRPr="00510F0F">
        <w:rPr>
          <w:iCs/>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510F0F">
        <w:rPr>
          <w:iCs/>
          <w:lang w:eastAsia="ru-RU"/>
        </w:rPr>
        <w:t xml:space="preserve"> такого вознаграждения</w:t>
      </w:r>
      <w:r w:rsidRPr="00510F0F">
        <w:rPr>
          <w:iCs/>
          <w:lang w:eastAsia="ru-RU"/>
        </w:rPr>
        <w:t xml:space="preserve">. </w:t>
      </w:r>
    </w:p>
    <w:p w:rsidR="00685336" w:rsidRPr="00510F0F" w:rsidRDefault="00685336" w:rsidP="004B74B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lang w:eastAsia="ru-RU"/>
        </w:rPr>
      </w:pPr>
      <w:r w:rsidRPr="00510F0F">
        <w:rPr>
          <w:iCs/>
          <w:lang w:eastAsia="ru-RU"/>
        </w:rPr>
        <w:t>В случае</w:t>
      </w:r>
      <w:proofErr w:type="gramStart"/>
      <w:r w:rsidRPr="00510F0F">
        <w:rPr>
          <w:iCs/>
          <w:lang w:eastAsia="ru-RU"/>
        </w:rPr>
        <w:t>,</w:t>
      </w:r>
      <w:proofErr w:type="gramEnd"/>
      <w:r w:rsidRPr="00510F0F">
        <w:rPr>
          <w:iCs/>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510F0F">
        <w:rPr>
          <w:iCs/>
          <w:lang w:eastAsia="ru-RU"/>
        </w:rPr>
        <w:t>Участник</w:t>
      </w:r>
      <w:r w:rsidRPr="00510F0F">
        <w:rPr>
          <w:iCs/>
          <w:lang w:eastAsia="ru-RU"/>
        </w:rPr>
        <w:t>ов запроса предложений за проведение таких переторжек не взимается.</w:t>
      </w:r>
    </w:p>
    <w:p w:rsidR="00685336" w:rsidRPr="00510F0F" w:rsidRDefault="00685336" w:rsidP="004B74B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lang w:eastAsia="ru-RU"/>
        </w:rPr>
      </w:pPr>
      <w:r w:rsidRPr="00510F0F">
        <w:rPr>
          <w:iCs/>
          <w:lang w:eastAsia="ru-RU"/>
        </w:rPr>
        <w:t xml:space="preserve">На каждую последующую переторжку приглашаются </w:t>
      </w:r>
      <w:r w:rsidR="009C744E" w:rsidRPr="00510F0F">
        <w:rPr>
          <w:iCs/>
          <w:lang w:eastAsia="ru-RU"/>
        </w:rPr>
        <w:t>Участник</w:t>
      </w:r>
      <w:r w:rsidRPr="00510F0F">
        <w:rPr>
          <w:iCs/>
          <w:lang w:eastAsia="ru-RU"/>
        </w:rPr>
        <w:t xml:space="preserve">и запроса предложений, участвующие в предыдущей переторжке. </w:t>
      </w:r>
    </w:p>
    <w:p w:rsidR="00685336" w:rsidRPr="00510F0F" w:rsidRDefault="00685336" w:rsidP="004B74B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lang w:eastAsia="ru-RU"/>
        </w:rPr>
      </w:pPr>
      <w:r w:rsidRPr="00510F0F">
        <w:rPr>
          <w:iCs/>
          <w:lang w:eastAsia="ru-RU"/>
        </w:rPr>
        <w:t>Проведение каждой последующей переторжки осуществляется по правилам, предусмотренным в п.п.</w:t>
      </w:r>
      <w:r w:rsidR="002536E6" w:rsidRPr="00510F0F">
        <w:fldChar w:fldCharType="begin"/>
      </w:r>
      <w:r w:rsidR="002536E6" w:rsidRPr="00510F0F">
        <w:instrText xml:space="preserve"> REF _Ref306352987 \r \h  \* MERGEFORMAT </w:instrText>
      </w:r>
      <w:r w:rsidR="002536E6" w:rsidRPr="00510F0F">
        <w:fldChar w:fldCharType="separate"/>
      </w:r>
      <w:r w:rsidR="00C64CD9" w:rsidRPr="00510F0F">
        <w:rPr>
          <w:iCs/>
          <w:lang w:eastAsia="ru-RU"/>
        </w:rPr>
        <w:t>3.7.3</w:t>
      </w:r>
      <w:r w:rsidR="002536E6" w:rsidRPr="00510F0F">
        <w:fldChar w:fldCharType="end"/>
      </w:r>
      <w:r w:rsidRPr="00510F0F">
        <w:rPr>
          <w:iCs/>
          <w:lang w:eastAsia="ru-RU"/>
        </w:rPr>
        <w:t xml:space="preserve"> - </w:t>
      </w:r>
      <w:r w:rsidR="002536E6" w:rsidRPr="00510F0F">
        <w:fldChar w:fldCharType="begin"/>
      </w:r>
      <w:r w:rsidR="002536E6" w:rsidRPr="00510F0F">
        <w:instrText xml:space="preserve"> REF _Ref306353005 \r \h  \* MERGEFORMAT </w:instrText>
      </w:r>
      <w:r w:rsidR="002536E6" w:rsidRPr="00510F0F">
        <w:fldChar w:fldCharType="separate"/>
      </w:r>
      <w:r w:rsidR="00C64CD9" w:rsidRPr="00510F0F">
        <w:rPr>
          <w:iCs/>
          <w:lang w:eastAsia="ru-RU"/>
        </w:rPr>
        <w:t>3.7.5</w:t>
      </w:r>
      <w:r w:rsidR="002536E6" w:rsidRPr="00510F0F">
        <w:fldChar w:fldCharType="end"/>
      </w:r>
      <w:r w:rsidRPr="00510F0F">
        <w:rPr>
          <w:iCs/>
          <w:lang w:eastAsia="ru-RU"/>
        </w:rPr>
        <w:t>.</w:t>
      </w:r>
    </w:p>
    <w:p w:rsidR="00F15392" w:rsidRPr="00510F0F" w:rsidRDefault="009C744E" w:rsidP="004B74B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lang w:eastAsia="ru-RU"/>
        </w:rPr>
      </w:pPr>
      <w:r w:rsidRPr="00510F0F">
        <w:rPr>
          <w:lang w:eastAsia="ru-RU"/>
        </w:rPr>
        <w:t>Участник</w:t>
      </w:r>
      <w:r w:rsidR="00F15392" w:rsidRPr="00510F0F">
        <w:rPr>
          <w:lang w:eastAsia="ru-RU"/>
        </w:rPr>
        <w:t xml:space="preserve"> </w:t>
      </w:r>
      <w:r w:rsidR="00C86793" w:rsidRPr="00510F0F">
        <w:rPr>
          <w:lang w:eastAsia="ru-RU"/>
        </w:rPr>
        <w:t>запроса предложений</w:t>
      </w:r>
      <w:r w:rsidR="00F15392" w:rsidRPr="00510F0F">
        <w:rPr>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E91267" w:rsidRPr="00510F0F">
        <w:rPr>
          <w:lang w:eastAsia="ru-RU"/>
        </w:rPr>
        <w:t xml:space="preserve"> </w:t>
      </w:r>
      <w:r w:rsidR="00E91267" w:rsidRPr="00510F0F">
        <w:t>(все документы, входящие в Заявку, которые содержат информацию о предложенной цене)</w:t>
      </w:r>
      <w:r w:rsidR="00F15392" w:rsidRPr="00510F0F">
        <w:rPr>
          <w:lang w:eastAsia="ru-RU"/>
        </w:rPr>
        <w:t xml:space="preserve">. Изменение цены в сторону снижения не должно повлечь за собой изменение иных условий </w:t>
      </w:r>
      <w:r w:rsidR="004B5EB3" w:rsidRPr="00510F0F">
        <w:rPr>
          <w:lang w:eastAsia="ru-RU"/>
        </w:rPr>
        <w:t>Заявк</w:t>
      </w:r>
      <w:r w:rsidR="00F15392" w:rsidRPr="00510F0F">
        <w:rPr>
          <w:lang w:eastAsia="ru-RU"/>
        </w:rPr>
        <w:t>и.</w:t>
      </w:r>
    </w:p>
    <w:p w:rsidR="00F15392" w:rsidRPr="00510F0F" w:rsidRDefault="00F15392" w:rsidP="004B74B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lang w:eastAsia="ru-RU"/>
        </w:rPr>
      </w:pPr>
      <w:r w:rsidRPr="00510F0F">
        <w:rPr>
          <w:lang w:eastAsia="ru-RU"/>
        </w:rPr>
        <w:t xml:space="preserve">По решению </w:t>
      </w:r>
      <w:r w:rsidR="00685336" w:rsidRPr="00510F0F">
        <w:rPr>
          <w:lang w:eastAsia="ru-RU"/>
        </w:rPr>
        <w:t xml:space="preserve">Закупочной </w:t>
      </w:r>
      <w:r w:rsidRPr="00510F0F">
        <w:rPr>
          <w:lang w:eastAsia="ru-RU"/>
        </w:rPr>
        <w:t xml:space="preserve">комиссии порядок проведения переторжки может быть уточнен. </w:t>
      </w:r>
    </w:p>
    <w:p w:rsidR="00717F60" w:rsidRPr="00510F0F" w:rsidRDefault="00717F60" w:rsidP="00E71A48">
      <w:pPr>
        <w:pStyle w:val="2"/>
        <w:tabs>
          <w:tab w:val="clear" w:pos="1700"/>
          <w:tab w:val="left" w:pos="709"/>
        </w:tabs>
        <w:spacing w:line="264" w:lineRule="auto"/>
        <w:rPr>
          <w:sz w:val="22"/>
          <w:szCs w:val="22"/>
        </w:rPr>
      </w:pPr>
      <w:bookmarkStart w:id="394" w:name="_Ref303681924"/>
      <w:bookmarkStart w:id="395" w:name="_Ref303683914"/>
      <w:bookmarkStart w:id="396" w:name="_Toc447292233"/>
      <w:r w:rsidRPr="00510F0F">
        <w:rPr>
          <w:sz w:val="22"/>
          <w:szCs w:val="22"/>
        </w:rPr>
        <w:t xml:space="preserve">Подведение итогов </w:t>
      </w:r>
      <w:r w:rsidR="00DF639D" w:rsidRPr="00510F0F">
        <w:rPr>
          <w:sz w:val="22"/>
          <w:szCs w:val="22"/>
        </w:rPr>
        <w:t>З</w:t>
      </w:r>
      <w:r w:rsidRPr="00510F0F">
        <w:rPr>
          <w:sz w:val="22"/>
          <w:szCs w:val="22"/>
        </w:rPr>
        <w:t>апроса предложений</w:t>
      </w:r>
      <w:bookmarkEnd w:id="394"/>
      <w:bookmarkEnd w:id="395"/>
      <w:bookmarkEnd w:id="396"/>
    </w:p>
    <w:p w:rsidR="00717F60" w:rsidRPr="00510F0F" w:rsidRDefault="00717F60" w:rsidP="004B74B1">
      <w:pPr>
        <w:widowControl w:val="0"/>
        <w:numPr>
          <w:ilvl w:val="2"/>
          <w:numId w:val="49"/>
        </w:numPr>
        <w:suppressAutoHyphens w:val="0"/>
        <w:overflowPunct w:val="0"/>
        <w:autoSpaceDE w:val="0"/>
        <w:autoSpaceDN w:val="0"/>
        <w:adjustRightInd w:val="0"/>
        <w:spacing w:line="264" w:lineRule="auto"/>
        <w:ind w:left="0" w:firstLine="567"/>
      </w:pPr>
      <w:bookmarkStart w:id="397" w:name="_Ref440290296"/>
      <w:r w:rsidRPr="00510F0F">
        <w:t xml:space="preserve">По результатам оценочной стадии Закупочная комиссия принимает решение либо по </w:t>
      </w:r>
      <w:r w:rsidRPr="00510F0F">
        <w:rPr>
          <w:lang w:eastAsia="ru-RU"/>
        </w:rPr>
        <w:t>определению</w:t>
      </w:r>
      <w:r w:rsidRPr="00510F0F">
        <w:t xml:space="preserve"> </w:t>
      </w:r>
      <w:r w:rsidR="004D431C" w:rsidRPr="00510F0F">
        <w:t xml:space="preserve">лучшей </w:t>
      </w:r>
      <w:r w:rsidR="004B5EB3" w:rsidRPr="00510F0F">
        <w:t>Заявк</w:t>
      </w:r>
      <w:r w:rsidR="004D431C" w:rsidRPr="00510F0F">
        <w:t>и запроса предложений</w:t>
      </w:r>
      <w:r w:rsidRPr="00510F0F">
        <w:t xml:space="preserve">, либо по завершению данной процедуры </w:t>
      </w:r>
      <w:r w:rsidR="00DF639D" w:rsidRPr="00510F0F">
        <w:t>З</w:t>
      </w:r>
      <w:r w:rsidRPr="00510F0F">
        <w:t xml:space="preserve">апроса предложений без определения </w:t>
      </w:r>
      <w:r w:rsidR="009C744E" w:rsidRPr="00510F0F">
        <w:t>Участник</w:t>
      </w:r>
      <w:r w:rsidR="004D431C" w:rsidRPr="00510F0F">
        <w:t xml:space="preserve">а, чья </w:t>
      </w:r>
      <w:r w:rsidR="004B5EB3" w:rsidRPr="00510F0F">
        <w:t>Заявк</w:t>
      </w:r>
      <w:r w:rsidR="004D431C" w:rsidRPr="00510F0F">
        <w:t xml:space="preserve">а признана лучшей, </w:t>
      </w:r>
      <w:r w:rsidRPr="00510F0F">
        <w:t xml:space="preserve">и заключения </w:t>
      </w:r>
      <w:r w:rsidR="00123C70" w:rsidRPr="00510F0F">
        <w:t>Договор</w:t>
      </w:r>
      <w:r w:rsidRPr="00510F0F">
        <w:t>а:</w:t>
      </w:r>
      <w:bookmarkEnd w:id="397"/>
    </w:p>
    <w:p w:rsidR="00717F60" w:rsidRPr="00510F0F" w:rsidRDefault="00717F60" w:rsidP="00E6083F">
      <w:pPr>
        <w:widowControl w:val="0"/>
        <w:numPr>
          <w:ilvl w:val="0"/>
          <w:numId w:val="2"/>
        </w:numPr>
        <w:tabs>
          <w:tab w:val="left" w:pos="426"/>
        </w:tabs>
        <w:autoSpaceDE w:val="0"/>
        <w:spacing w:line="264" w:lineRule="auto"/>
        <w:ind w:left="0" w:firstLine="426"/>
        <w:rPr>
          <w:bCs w:val="0"/>
        </w:rPr>
      </w:pPr>
      <w:r w:rsidRPr="00510F0F">
        <w:rPr>
          <w:bCs w:val="0"/>
        </w:rPr>
        <w:t xml:space="preserve">в случае если </w:t>
      </w:r>
      <w:r w:rsidR="004B5EB3" w:rsidRPr="00510F0F">
        <w:rPr>
          <w:bCs w:val="0"/>
        </w:rPr>
        <w:t>Заявк</w:t>
      </w:r>
      <w:r w:rsidRPr="00510F0F">
        <w:rPr>
          <w:bCs w:val="0"/>
        </w:rPr>
        <w:t xml:space="preserve">а какого-либо из </w:t>
      </w:r>
      <w:r w:rsidR="009C744E" w:rsidRPr="00510F0F">
        <w:rPr>
          <w:bCs w:val="0"/>
        </w:rPr>
        <w:t>Участник</w:t>
      </w:r>
      <w:r w:rsidRPr="00510F0F">
        <w:rPr>
          <w:bCs w:val="0"/>
        </w:rPr>
        <w:t>ов полностью удовлетворит Закупочную комиссию</w:t>
      </w:r>
      <w:r w:rsidR="0087407B" w:rsidRPr="00510F0F">
        <w:rPr>
          <w:bCs w:val="0"/>
        </w:rPr>
        <w:t xml:space="preserve"> и признается </w:t>
      </w:r>
      <w:proofErr w:type="gramStart"/>
      <w:r w:rsidR="0087407B" w:rsidRPr="00510F0F">
        <w:rPr>
          <w:bCs w:val="0"/>
        </w:rPr>
        <w:t>наилучшей</w:t>
      </w:r>
      <w:proofErr w:type="gramEnd"/>
      <w:r w:rsidRPr="00510F0F">
        <w:rPr>
          <w:bCs w:val="0"/>
        </w:rPr>
        <w:t xml:space="preserve">. </w:t>
      </w:r>
      <w:r w:rsidR="009C744E" w:rsidRPr="00510F0F">
        <w:rPr>
          <w:bCs w:val="0"/>
        </w:rPr>
        <w:t>Участник</w:t>
      </w:r>
      <w:r w:rsidRPr="00510F0F">
        <w:rPr>
          <w:bCs w:val="0"/>
        </w:rPr>
        <w:t xml:space="preserve"> незамедлительно уведомляется о признании его </w:t>
      </w:r>
      <w:r w:rsidR="004B5EB3" w:rsidRPr="00510F0F">
        <w:rPr>
          <w:bCs w:val="0"/>
        </w:rPr>
        <w:t>Заявк</w:t>
      </w:r>
      <w:r w:rsidR="0087407B" w:rsidRPr="00510F0F">
        <w:rPr>
          <w:bCs w:val="0"/>
        </w:rPr>
        <w:t>и лучшей</w:t>
      </w:r>
      <w:r w:rsidRPr="00510F0F">
        <w:rPr>
          <w:bCs w:val="0"/>
        </w:rPr>
        <w:t>; процедура запроса предложений на этом будет завершена;</w:t>
      </w:r>
    </w:p>
    <w:p w:rsidR="00717F60" w:rsidRPr="00510F0F" w:rsidRDefault="00717F60" w:rsidP="00E6083F">
      <w:pPr>
        <w:widowControl w:val="0"/>
        <w:numPr>
          <w:ilvl w:val="0"/>
          <w:numId w:val="2"/>
        </w:numPr>
        <w:tabs>
          <w:tab w:val="left" w:pos="426"/>
        </w:tabs>
        <w:autoSpaceDE w:val="0"/>
        <w:spacing w:line="264" w:lineRule="auto"/>
        <w:ind w:left="0" w:firstLine="426"/>
        <w:rPr>
          <w:bCs w:val="0"/>
        </w:rPr>
      </w:pPr>
      <w:r w:rsidRPr="00510F0F">
        <w:rPr>
          <w:bCs w:val="0"/>
        </w:rPr>
        <w:t xml:space="preserve">в случае если </w:t>
      </w:r>
      <w:r w:rsidR="001716DB" w:rsidRPr="00510F0F">
        <w:rPr>
          <w:bCs w:val="0"/>
        </w:rPr>
        <w:t xml:space="preserve">ни одна </w:t>
      </w:r>
      <w:r w:rsidR="004B5EB3" w:rsidRPr="00510F0F">
        <w:rPr>
          <w:bCs w:val="0"/>
        </w:rPr>
        <w:t>Заявк</w:t>
      </w:r>
      <w:r w:rsidRPr="00510F0F">
        <w:rPr>
          <w:bCs w:val="0"/>
        </w:rPr>
        <w:t>а не удовлетворит Закупочную комиссию полностью, Комиссия вправе принять решение о прекращении процедуры запроса предложений.</w:t>
      </w:r>
    </w:p>
    <w:p w:rsidR="00717F60" w:rsidRPr="00510F0F" w:rsidRDefault="00717F60" w:rsidP="004B74B1">
      <w:pPr>
        <w:widowControl w:val="0"/>
        <w:numPr>
          <w:ilvl w:val="2"/>
          <w:numId w:val="49"/>
        </w:numPr>
        <w:suppressAutoHyphens w:val="0"/>
        <w:overflowPunct w:val="0"/>
        <w:autoSpaceDE w:val="0"/>
        <w:autoSpaceDN w:val="0"/>
        <w:adjustRightInd w:val="0"/>
        <w:spacing w:line="264" w:lineRule="auto"/>
        <w:ind w:left="0" w:firstLine="567"/>
      </w:pPr>
      <w:r w:rsidRPr="00510F0F">
        <w:t>Решение Закупочной комиссии оформляется протоколом заседания Закупочной комиссии</w:t>
      </w:r>
      <w:r w:rsidR="00E60F8E" w:rsidRPr="00510F0F">
        <w:t>, который подписывается ответственным секретарем Закупочной комиссии</w:t>
      </w:r>
      <w:r w:rsidRPr="00510F0F">
        <w:t>.</w:t>
      </w:r>
    </w:p>
    <w:p w:rsidR="00717F60" w:rsidRPr="00510F0F" w:rsidRDefault="009C744E" w:rsidP="004B74B1">
      <w:pPr>
        <w:widowControl w:val="0"/>
        <w:numPr>
          <w:ilvl w:val="2"/>
          <w:numId w:val="49"/>
        </w:numPr>
        <w:suppressAutoHyphens w:val="0"/>
        <w:overflowPunct w:val="0"/>
        <w:autoSpaceDE w:val="0"/>
        <w:autoSpaceDN w:val="0"/>
        <w:adjustRightInd w:val="0"/>
        <w:spacing w:line="264" w:lineRule="auto"/>
        <w:ind w:left="0" w:firstLine="567"/>
        <w:rPr>
          <w:bCs w:val="0"/>
        </w:rPr>
      </w:pPr>
      <w:r w:rsidRPr="00510F0F">
        <w:t>Участник</w:t>
      </w:r>
      <w:r w:rsidR="00717F60" w:rsidRPr="00510F0F">
        <w:rPr>
          <w:bCs w:val="0"/>
        </w:rPr>
        <w:t xml:space="preserve"> </w:t>
      </w:r>
      <w:r w:rsidR="0087407B" w:rsidRPr="00510F0F">
        <w:rPr>
          <w:bCs w:val="0"/>
        </w:rPr>
        <w:t xml:space="preserve">запроса предложений </w:t>
      </w:r>
      <w:r w:rsidR="00717F60" w:rsidRPr="00510F0F">
        <w:rPr>
          <w:bCs w:val="0"/>
        </w:rPr>
        <w:t xml:space="preserve">незамедлительно уведомляется о признании его </w:t>
      </w:r>
      <w:r w:rsidR="004B5EB3" w:rsidRPr="00510F0F">
        <w:t>Заявк</w:t>
      </w:r>
      <w:r w:rsidR="0087407B" w:rsidRPr="00510F0F">
        <w:t>и лучшей</w:t>
      </w:r>
      <w:r w:rsidR="0087407B" w:rsidRPr="00510F0F">
        <w:rPr>
          <w:bCs w:val="0"/>
        </w:rPr>
        <w:t xml:space="preserve"> </w:t>
      </w:r>
      <w:r w:rsidR="00717F60" w:rsidRPr="00510F0F">
        <w:rPr>
          <w:bCs w:val="0"/>
        </w:rPr>
        <w:t>функционалом ЭТП</w:t>
      </w:r>
      <w:r w:rsidR="00717F60" w:rsidRPr="00510F0F">
        <w:rPr>
          <w:bCs w:val="0"/>
          <w:color w:val="000000"/>
        </w:rPr>
        <w:t xml:space="preserve"> </w:t>
      </w:r>
      <w:r w:rsidR="00717F60" w:rsidRPr="00510F0F">
        <w:rPr>
          <w:bCs w:val="0"/>
        </w:rPr>
        <w:t>согласно правилам данной ЭТП.</w:t>
      </w:r>
    </w:p>
    <w:p w:rsidR="00717F60" w:rsidRPr="00510F0F" w:rsidRDefault="00717F60" w:rsidP="004B74B1">
      <w:pPr>
        <w:widowControl w:val="0"/>
        <w:numPr>
          <w:ilvl w:val="2"/>
          <w:numId w:val="49"/>
        </w:numPr>
        <w:suppressAutoHyphens w:val="0"/>
        <w:overflowPunct w:val="0"/>
        <w:autoSpaceDE w:val="0"/>
        <w:autoSpaceDN w:val="0"/>
        <w:adjustRightInd w:val="0"/>
        <w:spacing w:line="264" w:lineRule="auto"/>
        <w:ind w:left="0" w:firstLine="567"/>
      </w:pPr>
      <w:r w:rsidRPr="00510F0F">
        <w:t xml:space="preserve">В случае </w:t>
      </w:r>
      <w:r w:rsidR="001716DB" w:rsidRPr="00510F0F">
        <w:t xml:space="preserve">завершения или </w:t>
      </w:r>
      <w:r w:rsidRPr="00510F0F">
        <w:t>прекращени</w:t>
      </w:r>
      <w:r w:rsidR="001716DB" w:rsidRPr="00510F0F">
        <w:t>я</w:t>
      </w:r>
      <w:r w:rsidRPr="00510F0F">
        <w:t xml:space="preserve"> процедуры запроса предложений </w:t>
      </w:r>
      <w:r w:rsidR="009C744E" w:rsidRPr="00510F0F">
        <w:t>Участник</w:t>
      </w:r>
      <w:r w:rsidRPr="00510F0F">
        <w:t xml:space="preserve">ам направляются уведомления о результатах запроса предложений согласно правилам </w:t>
      </w:r>
      <w:r w:rsidRPr="00510F0F">
        <w:lastRenderedPageBreak/>
        <w:t>ЭТП.</w:t>
      </w:r>
    </w:p>
    <w:p w:rsidR="0075787E" w:rsidRPr="00510F0F" w:rsidRDefault="0075787E" w:rsidP="00E71A48">
      <w:pPr>
        <w:widowControl w:val="0"/>
        <w:overflowPunct w:val="0"/>
        <w:autoSpaceDE w:val="0"/>
        <w:spacing w:line="264" w:lineRule="auto"/>
        <w:ind w:firstLine="700"/>
      </w:pPr>
    </w:p>
    <w:p w:rsidR="00717F60" w:rsidRPr="00510F0F" w:rsidRDefault="00717F60" w:rsidP="00E71A48">
      <w:pPr>
        <w:pStyle w:val="2"/>
        <w:tabs>
          <w:tab w:val="clear" w:pos="1700"/>
          <w:tab w:val="left" w:pos="709"/>
        </w:tabs>
        <w:spacing w:line="264" w:lineRule="auto"/>
        <w:rPr>
          <w:sz w:val="22"/>
          <w:szCs w:val="22"/>
        </w:rPr>
      </w:pPr>
      <w:bookmarkStart w:id="398" w:name="_Ref303251044"/>
      <w:bookmarkStart w:id="399" w:name="_Toc447292234"/>
      <w:bookmarkStart w:id="400" w:name="_Ref191386295"/>
      <w:r w:rsidRPr="00510F0F">
        <w:rPr>
          <w:sz w:val="22"/>
          <w:szCs w:val="22"/>
        </w:rPr>
        <w:t xml:space="preserve">Признание запроса предложений </w:t>
      </w:r>
      <w:proofErr w:type="gramStart"/>
      <w:r w:rsidRPr="00510F0F">
        <w:rPr>
          <w:sz w:val="22"/>
          <w:szCs w:val="22"/>
        </w:rPr>
        <w:t>несостоявшимся</w:t>
      </w:r>
      <w:bookmarkEnd w:id="398"/>
      <w:bookmarkEnd w:id="399"/>
      <w:proofErr w:type="gramEnd"/>
    </w:p>
    <w:p w:rsidR="00717F60" w:rsidRPr="00510F0F" w:rsidRDefault="00717F60" w:rsidP="004B74B1">
      <w:pPr>
        <w:widowControl w:val="0"/>
        <w:numPr>
          <w:ilvl w:val="2"/>
          <w:numId w:val="50"/>
        </w:numPr>
        <w:suppressAutoHyphens w:val="0"/>
        <w:overflowPunct w:val="0"/>
        <w:autoSpaceDE w:val="0"/>
        <w:autoSpaceDN w:val="0"/>
        <w:adjustRightInd w:val="0"/>
        <w:spacing w:line="264" w:lineRule="auto"/>
        <w:ind w:left="0" w:firstLine="567"/>
      </w:pPr>
      <w:bookmarkStart w:id="401" w:name="_Ref303277595"/>
      <w:r w:rsidRPr="00510F0F">
        <w:rPr>
          <w:bCs w:val="0"/>
        </w:rPr>
        <w:t>Запрос предложений</w:t>
      </w:r>
      <w:r w:rsidRPr="00510F0F">
        <w:t xml:space="preserve"> признается несостоявшимся в случаях:</w:t>
      </w:r>
      <w:bookmarkEnd w:id="401"/>
    </w:p>
    <w:p w:rsidR="00717F60" w:rsidRPr="00510F0F" w:rsidRDefault="00717F60" w:rsidP="00D75CA2">
      <w:pPr>
        <w:pStyle w:val="35"/>
        <w:numPr>
          <w:ilvl w:val="0"/>
          <w:numId w:val="12"/>
        </w:numPr>
        <w:suppressAutoHyphens w:val="0"/>
        <w:spacing w:line="264" w:lineRule="auto"/>
        <w:ind w:left="0" w:firstLine="709"/>
        <w:rPr>
          <w:sz w:val="22"/>
          <w:szCs w:val="22"/>
          <w:lang w:eastAsia="ru-RU"/>
        </w:rPr>
      </w:pPr>
      <w:bookmarkStart w:id="402" w:name="_Ref298429652"/>
      <w:r w:rsidRPr="00510F0F">
        <w:rPr>
          <w:bCs/>
          <w:sz w:val="22"/>
          <w:szCs w:val="22"/>
        </w:rPr>
        <w:t xml:space="preserve">подана </w:t>
      </w:r>
      <w:r w:rsidRPr="00510F0F">
        <w:rPr>
          <w:sz w:val="22"/>
          <w:szCs w:val="22"/>
          <w:lang w:eastAsia="ru-RU"/>
        </w:rPr>
        <w:t xml:space="preserve">только одна </w:t>
      </w:r>
      <w:r w:rsidR="004B5EB3" w:rsidRPr="00510F0F">
        <w:rPr>
          <w:sz w:val="22"/>
          <w:szCs w:val="22"/>
          <w:lang w:eastAsia="ru-RU"/>
        </w:rPr>
        <w:t>Заявк</w:t>
      </w:r>
      <w:r w:rsidRPr="00510F0F">
        <w:rPr>
          <w:sz w:val="22"/>
          <w:szCs w:val="22"/>
          <w:lang w:eastAsia="ru-RU"/>
        </w:rPr>
        <w:t>а;</w:t>
      </w:r>
      <w:bookmarkEnd w:id="402"/>
    </w:p>
    <w:p w:rsidR="00717F60" w:rsidRPr="00510F0F" w:rsidRDefault="00717F60" w:rsidP="00D75CA2">
      <w:pPr>
        <w:pStyle w:val="35"/>
        <w:numPr>
          <w:ilvl w:val="0"/>
          <w:numId w:val="12"/>
        </w:numPr>
        <w:suppressAutoHyphens w:val="0"/>
        <w:spacing w:line="264" w:lineRule="auto"/>
        <w:ind w:left="0" w:firstLine="709"/>
        <w:rPr>
          <w:sz w:val="22"/>
          <w:szCs w:val="22"/>
          <w:lang w:eastAsia="ru-RU"/>
        </w:rPr>
      </w:pPr>
      <w:r w:rsidRPr="00510F0F">
        <w:rPr>
          <w:sz w:val="22"/>
          <w:szCs w:val="22"/>
          <w:lang w:eastAsia="ru-RU"/>
        </w:rPr>
        <w:t xml:space="preserve">не подана ни одна </w:t>
      </w:r>
      <w:r w:rsidR="004B5EB3" w:rsidRPr="00510F0F">
        <w:rPr>
          <w:sz w:val="22"/>
          <w:szCs w:val="22"/>
          <w:lang w:eastAsia="ru-RU"/>
        </w:rPr>
        <w:t>Заявк</w:t>
      </w:r>
      <w:r w:rsidRPr="00510F0F">
        <w:rPr>
          <w:sz w:val="22"/>
          <w:szCs w:val="22"/>
          <w:lang w:eastAsia="ru-RU"/>
        </w:rPr>
        <w:t>а;</w:t>
      </w:r>
    </w:p>
    <w:p w:rsidR="00717F60" w:rsidRPr="00510F0F" w:rsidRDefault="00717F60" w:rsidP="00D75CA2">
      <w:pPr>
        <w:pStyle w:val="35"/>
        <w:numPr>
          <w:ilvl w:val="0"/>
          <w:numId w:val="12"/>
        </w:numPr>
        <w:suppressAutoHyphens w:val="0"/>
        <w:spacing w:line="264" w:lineRule="auto"/>
        <w:ind w:left="0" w:firstLine="709"/>
        <w:rPr>
          <w:sz w:val="22"/>
          <w:szCs w:val="22"/>
          <w:lang w:eastAsia="ru-RU"/>
        </w:rPr>
      </w:pPr>
      <w:r w:rsidRPr="00510F0F">
        <w:rPr>
          <w:sz w:val="22"/>
          <w:szCs w:val="22"/>
          <w:lang w:eastAsia="ru-RU"/>
        </w:rPr>
        <w:t xml:space="preserve">принято решение об отказе в допуске всем </w:t>
      </w:r>
      <w:r w:rsidR="009C744E" w:rsidRPr="00510F0F">
        <w:rPr>
          <w:sz w:val="22"/>
          <w:szCs w:val="22"/>
          <w:lang w:eastAsia="ru-RU"/>
        </w:rPr>
        <w:t>Участник</w:t>
      </w:r>
      <w:r w:rsidRPr="00510F0F">
        <w:rPr>
          <w:sz w:val="22"/>
          <w:szCs w:val="22"/>
          <w:lang w:eastAsia="ru-RU"/>
        </w:rPr>
        <w:t xml:space="preserve">ам, подавшим </w:t>
      </w:r>
      <w:r w:rsidR="004B5EB3" w:rsidRPr="00510F0F">
        <w:rPr>
          <w:sz w:val="22"/>
          <w:szCs w:val="22"/>
          <w:lang w:eastAsia="ru-RU"/>
        </w:rPr>
        <w:t>Заявк</w:t>
      </w:r>
      <w:r w:rsidRPr="00510F0F">
        <w:rPr>
          <w:sz w:val="22"/>
          <w:szCs w:val="22"/>
          <w:lang w:eastAsia="ru-RU"/>
        </w:rPr>
        <w:t>и;</w:t>
      </w:r>
    </w:p>
    <w:p w:rsidR="00717F60" w:rsidRPr="00510F0F" w:rsidRDefault="00717F60" w:rsidP="00D75CA2">
      <w:pPr>
        <w:pStyle w:val="35"/>
        <w:numPr>
          <w:ilvl w:val="0"/>
          <w:numId w:val="12"/>
        </w:numPr>
        <w:suppressAutoHyphens w:val="0"/>
        <w:spacing w:line="264" w:lineRule="auto"/>
        <w:ind w:left="0" w:firstLine="709"/>
        <w:rPr>
          <w:bCs/>
          <w:sz w:val="22"/>
          <w:szCs w:val="22"/>
        </w:rPr>
      </w:pPr>
      <w:r w:rsidRPr="00510F0F">
        <w:rPr>
          <w:sz w:val="22"/>
          <w:szCs w:val="22"/>
          <w:lang w:eastAsia="ru-RU"/>
        </w:rPr>
        <w:t>принято решение о допуске</w:t>
      </w:r>
      <w:r w:rsidRPr="00510F0F">
        <w:rPr>
          <w:bCs/>
          <w:sz w:val="22"/>
          <w:szCs w:val="22"/>
        </w:rPr>
        <w:t xml:space="preserve"> только одного </w:t>
      </w:r>
      <w:r w:rsidR="009C744E" w:rsidRPr="00510F0F">
        <w:rPr>
          <w:bCs/>
          <w:sz w:val="22"/>
          <w:szCs w:val="22"/>
        </w:rPr>
        <w:t>Участник</w:t>
      </w:r>
      <w:r w:rsidRPr="00510F0F">
        <w:rPr>
          <w:bCs/>
          <w:sz w:val="22"/>
          <w:szCs w:val="22"/>
        </w:rPr>
        <w:t>а.</w:t>
      </w:r>
    </w:p>
    <w:p w:rsidR="00F20C7B" w:rsidRPr="00510F0F" w:rsidRDefault="00F20C7B" w:rsidP="004B74B1">
      <w:pPr>
        <w:widowControl w:val="0"/>
        <w:numPr>
          <w:ilvl w:val="2"/>
          <w:numId w:val="50"/>
        </w:numPr>
        <w:suppressAutoHyphens w:val="0"/>
        <w:overflowPunct w:val="0"/>
        <w:autoSpaceDE w:val="0"/>
        <w:autoSpaceDN w:val="0"/>
        <w:adjustRightInd w:val="0"/>
        <w:spacing w:line="264" w:lineRule="auto"/>
        <w:ind w:left="0" w:firstLine="567"/>
        <w:rPr>
          <w:bCs w:val="0"/>
          <w:lang w:eastAsia="ru-RU"/>
        </w:rPr>
      </w:pPr>
      <w:bookmarkStart w:id="403" w:name="_Ref311220495"/>
      <w:r w:rsidRPr="00510F0F">
        <w:rPr>
          <w:bCs w:val="0"/>
          <w:lang w:eastAsia="ru-RU"/>
        </w:rPr>
        <w:t xml:space="preserve">В </w:t>
      </w:r>
      <w:r w:rsidRPr="00510F0F">
        <w:rPr>
          <w:bCs w:val="0"/>
        </w:rPr>
        <w:t>случае</w:t>
      </w:r>
      <w:proofErr w:type="gramStart"/>
      <w:r w:rsidRPr="00510F0F">
        <w:rPr>
          <w:bCs w:val="0"/>
          <w:lang w:eastAsia="ru-RU"/>
        </w:rPr>
        <w:t>,</w:t>
      </w:r>
      <w:proofErr w:type="gramEnd"/>
      <w:r w:rsidRPr="00510F0F">
        <w:rPr>
          <w:bCs w:val="0"/>
          <w:lang w:eastAsia="ru-RU"/>
        </w:rPr>
        <w:t xml:space="preserve"> если при проведении запроса предложений: </w:t>
      </w:r>
      <w:bookmarkEnd w:id="403"/>
    </w:p>
    <w:p w:rsidR="00F20C7B" w:rsidRPr="00510F0F" w:rsidRDefault="00F20C7B" w:rsidP="004B74B1">
      <w:pPr>
        <w:numPr>
          <w:ilvl w:val="0"/>
          <w:numId w:val="51"/>
        </w:numPr>
        <w:suppressAutoHyphens w:val="0"/>
        <w:spacing w:line="264" w:lineRule="auto"/>
        <w:rPr>
          <w:bCs w:val="0"/>
          <w:lang w:eastAsia="ru-RU"/>
        </w:rPr>
      </w:pPr>
      <w:r w:rsidRPr="00510F0F">
        <w:rPr>
          <w:bCs w:val="0"/>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510F0F" w:rsidRDefault="00F20C7B" w:rsidP="004B74B1">
      <w:pPr>
        <w:numPr>
          <w:ilvl w:val="0"/>
          <w:numId w:val="51"/>
        </w:numPr>
        <w:suppressAutoHyphens w:val="0"/>
        <w:spacing w:line="264" w:lineRule="auto"/>
        <w:rPr>
          <w:bCs w:val="0"/>
          <w:lang w:eastAsia="ru-RU"/>
        </w:rPr>
      </w:pPr>
      <w:r w:rsidRPr="00510F0F">
        <w:rPr>
          <w:bCs w:val="0"/>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510F0F">
        <w:rPr>
          <w:bCs w:val="0"/>
          <w:lang w:eastAsia="ru-RU"/>
        </w:rPr>
        <w:t>по запросу предложений и при условии получения сог</w:t>
      </w:r>
      <w:r w:rsidRPr="00510F0F">
        <w:rPr>
          <w:bCs w:val="0"/>
          <w:lang w:eastAsia="ru-RU"/>
        </w:rPr>
        <w:t>ласия ЦКК Общества;</w:t>
      </w:r>
    </w:p>
    <w:p w:rsidR="00F20C7B" w:rsidRPr="00510F0F" w:rsidRDefault="00F20C7B" w:rsidP="004B74B1">
      <w:pPr>
        <w:numPr>
          <w:ilvl w:val="0"/>
          <w:numId w:val="51"/>
        </w:numPr>
        <w:suppressAutoHyphens w:val="0"/>
        <w:spacing w:line="264" w:lineRule="auto"/>
        <w:rPr>
          <w:bCs w:val="0"/>
        </w:rPr>
      </w:pPr>
      <w:r w:rsidRPr="00510F0F">
        <w:rPr>
          <w:bCs w:val="0"/>
          <w:lang w:eastAsia="ru-RU"/>
        </w:rPr>
        <w:t xml:space="preserve">признать </w:t>
      </w:r>
      <w:r w:rsidR="002514DE" w:rsidRPr="00510F0F">
        <w:rPr>
          <w:bCs w:val="0"/>
          <w:lang w:eastAsia="ru-RU"/>
        </w:rPr>
        <w:t>запрос предложений</w:t>
      </w:r>
      <w:r w:rsidR="00DA4ADE" w:rsidRPr="00510F0F">
        <w:rPr>
          <w:bCs w:val="0"/>
          <w:lang w:eastAsia="ru-RU"/>
        </w:rPr>
        <w:t xml:space="preserve"> несостоявшим</w:t>
      </w:r>
      <w:r w:rsidRPr="00510F0F">
        <w:rPr>
          <w:bCs w:val="0"/>
          <w:lang w:eastAsia="ru-RU"/>
        </w:rPr>
        <w:t xml:space="preserve">ся и назначить повторную процедуру </w:t>
      </w:r>
      <w:r w:rsidR="00DA4ADE" w:rsidRPr="00510F0F">
        <w:rPr>
          <w:bCs w:val="0"/>
          <w:lang w:eastAsia="ru-RU"/>
        </w:rPr>
        <w:t xml:space="preserve">запроса предложений </w:t>
      </w:r>
      <w:r w:rsidRPr="00510F0F">
        <w:rPr>
          <w:bCs w:val="0"/>
          <w:lang w:eastAsia="ru-RU"/>
        </w:rPr>
        <w:t>либо провести закупки иным способом, предусмотренным Положением о закупках Общества.</w:t>
      </w:r>
    </w:p>
    <w:p w:rsidR="00717F60" w:rsidRPr="00510F0F" w:rsidRDefault="00717F60" w:rsidP="00E71A48">
      <w:pPr>
        <w:pStyle w:val="2"/>
        <w:tabs>
          <w:tab w:val="clear" w:pos="1700"/>
          <w:tab w:val="left" w:pos="709"/>
        </w:tabs>
        <w:spacing w:line="264" w:lineRule="auto"/>
        <w:rPr>
          <w:sz w:val="22"/>
          <w:szCs w:val="22"/>
        </w:rPr>
      </w:pPr>
      <w:bookmarkStart w:id="404" w:name="_Ref303683929"/>
      <w:bookmarkStart w:id="405" w:name="_Toc447292235"/>
      <w:r w:rsidRPr="00510F0F">
        <w:rPr>
          <w:sz w:val="22"/>
          <w:szCs w:val="22"/>
        </w:rPr>
        <w:t>Проведение пред</w:t>
      </w:r>
      <w:r w:rsidR="006353B1" w:rsidRPr="00510F0F">
        <w:rPr>
          <w:sz w:val="22"/>
          <w:szCs w:val="22"/>
        </w:rPr>
        <w:t>д</w:t>
      </w:r>
      <w:r w:rsidR="00123C70" w:rsidRPr="00510F0F">
        <w:rPr>
          <w:sz w:val="22"/>
          <w:szCs w:val="22"/>
        </w:rPr>
        <w:t>оговор</w:t>
      </w:r>
      <w:r w:rsidRPr="00510F0F">
        <w:rPr>
          <w:sz w:val="22"/>
          <w:szCs w:val="22"/>
        </w:rPr>
        <w:t xml:space="preserve">ных переговоров (по необходимости) и подписание </w:t>
      </w:r>
      <w:r w:rsidR="00123C70" w:rsidRPr="00510F0F">
        <w:rPr>
          <w:sz w:val="22"/>
          <w:szCs w:val="22"/>
        </w:rPr>
        <w:t>Договор</w:t>
      </w:r>
      <w:r w:rsidRPr="00510F0F">
        <w:rPr>
          <w:sz w:val="22"/>
          <w:szCs w:val="22"/>
        </w:rPr>
        <w:t>а</w:t>
      </w:r>
      <w:bookmarkEnd w:id="400"/>
      <w:bookmarkEnd w:id="404"/>
      <w:bookmarkEnd w:id="405"/>
    </w:p>
    <w:p w:rsidR="00717F60" w:rsidRPr="00510F0F" w:rsidRDefault="00717F60" w:rsidP="004B74B1">
      <w:pPr>
        <w:widowControl w:val="0"/>
        <w:numPr>
          <w:ilvl w:val="2"/>
          <w:numId w:val="44"/>
        </w:numPr>
        <w:overflowPunct w:val="0"/>
        <w:autoSpaceDE w:val="0"/>
        <w:spacing w:line="264" w:lineRule="auto"/>
        <w:ind w:left="0" w:firstLine="709"/>
        <w:rPr>
          <w:bCs w:val="0"/>
        </w:rPr>
      </w:pPr>
      <w:proofErr w:type="gramStart"/>
      <w:r w:rsidRPr="00510F0F">
        <w:rPr>
          <w:bCs w:val="0"/>
          <w:i/>
        </w:rPr>
        <w:t xml:space="preserve">По всем вопросам, не нашедшим отражение в </w:t>
      </w:r>
      <w:r w:rsidR="004B5EB3" w:rsidRPr="00510F0F">
        <w:rPr>
          <w:bCs w:val="0"/>
          <w:i/>
        </w:rPr>
        <w:t>Извещени</w:t>
      </w:r>
      <w:r w:rsidRPr="00510F0F">
        <w:rPr>
          <w:bCs w:val="0"/>
          <w:i/>
        </w:rPr>
        <w:t xml:space="preserve">и о проведении запроса предложений, настоящей Документации и </w:t>
      </w:r>
      <w:r w:rsidR="004B5EB3" w:rsidRPr="00510F0F">
        <w:rPr>
          <w:bCs w:val="0"/>
          <w:i/>
        </w:rPr>
        <w:t>Заявк</w:t>
      </w:r>
      <w:r w:rsidRPr="00510F0F">
        <w:rPr>
          <w:bCs w:val="0"/>
          <w:i/>
        </w:rPr>
        <w:t>и</w:t>
      </w:r>
      <w:r w:rsidR="0087407B" w:rsidRPr="00510F0F">
        <w:rPr>
          <w:bCs w:val="0"/>
          <w:i/>
        </w:rPr>
        <w:t>, признанной лучшей,</w:t>
      </w:r>
      <w:r w:rsidRPr="00510F0F">
        <w:rPr>
          <w:bCs w:val="0"/>
          <w:i/>
        </w:rPr>
        <w:t xml:space="preserve"> стороны имеют право вступить в пред</w:t>
      </w:r>
      <w:r w:rsidR="006353B1" w:rsidRPr="00510F0F">
        <w:rPr>
          <w:bCs w:val="0"/>
          <w:i/>
        </w:rPr>
        <w:t>д</w:t>
      </w:r>
      <w:r w:rsidR="00123C70" w:rsidRPr="00510F0F">
        <w:rPr>
          <w:bCs w:val="0"/>
          <w:i/>
        </w:rPr>
        <w:t>оговор</w:t>
      </w:r>
      <w:r w:rsidRPr="00510F0F">
        <w:rPr>
          <w:bCs w:val="0"/>
          <w:i/>
        </w:rPr>
        <w:t>ные переговоры, направленные на уточнение любых условий технико-коммерческо</w:t>
      </w:r>
      <w:r w:rsidR="00841A6F" w:rsidRPr="00510F0F">
        <w:rPr>
          <w:bCs w:val="0"/>
          <w:i/>
        </w:rPr>
        <w:t>й части</w:t>
      </w:r>
      <w:r w:rsidRPr="00510F0F">
        <w:rPr>
          <w:bCs w:val="0"/>
          <w:i/>
        </w:rPr>
        <w:t xml:space="preserve"> </w:t>
      </w:r>
      <w:r w:rsidR="004B5EB3" w:rsidRPr="00510F0F">
        <w:rPr>
          <w:bCs w:val="0"/>
          <w:i/>
        </w:rPr>
        <w:t>Заявк</w:t>
      </w:r>
      <w:r w:rsidRPr="00510F0F">
        <w:rPr>
          <w:bCs w:val="0"/>
          <w:i/>
        </w:rPr>
        <w:t>и</w:t>
      </w:r>
      <w:r w:rsidR="0087407B" w:rsidRPr="00510F0F">
        <w:rPr>
          <w:bCs w:val="0"/>
          <w:i/>
        </w:rPr>
        <w:t>, признанной лучшей</w:t>
      </w:r>
      <w:r w:rsidRPr="00510F0F">
        <w:rPr>
          <w:bCs w:val="0"/>
          <w:i/>
        </w:rPr>
        <w:t xml:space="preserve">, однако при этом не допускается создание </w:t>
      </w:r>
      <w:r w:rsidR="009C744E" w:rsidRPr="00510F0F">
        <w:rPr>
          <w:bCs w:val="0"/>
          <w:i/>
        </w:rPr>
        <w:t>Участник</w:t>
      </w:r>
      <w:r w:rsidR="0087407B" w:rsidRPr="00510F0F">
        <w:rPr>
          <w:bCs w:val="0"/>
          <w:i/>
        </w:rPr>
        <w:t xml:space="preserve">у </w:t>
      </w:r>
      <w:r w:rsidRPr="00510F0F">
        <w:rPr>
          <w:bCs w:val="0"/>
          <w:i/>
        </w:rPr>
        <w:t>запроса предложений</w:t>
      </w:r>
      <w:r w:rsidR="0087407B" w:rsidRPr="00510F0F">
        <w:rPr>
          <w:bCs w:val="0"/>
          <w:i/>
        </w:rPr>
        <w:t xml:space="preserve">, </w:t>
      </w:r>
      <w:r w:rsidR="0087407B" w:rsidRPr="00510F0F">
        <w:rPr>
          <w:i/>
        </w:rPr>
        <w:t xml:space="preserve">чья </w:t>
      </w:r>
      <w:r w:rsidR="004B5EB3" w:rsidRPr="00510F0F">
        <w:rPr>
          <w:i/>
        </w:rPr>
        <w:t>Заявк</w:t>
      </w:r>
      <w:r w:rsidR="0087407B" w:rsidRPr="00510F0F">
        <w:rPr>
          <w:i/>
        </w:rPr>
        <w:t>а признана лучшей,</w:t>
      </w:r>
      <w:r w:rsidRPr="00510F0F">
        <w:rPr>
          <w:bCs w:val="0"/>
          <w:i/>
        </w:rPr>
        <w:t xml:space="preserve"> преимущественных условий участия в запросе предложений</w:t>
      </w:r>
      <w:r w:rsidRPr="00510F0F">
        <w:rPr>
          <w:bCs w:val="0"/>
        </w:rPr>
        <w:t>.</w:t>
      </w:r>
      <w:proofErr w:type="gramEnd"/>
    </w:p>
    <w:p w:rsidR="00717F60" w:rsidRPr="00510F0F" w:rsidRDefault="00AD3EBC" w:rsidP="004B74B1">
      <w:pPr>
        <w:pStyle w:val="affffff0"/>
        <w:numPr>
          <w:ilvl w:val="2"/>
          <w:numId w:val="44"/>
        </w:numPr>
        <w:spacing w:line="264" w:lineRule="auto"/>
        <w:ind w:left="0" w:firstLine="709"/>
        <w:rPr>
          <w:rStyle w:val="adskobk"/>
          <w:i/>
        </w:rPr>
      </w:pPr>
      <w:r w:rsidRPr="00510F0F">
        <w:rPr>
          <w:rStyle w:val="adskobk"/>
          <w:i/>
        </w:rPr>
        <w:t>Ход переговоров и достигнутые результаты фиксируются в Протоколе пред</w:t>
      </w:r>
      <w:r w:rsidR="006353B1" w:rsidRPr="00510F0F">
        <w:rPr>
          <w:rStyle w:val="adskobk"/>
          <w:i/>
        </w:rPr>
        <w:t>д</w:t>
      </w:r>
      <w:r w:rsidR="00123C70" w:rsidRPr="00510F0F">
        <w:rPr>
          <w:rStyle w:val="adskobk"/>
          <w:i/>
        </w:rPr>
        <w:t>оговор</w:t>
      </w:r>
      <w:r w:rsidRPr="00510F0F">
        <w:rPr>
          <w:rStyle w:val="adskobk"/>
          <w:i/>
        </w:rPr>
        <w:t>ных переговоров</w:t>
      </w:r>
      <w:r w:rsidR="00E60F8E" w:rsidRPr="00510F0F">
        <w:rPr>
          <w:rStyle w:val="adskobk"/>
          <w:i/>
        </w:rPr>
        <w:t>,</w:t>
      </w:r>
      <w:r w:rsidR="00E60F8E" w:rsidRPr="00510F0F">
        <w:rPr>
          <w:bCs/>
          <w:i/>
        </w:rPr>
        <w:t xml:space="preserve"> который подписывается уполномоченными представителями Заказчика/Организатора</w:t>
      </w:r>
      <w:r w:rsidRPr="00510F0F">
        <w:rPr>
          <w:rStyle w:val="adskobk"/>
          <w:i/>
        </w:rPr>
        <w:t>.</w:t>
      </w:r>
    </w:p>
    <w:p w:rsidR="00717F60" w:rsidRPr="00510F0F" w:rsidRDefault="00123C70" w:rsidP="004B74B1">
      <w:pPr>
        <w:widowControl w:val="0"/>
        <w:numPr>
          <w:ilvl w:val="2"/>
          <w:numId w:val="44"/>
        </w:numPr>
        <w:overflowPunct w:val="0"/>
        <w:autoSpaceDE w:val="0"/>
        <w:spacing w:line="264" w:lineRule="auto"/>
        <w:ind w:left="0" w:firstLine="726"/>
        <w:rPr>
          <w:bCs w:val="0"/>
          <w:color w:val="000000"/>
        </w:rPr>
      </w:pPr>
      <w:bookmarkStart w:id="406" w:name="_Ref294695403"/>
      <w:bookmarkStart w:id="407" w:name="_Ref306320315"/>
      <w:r w:rsidRPr="00510F0F">
        <w:rPr>
          <w:bCs w:val="0"/>
        </w:rPr>
        <w:t>Договор</w:t>
      </w:r>
      <w:r w:rsidR="00717F60" w:rsidRPr="00510F0F">
        <w:rPr>
          <w:bCs w:val="0"/>
        </w:rPr>
        <w:t xml:space="preserve"> между Заказчиком и </w:t>
      </w:r>
      <w:r w:rsidR="009C744E" w:rsidRPr="00510F0F">
        <w:rPr>
          <w:bCs w:val="0"/>
        </w:rPr>
        <w:t>Участник</w:t>
      </w:r>
      <w:r w:rsidR="0087407B" w:rsidRPr="00510F0F">
        <w:rPr>
          <w:bCs w:val="0"/>
        </w:rPr>
        <w:t xml:space="preserve">ом, чья </w:t>
      </w:r>
      <w:r w:rsidR="004B5EB3" w:rsidRPr="00510F0F">
        <w:rPr>
          <w:bCs w:val="0"/>
        </w:rPr>
        <w:t>Заявк</w:t>
      </w:r>
      <w:r w:rsidR="0087407B" w:rsidRPr="00510F0F">
        <w:rPr>
          <w:bCs w:val="0"/>
        </w:rPr>
        <w:t xml:space="preserve">а признана лучшей, </w:t>
      </w:r>
      <w:r w:rsidR="00717F60" w:rsidRPr="00510F0F">
        <w:rPr>
          <w:bCs w:val="0"/>
        </w:rPr>
        <w:t>подписывается в течение 20 дней</w:t>
      </w:r>
      <w:r w:rsidR="006F758C" w:rsidRPr="00510F0F">
        <w:rPr>
          <w:bCs w:val="0"/>
        </w:rPr>
        <w:t xml:space="preserve"> </w:t>
      </w:r>
      <w:r w:rsidR="00717F60" w:rsidRPr="00510F0F">
        <w:rPr>
          <w:bCs w:val="0"/>
        </w:rPr>
        <w:t xml:space="preserve">с момента определения </w:t>
      </w:r>
      <w:r w:rsidR="0087407B" w:rsidRPr="00510F0F">
        <w:rPr>
          <w:bCs w:val="0"/>
        </w:rPr>
        <w:t xml:space="preserve">лучшей </w:t>
      </w:r>
      <w:r w:rsidR="004B5EB3" w:rsidRPr="00510F0F">
        <w:rPr>
          <w:bCs w:val="0"/>
        </w:rPr>
        <w:t>Заявк</w:t>
      </w:r>
      <w:r w:rsidR="0087407B" w:rsidRPr="00510F0F">
        <w:rPr>
          <w:bCs w:val="0"/>
        </w:rPr>
        <w:t>и</w:t>
      </w:r>
      <w:r w:rsidR="00717F60" w:rsidRPr="00510F0F">
        <w:rPr>
          <w:bCs w:val="0"/>
        </w:rPr>
        <w:t>.</w:t>
      </w:r>
      <w:r w:rsidR="00717F60" w:rsidRPr="00510F0F">
        <w:rPr>
          <w:bCs w:val="0"/>
          <w:color w:val="000000"/>
        </w:rPr>
        <w:t xml:space="preserve"> </w:t>
      </w:r>
      <w:proofErr w:type="gramStart"/>
      <w:r w:rsidR="00717F60" w:rsidRPr="00510F0F">
        <w:rPr>
          <w:bCs w:val="0"/>
          <w:color w:val="000000"/>
        </w:rPr>
        <w:t xml:space="preserve">Для </w:t>
      </w:r>
      <w:r w:rsidR="009C744E" w:rsidRPr="00510F0F">
        <w:rPr>
          <w:bCs w:val="0"/>
          <w:color w:val="000000"/>
        </w:rPr>
        <w:t>Участник</w:t>
      </w:r>
      <w:r w:rsidR="0087407B" w:rsidRPr="00510F0F">
        <w:rPr>
          <w:bCs w:val="0"/>
          <w:color w:val="000000"/>
        </w:rPr>
        <w:t xml:space="preserve">а, </w:t>
      </w:r>
      <w:r w:rsidR="0087407B" w:rsidRPr="00510F0F">
        <w:t xml:space="preserve">чья </w:t>
      </w:r>
      <w:r w:rsidR="004B5EB3" w:rsidRPr="00510F0F">
        <w:t>Заявк</w:t>
      </w:r>
      <w:r w:rsidR="0087407B" w:rsidRPr="00510F0F">
        <w:t>а признана лучшей,</w:t>
      </w:r>
      <w:r w:rsidR="0087407B" w:rsidRPr="00510F0F">
        <w:rPr>
          <w:bCs w:val="0"/>
          <w:color w:val="000000"/>
        </w:rPr>
        <w:t xml:space="preserve"> </w:t>
      </w:r>
      <w:r w:rsidR="00717F60" w:rsidRPr="00510F0F">
        <w:rPr>
          <w:bCs w:val="0"/>
          <w:color w:val="000000"/>
        </w:rPr>
        <w:t xml:space="preserve">срок для подписания </w:t>
      </w:r>
      <w:r w:rsidRPr="00510F0F">
        <w:rPr>
          <w:bCs w:val="0"/>
          <w:color w:val="000000"/>
        </w:rPr>
        <w:t>Договор</w:t>
      </w:r>
      <w:r w:rsidR="00717F60" w:rsidRPr="00510F0F">
        <w:rPr>
          <w:bCs w:val="0"/>
          <w:color w:val="000000"/>
        </w:rPr>
        <w:t xml:space="preserve">а – не позднее 5 рабочих дней с момента получения от Заказчика конечной редакции </w:t>
      </w:r>
      <w:r w:rsidRPr="00510F0F">
        <w:rPr>
          <w:bCs w:val="0"/>
          <w:color w:val="000000"/>
        </w:rPr>
        <w:t>Договор</w:t>
      </w:r>
      <w:r w:rsidR="00717F60" w:rsidRPr="00510F0F">
        <w:rPr>
          <w:bCs w:val="0"/>
          <w:color w:val="000000"/>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510F0F">
        <w:rPr>
          <w:bCs w:val="0"/>
          <w:color w:val="000000"/>
        </w:rPr>
        <w:t>Договор</w:t>
      </w:r>
      <w:r w:rsidR="00717F60" w:rsidRPr="00510F0F">
        <w:rPr>
          <w:bCs w:val="0"/>
          <w:color w:val="000000"/>
        </w:rPr>
        <w:t xml:space="preserve">а, соответствующие требованиям </w:t>
      </w:r>
      <w:r w:rsidR="007D07A7" w:rsidRPr="00510F0F">
        <w:rPr>
          <w:bCs w:val="0"/>
          <w:color w:val="000000"/>
        </w:rPr>
        <w:t>Д</w:t>
      </w:r>
      <w:r w:rsidR="00717F60" w:rsidRPr="00510F0F">
        <w:rPr>
          <w:bCs w:val="0"/>
          <w:color w:val="000000"/>
        </w:rPr>
        <w:t>окументации</w:t>
      </w:r>
      <w:r w:rsidR="00DF639D" w:rsidRPr="00510F0F">
        <w:rPr>
          <w:bCs w:val="0"/>
          <w:color w:val="000000"/>
        </w:rPr>
        <w:t>.</w:t>
      </w:r>
      <w:bookmarkEnd w:id="406"/>
      <w:bookmarkEnd w:id="407"/>
      <w:r w:rsidR="00717F60" w:rsidRPr="00510F0F">
        <w:rPr>
          <w:bCs w:val="0"/>
          <w:color w:val="000000"/>
        </w:rPr>
        <w:t xml:space="preserve"> </w:t>
      </w:r>
      <w:proofErr w:type="gramEnd"/>
    </w:p>
    <w:p w:rsidR="00717F60" w:rsidRPr="00510F0F" w:rsidRDefault="009C744E" w:rsidP="004B74B1">
      <w:pPr>
        <w:widowControl w:val="0"/>
        <w:numPr>
          <w:ilvl w:val="2"/>
          <w:numId w:val="44"/>
        </w:numPr>
        <w:overflowPunct w:val="0"/>
        <w:autoSpaceDE w:val="0"/>
        <w:spacing w:line="264" w:lineRule="auto"/>
        <w:ind w:left="0" w:firstLine="700"/>
      </w:pPr>
      <w:bookmarkStart w:id="408" w:name="_Ref305979053"/>
      <w:r w:rsidRPr="00510F0F">
        <w:t>Участник</w:t>
      </w:r>
      <w:r w:rsidR="00717F60" w:rsidRPr="00510F0F">
        <w:t xml:space="preserve"> запроса предложений</w:t>
      </w:r>
      <w:r w:rsidR="0087407B" w:rsidRPr="00510F0F">
        <w:t xml:space="preserve">, чья </w:t>
      </w:r>
      <w:r w:rsidR="004B5EB3" w:rsidRPr="00510F0F">
        <w:t>Заявк</w:t>
      </w:r>
      <w:r w:rsidR="0087407B" w:rsidRPr="00510F0F">
        <w:t xml:space="preserve">а </w:t>
      </w:r>
      <w:r w:rsidR="00717F60" w:rsidRPr="00510F0F">
        <w:t xml:space="preserve">утрачивает статус </w:t>
      </w:r>
      <w:proofErr w:type="gramStart"/>
      <w:r w:rsidR="00696966" w:rsidRPr="00510F0F">
        <w:t>наилучшей</w:t>
      </w:r>
      <w:proofErr w:type="gramEnd"/>
      <w:r w:rsidR="00717F60" w:rsidRPr="00510F0F">
        <w:t xml:space="preserve">, и его действия (бездействия) означают отказ от заключения </w:t>
      </w:r>
      <w:r w:rsidR="00123C70" w:rsidRPr="00510F0F">
        <w:t>Договор</w:t>
      </w:r>
      <w:r w:rsidR="00717F60" w:rsidRPr="00510F0F">
        <w:t>а в следующих случаях:</w:t>
      </w:r>
      <w:bookmarkEnd w:id="408"/>
    </w:p>
    <w:p w:rsidR="00717F60" w:rsidRPr="00510F0F" w:rsidRDefault="00717F60" w:rsidP="00D75CA2">
      <w:pPr>
        <w:widowControl w:val="0"/>
        <w:numPr>
          <w:ilvl w:val="2"/>
          <w:numId w:val="14"/>
        </w:numPr>
        <w:tabs>
          <w:tab w:val="left" w:pos="851"/>
        </w:tabs>
        <w:overflowPunct w:val="0"/>
        <w:autoSpaceDE w:val="0"/>
        <w:spacing w:line="264" w:lineRule="auto"/>
        <w:rPr>
          <w:bCs w:val="0"/>
        </w:rPr>
      </w:pPr>
      <w:r w:rsidRPr="00510F0F">
        <w:rPr>
          <w:bCs w:val="0"/>
        </w:rPr>
        <w:t xml:space="preserve">не подписал по итогам проведения запроса предложений </w:t>
      </w:r>
      <w:r w:rsidR="00123C70" w:rsidRPr="00510F0F">
        <w:rPr>
          <w:bCs w:val="0"/>
        </w:rPr>
        <w:t>Договор</w:t>
      </w:r>
      <w:r w:rsidRPr="00510F0F">
        <w:rPr>
          <w:bCs w:val="0"/>
        </w:rPr>
        <w:t xml:space="preserve"> на условиях, определяемых в п.</w:t>
      </w:r>
      <w:r w:rsidR="002536E6" w:rsidRPr="00510F0F">
        <w:fldChar w:fldCharType="begin"/>
      </w:r>
      <w:r w:rsidR="002536E6" w:rsidRPr="00510F0F">
        <w:instrText xml:space="preserve"> REF _Ref294695546 \r \h  \* MERGEFORMAT </w:instrText>
      </w:r>
      <w:r w:rsidR="002536E6" w:rsidRPr="00510F0F">
        <w:fldChar w:fldCharType="separate"/>
      </w:r>
      <w:r w:rsidR="00C64CD9" w:rsidRPr="00510F0F">
        <w:rPr>
          <w:bCs w:val="0"/>
        </w:rPr>
        <w:t xml:space="preserve"> 1.2.6 </w:t>
      </w:r>
      <w:r w:rsidR="002536E6" w:rsidRPr="00510F0F">
        <w:fldChar w:fldCharType="end"/>
      </w:r>
      <w:r w:rsidRPr="00510F0F">
        <w:rPr>
          <w:bCs w:val="0"/>
        </w:rPr>
        <w:t>и/или в срок, определенный в п.</w:t>
      </w:r>
      <w:r w:rsidR="001716DB" w:rsidRPr="00510F0F">
        <w:rPr>
          <w:bCs w:val="0"/>
        </w:rPr>
        <w:t xml:space="preserve"> </w:t>
      </w:r>
      <w:r w:rsidR="002536E6" w:rsidRPr="00510F0F">
        <w:fldChar w:fldCharType="begin"/>
      </w:r>
      <w:r w:rsidR="002536E6" w:rsidRPr="00510F0F">
        <w:instrText xml:space="preserve"> REF _Ref294695403 \n \h  \* MERGEFORMAT </w:instrText>
      </w:r>
      <w:r w:rsidR="002536E6" w:rsidRPr="00510F0F">
        <w:fldChar w:fldCharType="separate"/>
      </w:r>
      <w:r w:rsidR="00C64CD9" w:rsidRPr="00510F0F">
        <w:rPr>
          <w:bCs w:val="0"/>
        </w:rPr>
        <w:t>3.10.3</w:t>
      </w:r>
      <w:r w:rsidR="002536E6" w:rsidRPr="00510F0F">
        <w:fldChar w:fldCharType="end"/>
      </w:r>
      <w:r w:rsidRPr="00510F0F">
        <w:rPr>
          <w:bCs w:val="0"/>
        </w:rPr>
        <w:t>;</w:t>
      </w:r>
    </w:p>
    <w:p w:rsidR="00717F60" w:rsidRPr="00510F0F" w:rsidRDefault="00717F60" w:rsidP="00D75CA2">
      <w:pPr>
        <w:widowControl w:val="0"/>
        <w:numPr>
          <w:ilvl w:val="2"/>
          <w:numId w:val="14"/>
        </w:numPr>
        <w:tabs>
          <w:tab w:val="left" w:pos="851"/>
        </w:tabs>
        <w:overflowPunct w:val="0"/>
        <w:autoSpaceDE w:val="0"/>
        <w:spacing w:line="264" w:lineRule="auto"/>
        <w:rPr>
          <w:bCs w:val="0"/>
        </w:rPr>
      </w:pPr>
      <w:r w:rsidRPr="00510F0F">
        <w:rPr>
          <w:bCs w:val="0"/>
        </w:rPr>
        <w:t xml:space="preserve">не предоставил обеспечения исполнения обязательств по </w:t>
      </w:r>
      <w:r w:rsidR="00123C70" w:rsidRPr="00510F0F">
        <w:rPr>
          <w:bCs w:val="0"/>
        </w:rPr>
        <w:t>Договор</w:t>
      </w:r>
      <w:r w:rsidRPr="00510F0F">
        <w:rPr>
          <w:bCs w:val="0"/>
        </w:rPr>
        <w:t xml:space="preserve">у в течение установленного в </w:t>
      </w:r>
      <w:r w:rsidR="007D07A7" w:rsidRPr="00510F0F">
        <w:rPr>
          <w:bCs w:val="0"/>
        </w:rPr>
        <w:t>Д</w:t>
      </w:r>
      <w:r w:rsidRPr="00510F0F">
        <w:rPr>
          <w:bCs w:val="0"/>
        </w:rPr>
        <w:t>окументации по запросу предложений срока;</w:t>
      </w:r>
    </w:p>
    <w:p w:rsidR="00717F60" w:rsidRPr="00510F0F" w:rsidRDefault="00717F60" w:rsidP="00D75CA2">
      <w:pPr>
        <w:widowControl w:val="0"/>
        <w:numPr>
          <w:ilvl w:val="2"/>
          <w:numId w:val="14"/>
        </w:numPr>
        <w:tabs>
          <w:tab w:val="left" w:pos="851"/>
        </w:tabs>
        <w:overflowPunct w:val="0"/>
        <w:autoSpaceDE w:val="0"/>
        <w:spacing w:line="264" w:lineRule="auto"/>
        <w:rPr>
          <w:bCs w:val="0"/>
        </w:rPr>
      </w:pPr>
      <w:r w:rsidRPr="00510F0F">
        <w:rPr>
          <w:bCs w:val="0"/>
        </w:rPr>
        <w:t xml:space="preserve">предложил Заказчику внести изменения в условия </w:t>
      </w:r>
      <w:r w:rsidR="00123C70" w:rsidRPr="00510F0F">
        <w:rPr>
          <w:bCs w:val="0"/>
        </w:rPr>
        <w:t>Договор</w:t>
      </w:r>
      <w:r w:rsidRPr="00510F0F">
        <w:rPr>
          <w:bCs w:val="0"/>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510F0F" w:rsidRDefault="00717F60" w:rsidP="004B74B1">
      <w:pPr>
        <w:widowControl w:val="0"/>
        <w:numPr>
          <w:ilvl w:val="2"/>
          <w:numId w:val="44"/>
        </w:numPr>
        <w:overflowPunct w:val="0"/>
        <w:autoSpaceDE w:val="0"/>
        <w:spacing w:line="264" w:lineRule="auto"/>
        <w:ind w:left="0" w:firstLine="700"/>
        <w:rPr>
          <w:bCs w:val="0"/>
        </w:rPr>
      </w:pPr>
      <w:r w:rsidRPr="00510F0F">
        <w:rPr>
          <w:bCs w:val="0"/>
        </w:rPr>
        <w:t>При наступ</w:t>
      </w:r>
      <w:r w:rsidR="00CF6A0E" w:rsidRPr="00510F0F">
        <w:rPr>
          <w:bCs w:val="0"/>
        </w:rPr>
        <w:t>лении случаев, определенных в п.</w:t>
      </w:r>
      <w:r w:rsidR="001716DB" w:rsidRPr="00510F0F">
        <w:rPr>
          <w:bCs w:val="0"/>
        </w:rPr>
        <w:t xml:space="preserve"> </w:t>
      </w:r>
      <w:r w:rsidR="002536E6" w:rsidRPr="00510F0F">
        <w:fldChar w:fldCharType="begin"/>
      </w:r>
      <w:r w:rsidR="002536E6" w:rsidRPr="00510F0F">
        <w:instrText xml:space="preserve"> REF _Ref305979053 \r \h  \* MERGEFORMAT </w:instrText>
      </w:r>
      <w:r w:rsidR="002536E6" w:rsidRPr="00510F0F">
        <w:fldChar w:fldCharType="separate"/>
      </w:r>
      <w:r w:rsidR="00C64CD9" w:rsidRPr="00510F0F">
        <w:rPr>
          <w:bCs w:val="0"/>
        </w:rPr>
        <w:t>3.10.4</w:t>
      </w:r>
      <w:r w:rsidR="002536E6" w:rsidRPr="00510F0F">
        <w:fldChar w:fldCharType="end"/>
      </w:r>
      <w:r w:rsidRPr="00510F0F">
        <w:rPr>
          <w:bCs w:val="0"/>
        </w:rPr>
        <w:t xml:space="preserve">, Организатор запроса предложений имеет право выбрать новую выигравшую </w:t>
      </w:r>
      <w:r w:rsidR="004B5EB3" w:rsidRPr="00510F0F">
        <w:rPr>
          <w:bCs w:val="0"/>
        </w:rPr>
        <w:t>Заявк</w:t>
      </w:r>
      <w:r w:rsidRPr="00510F0F">
        <w:rPr>
          <w:bCs w:val="0"/>
        </w:rPr>
        <w:t xml:space="preserve">у из числа остальных действующих либо предложить Заказчику рассмотреть вопрос о повторном проведении закупки. Обеспечение </w:t>
      </w:r>
      <w:r w:rsidRPr="00510F0F">
        <w:rPr>
          <w:bCs w:val="0"/>
        </w:rPr>
        <w:lastRenderedPageBreak/>
        <w:t xml:space="preserve">исполнения обязательств </w:t>
      </w:r>
      <w:r w:rsidR="009C744E" w:rsidRPr="00510F0F">
        <w:rPr>
          <w:bCs w:val="0"/>
        </w:rPr>
        <w:t>Участник</w:t>
      </w:r>
      <w:r w:rsidRPr="00510F0F">
        <w:rPr>
          <w:bCs w:val="0"/>
        </w:rPr>
        <w:t xml:space="preserve">а, </w:t>
      </w:r>
      <w:r w:rsidR="00D663E3" w:rsidRPr="00510F0F">
        <w:rPr>
          <w:bCs w:val="0"/>
        </w:rPr>
        <w:t xml:space="preserve">чья </w:t>
      </w:r>
      <w:r w:rsidR="004B5EB3" w:rsidRPr="00510F0F">
        <w:rPr>
          <w:bCs w:val="0"/>
        </w:rPr>
        <w:t>Заявк</w:t>
      </w:r>
      <w:r w:rsidR="00D663E3" w:rsidRPr="00510F0F">
        <w:rPr>
          <w:bCs w:val="0"/>
        </w:rPr>
        <w:t xml:space="preserve">а утратила </w:t>
      </w:r>
      <w:r w:rsidRPr="00510F0F">
        <w:rPr>
          <w:bCs w:val="0"/>
        </w:rPr>
        <w:t xml:space="preserve">статус </w:t>
      </w:r>
      <w:r w:rsidR="00D663E3" w:rsidRPr="00510F0F">
        <w:rPr>
          <w:bCs w:val="0"/>
        </w:rPr>
        <w:t>лучшей</w:t>
      </w:r>
      <w:r w:rsidRPr="00510F0F">
        <w:rPr>
          <w:bCs w:val="0"/>
        </w:rPr>
        <w:t>, может быть полностью или частично удержано по решению закупочной комиссии на основании полученного согласования Ц</w:t>
      </w:r>
      <w:r w:rsidR="009411D6" w:rsidRPr="00510F0F">
        <w:rPr>
          <w:bCs w:val="0"/>
        </w:rPr>
        <w:t>З</w:t>
      </w:r>
      <w:r w:rsidR="00C74146" w:rsidRPr="00510F0F">
        <w:rPr>
          <w:bCs w:val="0"/>
        </w:rPr>
        <w:t>О</w:t>
      </w:r>
      <w:r w:rsidRPr="00510F0F">
        <w:rPr>
          <w:bCs w:val="0"/>
        </w:rPr>
        <w:t xml:space="preserve"> </w:t>
      </w:r>
      <w:r w:rsidR="00E74632" w:rsidRPr="00510F0F">
        <w:rPr>
          <w:bCs w:val="0"/>
        </w:rPr>
        <w:t>ПАО</w:t>
      </w:r>
      <w:r w:rsidRPr="00510F0F">
        <w:rPr>
          <w:bCs w:val="0"/>
        </w:rPr>
        <w:t xml:space="preserve"> «</w:t>
      </w:r>
      <w:r w:rsidR="00C12FA4" w:rsidRPr="00510F0F">
        <w:rPr>
          <w:bCs w:val="0"/>
        </w:rPr>
        <w:t>МРСК Центра</w:t>
      </w:r>
      <w:r w:rsidRPr="00510F0F">
        <w:rPr>
          <w:bCs w:val="0"/>
        </w:rPr>
        <w:t xml:space="preserve">». </w:t>
      </w:r>
    </w:p>
    <w:p w:rsidR="00717F60" w:rsidRPr="00510F0F" w:rsidRDefault="00717F60" w:rsidP="004B74B1">
      <w:pPr>
        <w:widowControl w:val="0"/>
        <w:numPr>
          <w:ilvl w:val="2"/>
          <w:numId w:val="44"/>
        </w:numPr>
        <w:overflowPunct w:val="0"/>
        <w:autoSpaceDE w:val="0"/>
        <w:spacing w:line="264" w:lineRule="auto"/>
        <w:ind w:left="0" w:firstLine="700"/>
      </w:pPr>
      <w:r w:rsidRPr="00510F0F">
        <w:t xml:space="preserve">В случае признания </w:t>
      </w:r>
      <w:r w:rsidR="004B5EB3" w:rsidRPr="00510F0F">
        <w:t>Заявк</w:t>
      </w:r>
      <w:r w:rsidR="00EB1E5E" w:rsidRPr="00510F0F">
        <w:t xml:space="preserve">и </w:t>
      </w:r>
      <w:r w:rsidR="009C744E" w:rsidRPr="00510F0F">
        <w:t>Участник</w:t>
      </w:r>
      <w:r w:rsidR="00EB1E5E" w:rsidRPr="00510F0F">
        <w:t>а лучшей</w:t>
      </w:r>
      <w:r w:rsidRPr="00510F0F">
        <w:t xml:space="preserve">, заключение </w:t>
      </w:r>
      <w:r w:rsidR="00DF639D" w:rsidRPr="00510F0F">
        <w:t>Д</w:t>
      </w:r>
      <w:r w:rsidRPr="00510F0F">
        <w:t>оговора с</w:t>
      </w:r>
      <w:r w:rsidR="00EB1E5E" w:rsidRPr="00510F0F">
        <w:t xml:space="preserve"> данным </w:t>
      </w:r>
      <w:r w:rsidR="009C744E" w:rsidRPr="00510F0F">
        <w:t>Участник</w:t>
      </w:r>
      <w:r w:rsidR="00EB1E5E" w:rsidRPr="00510F0F">
        <w:t>ом</w:t>
      </w:r>
      <w:r w:rsidRPr="00510F0F">
        <w:t xml:space="preserve"> требует предварительного одобрения Советом директоров </w:t>
      </w:r>
      <w:r w:rsidR="00C12FA4" w:rsidRPr="00510F0F">
        <w:t>ПАО «МРСК Центра»</w:t>
      </w:r>
      <w:r w:rsidRPr="00510F0F">
        <w:t xml:space="preserve"> как сделки, в совершении которой имеется заинтересованность, </w:t>
      </w:r>
      <w:r w:rsidR="00123C70" w:rsidRPr="00510F0F">
        <w:t>Договор</w:t>
      </w:r>
      <w:r w:rsidRPr="00510F0F">
        <w:t xml:space="preserve"> заключается после одобрения Советом директоров </w:t>
      </w:r>
      <w:r w:rsidR="00E74632" w:rsidRPr="00510F0F">
        <w:t>ПАО</w:t>
      </w:r>
      <w:r w:rsidRPr="00510F0F">
        <w:t xml:space="preserve"> «</w:t>
      </w:r>
      <w:r w:rsidR="00C12FA4" w:rsidRPr="00510F0F">
        <w:t>МРСК Центра</w:t>
      </w:r>
      <w:r w:rsidRPr="00510F0F">
        <w:t>».</w:t>
      </w:r>
    </w:p>
    <w:p w:rsidR="00717F60" w:rsidRPr="00510F0F" w:rsidRDefault="00717F60" w:rsidP="004B74B1">
      <w:pPr>
        <w:widowControl w:val="0"/>
        <w:numPr>
          <w:ilvl w:val="2"/>
          <w:numId w:val="44"/>
        </w:numPr>
        <w:overflowPunct w:val="0"/>
        <w:autoSpaceDE w:val="0"/>
        <w:spacing w:line="264" w:lineRule="auto"/>
        <w:ind w:left="0" w:firstLine="700"/>
        <w:rPr>
          <w:bCs w:val="0"/>
          <w:color w:val="000000"/>
        </w:rPr>
      </w:pPr>
      <w:bookmarkStart w:id="409" w:name="_Ref191386314"/>
      <w:r w:rsidRPr="00510F0F">
        <w:rPr>
          <w:bCs w:val="0"/>
        </w:rPr>
        <w:t xml:space="preserve">Заказчик оставляет за собой право при присуждении и заключении </w:t>
      </w:r>
      <w:r w:rsidR="00DF639D" w:rsidRPr="00510F0F">
        <w:rPr>
          <w:bCs w:val="0"/>
        </w:rPr>
        <w:t>Д</w:t>
      </w:r>
      <w:r w:rsidRPr="00510F0F">
        <w:rPr>
          <w:bCs w:val="0"/>
        </w:rPr>
        <w:t xml:space="preserve">оговора увеличивать или уменьшать изначальный объем </w:t>
      </w:r>
      <w:r w:rsidRPr="00510F0F">
        <w:rPr>
          <w:bCs w:val="0"/>
          <w:color w:val="000000"/>
        </w:rPr>
        <w:t>закупаемой продукции в пределах</w:t>
      </w:r>
      <w:r w:rsidR="006F758C" w:rsidRPr="00510F0F">
        <w:rPr>
          <w:bCs w:val="0"/>
          <w:color w:val="000000"/>
        </w:rPr>
        <w:t xml:space="preserve"> 10%, </w:t>
      </w:r>
      <w:r w:rsidRPr="00510F0F">
        <w:rPr>
          <w:bCs w:val="0"/>
        </w:rPr>
        <w:t xml:space="preserve">не меняя при этом цену единицы </w:t>
      </w:r>
      <w:r w:rsidRPr="00510F0F">
        <w:rPr>
          <w:bCs w:val="0"/>
          <w:color w:val="000000"/>
        </w:rPr>
        <w:t>поставляемой продукции и другие условия.</w:t>
      </w:r>
    </w:p>
    <w:p w:rsidR="00667F31" w:rsidRPr="00510F0F" w:rsidRDefault="00932C0A" w:rsidP="00667F31">
      <w:pPr>
        <w:pStyle w:val="2"/>
        <w:tabs>
          <w:tab w:val="clear" w:pos="1700"/>
          <w:tab w:val="left" w:pos="709"/>
        </w:tabs>
        <w:spacing w:line="264" w:lineRule="auto"/>
        <w:rPr>
          <w:sz w:val="22"/>
          <w:szCs w:val="22"/>
        </w:rPr>
      </w:pPr>
      <w:bookmarkStart w:id="410" w:name="_Toc181693189"/>
      <w:bookmarkStart w:id="411" w:name="_Ref190680463"/>
      <w:bookmarkStart w:id="412" w:name="_Ref306140410"/>
      <w:bookmarkStart w:id="413" w:name="_Ref306142159"/>
      <w:bookmarkStart w:id="414" w:name="_Toc447292236"/>
      <w:bookmarkStart w:id="415" w:name="_Ref303102866"/>
      <w:bookmarkStart w:id="416" w:name="_Toc305835589"/>
      <w:bookmarkStart w:id="417" w:name="_Ref303683952"/>
      <w:bookmarkStart w:id="418" w:name="__RefNumPara__840_922829174"/>
      <w:bookmarkEnd w:id="409"/>
      <w:r w:rsidRPr="00510F0F">
        <w:rPr>
          <w:sz w:val="22"/>
          <w:szCs w:val="22"/>
        </w:rPr>
        <w:t xml:space="preserve">Обеспечение исполнения обязательств </w:t>
      </w:r>
      <w:r w:rsidR="0088633C" w:rsidRPr="00510F0F">
        <w:rPr>
          <w:sz w:val="22"/>
          <w:szCs w:val="22"/>
        </w:rPr>
        <w:t>Поставщика</w:t>
      </w:r>
      <w:r w:rsidR="00972AAA" w:rsidRPr="00510F0F">
        <w:rPr>
          <w:sz w:val="22"/>
          <w:szCs w:val="22"/>
        </w:rPr>
        <w:t xml:space="preserve"> </w:t>
      </w:r>
      <w:r w:rsidRPr="00510F0F">
        <w:rPr>
          <w:sz w:val="22"/>
          <w:szCs w:val="22"/>
        </w:rPr>
        <w:t>по </w:t>
      </w:r>
      <w:r w:rsidR="00123C70" w:rsidRPr="00510F0F">
        <w:rPr>
          <w:sz w:val="22"/>
          <w:szCs w:val="22"/>
        </w:rPr>
        <w:t>Договор</w:t>
      </w:r>
      <w:r w:rsidRPr="00510F0F">
        <w:rPr>
          <w:sz w:val="22"/>
          <w:szCs w:val="22"/>
        </w:rPr>
        <w:t>у</w:t>
      </w:r>
      <w:bookmarkEnd w:id="410"/>
      <w:bookmarkEnd w:id="411"/>
      <w:bookmarkEnd w:id="412"/>
      <w:bookmarkEnd w:id="413"/>
      <w:bookmarkEnd w:id="414"/>
      <w:r w:rsidRPr="00510F0F">
        <w:rPr>
          <w:sz w:val="22"/>
          <w:szCs w:val="22"/>
        </w:rPr>
        <w:t xml:space="preserve"> </w:t>
      </w:r>
      <w:bookmarkEnd w:id="415"/>
      <w:bookmarkEnd w:id="416"/>
    </w:p>
    <w:p w:rsidR="00932C0A" w:rsidRPr="00510F0F" w:rsidRDefault="00414CAF" w:rsidP="004B74B1">
      <w:pPr>
        <w:widowControl w:val="0"/>
        <w:numPr>
          <w:ilvl w:val="2"/>
          <w:numId w:val="45"/>
        </w:numPr>
        <w:tabs>
          <w:tab w:val="left" w:pos="1620"/>
        </w:tabs>
        <w:suppressAutoHyphens w:val="0"/>
        <w:spacing w:line="264" w:lineRule="auto"/>
        <w:ind w:left="0" w:firstLine="709"/>
        <w:rPr>
          <w:lang w:eastAsia="ru-RU"/>
        </w:rPr>
      </w:pPr>
      <w:r w:rsidRPr="00510F0F">
        <w:t xml:space="preserve">Дополнительного обеспечения исполнения обязательств Поставщика по Договору, помимо указанного в </w:t>
      </w:r>
      <w:r w:rsidR="005818B2" w:rsidRPr="00510F0F">
        <w:t>проекте Договора</w:t>
      </w:r>
      <w:r w:rsidRPr="00510F0F">
        <w:t xml:space="preserve"> (</w:t>
      </w:r>
      <w:r w:rsidR="005818B2" w:rsidRPr="00510F0F">
        <w:t xml:space="preserve">раздел </w:t>
      </w:r>
      <w:r w:rsidR="00DB2F34" w:rsidRPr="00510F0F">
        <w:fldChar w:fldCharType="begin"/>
      </w:r>
      <w:r w:rsidR="005818B2" w:rsidRPr="00510F0F">
        <w:instrText xml:space="preserve"> REF _Ref440272931 \r \h </w:instrText>
      </w:r>
      <w:r w:rsidR="00510F0F" w:rsidRPr="00510F0F">
        <w:instrText xml:space="preserve"> \* MERGEFORMAT </w:instrText>
      </w:r>
      <w:r w:rsidR="00DB2F34" w:rsidRPr="00510F0F">
        <w:fldChar w:fldCharType="separate"/>
      </w:r>
      <w:r w:rsidR="00C64CD9" w:rsidRPr="00510F0F">
        <w:t>2</w:t>
      </w:r>
      <w:r w:rsidR="00DB2F34" w:rsidRPr="00510F0F">
        <w:fldChar w:fldCharType="end"/>
      </w:r>
      <w:r w:rsidRPr="00510F0F">
        <w:t>), не требуется.</w:t>
      </w:r>
    </w:p>
    <w:p w:rsidR="00932C0A" w:rsidRPr="00510F0F" w:rsidRDefault="00932C0A" w:rsidP="00B42AE0">
      <w:pPr>
        <w:pStyle w:val="2"/>
        <w:tabs>
          <w:tab w:val="clear" w:pos="1700"/>
          <w:tab w:val="left" w:pos="709"/>
        </w:tabs>
        <w:spacing w:line="264" w:lineRule="auto"/>
        <w:rPr>
          <w:sz w:val="22"/>
          <w:szCs w:val="22"/>
        </w:rPr>
      </w:pPr>
      <w:bookmarkStart w:id="419" w:name="_Ref303694483"/>
      <w:bookmarkStart w:id="420" w:name="_Toc305835590"/>
      <w:bookmarkStart w:id="421" w:name="_Ref306140451"/>
      <w:bookmarkStart w:id="422" w:name="_Toc447292237"/>
      <w:r w:rsidRPr="00510F0F">
        <w:rPr>
          <w:sz w:val="22"/>
          <w:szCs w:val="22"/>
        </w:rPr>
        <w:t xml:space="preserve">Уведомление о результатах </w:t>
      </w:r>
      <w:bookmarkEnd w:id="419"/>
      <w:bookmarkEnd w:id="420"/>
      <w:r w:rsidRPr="00510F0F">
        <w:rPr>
          <w:sz w:val="22"/>
          <w:szCs w:val="22"/>
        </w:rPr>
        <w:t>запроса предложений</w:t>
      </w:r>
      <w:bookmarkEnd w:id="421"/>
      <w:bookmarkEnd w:id="422"/>
    </w:p>
    <w:bookmarkEnd w:id="417"/>
    <w:p w:rsidR="00ED5C7C" w:rsidRPr="00510F0F" w:rsidRDefault="00B42AE0" w:rsidP="00B42AE0">
      <w:pPr>
        <w:widowControl w:val="0"/>
        <w:suppressAutoHyphens w:val="0"/>
        <w:adjustRightInd w:val="0"/>
        <w:spacing w:line="264" w:lineRule="auto"/>
        <w:ind w:firstLine="709"/>
        <w:textAlignment w:val="baseline"/>
        <w:rPr>
          <w:bCs w:val="0"/>
          <w:lang w:eastAsia="ru-RU"/>
        </w:rPr>
      </w:pPr>
      <w:r w:rsidRPr="00510F0F">
        <w:rPr>
          <w:bCs w:val="0"/>
          <w:lang w:eastAsia="ru-RU"/>
        </w:rPr>
        <w:t>3.12.1</w:t>
      </w:r>
      <w:r w:rsidRPr="00510F0F">
        <w:rPr>
          <w:bCs w:val="0"/>
          <w:lang w:eastAsia="ru-RU"/>
        </w:rPr>
        <w:tab/>
      </w:r>
      <w:r w:rsidR="00ED5C7C" w:rsidRPr="00510F0F">
        <w:rPr>
          <w:bCs w:val="0"/>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510F0F">
        <w:rPr>
          <w:bCs w:val="0"/>
          <w:lang w:eastAsia="ru-RU"/>
        </w:rPr>
        <w:t xml:space="preserve">на интернет-сайтах, на которых было опубликовано </w:t>
      </w:r>
      <w:r w:rsidR="00D56F8C" w:rsidRPr="00510F0F">
        <w:rPr>
          <w:iCs/>
        </w:rPr>
        <w:t>Извещение</w:t>
      </w:r>
      <w:r w:rsidR="00D56F8C" w:rsidRPr="00510F0F">
        <w:t xml:space="preserve"> о проведении открытого </w:t>
      </w:r>
      <w:r w:rsidR="00D56F8C" w:rsidRPr="00510F0F">
        <w:rPr>
          <w:iCs/>
        </w:rPr>
        <w:t xml:space="preserve">запроса предложений (подраздел </w:t>
      </w:r>
      <w:r w:rsidR="002536E6" w:rsidRPr="00510F0F">
        <w:fldChar w:fldCharType="begin"/>
      </w:r>
      <w:r w:rsidR="002536E6" w:rsidRPr="00510F0F">
        <w:instrText xml:space="preserve"> REF _Ref191386085 \r \h  \* MERGEFORMAT </w:instrText>
      </w:r>
      <w:r w:rsidR="002536E6" w:rsidRPr="00510F0F">
        <w:fldChar w:fldCharType="separate"/>
      </w:r>
      <w:r w:rsidR="00C64CD9" w:rsidRPr="00510F0F">
        <w:rPr>
          <w:iCs/>
        </w:rPr>
        <w:t>1.1.1</w:t>
      </w:r>
      <w:r w:rsidR="002536E6" w:rsidRPr="00510F0F">
        <w:fldChar w:fldCharType="end"/>
      </w:r>
      <w:r w:rsidR="00D56F8C" w:rsidRPr="00510F0F">
        <w:rPr>
          <w:iCs/>
        </w:rPr>
        <w:t>)</w:t>
      </w:r>
      <w:r w:rsidR="00D56F8C" w:rsidRPr="00510F0F">
        <w:t>,</w:t>
      </w:r>
      <w:r w:rsidR="00D56F8C" w:rsidRPr="00510F0F">
        <w:rPr>
          <w:bCs w:val="0"/>
          <w:lang w:eastAsia="ru-RU"/>
        </w:rPr>
        <w:t xml:space="preserve"> </w:t>
      </w:r>
      <w:r w:rsidR="00ED5C7C" w:rsidRPr="00510F0F">
        <w:rPr>
          <w:bCs w:val="0"/>
          <w:lang w:eastAsia="ru-RU"/>
        </w:rPr>
        <w:t xml:space="preserve">для всех </w:t>
      </w:r>
      <w:r w:rsidR="00D15381" w:rsidRPr="00510F0F">
        <w:rPr>
          <w:bCs w:val="0"/>
          <w:lang w:eastAsia="ru-RU"/>
        </w:rPr>
        <w:t>Участников</w:t>
      </w:r>
      <w:r w:rsidR="00ED5C7C" w:rsidRPr="00510F0F">
        <w:rPr>
          <w:bCs w:val="0"/>
          <w:lang w:eastAsia="ru-RU"/>
        </w:rPr>
        <w:t xml:space="preserve"> Протокол о выборе победителя открытого запроса предложений, в котором указывает:</w:t>
      </w:r>
    </w:p>
    <w:p w:rsidR="00ED5C7C" w:rsidRPr="00510F0F" w:rsidRDefault="00ED5C7C" w:rsidP="004B74B1">
      <w:pPr>
        <w:pStyle w:val="a0"/>
        <w:numPr>
          <w:ilvl w:val="4"/>
          <w:numId w:val="80"/>
        </w:numPr>
        <w:tabs>
          <w:tab w:val="num" w:pos="1134"/>
        </w:tabs>
        <w:suppressAutoHyphens w:val="0"/>
        <w:spacing w:before="60" w:line="240" w:lineRule="auto"/>
        <w:ind w:left="1134" w:right="-142" w:firstLine="641"/>
        <w:rPr>
          <w:bCs w:val="0"/>
          <w:lang w:eastAsia="ru-RU"/>
        </w:rPr>
      </w:pPr>
      <w:r w:rsidRPr="00510F0F">
        <w:rPr>
          <w:bCs w:val="0"/>
          <w:lang w:eastAsia="ru-RU"/>
        </w:rPr>
        <w:t>Наименование и адрес Победителя;</w:t>
      </w:r>
    </w:p>
    <w:p w:rsidR="00ED5C7C" w:rsidRPr="00510F0F" w:rsidRDefault="00ED5C7C" w:rsidP="004B74B1">
      <w:pPr>
        <w:pStyle w:val="a0"/>
        <w:numPr>
          <w:ilvl w:val="4"/>
          <w:numId w:val="80"/>
        </w:numPr>
        <w:tabs>
          <w:tab w:val="num" w:pos="1134"/>
        </w:tabs>
        <w:suppressAutoHyphens w:val="0"/>
        <w:spacing w:before="60" w:line="240" w:lineRule="auto"/>
        <w:ind w:left="1134" w:right="-142" w:firstLine="641"/>
        <w:rPr>
          <w:bCs w:val="0"/>
          <w:lang w:eastAsia="ru-RU"/>
        </w:rPr>
      </w:pPr>
      <w:r w:rsidRPr="00510F0F">
        <w:rPr>
          <w:bCs w:val="0"/>
          <w:lang w:eastAsia="ru-RU"/>
        </w:rPr>
        <w:t xml:space="preserve">Краткое изложение предмета и общей цены </w:t>
      </w:r>
      <w:r w:rsidR="009D58D0" w:rsidRPr="00510F0F">
        <w:rPr>
          <w:bCs w:val="0"/>
          <w:lang w:eastAsia="ru-RU"/>
        </w:rPr>
        <w:t>Заявки</w:t>
      </w:r>
      <w:r w:rsidRPr="00510F0F">
        <w:rPr>
          <w:bCs w:val="0"/>
          <w:lang w:eastAsia="ru-RU"/>
        </w:rPr>
        <w:t xml:space="preserve"> Победителя.</w:t>
      </w:r>
    </w:p>
    <w:p w:rsidR="00ED5C7C" w:rsidRPr="00510F0F" w:rsidRDefault="00B42AE0" w:rsidP="00B42AE0">
      <w:pPr>
        <w:widowControl w:val="0"/>
        <w:suppressAutoHyphens w:val="0"/>
        <w:adjustRightInd w:val="0"/>
        <w:spacing w:line="264" w:lineRule="auto"/>
        <w:ind w:firstLine="709"/>
        <w:textAlignment w:val="baseline"/>
        <w:rPr>
          <w:bCs w:val="0"/>
          <w:lang w:eastAsia="ru-RU"/>
        </w:rPr>
      </w:pPr>
      <w:r w:rsidRPr="00510F0F">
        <w:rPr>
          <w:bCs w:val="0"/>
          <w:lang w:eastAsia="ru-RU"/>
        </w:rPr>
        <w:t>3.12.2</w:t>
      </w:r>
      <w:r w:rsidRPr="00510F0F">
        <w:rPr>
          <w:bCs w:val="0"/>
          <w:lang w:eastAsia="ru-RU"/>
        </w:rPr>
        <w:tab/>
      </w:r>
      <w:r w:rsidR="00ED5C7C" w:rsidRPr="00510F0F">
        <w:rPr>
          <w:bCs w:val="0"/>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510F0F" w:rsidRDefault="00C12FA4" w:rsidP="00B42AE0">
      <w:pPr>
        <w:widowControl w:val="0"/>
        <w:suppressAutoHyphens w:val="0"/>
        <w:adjustRightInd w:val="0"/>
        <w:spacing w:line="264" w:lineRule="auto"/>
        <w:ind w:left="1620" w:firstLine="0"/>
        <w:textAlignment w:val="baseline"/>
        <w:rPr>
          <w:bCs w:val="0"/>
          <w:lang w:eastAsia="ru-RU"/>
        </w:rPr>
      </w:pPr>
    </w:p>
    <w:p w:rsidR="00B42AE0" w:rsidRPr="00510F0F" w:rsidRDefault="00B42AE0" w:rsidP="00B42AE0">
      <w:pPr>
        <w:widowControl w:val="0"/>
        <w:suppressAutoHyphens w:val="0"/>
        <w:adjustRightInd w:val="0"/>
        <w:spacing w:line="264" w:lineRule="auto"/>
        <w:ind w:left="1620" w:firstLine="0"/>
        <w:textAlignment w:val="baseline"/>
        <w:rPr>
          <w:bCs w:val="0"/>
          <w:lang w:eastAsia="ru-RU"/>
        </w:rPr>
      </w:pPr>
    </w:p>
    <w:p w:rsidR="00B42AE0" w:rsidRPr="00510F0F" w:rsidRDefault="00B42AE0" w:rsidP="00B42AE0">
      <w:pPr>
        <w:widowControl w:val="0"/>
        <w:suppressAutoHyphens w:val="0"/>
        <w:adjustRightInd w:val="0"/>
        <w:spacing w:line="264" w:lineRule="auto"/>
        <w:ind w:left="1620" w:firstLine="0"/>
        <w:textAlignment w:val="baseline"/>
        <w:rPr>
          <w:bCs w:val="0"/>
          <w:lang w:eastAsia="ru-RU"/>
        </w:rPr>
        <w:sectPr w:rsidR="00B42AE0" w:rsidRPr="00510F0F"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510F0F" w:rsidRDefault="002B5044" w:rsidP="00E71A48">
      <w:pPr>
        <w:pStyle w:val="1"/>
        <w:tabs>
          <w:tab w:val="clear" w:pos="568"/>
          <w:tab w:val="num" w:pos="0"/>
          <w:tab w:val="left" w:pos="426"/>
        </w:tabs>
        <w:spacing w:before="0" w:after="0" w:line="264" w:lineRule="auto"/>
        <w:ind w:left="0" w:hanging="11"/>
        <w:jc w:val="center"/>
        <w:rPr>
          <w:b w:val="0"/>
          <w:snapToGrid w:val="0"/>
          <w:kern w:val="0"/>
          <w:sz w:val="22"/>
          <w:lang w:eastAsia="ru-RU"/>
        </w:rPr>
      </w:pPr>
      <w:bookmarkStart w:id="423" w:name="_Ref440270568"/>
      <w:bookmarkStart w:id="424" w:name="_Ref440274159"/>
      <w:bookmarkStart w:id="425" w:name="_Ref440292555"/>
      <w:bookmarkStart w:id="426" w:name="_Ref440292779"/>
      <w:bookmarkStart w:id="427" w:name="_Toc447292238"/>
      <w:r w:rsidRPr="00510F0F">
        <w:rPr>
          <w:sz w:val="22"/>
        </w:rPr>
        <w:lastRenderedPageBreak/>
        <w:t>Техническая часть</w:t>
      </w:r>
      <w:bookmarkEnd w:id="423"/>
      <w:bookmarkEnd w:id="424"/>
      <w:bookmarkEnd w:id="425"/>
      <w:bookmarkEnd w:id="426"/>
      <w:bookmarkEnd w:id="427"/>
      <w:r w:rsidRPr="00510F0F">
        <w:rPr>
          <w:sz w:val="22"/>
        </w:rPr>
        <w:t xml:space="preserve"> </w:t>
      </w:r>
    </w:p>
    <w:p w:rsidR="002B5044" w:rsidRPr="00510F0F" w:rsidRDefault="002B5044" w:rsidP="002A47D1">
      <w:pPr>
        <w:pStyle w:val="2"/>
        <w:ind w:left="1701" w:hanging="1134"/>
        <w:rPr>
          <w:sz w:val="22"/>
          <w:szCs w:val="22"/>
        </w:rPr>
      </w:pPr>
      <w:bookmarkStart w:id="428" w:name="_Toc176064096"/>
      <w:bookmarkStart w:id="429" w:name="_Toc176338524"/>
      <w:bookmarkStart w:id="430" w:name="_Toc180399752"/>
      <w:bookmarkStart w:id="431" w:name="_Toc191205941"/>
      <w:bookmarkStart w:id="432" w:name="_Toc194315544"/>
      <w:bookmarkStart w:id="433" w:name="_Toc423421725"/>
      <w:bookmarkStart w:id="434" w:name="_Toc447292239"/>
      <w:r w:rsidRPr="00510F0F">
        <w:rPr>
          <w:sz w:val="22"/>
          <w:szCs w:val="22"/>
        </w:rPr>
        <w:t>Общие требования к условиям поставки продукции</w:t>
      </w:r>
      <w:bookmarkStart w:id="435" w:name="_Toc176064097"/>
      <w:bookmarkStart w:id="436" w:name="_Toc176338525"/>
      <w:bookmarkStart w:id="437" w:name="_Toc180399753"/>
      <w:bookmarkStart w:id="438" w:name="_Toc189457101"/>
      <w:bookmarkStart w:id="439" w:name="_Toc189461737"/>
      <w:bookmarkStart w:id="440" w:name="_Toc189462011"/>
      <w:bookmarkStart w:id="441" w:name="_Toc191273610"/>
      <w:bookmarkStart w:id="442" w:name="_Toc167189319"/>
      <w:bookmarkStart w:id="443" w:name="_Toc168725254"/>
      <w:bookmarkEnd w:id="428"/>
      <w:bookmarkEnd w:id="429"/>
      <w:bookmarkEnd w:id="430"/>
      <w:bookmarkEnd w:id="431"/>
      <w:bookmarkEnd w:id="432"/>
      <w:bookmarkEnd w:id="433"/>
      <w:bookmarkEnd w:id="434"/>
    </w:p>
    <w:p w:rsidR="002B5044" w:rsidRPr="00510F0F" w:rsidRDefault="002B5044" w:rsidP="002B5044">
      <w:pPr>
        <w:pStyle w:val="3"/>
        <w:ind w:left="0" w:firstLine="851"/>
        <w:jc w:val="both"/>
        <w:rPr>
          <w:b w:val="0"/>
          <w:sz w:val="22"/>
        </w:rPr>
      </w:pPr>
      <w:bookmarkStart w:id="444" w:name="_Toc439166308"/>
      <w:bookmarkStart w:id="445" w:name="_Toc439170656"/>
      <w:bookmarkStart w:id="446" w:name="_Toc439172758"/>
      <w:bookmarkStart w:id="447" w:name="_Toc439173202"/>
      <w:bookmarkStart w:id="448" w:name="_Toc439238196"/>
      <w:bookmarkStart w:id="449" w:name="_Toc439252748"/>
      <w:bookmarkStart w:id="450" w:name="_Toc439323606"/>
      <w:bookmarkStart w:id="451" w:name="_Toc439323722"/>
      <w:bookmarkStart w:id="452" w:name="_Toc440357120"/>
      <w:bookmarkStart w:id="453" w:name="_Toc440359675"/>
      <w:bookmarkStart w:id="454" w:name="_Toc440632139"/>
      <w:bookmarkStart w:id="455" w:name="_Toc440875960"/>
      <w:bookmarkStart w:id="456" w:name="_Toc441130803"/>
      <w:bookmarkStart w:id="457" w:name="_Toc447292240"/>
      <w:r w:rsidRPr="00510F0F">
        <w:rPr>
          <w:b w:val="0"/>
          <w:sz w:val="22"/>
        </w:rPr>
        <w:t>Продукция должна быть новой и ранее неиспользованной.</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rsidR="002B5044" w:rsidRPr="00510F0F" w:rsidRDefault="002B5044" w:rsidP="002B5044">
      <w:pPr>
        <w:pStyle w:val="3"/>
        <w:ind w:left="0" w:firstLine="851"/>
        <w:jc w:val="both"/>
        <w:rPr>
          <w:b w:val="0"/>
          <w:sz w:val="22"/>
        </w:rPr>
      </w:pPr>
      <w:bookmarkStart w:id="458" w:name="_Toc439166309"/>
      <w:bookmarkStart w:id="459" w:name="_Toc439170657"/>
      <w:bookmarkStart w:id="460" w:name="_Toc439172759"/>
      <w:bookmarkStart w:id="461" w:name="_Toc439173203"/>
      <w:bookmarkStart w:id="462" w:name="_Toc439238197"/>
      <w:bookmarkStart w:id="463" w:name="_Toc439252749"/>
      <w:bookmarkStart w:id="464" w:name="_Toc439323607"/>
      <w:bookmarkStart w:id="465" w:name="_Toc439323723"/>
      <w:bookmarkStart w:id="466" w:name="_Toc440357121"/>
      <w:bookmarkStart w:id="467" w:name="_Toc440359676"/>
      <w:bookmarkStart w:id="468" w:name="_Toc440632140"/>
      <w:bookmarkStart w:id="469" w:name="_Toc440875961"/>
      <w:bookmarkStart w:id="470" w:name="_Toc441130804"/>
      <w:bookmarkStart w:id="471" w:name="_Toc447292241"/>
      <w:r w:rsidRPr="00510F0F">
        <w:rPr>
          <w:b w:val="0"/>
          <w:sz w:val="22"/>
        </w:rPr>
        <w:t>Продукция должна соответствовать ГОСТ, ТУ и Технической политике ПАО «МРСК Центра».</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2B5044" w:rsidRPr="00510F0F" w:rsidRDefault="002B5044" w:rsidP="0021751A">
      <w:pPr>
        <w:pStyle w:val="2"/>
        <w:ind w:left="1701" w:hanging="1134"/>
        <w:rPr>
          <w:sz w:val="22"/>
          <w:szCs w:val="22"/>
        </w:rPr>
      </w:pPr>
      <w:bookmarkStart w:id="472" w:name="_Toc423421726"/>
      <w:bookmarkStart w:id="473" w:name="_Toc447292242"/>
      <w:bookmarkStart w:id="474" w:name="_Ref450653079"/>
      <w:r w:rsidRPr="00510F0F">
        <w:rPr>
          <w:sz w:val="22"/>
          <w:szCs w:val="22"/>
        </w:rPr>
        <w:t>Перечень, объемы и характеристики закупаемой продукции</w:t>
      </w:r>
      <w:bookmarkEnd w:id="435"/>
      <w:bookmarkEnd w:id="436"/>
      <w:bookmarkEnd w:id="437"/>
      <w:bookmarkEnd w:id="438"/>
      <w:bookmarkEnd w:id="439"/>
      <w:bookmarkEnd w:id="440"/>
      <w:bookmarkEnd w:id="441"/>
      <w:bookmarkEnd w:id="472"/>
      <w:bookmarkEnd w:id="473"/>
      <w:bookmarkEnd w:id="474"/>
    </w:p>
    <w:p w:rsidR="002B5044" w:rsidRPr="00D47CFA" w:rsidRDefault="002B5044" w:rsidP="002B5044">
      <w:pPr>
        <w:pStyle w:val="3"/>
        <w:ind w:left="0" w:firstLine="851"/>
        <w:jc w:val="both"/>
        <w:rPr>
          <w:b w:val="0"/>
          <w:sz w:val="22"/>
        </w:rPr>
      </w:pPr>
      <w:bookmarkStart w:id="475" w:name="_Toc439166311"/>
      <w:bookmarkStart w:id="476" w:name="_Toc439170659"/>
      <w:bookmarkStart w:id="477" w:name="_Toc439172761"/>
      <w:bookmarkStart w:id="478" w:name="_Toc439173205"/>
      <w:bookmarkStart w:id="479" w:name="_Toc439238199"/>
      <w:bookmarkStart w:id="480" w:name="_Toc439252751"/>
      <w:bookmarkStart w:id="481" w:name="_Toc439323609"/>
      <w:bookmarkStart w:id="482" w:name="_Toc439323725"/>
      <w:bookmarkStart w:id="483" w:name="_Toc440357123"/>
      <w:bookmarkStart w:id="484" w:name="_Toc440359678"/>
      <w:bookmarkStart w:id="485" w:name="_Toc440632142"/>
      <w:bookmarkStart w:id="486" w:name="_Toc440875963"/>
      <w:bookmarkStart w:id="487" w:name="_Toc441130806"/>
      <w:bookmarkStart w:id="488" w:name="_Toc447292243"/>
      <w:r w:rsidRPr="00510F0F">
        <w:rPr>
          <w:b w:val="0"/>
          <w:sz w:val="22"/>
        </w:rPr>
        <w:t>Техническ</w:t>
      </w:r>
      <w:r w:rsidR="003776BB" w:rsidRPr="00510F0F">
        <w:rPr>
          <w:b w:val="0"/>
          <w:sz w:val="22"/>
        </w:rPr>
        <w:t>о</w:t>
      </w:r>
      <w:proofErr w:type="gramStart"/>
      <w:r w:rsidR="003776BB" w:rsidRPr="00510F0F">
        <w:rPr>
          <w:b w:val="0"/>
          <w:sz w:val="22"/>
        </w:rPr>
        <w:t>е(</w:t>
      </w:r>
      <w:proofErr w:type="spellStart"/>
      <w:proofErr w:type="gramEnd"/>
      <w:r w:rsidRPr="00510F0F">
        <w:rPr>
          <w:b w:val="0"/>
          <w:sz w:val="22"/>
        </w:rPr>
        <w:t>ие</w:t>
      </w:r>
      <w:proofErr w:type="spellEnd"/>
      <w:r w:rsidR="003776BB" w:rsidRPr="00510F0F">
        <w:rPr>
          <w:b w:val="0"/>
          <w:sz w:val="22"/>
        </w:rPr>
        <w:t>)</w:t>
      </w:r>
      <w:r w:rsidRPr="00510F0F">
        <w:rPr>
          <w:b w:val="0"/>
          <w:sz w:val="22"/>
        </w:rPr>
        <w:t xml:space="preserve"> задани</w:t>
      </w:r>
      <w:r w:rsidR="003776BB" w:rsidRPr="00510F0F">
        <w:rPr>
          <w:b w:val="0"/>
          <w:sz w:val="22"/>
        </w:rPr>
        <w:t>е(</w:t>
      </w:r>
      <w:r w:rsidRPr="00510F0F">
        <w:rPr>
          <w:b w:val="0"/>
          <w:sz w:val="22"/>
        </w:rPr>
        <w:t>я</w:t>
      </w:r>
      <w:r w:rsidR="003776BB" w:rsidRPr="00510F0F">
        <w:rPr>
          <w:b w:val="0"/>
          <w:sz w:val="22"/>
        </w:rPr>
        <w:t>)</w:t>
      </w:r>
      <w:r w:rsidRPr="00510F0F">
        <w:rPr>
          <w:b w:val="0"/>
          <w:sz w:val="22"/>
        </w:rPr>
        <w:t xml:space="preserve"> </w:t>
      </w:r>
      <w:r w:rsidR="00A154B7" w:rsidRPr="00510F0F">
        <w:rPr>
          <w:b w:val="0"/>
          <w:sz w:val="22"/>
        </w:rPr>
        <w:t xml:space="preserve">по </w:t>
      </w:r>
      <w:r w:rsidR="00A154B7" w:rsidRPr="00D47CFA">
        <w:rPr>
          <w:b w:val="0"/>
          <w:sz w:val="22"/>
        </w:rPr>
        <w:t xml:space="preserve">Лоту №1 (подраздел </w:t>
      </w:r>
      <w:r w:rsidR="00DB2F34" w:rsidRPr="00D47CFA">
        <w:rPr>
          <w:b w:val="0"/>
          <w:sz w:val="22"/>
        </w:rPr>
        <w:fldChar w:fldCharType="begin"/>
      </w:r>
      <w:r w:rsidR="00A154B7" w:rsidRPr="00D47CFA">
        <w:rPr>
          <w:b w:val="0"/>
          <w:sz w:val="22"/>
        </w:rPr>
        <w:instrText xml:space="preserve"> REF _Ref440275279 \r \h </w:instrText>
      </w:r>
      <w:r w:rsidR="00510F0F" w:rsidRPr="00D47CFA">
        <w:rPr>
          <w:b w:val="0"/>
          <w:sz w:val="22"/>
        </w:rPr>
        <w:instrText xml:space="preserve"> \* MERGEFORMAT </w:instrText>
      </w:r>
      <w:r w:rsidR="00DB2F34" w:rsidRPr="00D47CFA">
        <w:rPr>
          <w:b w:val="0"/>
          <w:sz w:val="22"/>
        </w:rPr>
      </w:r>
      <w:r w:rsidR="00DB2F34" w:rsidRPr="00D47CFA">
        <w:rPr>
          <w:b w:val="0"/>
          <w:sz w:val="22"/>
        </w:rPr>
        <w:fldChar w:fldCharType="separate"/>
      </w:r>
      <w:r w:rsidR="00C64CD9" w:rsidRPr="00D47CFA">
        <w:rPr>
          <w:b w:val="0"/>
          <w:sz w:val="22"/>
        </w:rPr>
        <w:t>1.1.4</w:t>
      </w:r>
      <w:r w:rsidR="00DB2F34" w:rsidRPr="00D47CFA">
        <w:rPr>
          <w:b w:val="0"/>
          <w:sz w:val="22"/>
        </w:rPr>
        <w:fldChar w:fldCharType="end"/>
      </w:r>
      <w:r w:rsidR="00A154B7" w:rsidRPr="00D47CFA">
        <w:rPr>
          <w:b w:val="0"/>
          <w:sz w:val="22"/>
        </w:rPr>
        <w:t>)</w:t>
      </w:r>
      <w:r w:rsidRPr="00D47CFA">
        <w:rPr>
          <w:b w:val="0"/>
          <w:sz w:val="22"/>
        </w:rPr>
        <w:t xml:space="preserve"> изложен</w:t>
      </w:r>
      <w:r w:rsidR="00F463E8" w:rsidRPr="00D47CFA">
        <w:rPr>
          <w:b w:val="0"/>
          <w:sz w:val="22"/>
        </w:rPr>
        <w:t>о(</w:t>
      </w:r>
      <w:r w:rsidRPr="00D47CFA">
        <w:rPr>
          <w:b w:val="0"/>
          <w:sz w:val="22"/>
        </w:rPr>
        <w:t>ы</w:t>
      </w:r>
      <w:r w:rsidR="00F463E8" w:rsidRPr="00D47CFA">
        <w:rPr>
          <w:b w:val="0"/>
          <w:sz w:val="22"/>
        </w:rPr>
        <w:t>)</w:t>
      </w:r>
      <w:r w:rsidRPr="00D47CFA">
        <w:rPr>
          <w:b w:val="0"/>
          <w:sz w:val="22"/>
        </w:rPr>
        <w:t xml:space="preserve"> в Приложении №1, которое является неотъемлемым приложением к настоящей документации и предоставляется </w:t>
      </w:r>
      <w:r w:rsidR="0021751A" w:rsidRPr="00D47CFA">
        <w:rPr>
          <w:b w:val="0"/>
          <w:sz w:val="22"/>
        </w:rPr>
        <w:t>Участник</w:t>
      </w:r>
      <w:r w:rsidRPr="00D47CFA">
        <w:rPr>
          <w:b w:val="0"/>
          <w:sz w:val="22"/>
        </w:rPr>
        <w:t>ам вместе с ней в качестве отдельного документа.</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2B5044" w:rsidRPr="00510F0F" w:rsidRDefault="002B5044" w:rsidP="0021751A">
      <w:pPr>
        <w:pStyle w:val="2"/>
        <w:ind w:left="1701" w:hanging="1134"/>
        <w:rPr>
          <w:sz w:val="22"/>
          <w:szCs w:val="22"/>
        </w:rPr>
      </w:pPr>
      <w:bookmarkStart w:id="489" w:name="_Ref194832984"/>
      <w:bookmarkStart w:id="490" w:name="_Ref197686508"/>
      <w:bookmarkStart w:id="491" w:name="_Toc423421727"/>
      <w:bookmarkStart w:id="492" w:name="_Toc447292244"/>
      <w:r w:rsidRPr="00510F0F">
        <w:rPr>
          <w:sz w:val="22"/>
          <w:szCs w:val="22"/>
        </w:rPr>
        <w:t>Требование к поставляемой продукции</w:t>
      </w:r>
      <w:bookmarkEnd w:id="489"/>
      <w:bookmarkEnd w:id="490"/>
      <w:bookmarkEnd w:id="491"/>
      <w:bookmarkEnd w:id="492"/>
    </w:p>
    <w:p w:rsidR="002B5044" w:rsidRPr="00510F0F" w:rsidRDefault="0021751A" w:rsidP="002B5044">
      <w:pPr>
        <w:pStyle w:val="3"/>
        <w:ind w:left="0" w:firstLine="851"/>
        <w:jc w:val="both"/>
        <w:rPr>
          <w:b w:val="0"/>
          <w:sz w:val="22"/>
        </w:rPr>
      </w:pPr>
      <w:bookmarkStart w:id="493" w:name="_Toc439166313"/>
      <w:bookmarkStart w:id="494" w:name="_Toc439170661"/>
      <w:bookmarkStart w:id="495" w:name="_Toc439172763"/>
      <w:bookmarkStart w:id="496" w:name="_Toc439173207"/>
      <w:bookmarkStart w:id="497" w:name="_Toc439238201"/>
      <w:bookmarkStart w:id="498" w:name="_Toc439252753"/>
      <w:bookmarkStart w:id="499" w:name="_Toc439323611"/>
      <w:bookmarkStart w:id="500" w:name="_Toc439323727"/>
      <w:bookmarkStart w:id="501" w:name="_Toc440357125"/>
      <w:bookmarkStart w:id="502" w:name="_Toc440359680"/>
      <w:bookmarkStart w:id="503" w:name="_Toc440632144"/>
      <w:bookmarkStart w:id="504" w:name="_Toc440875965"/>
      <w:bookmarkStart w:id="505" w:name="_Toc441130808"/>
      <w:bookmarkStart w:id="506" w:name="_Toc447292245"/>
      <w:bookmarkStart w:id="507" w:name="_Ref194833053"/>
      <w:bookmarkStart w:id="508" w:name="_Ref223496951"/>
      <w:bookmarkStart w:id="509" w:name="_Ref223496970"/>
      <w:r w:rsidRPr="00510F0F">
        <w:rPr>
          <w:b w:val="0"/>
          <w:sz w:val="22"/>
        </w:rPr>
        <w:t>Участник</w:t>
      </w:r>
      <w:r w:rsidR="002B5044" w:rsidRPr="00510F0F">
        <w:rPr>
          <w:b w:val="0"/>
          <w:sz w:val="22"/>
        </w:rPr>
        <w:t xml:space="preserve"> в составе свое</w:t>
      </w:r>
      <w:r w:rsidR="00841A6F" w:rsidRPr="00510F0F">
        <w:rPr>
          <w:b w:val="0"/>
          <w:sz w:val="22"/>
        </w:rPr>
        <w:t>й</w:t>
      </w:r>
      <w:r w:rsidR="002B5044" w:rsidRPr="00510F0F">
        <w:rPr>
          <w:b w:val="0"/>
          <w:sz w:val="22"/>
        </w:rPr>
        <w:t xml:space="preserve"> </w:t>
      </w:r>
      <w:r w:rsidR="00841A6F" w:rsidRPr="00510F0F">
        <w:rPr>
          <w:b w:val="0"/>
          <w:sz w:val="22"/>
        </w:rPr>
        <w:t>Заявки</w:t>
      </w:r>
      <w:r w:rsidR="002B5044" w:rsidRPr="00510F0F">
        <w:rPr>
          <w:b w:val="0"/>
          <w:sz w:val="22"/>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2B5044" w:rsidRPr="00510F0F" w:rsidRDefault="002B5044" w:rsidP="002B5044">
      <w:pPr>
        <w:pStyle w:val="3"/>
        <w:ind w:left="0" w:firstLine="851"/>
        <w:jc w:val="both"/>
        <w:rPr>
          <w:b w:val="0"/>
          <w:sz w:val="22"/>
        </w:rPr>
      </w:pPr>
      <w:bookmarkStart w:id="510" w:name="_Toc439166314"/>
      <w:bookmarkStart w:id="511" w:name="_Toc439170662"/>
      <w:bookmarkStart w:id="512" w:name="_Toc439172764"/>
      <w:bookmarkStart w:id="513" w:name="_Toc439173208"/>
      <w:bookmarkStart w:id="514" w:name="_Toc439238202"/>
      <w:bookmarkStart w:id="515" w:name="_Toc439252754"/>
      <w:bookmarkStart w:id="516" w:name="_Toc439323612"/>
      <w:bookmarkStart w:id="517" w:name="_Toc439323728"/>
      <w:bookmarkStart w:id="518" w:name="_Toc440357126"/>
      <w:bookmarkStart w:id="519" w:name="_Toc440359681"/>
      <w:bookmarkStart w:id="520" w:name="_Toc440632145"/>
      <w:bookmarkStart w:id="521" w:name="_Toc440875966"/>
      <w:bookmarkStart w:id="522" w:name="_Toc441130809"/>
      <w:bookmarkStart w:id="523" w:name="_Toc447292246"/>
      <w:r w:rsidRPr="00510F0F">
        <w:rPr>
          <w:b w:val="0"/>
          <w:sz w:val="22"/>
        </w:rPr>
        <w:t xml:space="preserve">Дополнительные требования к поставляемой продукции, наличию документов, подтверждающих ее соответствие требованиям </w:t>
      </w:r>
      <w:r w:rsidR="003776BB" w:rsidRPr="00510F0F">
        <w:rPr>
          <w:b w:val="0"/>
          <w:sz w:val="22"/>
          <w:lang w:eastAsia="ru-RU"/>
        </w:rPr>
        <w:t>Техническог</w:t>
      </w:r>
      <w:proofErr w:type="gramStart"/>
      <w:r w:rsidR="003776BB" w:rsidRPr="00510F0F">
        <w:rPr>
          <w:b w:val="0"/>
          <w:sz w:val="22"/>
          <w:lang w:eastAsia="ru-RU"/>
        </w:rPr>
        <w:t>о(</w:t>
      </w:r>
      <w:proofErr w:type="gramEnd"/>
      <w:r w:rsidR="003776BB" w:rsidRPr="00510F0F">
        <w:rPr>
          <w:b w:val="0"/>
          <w:sz w:val="22"/>
          <w:lang w:eastAsia="ru-RU"/>
        </w:rPr>
        <w:t>их) задания(й), изложены в Приложении №1 (Техническом(их) задании(</w:t>
      </w:r>
      <w:proofErr w:type="spellStart"/>
      <w:r w:rsidR="003776BB" w:rsidRPr="00510F0F">
        <w:rPr>
          <w:b w:val="0"/>
          <w:sz w:val="22"/>
          <w:lang w:eastAsia="ru-RU"/>
        </w:rPr>
        <w:t>ях</w:t>
      </w:r>
      <w:proofErr w:type="spellEnd"/>
      <w:r w:rsidR="003776BB" w:rsidRPr="00510F0F">
        <w:rPr>
          <w:b w:val="0"/>
          <w:sz w:val="22"/>
          <w:lang w:eastAsia="ru-RU"/>
        </w:rPr>
        <w:t>)) к настоящей Документации. При несоблюдении требований Техническог</w:t>
      </w:r>
      <w:proofErr w:type="gramStart"/>
      <w:r w:rsidR="003776BB" w:rsidRPr="00510F0F">
        <w:rPr>
          <w:b w:val="0"/>
          <w:sz w:val="22"/>
          <w:lang w:eastAsia="ru-RU"/>
        </w:rPr>
        <w:t>о(</w:t>
      </w:r>
      <w:proofErr w:type="gramEnd"/>
      <w:r w:rsidR="003776BB" w:rsidRPr="00510F0F">
        <w:rPr>
          <w:b w:val="0"/>
          <w:sz w:val="22"/>
          <w:lang w:eastAsia="ru-RU"/>
        </w:rPr>
        <w:t>их) задания(й) Закупочная комиссия отклонит Заявку Участника</w:t>
      </w:r>
      <w:r w:rsidRPr="00510F0F">
        <w:rPr>
          <w:b w:val="0"/>
          <w:sz w:val="22"/>
        </w:rPr>
        <w:t>.</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510F0F" w:rsidRDefault="002B5044" w:rsidP="0021751A">
      <w:pPr>
        <w:pStyle w:val="2"/>
        <w:ind w:left="1701" w:hanging="1134"/>
        <w:rPr>
          <w:sz w:val="22"/>
          <w:szCs w:val="22"/>
        </w:rPr>
      </w:pPr>
      <w:bookmarkStart w:id="524" w:name="_Ref247513861"/>
      <w:bookmarkStart w:id="525" w:name="_Toc423421728"/>
      <w:bookmarkStart w:id="526" w:name="_Toc447292247"/>
      <w:r w:rsidRPr="00510F0F">
        <w:rPr>
          <w:sz w:val="22"/>
          <w:szCs w:val="22"/>
        </w:rPr>
        <w:t xml:space="preserve">Требование к </w:t>
      </w:r>
      <w:r w:rsidR="0021751A" w:rsidRPr="00510F0F">
        <w:rPr>
          <w:sz w:val="22"/>
          <w:szCs w:val="22"/>
        </w:rPr>
        <w:t>Участник</w:t>
      </w:r>
      <w:r w:rsidRPr="00510F0F">
        <w:rPr>
          <w:sz w:val="22"/>
          <w:szCs w:val="22"/>
        </w:rPr>
        <w:t>у</w:t>
      </w:r>
      <w:bookmarkEnd w:id="507"/>
      <w:bookmarkEnd w:id="508"/>
      <w:bookmarkEnd w:id="509"/>
      <w:r w:rsidRPr="00510F0F">
        <w:rPr>
          <w:sz w:val="22"/>
          <w:szCs w:val="22"/>
        </w:rPr>
        <w:t>.</w:t>
      </w:r>
      <w:bookmarkEnd w:id="524"/>
      <w:bookmarkEnd w:id="525"/>
      <w:bookmarkEnd w:id="526"/>
    </w:p>
    <w:p w:rsidR="002B5044" w:rsidRPr="00510F0F" w:rsidRDefault="002B5044" w:rsidP="002B5044">
      <w:pPr>
        <w:pStyle w:val="3"/>
        <w:ind w:left="0" w:firstLine="851"/>
        <w:jc w:val="both"/>
        <w:rPr>
          <w:b w:val="0"/>
          <w:sz w:val="22"/>
        </w:rPr>
      </w:pPr>
      <w:bookmarkStart w:id="527" w:name="_Toc439166317"/>
      <w:bookmarkStart w:id="528" w:name="_Toc439170665"/>
      <w:bookmarkStart w:id="529" w:name="_Toc439172767"/>
      <w:bookmarkStart w:id="530" w:name="_Toc439173211"/>
      <w:bookmarkStart w:id="531" w:name="_Toc439238205"/>
      <w:bookmarkStart w:id="532" w:name="_Toc439252756"/>
      <w:bookmarkStart w:id="533" w:name="_Toc439323614"/>
      <w:bookmarkStart w:id="534" w:name="_Toc439323730"/>
      <w:bookmarkStart w:id="535" w:name="_Ref440292618"/>
      <w:bookmarkStart w:id="536" w:name="_Toc440357128"/>
      <w:bookmarkStart w:id="537" w:name="_Toc440359683"/>
      <w:bookmarkStart w:id="538" w:name="_Toc440632147"/>
      <w:bookmarkStart w:id="539" w:name="_Toc440875968"/>
      <w:bookmarkStart w:id="540" w:name="_Toc441130811"/>
      <w:bookmarkStart w:id="541" w:name="_Toc447292248"/>
      <w:r w:rsidRPr="00510F0F">
        <w:rPr>
          <w:b w:val="0"/>
          <w:sz w:val="22"/>
        </w:rPr>
        <w:t xml:space="preserve">В составе </w:t>
      </w:r>
      <w:r w:rsidR="0094713A" w:rsidRPr="00510F0F">
        <w:rPr>
          <w:b w:val="0"/>
          <w:sz w:val="22"/>
        </w:rPr>
        <w:t>своей Заявки</w:t>
      </w:r>
      <w:r w:rsidRPr="00510F0F">
        <w:rPr>
          <w:b w:val="0"/>
          <w:sz w:val="22"/>
        </w:rPr>
        <w:t xml:space="preserve"> </w:t>
      </w:r>
      <w:r w:rsidR="0021751A" w:rsidRPr="00510F0F">
        <w:rPr>
          <w:b w:val="0"/>
          <w:sz w:val="22"/>
        </w:rPr>
        <w:t>Участник</w:t>
      </w:r>
      <w:r w:rsidRPr="00510F0F">
        <w:rPr>
          <w:b w:val="0"/>
          <w:sz w:val="22"/>
        </w:rPr>
        <w:t xml:space="preserve"> должен предоставить руководств</w:t>
      </w:r>
      <w:proofErr w:type="gramStart"/>
      <w:r w:rsidRPr="00510F0F">
        <w:rPr>
          <w:b w:val="0"/>
          <w:sz w:val="22"/>
        </w:rPr>
        <w:t>о(</w:t>
      </w:r>
      <w:proofErr w:type="gramEnd"/>
      <w:r w:rsidRPr="00510F0F">
        <w:rPr>
          <w:b w:val="0"/>
          <w:sz w:val="22"/>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510F0F">
        <w:rPr>
          <w:b w:val="0"/>
          <w:sz w:val="22"/>
        </w:rPr>
        <w:t>Участник</w:t>
      </w:r>
      <w:r w:rsidR="0094713A" w:rsidRPr="00510F0F">
        <w:rPr>
          <w:b w:val="0"/>
          <w:sz w:val="22"/>
        </w:rPr>
        <w:t>ом оборудования в Т</w:t>
      </w:r>
      <w:r w:rsidRPr="00510F0F">
        <w:rPr>
          <w:b w:val="0"/>
          <w:sz w:val="22"/>
        </w:rPr>
        <w:t>ехническом предложении (</w:t>
      </w:r>
      <w:r w:rsidR="00D56F8C" w:rsidRPr="00510F0F">
        <w:rPr>
          <w:b w:val="0"/>
          <w:sz w:val="22"/>
        </w:rPr>
        <w:t>подраздел</w:t>
      </w:r>
      <w:r w:rsidR="0094713A" w:rsidRPr="00510F0F">
        <w:rPr>
          <w:b w:val="0"/>
          <w:sz w:val="22"/>
        </w:rPr>
        <w:t xml:space="preserve"> </w:t>
      </w:r>
      <w:r w:rsidR="00DB2F34" w:rsidRPr="00510F0F">
        <w:rPr>
          <w:b w:val="0"/>
          <w:sz w:val="22"/>
        </w:rPr>
        <w:fldChar w:fldCharType="begin"/>
      </w:r>
      <w:r w:rsidR="00D56F8C" w:rsidRPr="00510F0F">
        <w:rPr>
          <w:b w:val="0"/>
          <w:sz w:val="22"/>
        </w:rPr>
        <w:instrText xml:space="preserve"> REF _Ref86826666 \r \h </w:instrText>
      </w:r>
      <w:r w:rsidR="00510F0F" w:rsidRPr="00510F0F">
        <w:rPr>
          <w:b w:val="0"/>
          <w:sz w:val="22"/>
        </w:rPr>
        <w:instrText xml:space="preserve"> \* MERGEFORMAT </w:instrText>
      </w:r>
      <w:r w:rsidR="00DB2F34" w:rsidRPr="00510F0F">
        <w:rPr>
          <w:b w:val="0"/>
          <w:sz w:val="22"/>
        </w:rPr>
      </w:r>
      <w:r w:rsidR="00DB2F34" w:rsidRPr="00510F0F">
        <w:rPr>
          <w:b w:val="0"/>
          <w:sz w:val="22"/>
        </w:rPr>
        <w:fldChar w:fldCharType="separate"/>
      </w:r>
      <w:r w:rsidR="00C64CD9" w:rsidRPr="00510F0F">
        <w:rPr>
          <w:b w:val="0"/>
          <w:sz w:val="22"/>
        </w:rPr>
        <w:t>5.3</w:t>
      </w:r>
      <w:r w:rsidR="00DB2F34" w:rsidRPr="00510F0F">
        <w:rPr>
          <w:b w:val="0"/>
          <w:sz w:val="22"/>
        </w:rPr>
        <w:fldChar w:fldCharType="end"/>
      </w:r>
      <w:r w:rsidRPr="00510F0F">
        <w:rPr>
          <w:b w:val="0"/>
          <w:sz w:val="22"/>
        </w:rPr>
        <w:t>).</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rsidR="002B5044" w:rsidRPr="00510F0F" w:rsidRDefault="002B5044" w:rsidP="002B5044">
      <w:pPr>
        <w:pStyle w:val="3"/>
        <w:ind w:left="0" w:firstLine="851"/>
        <w:jc w:val="both"/>
        <w:rPr>
          <w:b w:val="0"/>
          <w:sz w:val="22"/>
        </w:rPr>
      </w:pPr>
      <w:bookmarkStart w:id="542" w:name="_Toc439166318"/>
      <w:bookmarkStart w:id="543" w:name="_Toc439170666"/>
      <w:bookmarkStart w:id="544" w:name="_Toc439172768"/>
      <w:bookmarkStart w:id="545" w:name="_Toc439173212"/>
      <w:bookmarkStart w:id="546" w:name="_Toc439238206"/>
      <w:bookmarkStart w:id="547" w:name="_Toc439252757"/>
      <w:bookmarkStart w:id="548" w:name="_Toc439323615"/>
      <w:bookmarkStart w:id="549" w:name="_Toc439323731"/>
      <w:bookmarkStart w:id="550" w:name="_Toc440357129"/>
      <w:bookmarkStart w:id="551" w:name="_Toc440359684"/>
      <w:bookmarkStart w:id="552" w:name="_Toc440632148"/>
      <w:bookmarkStart w:id="553" w:name="_Toc440875969"/>
      <w:bookmarkStart w:id="554" w:name="_Toc441130812"/>
      <w:bookmarkStart w:id="555" w:name="_Toc447292249"/>
      <w:r w:rsidRPr="00510F0F">
        <w:rPr>
          <w:b w:val="0"/>
          <w:sz w:val="22"/>
        </w:rPr>
        <w:t xml:space="preserve">Непредставление </w:t>
      </w:r>
      <w:r w:rsidR="0021751A" w:rsidRPr="00510F0F">
        <w:rPr>
          <w:b w:val="0"/>
          <w:sz w:val="22"/>
        </w:rPr>
        <w:t>Участник</w:t>
      </w:r>
      <w:r w:rsidRPr="00510F0F">
        <w:rPr>
          <w:b w:val="0"/>
          <w:sz w:val="22"/>
        </w:rPr>
        <w:t>ом технических параметров на предлагаемую к поставке продукцию в Техническ</w:t>
      </w:r>
      <w:r w:rsidR="0094713A" w:rsidRPr="00510F0F">
        <w:rPr>
          <w:b w:val="0"/>
          <w:sz w:val="22"/>
        </w:rPr>
        <w:t>ом</w:t>
      </w:r>
      <w:r w:rsidRPr="00510F0F">
        <w:rPr>
          <w:b w:val="0"/>
          <w:sz w:val="22"/>
        </w:rPr>
        <w:t xml:space="preserve"> предложени</w:t>
      </w:r>
      <w:r w:rsidR="0094713A" w:rsidRPr="00510F0F">
        <w:rPr>
          <w:b w:val="0"/>
          <w:sz w:val="22"/>
        </w:rPr>
        <w:t>и</w:t>
      </w:r>
      <w:r w:rsidRPr="00510F0F">
        <w:rPr>
          <w:b w:val="0"/>
          <w:sz w:val="22"/>
        </w:rPr>
        <w:t xml:space="preserve"> </w:t>
      </w:r>
      <w:r w:rsidR="00D56F8C" w:rsidRPr="00510F0F">
        <w:rPr>
          <w:b w:val="0"/>
          <w:sz w:val="22"/>
        </w:rPr>
        <w:t xml:space="preserve">(подраздел </w:t>
      </w:r>
      <w:r w:rsidR="00DB2F34" w:rsidRPr="00510F0F">
        <w:rPr>
          <w:b w:val="0"/>
          <w:sz w:val="22"/>
        </w:rPr>
        <w:fldChar w:fldCharType="begin"/>
      </w:r>
      <w:r w:rsidR="00D56F8C" w:rsidRPr="00510F0F">
        <w:rPr>
          <w:b w:val="0"/>
          <w:sz w:val="22"/>
        </w:rPr>
        <w:instrText xml:space="preserve"> REF _Ref86826666 \r \h </w:instrText>
      </w:r>
      <w:r w:rsidR="00510F0F" w:rsidRPr="00510F0F">
        <w:rPr>
          <w:b w:val="0"/>
          <w:sz w:val="22"/>
        </w:rPr>
        <w:instrText xml:space="preserve"> \* MERGEFORMAT </w:instrText>
      </w:r>
      <w:r w:rsidR="00DB2F34" w:rsidRPr="00510F0F">
        <w:rPr>
          <w:b w:val="0"/>
          <w:sz w:val="22"/>
        </w:rPr>
      </w:r>
      <w:r w:rsidR="00DB2F34" w:rsidRPr="00510F0F">
        <w:rPr>
          <w:b w:val="0"/>
          <w:sz w:val="22"/>
        </w:rPr>
        <w:fldChar w:fldCharType="separate"/>
      </w:r>
      <w:r w:rsidR="00C64CD9" w:rsidRPr="00510F0F">
        <w:rPr>
          <w:b w:val="0"/>
          <w:sz w:val="22"/>
        </w:rPr>
        <w:t>5.3</w:t>
      </w:r>
      <w:r w:rsidR="00DB2F34" w:rsidRPr="00510F0F">
        <w:rPr>
          <w:b w:val="0"/>
          <w:sz w:val="22"/>
        </w:rPr>
        <w:fldChar w:fldCharType="end"/>
      </w:r>
      <w:r w:rsidR="00D56F8C" w:rsidRPr="00510F0F">
        <w:rPr>
          <w:b w:val="0"/>
          <w:sz w:val="22"/>
        </w:rPr>
        <w:t>)</w:t>
      </w:r>
      <w:r w:rsidRPr="00510F0F">
        <w:rPr>
          <w:b w:val="0"/>
          <w:sz w:val="22"/>
        </w:rPr>
        <w:t xml:space="preserve"> будет являться причиной для отклонения предложения </w:t>
      </w:r>
      <w:r w:rsidR="0021751A" w:rsidRPr="00510F0F">
        <w:rPr>
          <w:b w:val="0"/>
          <w:sz w:val="22"/>
        </w:rPr>
        <w:t>Участник</w:t>
      </w:r>
      <w:r w:rsidRPr="00510F0F">
        <w:rPr>
          <w:b w:val="0"/>
          <w:sz w:val="22"/>
        </w:rPr>
        <w:t>а.</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rsidR="00A87F0F" w:rsidRPr="00510F0F" w:rsidRDefault="00A87F0F" w:rsidP="00A87F0F">
      <w:pPr>
        <w:pStyle w:val="2"/>
        <w:ind w:left="1701" w:hanging="1134"/>
        <w:rPr>
          <w:sz w:val="22"/>
          <w:szCs w:val="22"/>
        </w:rPr>
      </w:pPr>
      <w:bookmarkStart w:id="556" w:name="_Toc248219573"/>
      <w:bookmarkStart w:id="557" w:name="_Toc256099315"/>
      <w:bookmarkStart w:id="558" w:name="_Toc423421664"/>
      <w:bookmarkStart w:id="559" w:name="_Toc447269813"/>
      <w:bookmarkStart w:id="560" w:name="_Toc447292250"/>
      <w:bookmarkEnd w:id="442"/>
      <w:bookmarkEnd w:id="443"/>
      <w:r w:rsidRPr="00510F0F">
        <w:rPr>
          <w:sz w:val="22"/>
          <w:szCs w:val="22"/>
        </w:rPr>
        <w:t>Иные требования</w:t>
      </w:r>
      <w:bookmarkEnd w:id="556"/>
      <w:bookmarkEnd w:id="557"/>
      <w:bookmarkEnd w:id="558"/>
      <w:bookmarkEnd w:id="559"/>
      <w:bookmarkEnd w:id="560"/>
    </w:p>
    <w:p w:rsidR="00053714" w:rsidRPr="00510F0F" w:rsidRDefault="00053714" w:rsidP="00053714">
      <w:pPr>
        <w:pStyle w:val="3"/>
        <w:ind w:left="0" w:firstLine="851"/>
        <w:jc w:val="both"/>
        <w:rPr>
          <w:b w:val="0"/>
          <w:sz w:val="22"/>
        </w:rPr>
      </w:pPr>
      <w:bookmarkStart w:id="561" w:name="_Toc447292251"/>
      <w:bookmarkStart w:id="562" w:name="_Toc447269814"/>
      <w:r w:rsidRPr="00510F0F">
        <w:rPr>
          <w:b w:val="0"/>
          <w:sz w:val="22"/>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510F0F">
        <w:rPr>
          <w:b w:val="0"/>
          <w:sz w:val="22"/>
        </w:rPr>
        <w:t>,</w:t>
      </w:r>
      <w:proofErr w:type="gramEnd"/>
      <w:r w:rsidRPr="00510F0F">
        <w:rPr>
          <w:b w:val="0"/>
          <w:sz w:val="22"/>
        </w:rPr>
        <w:t xml:space="preserve">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Заявки Участника.</w:t>
      </w:r>
      <w:bookmarkEnd w:id="561"/>
    </w:p>
    <w:p w:rsidR="00A87F0F" w:rsidRPr="00510F0F" w:rsidRDefault="00A87F0F" w:rsidP="00A87F0F">
      <w:pPr>
        <w:pStyle w:val="3"/>
        <w:ind w:left="0" w:firstLine="851"/>
        <w:jc w:val="both"/>
        <w:rPr>
          <w:b w:val="0"/>
          <w:sz w:val="22"/>
        </w:rPr>
      </w:pPr>
      <w:bookmarkStart w:id="563" w:name="_Toc447292252"/>
      <w:r w:rsidRPr="00510F0F">
        <w:rPr>
          <w:b w:val="0"/>
          <w:sz w:val="22"/>
        </w:rPr>
        <w:t>В случае</w:t>
      </w:r>
      <w:proofErr w:type="gramStart"/>
      <w:r w:rsidRPr="00510F0F">
        <w:rPr>
          <w:b w:val="0"/>
          <w:sz w:val="22"/>
        </w:rPr>
        <w:t>,</w:t>
      </w:r>
      <w:proofErr w:type="gramEnd"/>
      <w:r w:rsidRPr="00510F0F">
        <w:rPr>
          <w:b w:val="0"/>
          <w:sz w:val="22"/>
        </w:rPr>
        <w:t xml:space="preserve">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62"/>
      <w:bookmarkEnd w:id="563"/>
    </w:p>
    <w:p w:rsidR="002B5044" w:rsidRPr="00510F0F" w:rsidRDefault="002B5044" w:rsidP="002B5044">
      <w:pPr>
        <w:spacing w:before="100" w:beforeAutospacing="1" w:after="100" w:afterAutospacing="1" w:line="240" w:lineRule="auto"/>
      </w:pPr>
    </w:p>
    <w:p w:rsidR="002B5044" w:rsidRPr="00510F0F" w:rsidRDefault="002B5044" w:rsidP="002B5044">
      <w:pPr>
        <w:pStyle w:val="11"/>
        <w:rPr>
          <w:sz w:val="22"/>
          <w:szCs w:val="22"/>
          <w:lang w:eastAsia="ru-RU"/>
        </w:rPr>
      </w:pPr>
    </w:p>
    <w:p w:rsidR="00E35404" w:rsidRPr="00510F0F" w:rsidRDefault="002B5044" w:rsidP="00E35404">
      <w:pPr>
        <w:pStyle w:val="1"/>
        <w:tabs>
          <w:tab w:val="clear" w:pos="568"/>
          <w:tab w:val="num" w:pos="0"/>
          <w:tab w:val="left" w:pos="426"/>
        </w:tabs>
        <w:spacing w:before="0" w:after="0" w:line="264" w:lineRule="auto"/>
        <w:ind w:left="0" w:hanging="11"/>
        <w:jc w:val="center"/>
        <w:rPr>
          <w:sz w:val="22"/>
          <w:lang w:eastAsia="ru-RU"/>
        </w:rPr>
      </w:pPr>
      <w:bookmarkStart w:id="564" w:name="_Ref440270602"/>
      <w:bookmarkStart w:id="565" w:name="_Toc447292253"/>
      <w:bookmarkEnd w:id="5"/>
      <w:bookmarkEnd w:id="418"/>
      <w:r w:rsidRPr="00510F0F">
        <w:rPr>
          <w:sz w:val="22"/>
        </w:rPr>
        <w:lastRenderedPageBreak/>
        <w:t>Образцы основных форм документов, включаемых в Заявку</w:t>
      </w:r>
      <w:bookmarkEnd w:id="564"/>
      <w:bookmarkEnd w:id="565"/>
      <w:r w:rsidRPr="00510F0F">
        <w:rPr>
          <w:sz w:val="22"/>
        </w:rPr>
        <w:t xml:space="preserve"> </w:t>
      </w:r>
    </w:p>
    <w:p w:rsidR="004F4D80" w:rsidRPr="00510F0F" w:rsidRDefault="004F4D80" w:rsidP="004F4D80">
      <w:pPr>
        <w:pStyle w:val="2"/>
        <w:rPr>
          <w:sz w:val="22"/>
          <w:szCs w:val="22"/>
        </w:rPr>
      </w:pPr>
      <w:bookmarkStart w:id="566" w:name="_Ref55336310"/>
      <w:bookmarkStart w:id="567" w:name="_Toc57314672"/>
      <w:bookmarkStart w:id="568" w:name="_Toc69728986"/>
      <w:bookmarkStart w:id="569" w:name="_Toc98253919"/>
      <w:bookmarkStart w:id="570" w:name="_Toc165173847"/>
      <w:bookmarkStart w:id="571" w:name="_Toc423423667"/>
      <w:bookmarkStart w:id="572" w:name="_Toc447292254"/>
      <w:r w:rsidRPr="00510F0F">
        <w:rPr>
          <w:sz w:val="22"/>
          <w:szCs w:val="22"/>
        </w:rPr>
        <w:t xml:space="preserve">Письмо о подаче оферты </w:t>
      </w:r>
      <w:bookmarkStart w:id="573" w:name="_Ref22846535"/>
      <w:r w:rsidRPr="00510F0F">
        <w:rPr>
          <w:sz w:val="22"/>
          <w:szCs w:val="22"/>
        </w:rPr>
        <w:t>(</w:t>
      </w:r>
      <w:bookmarkEnd w:id="573"/>
      <w:r w:rsidRPr="00510F0F">
        <w:rPr>
          <w:sz w:val="22"/>
          <w:szCs w:val="22"/>
        </w:rPr>
        <w:t xml:space="preserve">форма </w:t>
      </w:r>
      <w:r w:rsidRPr="00510F0F">
        <w:rPr>
          <w:noProof/>
          <w:sz w:val="22"/>
          <w:szCs w:val="22"/>
        </w:rPr>
        <w:t>1</w:t>
      </w:r>
      <w:r w:rsidRPr="00510F0F">
        <w:rPr>
          <w:sz w:val="22"/>
          <w:szCs w:val="22"/>
        </w:rPr>
        <w:t>)</w:t>
      </w:r>
      <w:bookmarkEnd w:id="566"/>
      <w:bookmarkEnd w:id="567"/>
      <w:bookmarkEnd w:id="568"/>
      <w:bookmarkEnd w:id="569"/>
      <w:bookmarkEnd w:id="570"/>
      <w:bookmarkEnd w:id="571"/>
      <w:bookmarkEnd w:id="572"/>
    </w:p>
    <w:p w:rsidR="004F4D80" w:rsidRPr="00510F0F" w:rsidRDefault="004F4D80" w:rsidP="004F4D80">
      <w:pPr>
        <w:pStyle w:val="3"/>
        <w:rPr>
          <w:sz w:val="22"/>
        </w:rPr>
      </w:pPr>
      <w:bookmarkStart w:id="574" w:name="_Toc98253920"/>
      <w:bookmarkStart w:id="575" w:name="_Toc157248174"/>
      <w:bookmarkStart w:id="576" w:name="_Toc157496543"/>
      <w:bookmarkStart w:id="577" w:name="_Toc158206082"/>
      <w:bookmarkStart w:id="578" w:name="_Toc164057767"/>
      <w:bookmarkStart w:id="579" w:name="_Toc164137117"/>
      <w:bookmarkStart w:id="580" w:name="_Toc164161277"/>
      <w:bookmarkStart w:id="581" w:name="_Toc165173848"/>
      <w:bookmarkStart w:id="582" w:name="_Toc439170673"/>
      <w:bookmarkStart w:id="583" w:name="_Toc439172775"/>
      <w:bookmarkStart w:id="584" w:name="_Toc439173219"/>
      <w:bookmarkStart w:id="585" w:name="_Toc439238213"/>
      <w:bookmarkStart w:id="586" w:name="_Toc440357133"/>
      <w:bookmarkStart w:id="587" w:name="_Toc440359688"/>
      <w:bookmarkStart w:id="588" w:name="_Toc447292255"/>
      <w:r w:rsidRPr="00510F0F">
        <w:rPr>
          <w:sz w:val="22"/>
        </w:rPr>
        <w:t>Форма письма о подаче оферты</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rsidR="004F4D80" w:rsidRPr="00510F0F" w:rsidRDefault="004F4D80" w:rsidP="004F4D80">
      <w:pPr>
        <w:pBdr>
          <w:top w:val="single" w:sz="4" w:space="1" w:color="auto"/>
        </w:pBdr>
        <w:shd w:val="clear" w:color="auto" w:fill="E0E0E0"/>
        <w:ind w:right="21" w:firstLine="0"/>
        <w:jc w:val="center"/>
        <w:rPr>
          <w:b/>
          <w:color w:val="000000"/>
          <w:spacing w:val="36"/>
        </w:rPr>
      </w:pPr>
      <w:r w:rsidRPr="00510F0F">
        <w:rPr>
          <w:b/>
          <w:color w:val="000000"/>
          <w:spacing w:val="36"/>
        </w:rPr>
        <w:t>начало формы</w:t>
      </w:r>
    </w:p>
    <w:p w:rsidR="004F4D80" w:rsidRPr="00510F0F" w:rsidRDefault="004F4D80" w:rsidP="004F4D80">
      <w:pPr>
        <w:spacing w:line="240" w:lineRule="auto"/>
        <w:ind w:right="5243" w:firstLine="0"/>
      </w:pPr>
    </w:p>
    <w:p w:rsidR="004F4D80" w:rsidRPr="00510F0F" w:rsidRDefault="004F4D80" w:rsidP="004F4D80">
      <w:pPr>
        <w:spacing w:line="240" w:lineRule="auto"/>
        <w:ind w:right="5243" w:firstLine="0"/>
      </w:pPr>
      <w:r w:rsidRPr="00510F0F">
        <w:t>«_____»_______________ года</w:t>
      </w:r>
    </w:p>
    <w:p w:rsidR="004F4D80" w:rsidRPr="00510F0F" w:rsidRDefault="004F4D80" w:rsidP="004F4D80">
      <w:pPr>
        <w:spacing w:before="100" w:beforeAutospacing="1" w:line="240" w:lineRule="auto"/>
        <w:ind w:right="5243" w:firstLine="0"/>
      </w:pPr>
      <w:r w:rsidRPr="00510F0F">
        <w:t>№________________________</w:t>
      </w:r>
    </w:p>
    <w:p w:rsidR="004F4D80" w:rsidRPr="00510F0F" w:rsidRDefault="004F4D80" w:rsidP="004F4D80">
      <w:pPr>
        <w:spacing w:before="480" w:after="120" w:line="240" w:lineRule="auto"/>
        <w:jc w:val="center"/>
      </w:pPr>
      <w:bookmarkStart w:id="589" w:name="_Ref34763774"/>
      <w:r w:rsidRPr="00510F0F">
        <w:t>Уважаемые господа!</w:t>
      </w:r>
    </w:p>
    <w:p w:rsidR="004F4D80" w:rsidRPr="00510F0F" w:rsidRDefault="004F4D80" w:rsidP="004F4D80">
      <w:pPr>
        <w:spacing w:line="240" w:lineRule="auto"/>
      </w:pPr>
      <w:r w:rsidRPr="00510F0F">
        <w:t xml:space="preserve">Изучив Извещение о проведении </w:t>
      </w:r>
      <w:r w:rsidR="00C236C0" w:rsidRPr="00510F0F">
        <w:t>запроса предложений</w:t>
      </w:r>
      <w:r w:rsidRPr="00510F0F">
        <w:t xml:space="preserve">, опубликованное </w:t>
      </w:r>
      <w:proofErr w:type="gramStart"/>
      <w:r w:rsidRPr="00510F0F">
        <w:t>в</w:t>
      </w:r>
      <w:proofErr w:type="gramEnd"/>
      <w:r w:rsidRPr="00510F0F">
        <w:t xml:space="preserve"> [</w:t>
      </w:r>
      <w:r w:rsidRPr="00510F0F">
        <w:rPr>
          <w:rStyle w:val="aa"/>
        </w:rPr>
        <w:t xml:space="preserve">указывается </w:t>
      </w:r>
      <w:proofErr w:type="gramStart"/>
      <w:r w:rsidRPr="00510F0F">
        <w:rPr>
          <w:rStyle w:val="aa"/>
        </w:rPr>
        <w:t>дата</w:t>
      </w:r>
      <w:proofErr w:type="gramEnd"/>
      <w:r w:rsidRPr="00510F0F">
        <w:rPr>
          <w:rStyle w:val="aa"/>
        </w:rPr>
        <w:t xml:space="preserve"> публикации Извещения о проведении </w:t>
      </w:r>
      <w:r w:rsidR="00C236C0" w:rsidRPr="00510F0F">
        <w:rPr>
          <w:rStyle w:val="aa"/>
        </w:rPr>
        <w:t>запроса предложений</w:t>
      </w:r>
      <w:r w:rsidRPr="00510F0F">
        <w:rPr>
          <w:rStyle w:val="aa"/>
        </w:rPr>
        <w:t xml:space="preserve"> и издание, в котором оно было опубликовано</w:t>
      </w:r>
      <w:r w:rsidRPr="00510F0F">
        <w:t xml:space="preserve">], и </w:t>
      </w:r>
      <w:r w:rsidR="00C236C0" w:rsidRPr="00510F0F">
        <w:t>Документацию по запросу предложений</w:t>
      </w:r>
      <w:r w:rsidRPr="00510F0F">
        <w:t xml:space="preserve">, и принимая установленные в них требования и условия </w:t>
      </w:r>
      <w:r w:rsidR="00C236C0" w:rsidRPr="00510F0F">
        <w:t>запроса предложений</w:t>
      </w:r>
      <w:r w:rsidRPr="00510F0F">
        <w:t>,</w:t>
      </w:r>
    </w:p>
    <w:p w:rsidR="004F4D80" w:rsidRPr="00510F0F" w:rsidRDefault="004F4D80" w:rsidP="004F4D80">
      <w:pPr>
        <w:spacing w:line="240" w:lineRule="auto"/>
        <w:ind w:firstLine="0"/>
      </w:pPr>
      <w:r w:rsidRPr="00510F0F">
        <w:t>_____________________________________________________________________________,</w:t>
      </w:r>
    </w:p>
    <w:p w:rsidR="004F4D80" w:rsidRPr="00510F0F" w:rsidRDefault="004F4D80" w:rsidP="004F4D80">
      <w:pPr>
        <w:spacing w:line="240" w:lineRule="auto"/>
        <w:jc w:val="center"/>
        <w:rPr>
          <w:vertAlign w:val="superscript"/>
        </w:rPr>
      </w:pPr>
      <w:r w:rsidRPr="00510F0F">
        <w:rPr>
          <w:vertAlign w:val="superscript"/>
        </w:rPr>
        <w:t xml:space="preserve">(полное наименование </w:t>
      </w:r>
      <w:r w:rsidR="00C236C0" w:rsidRPr="00510F0F">
        <w:rPr>
          <w:vertAlign w:val="superscript"/>
        </w:rPr>
        <w:t>Участник</w:t>
      </w:r>
      <w:r w:rsidRPr="00510F0F">
        <w:rPr>
          <w:vertAlign w:val="superscript"/>
        </w:rPr>
        <w:t>а с указанием организационно-правовой формы)</w:t>
      </w:r>
    </w:p>
    <w:p w:rsidR="004F4D80" w:rsidRPr="00510F0F" w:rsidRDefault="004F4D80" w:rsidP="004F4D80">
      <w:pPr>
        <w:spacing w:line="240" w:lineRule="auto"/>
        <w:ind w:firstLine="0"/>
      </w:pPr>
      <w:proofErr w:type="gramStart"/>
      <w:r w:rsidRPr="00510F0F">
        <w:t>зарегистрированное</w:t>
      </w:r>
      <w:proofErr w:type="gramEnd"/>
      <w:r w:rsidRPr="00510F0F">
        <w:t xml:space="preserve"> по адресу ___________________________________________________,</w:t>
      </w:r>
    </w:p>
    <w:p w:rsidR="004F4D80" w:rsidRPr="00510F0F" w:rsidRDefault="004F4D80" w:rsidP="004F4D80">
      <w:pPr>
        <w:spacing w:line="240" w:lineRule="auto"/>
        <w:jc w:val="center"/>
        <w:rPr>
          <w:vertAlign w:val="superscript"/>
        </w:rPr>
      </w:pPr>
      <w:r w:rsidRPr="00510F0F">
        <w:rPr>
          <w:vertAlign w:val="superscript"/>
        </w:rPr>
        <w:t xml:space="preserve">(юридический адрес </w:t>
      </w:r>
      <w:r w:rsidR="00C236C0" w:rsidRPr="00510F0F">
        <w:rPr>
          <w:vertAlign w:val="superscript"/>
        </w:rPr>
        <w:t>Участник</w:t>
      </w:r>
      <w:r w:rsidRPr="00510F0F">
        <w:rPr>
          <w:vertAlign w:val="superscript"/>
        </w:rPr>
        <w:t>а)</w:t>
      </w:r>
    </w:p>
    <w:p w:rsidR="004F4D80" w:rsidRPr="00510F0F" w:rsidRDefault="004F4D80" w:rsidP="004F4D80">
      <w:pPr>
        <w:spacing w:line="240" w:lineRule="auto"/>
        <w:ind w:firstLine="0"/>
      </w:pPr>
      <w:r w:rsidRPr="00510F0F">
        <w:t>предлагает заключить Договор на поставку следующей продукции:</w:t>
      </w:r>
    </w:p>
    <w:p w:rsidR="004F4D80" w:rsidRPr="00510F0F" w:rsidRDefault="004F4D80" w:rsidP="004F4D80">
      <w:pPr>
        <w:spacing w:line="240" w:lineRule="auto"/>
        <w:ind w:firstLine="0"/>
      </w:pPr>
      <w:r w:rsidRPr="00510F0F">
        <w:t>_______________________________________________________________________________</w:t>
      </w:r>
    </w:p>
    <w:p w:rsidR="004F4D80" w:rsidRPr="00510F0F" w:rsidRDefault="004F4D80" w:rsidP="004F4D80">
      <w:pPr>
        <w:spacing w:line="240" w:lineRule="auto"/>
        <w:ind w:firstLine="0"/>
        <w:jc w:val="center"/>
        <w:rPr>
          <w:vertAlign w:val="superscript"/>
        </w:rPr>
      </w:pPr>
      <w:r w:rsidRPr="00510F0F">
        <w:rPr>
          <w:vertAlign w:val="superscript"/>
        </w:rPr>
        <w:t>(краткое описание предлагаемой продукции)</w:t>
      </w:r>
    </w:p>
    <w:p w:rsidR="004F4D80" w:rsidRPr="00510F0F" w:rsidRDefault="004F4D80" w:rsidP="004F4D80">
      <w:pPr>
        <w:spacing w:after="120" w:line="240" w:lineRule="auto"/>
        <w:ind w:firstLine="0"/>
      </w:pPr>
      <w:r w:rsidRPr="00510F0F">
        <w:t xml:space="preserve">на условиях и в соответствии с </w:t>
      </w:r>
      <w:r w:rsidR="00975C64" w:rsidRPr="00510F0F">
        <w:t xml:space="preserve">Техническим предложением, Графиком выполнения поставок, Сводной таблицей стоимости </w:t>
      </w:r>
      <w:r w:rsidR="009A70A4" w:rsidRPr="00510F0F">
        <w:rPr>
          <w:bCs w:val="0"/>
        </w:rPr>
        <w:t xml:space="preserve">поставок </w:t>
      </w:r>
      <w:r w:rsidR="00975C64" w:rsidRPr="00510F0F">
        <w:t>и другими документами, являющимися неотъемлемыми приложениями к настоящему письму и составляющими вместе с настоящим письмом Заявку</w:t>
      </w:r>
      <w:r w:rsidRPr="00510F0F">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510F0F"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spacing w:line="240" w:lineRule="auto"/>
              <w:ind w:right="-45" w:firstLine="0"/>
            </w:pPr>
            <w:r w:rsidRPr="00510F0F">
              <w:t xml:space="preserve">Итоговая стоимость </w:t>
            </w:r>
            <w:r w:rsidR="00C236C0" w:rsidRPr="00510F0F">
              <w:t>Заявки</w:t>
            </w:r>
            <w:r w:rsidRPr="00510F0F">
              <w:t xml:space="preserve"> без НДС, </w:t>
            </w:r>
            <w:proofErr w:type="spellStart"/>
            <w:r w:rsidRPr="00510F0F">
              <w:t>руб.РФ</w:t>
            </w:r>
            <w:proofErr w:type="spellEnd"/>
            <w:r w:rsidRPr="00510F0F">
              <w:t>.</w:t>
            </w:r>
          </w:p>
          <w:p w:rsidR="004F4D80" w:rsidRPr="00510F0F" w:rsidRDefault="004F4D80" w:rsidP="004F4D80">
            <w:pPr>
              <w:spacing w:line="240" w:lineRule="auto"/>
              <w:ind w:right="-45" w:firstLine="0"/>
            </w:pPr>
            <w:r w:rsidRPr="00510F0F">
              <w:rPr>
                <w:rStyle w:val="aa"/>
                <w:b w:val="0"/>
                <w:i w:val="0"/>
              </w:rPr>
              <w:t xml:space="preserve">по лоту № </w:t>
            </w:r>
            <w:r w:rsidRPr="00510F0F">
              <w:rPr>
                <w:rStyle w:val="aa"/>
                <w:b w:val="0"/>
              </w:rPr>
              <w:t xml:space="preserve">(указывается номер и название  лота, на который подает оферту </w:t>
            </w:r>
            <w:r w:rsidR="00C236C0" w:rsidRPr="00510F0F">
              <w:rPr>
                <w:rStyle w:val="aa"/>
                <w:b w:val="0"/>
              </w:rPr>
              <w:t>Участник</w:t>
            </w:r>
            <w:r w:rsidRPr="00510F0F">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spacing w:line="240" w:lineRule="auto"/>
              <w:ind w:right="-45" w:firstLine="0"/>
              <w:jc w:val="center"/>
              <w:rPr>
                <w:rStyle w:val="aa"/>
                <w:b w:val="0"/>
                <w:i w:val="0"/>
              </w:rPr>
            </w:pPr>
          </w:p>
          <w:p w:rsidR="004F4D80" w:rsidRPr="00510F0F" w:rsidRDefault="004F4D80" w:rsidP="004F4D80">
            <w:pPr>
              <w:spacing w:line="240" w:lineRule="auto"/>
              <w:ind w:right="-45" w:firstLine="0"/>
              <w:jc w:val="center"/>
              <w:rPr>
                <w:rStyle w:val="aa"/>
                <w:b w:val="0"/>
                <w:i w:val="0"/>
              </w:rPr>
            </w:pPr>
          </w:p>
          <w:p w:rsidR="004F4D80" w:rsidRPr="00510F0F" w:rsidRDefault="004F4D80" w:rsidP="004F4D80">
            <w:pPr>
              <w:spacing w:line="240" w:lineRule="auto"/>
              <w:ind w:right="-45" w:firstLine="0"/>
              <w:jc w:val="center"/>
              <w:rPr>
                <w:rStyle w:val="aa"/>
                <w:b w:val="0"/>
                <w:i w:val="0"/>
              </w:rPr>
            </w:pPr>
            <w:r w:rsidRPr="00510F0F">
              <w:rPr>
                <w:rStyle w:val="aa"/>
                <w:b w:val="0"/>
                <w:i w:val="0"/>
              </w:rPr>
              <w:t>_________________________________</w:t>
            </w:r>
          </w:p>
          <w:p w:rsidR="004F4D80" w:rsidRPr="00510F0F" w:rsidRDefault="004F4D80" w:rsidP="004F4D80">
            <w:pPr>
              <w:spacing w:line="240" w:lineRule="auto"/>
              <w:ind w:right="-45" w:firstLine="0"/>
              <w:jc w:val="center"/>
            </w:pPr>
            <w:r w:rsidRPr="00510F0F">
              <w:t>(итоговая стоимость, рублей</w:t>
            </w:r>
            <w:r w:rsidRPr="00510F0F">
              <w:rPr>
                <w:rStyle w:val="aa"/>
                <w:b w:val="0"/>
                <w:i w:val="0"/>
              </w:rPr>
              <w:t xml:space="preserve"> РФ</w:t>
            </w:r>
            <w:r w:rsidRPr="00510F0F">
              <w:t>, без НДС)</w:t>
            </w:r>
          </w:p>
        </w:tc>
      </w:tr>
      <w:tr w:rsidR="004F4D80" w:rsidRPr="00510F0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spacing w:line="240" w:lineRule="auto"/>
              <w:ind w:firstLine="0"/>
            </w:pPr>
            <w:r w:rsidRPr="00510F0F">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spacing w:line="240" w:lineRule="auto"/>
              <w:ind w:right="-45" w:firstLine="0"/>
              <w:jc w:val="center"/>
              <w:rPr>
                <w:rStyle w:val="aa"/>
                <w:b w:val="0"/>
                <w:i w:val="0"/>
              </w:rPr>
            </w:pPr>
            <w:r w:rsidRPr="00510F0F">
              <w:rPr>
                <w:rStyle w:val="aa"/>
                <w:b w:val="0"/>
                <w:i w:val="0"/>
              </w:rPr>
              <w:t>_________________________________</w:t>
            </w:r>
          </w:p>
          <w:p w:rsidR="004F4D80" w:rsidRPr="00510F0F" w:rsidRDefault="004F4D80" w:rsidP="004F4D80">
            <w:pPr>
              <w:spacing w:line="240" w:lineRule="auto"/>
              <w:ind w:right="-45" w:firstLine="0"/>
              <w:jc w:val="center"/>
            </w:pPr>
            <w:r w:rsidRPr="00510F0F">
              <w:t>(НДС по итоговой стоимости, рублей)</w:t>
            </w:r>
          </w:p>
        </w:tc>
      </w:tr>
      <w:tr w:rsidR="004F4D80" w:rsidRPr="00510F0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spacing w:line="240" w:lineRule="auto"/>
              <w:ind w:firstLine="0"/>
            </w:pPr>
            <w:r w:rsidRPr="00510F0F">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spacing w:line="240" w:lineRule="auto"/>
              <w:ind w:right="-45" w:firstLine="0"/>
              <w:jc w:val="center"/>
              <w:rPr>
                <w:rStyle w:val="aa"/>
                <w:b w:val="0"/>
                <w:i w:val="0"/>
              </w:rPr>
            </w:pPr>
            <w:r w:rsidRPr="00510F0F">
              <w:rPr>
                <w:rStyle w:val="aa"/>
                <w:b w:val="0"/>
                <w:i w:val="0"/>
              </w:rPr>
              <w:t>_________________________________</w:t>
            </w:r>
          </w:p>
          <w:p w:rsidR="004F4D80" w:rsidRPr="00510F0F" w:rsidRDefault="004F4D80" w:rsidP="004F4D80">
            <w:pPr>
              <w:spacing w:line="240" w:lineRule="auto"/>
              <w:ind w:right="-45" w:firstLine="0"/>
              <w:jc w:val="center"/>
            </w:pPr>
            <w:r w:rsidRPr="00510F0F">
              <w:t>(полная итоговая стоимость, рублей, с НДС)</w:t>
            </w:r>
          </w:p>
        </w:tc>
      </w:tr>
    </w:tbl>
    <w:p w:rsidR="004F4D80" w:rsidRPr="00510F0F" w:rsidRDefault="004F4D80" w:rsidP="004F4D80">
      <w:pPr>
        <w:spacing w:before="120"/>
        <w:ind w:left="284"/>
        <w:rPr>
          <w:shd w:val="clear" w:color="auto" w:fill="FFFF99"/>
        </w:rPr>
      </w:pPr>
      <w:r w:rsidRPr="00510F0F">
        <w:rPr>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510F0F" w:rsidTr="004F4D80">
        <w:trPr>
          <w:trHeight w:val="546"/>
        </w:trPr>
        <w:tc>
          <w:tcPr>
            <w:tcW w:w="547" w:type="dxa"/>
            <w:vAlign w:val="center"/>
          </w:tcPr>
          <w:p w:rsidR="004F4D80" w:rsidRPr="00510F0F" w:rsidRDefault="004F4D80" w:rsidP="004F4D80">
            <w:pPr>
              <w:spacing w:line="240" w:lineRule="auto"/>
              <w:ind w:firstLine="0"/>
              <w:jc w:val="center"/>
              <w:rPr>
                <w:rStyle w:val="aa"/>
                <w:b w:val="0"/>
                <w:i w:val="0"/>
              </w:rPr>
            </w:pPr>
            <w:r w:rsidRPr="00510F0F">
              <w:rPr>
                <w:rStyle w:val="aa"/>
                <w:b w:val="0"/>
                <w:i w:val="0"/>
              </w:rPr>
              <w:t>№</w:t>
            </w:r>
          </w:p>
          <w:p w:rsidR="004F4D80" w:rsidRPr="00510F0F" w:rsidRDefault="004F4D80" w:rsidP="004F4D80">
            <w:pPr>
              <w:spacing w:line="240" w:lineRule="auto"/>
              <w:ind w:hanging="108"/>
              <w:jc w:val="center"/>
              <w:rPr>
                <w:rStyle w:val="aa"/>
                <w:b w:val="0"/>
                <w:i w:val="0"/>
              </w:rPr>
            </w:pPr>
            <w:proofErr w:type="gramStart"/>
            <w:r w:rsidRPr="00510F0F">
              <w:rPr>
                <w:rStyle w:val="aa"/>
                <w:b w:val="0"/>
                <w:i w:val="0"/>
              </w:rPr>
              <w:t>п</w:t>
            </w:r>
            <w:proofErr w:type="gramEnd"/>
            <w:r w:rsidRPr="00510F0F">
              <w:rPr>
                <w:rStyle w:val="aa"/>
                <w:b w:val="0"/>
                <w:i w:val="0"/>
              </w:rPr>
              <w:t>/п</w:t>
            </w:r>
          </w:p>
        </w:tc>
        <w:tc>
          <w:tcPr>
            <w:tcW w:w="3497" w:type="dxa"/>
            <w:vAlign w:val="center"/>
          </w:tcPr>
          <w:p w:rsidR="004F4D80" w:rsidRPr="00510F0F" w:rsidRDefault="004F4D80" w:rsidP="004F4D80">
            <w:pPr>
              <w:spacing w:line="240" w:lineRule="auto"/>
              <w:ind w:firstLine="0"/>
              <w:jc w:val="center"/>
              <w:rPr>
                <w:rStyle w:val="aa"/>
                <w:b w:val="0"/>
                <w:i w:val="0"/>
              </w:rPr>
            </w:pPr>
            <w:r w:rsidRPr="00510F0F">
              <w:rPr>
                <w:rStyle w:val="aa"/>
                <w:b w:val="0"/>
                <w:i w:val="0"/>
              </w:rPr>
              <w:t>Наименование</w:t>
            </w:r>
          </w:p>
        </w:tc>
        <w:tc>
          <w:tcPr>
            <w:tcW w:w="6216" w:type="dxa"/>
            <w:vAlign w:val="center"/>
          </w:tcPr>
          <w:p w:rsidR="004F4D80" w:rsidRPr="00510F0F" w:rsidRDefault="004F4D80" w:rsidP="004F4D80">
            <w:pPr>
              <w:spacing w:line="240" w:lineRule="auto"/>
              <w:ind w:firstLine="0"/>
              <w:jc w:val="center"/>
              <w:rPr>
                <w:rStyle w:val="aa"/>
                <w:b w:val="0"/>
                <w:i w:val="0"/>
              </w:rPr>
            </w:pPr>
            <w:r w:rsidRPr="00510F0F">
              <w:rPr>
                <w:rStyle w:val="aa"/>
                <w:b w:val="0"/>
                <w:i w:val="0"/>
              </w:rPr>
              <w:t>Итоговая сумма</w:t>
            </w:r>
          </w:p>
        </w:tc>
      </w:tr>
      <w:tr w:rsidR="004F4D80" w:rsidRPr="00510F0F" w:rsidTr="004F4D80">
        <w:trPr>
          <w:trHeight w:val="340"/>
        </w:trPr>
        <w:tc>
          <w:tcPr>
            <w:tcW w:w="547" w:type="dxa"/>
            <w:vMerge w:val="restart"/>
            <w:vAlign w:val="center"/>
          </w:tcPr>
          <w:p w:rsidR="004F4D80" w:rsidRPr="00510F0F" w:rsidRDefault="004F4D80" w:rsidP="004F4D80">
            <w:pPr>
              <w:spacing w:line="240" w:lineRule="auto"/>
              <w:ind w:firstLine="0"/>
              <w:jc w:val="center"/>
              <w:rPr>
                <w:rStyle w:val="aa"/>
                <w:b w:val="0"/>
                <w:i w:val="0"/>
              </w:rPr>
            </w:pPr>
            <w:r w:rsidRPr="00510F0F">
              <w:rPr>
                <w:rStyle w:val="aa"/>
                <w:b w:val="0"/>
                <w:i w:val="0"/>
              </w:rPr>
              <w:t>1</w:t>
            </w:r>
          </w:p>
        </w:tc>
        <w:tc>
          <w:tcPr>
            <w:tcW w:w="3497" w:type="dxa"/>
            <w:vMerge w:val="restart"/>
            <w:vAlign w:val="center"/>
          </w:tcPr>
          <w:p w:rsidR="004F4D80" w:rsidRPr="00510F0F" w:rsidRDefault="004F4D80" w:rsidP="004F4D80">
            <w:pPr>
              <w:spacing w:line="240" w:lineRule="auto"/>
              <w:ind w:firstLine="0"/>
              <w:jc w:val="center"/>
              <w:rPr>
                <w:rStyle w:val="aa"/>
                <w:b w:val="0"/>
                <w:i w:val="0"/>
              </w:rPr>
            </w:pPr>
            <w:r w:rsidRPr="00510F0F">
              <w:rPr>
                <w:rStyle w:val="aa"/>
                <w:b w:val="0"/>
                <w:i w:val="0"/>
              </w:rPr>
              <w:t>филиал ПАО «МРСК Центра» «………………….»</w:t>
            </w:r>
          </w:p>
        </w:tc>
        <w:tc>
          <w:tcPr>
            <w:tcW w:w="6216" w:type="dxa"/>
            <w:noWrap/>
            <w:vAlign w:val="center"/>
          </w:tcPr>
          <w:p w:rsidR="004F4D80" w:rsidRPr="00510F0F" w:rsidRDefault="004F4D80" w:rsidP="004F4D80">
            <w:pPr>
              <w:spacing w:line="240" w:lineRule="auto"/>
              <w:ind w:firstLine="0"/>
              <w:jc w:val="center"/>
              <w:rPr>
                <w:rStyle w:val="aa"/>
                <w:b w:val="0"/>
                <w:i w:val="0"/>
              </w:rPr>
            </w:pPr>
            <w:r w:rsidRPr="00510F0F">
              <w:rPr>
                <w:rStyle w:val="aa"/>
                <w:b w:val="0"/>
                <w:i w:val="0"/>
              </w:rPr>
              <w:t>_________________________________________________</w:t>
            </w:r>
          </w:p>
          <w:p w:rsidR="004F4D80" w:rsidRPr="00510F0F" w:rsidRDefault="004F4D80" w:rsidP="004F4D80">
            <w:pPr>
              <w:spacing w:line="240" w:lineRule="auto"/>
              <w:ind w:right="-45" w:firstLine="0"/>
              <w:jc w:val="center"/>
              <w:rPr>
                <w:rStyle w:val="aa"/>
                <w:b w:val="0"/>
                <w:i w:val="0"/>
              </w:rPr>
            </w:pPr>
            <w:r w:rsidRPr="00510F0F">
              <w:t>(полная итоговая стоимость, рублей, без НДС)</w:t>
            </w:r>
          </w:p>
        </w:tc>
      </w:tr>
      <w:tr w:rsidR="004F4D80" w:rsidRPr="00510F0F" w:rsidTr="004F4D80">
        <w:trPr>
          <w:trHeight w:val="564"/>
        </w:trPr>
        <w:tc>
          <w:tcPr>
            <w:tcW w:w="547" w:type="dxa"/>
            <w:vMerge/>
            <w:vAlign w:val="center"/>
          </w:tcPr>
          <w:p w:rsidR="004F4D80" w:rsidRPr="00510F0F" w:rsidRDefault="004F4D80" w:rsidP="004F4D80">
            <w:pPr>
              <w:spacing w:line="240" w:lineRule="auto"/>
              <w:ind w:firstLine="0"/>
              <w:jc w:val="center"/>
              <w:rPr>
                <w:rStyle w:val="aa"/>
                <w:b w:val="0"/>
                <w:i w:val="0"/>
              </w:rPr>
            </w:pPr>
          </w:p>
        </w:tc>
        <w:tc>
          <w:tcPr>
            <w:tcW w:w="3497" w:type="dxa"/>
            <w:vMerge/>
            <w:vAlign w:val="center"/>
          </w:tcPr>
          <w:p w:rsidR="004F4D80" w:rsidRPr="00510F0F" w:rsidRDefault="004F4D80" w:rsidP="004F4D80">
            <w:pPr>
              <w:spacing w:line="240" w:lineRule="auto"/>
              <w:ind w:firstLine="0"/>
              <w:jc w:val="center"/>
              <w:rPr>
                <w:rStyle w:val="aa"/>
                <w:b w:val="0"/>
                <w:i w:val="0"/>
              </w:rPr>
            </w:pPr>
          </w:p>
        </w:tc>
        <w:tc>
          <w:tcPr>
            <w:tcW w:w="6216" w:type="dxa"/>
            <w:noWrap/>
          </w:tcPr>
          <w:p w:rsidR="004F4D80" w:rsidRPr="00510F0F" w:rsidRDefault="004F4D80" w:rsidP="004F4D80">
            <w:pPr>
              <w:spacing w:line="240" w:lineRule="auto"/>
              <w:ind w:firstLine="0"/>
              <w:jc w:val="center"/>
              <w:rPr>
                <w:rStyle w:val="aa"/>
                <w:b w:val="0"/>
                <w:i w:val="0"/>
              </w:rPr>
            </w:pPr>
            <w:r w:rsidRPr="00510F0F">
              <w:rPr>
                <w:rStyle w:val="aa"/>
                <w:b w:val="0"/>
                <w:i w:val="0"/>
              </w:rPr>
              <w:t>_________________________________________________</w:t>
            </w:r>
          </w:p>
          <w:p w:rsidR="004F4D80" w:rsidRPr="00510F0F" w:rsidRDefault="004F4D80" w:rsidP="004F4D80">
            <w:pPr>
              <w:spacing w:line="240" w:lineRule="auto"/>
              <w:ind w:right="-45" w:firstLine="0"/>
              <w:jc w:val="center"/>
              <w:rPr>
                <w:rStyle w:val="aa"/>
                <w:b w:val="0"/>
                <w:i w:val="0"/>
              </w:rPr>
            </w:pPr>
            <w:r w:rsidRPr="00510F0F">
              <w:t>(НДС по итоговой стоимости, рублей)</w:t>
            </w:r>
          </w:p>
        </w:tc>
      </w:tr>
      <w:tr w:rsidR="004F4D80" w:rsidRPr="00510F0F" w:rsidTr="004F4D80">
        <w:trPr>
          <w:trHeight w:val="340"/>
        </w:trPr>
        <w:tc>
          <w:tcPr>
            <w:tcW w:w="547" w:type="dxa"/>
            <w:vMerge/>
            <w:vAlign w:val="center"/>
          </w:tcPr>
          <w:p w:rsidR="004F4D80" w:rsidRPr="00510F0F" w:rsidRDefault="004F4D80" w:rsidP="004F4D80">
            <w:pPr>
              <w:spacing w:line="240" w:lineRule="auto"/>
              <w:ind w:firstLine="0"/>
              <w:jc w:val="center"/>
              <w:rPr>
                <w:rStyle w:val="aa"/>
                <w:b w:val="0"/>
                <w:i w:val="0"/>
              </w:rPr>
            </w:pPr>
          </w:p>
        </w:tc>
        <w:tc>
          <w:tcPr>
            <w:tcW w:w="3497" w:type="dxa"/>
            <w:vMerge/>
            <w:vAlign w:val="center"/>
          </w:tcPr>
          <w:p w:rsidR="004F4D80" w:rsidRPr="00510F0F" w:rsidRDefault="004F4D80" w:rsidP="004F4D80">
            <w:pPr>
              <w:spacing w:line="240" w:lineRule="auto"/>
              <w:ind w:firstLine="0"/>
              <w:jc w:val="center"/>
              <w:rPr>
                <w:rStyle w:val="aa"/>
                <w:b w:val="0"/>
                <w:i w:val="0"/>
              </w:rPr>
            </w:pPr>
          </w:p>
        </w:tc>
        <w:tc>
          <w:tcPr>
            <w:tcW w:w="6216" w:type="dxa"/>
            <w:noWrap/>
          </w:tcPr>
          <w:p w:rsidR="004F4D80" w:rsidRPr="00510F0F" w:rsidRDefault="004F4D80" w:rsidP="004F4D80">
            <w:pPr>
              <w:spacing w:line="240" w:lineRule="auto"/>
              <w:ind w:firstLine="0"/>
              <w:jc w:val="center"/>
              <w:rPr>
                <w:rStyle w:val="aa"/>
                <w:b w:val="0"/>
                <w:i w:val="0"/>
              </w:rPr>
            </w:pPr>
            <w:r w:rsidRPr="00510F0F">
              <w:rPr>
                <w:rStyle w:val="aa"/>
                <w:b w:val="0"/>
                <w:i w:val="0"/>
              </w:rPr>
              <w:t>_________________________________________________</w:t>
            </w:r>
          </w:p>
          <w:p w:rsidR="004F4D80" w:rsidRPr="00510F0F" w:rsidRDefault="004F4D80" w:rsidP="004F4D80">
            <w:pPr>
              <w:spacing w:line="240" w:lineRule="auto"/>
              <w:ind w:right="-45" w:firstLine="0"/>
              <w:jc w:val="center"/>
            </w:pPr>
            <w:r w:rsidRPr="00510F0F">
              <w:t>(полная итоговая стоимость, рублей, с НДС)</w:t>
            </w:r>
          </w:p>
        </w:tc>
      </w:tr>
      <w:tr w:rsidR="004F4D80" w:rsidRPr="00510F0F" w:rsidTr="004F4D80">
        <w:trPr>
          <w:trHeight w:val="340"/>
        </w:trPr>
        <w:tc>
          <w:tcPr>
            <w:tcW w:w="547" w:type="dxa"/>
            <w:vMerge w:val="restart"/>
            <w:vAlign w:val="center"/>
          </w:tcPr>
          <w:p w:rsidR="004F4D80" w:rsidRPr="00510F0F" w:rsidRDefault="004F4D80" w:rsidP="004F4D80">
            <w:pPr>
              <w:spacing w:line="240" w:lineRule="auto"/>
              <w:ind w:firstLine="0"/>
              <w:jc w:val="center"/>
              <w:rPr>
                <w:rStyle w:val="aa"/>
                <w:b w:val="0"/>
                <w:i w:val="0"/>
              </w:rPr>
            </w:pPr>
            <w:r w:rsidRPr="00510F0F">
              <w:rPr>
                <w:rStyle w:val="aa"/>
                <w:b w:val="0"/>
                <w:i w:val="0"/>
              </w:rPr>
              <w:t>2</w:t>
            </w:r>
          </w:p>
        </w:tc>
        <w:tc>
          <w:tcPr>
            <w:tcW w:w="3497" w:type="dxa"/>
            <w:vMerge w:val="restart"/>
            <w:vAlign w:val="center"/>
          </w:tcPr>
          <w:p w:rsidR="004F4D80" w:rsidRPr="00510F0F" w:rsidRDefault="004F4D80" w:rsidP="004F4D80">
            <w:pPr>
              <w:spacing w:line="240" w:lineRule="auto"/>
              <w:ind w:firstLine="0"/>
              <w:jc w:val="center"/>
              <w:rPr>
                <w:rStyle w:val="aa"/>
                <w:b w:val="0"/>
                <w:i w:val="0"/>
              </w:rPr>
            </w:pPr>
            <w:r w:rsidRPr="00510F0F">
              <w:rPr>
                <w:rStyle w:val="aa"/>
                <w:b w:val="0"/>
                <w:i w:val="0"/>
              </w:rPr>
              <w:t>филиал ПАО «МРСК Центра» «………………….»</w:t>
            </w:r>
          </w:p>
        </w:tc>
        <w:tc>
          <w:tcPr>
            <w:tcW w:w="6216" w:type="dxa"/>
            <w:noWrap/>
            <w:vAlign w:val="center"/>
          </w:tcPr>
          <w:p w:rsidR="004F4D80" w:rsidRPr="00510F0F" w:rsidRDefault="004F4D80" w:rsidP="004F4D80">
            <w:pPr>
              <w:spacing w:line="240" w:lineRule="auto"/>
              <w:ind w:firstLine="0"/>
              <w:jc w:val="center"/>
              <w:rPr>
                <w:rStyle w:val="aa"/>
                <w:b w:val="0"/>
                <w:i w:val="0"/>
              </w:rPr>
            </w:pPr>
            <w:r w:rsidRPr="00510F0F">
              <w:rPr>
                <w:rStyle w:val="aa"/>
                <w:b w:val="0"/>
                <w:i w:val="0"/>
              </w:rPr>
              <w:t>_________________________________________________</w:t>
            </w:r>
          </w:p>
          <w:p w:rsidR="004F4D80" w:rsidRPr="00510F0F" w:rsidRDefault="004F4D80" w:rsidP="004F4D80">
            <w:pPr>
              <w:spacing w:line="240" w:lineRule="auto"/>
              <w:ind w:right="-45" w:firstLine="0"/>
              <w:jc w:val="center"/>
              <w:rPr>
                <w:rStyle w:val="aa"/>
                <w:b w:val="0"/>
                <w:i w:val="0"/>
              </w:rPr>
            </w:pPr>
            <w:r w:rsidRPr="00510F0F">
              <w:t>(полная итоговая стоимость, рублей, без НДС)</w:t>
            </w:r>
          </w:p>
        </w:tc>
      </w:tr>
      <w:tr w:rsidR="004F4D80" w:rsidRPr="00510F0F" w:rsidTr="004F4D80">
        <w:trPr>
          <w:trHeight w:val="340"/>
        </w:trPr>
        <w:tc>
          <w:tcPr>
            <w:tcW w:w="547" w:type="dxa"/>
            <w:vMerge/>
            <w:vAlign w:val="center"/>
          </w:tcPr>
          <w:p w:rsidR="004F4D80" w:rsidRPr="00510F0F" w:rsidRDefault="004F4D80" w:rsidP="004F4D80">
            <w:pPr>
              <w:spacing w:line="240" w:lineRule="auto"/>
              <w:ind w:firstLine="0"/>
              <w:jc w:val="center"/>
              <w:rPr>
                <w:rStyle w:val="aa"/>
                <w:b w:val="0"/>
                <w:i w:val="0"/>
              </w:rPr>
            </w:pPr>
          </w:p>
        </w:tc>
        <w:tc>
          <w:tcPr>
            <w:tcW w:w="3497" w:type="dxa"/>
            <w:vMerge/>
            <w:vAlign w:val="center"/>
          </w:tcPr>
          <w:p w:rsidR="004F4D80" w:rsidRPr="00510F0F" w:rsidRDefault="004F4D80" w:rsidP="004F4D80">
            <w:pPr>
              <w:spacing w:line="240" w:lineRule="auto"/>
              <w:ind w:firstLine="0"/>
              <w:jc w:val="center"/>
              <w:rPr>
                <w:rStyle w:val="aa"/>
                <w:b w:val="0"/>
                <w:i w:val="0"/>
              </w:rPr>
            </w:pPr>
          </w:p>
        </w:tc>
        <w:tc>
          <w:tcPr>
            <w:tcW w:w="6216" w:type="dxa"/>
            <w:noWrap/>
          </w:tcPr>
          <w:p w:rsidR="004F4D80" w:rsidRPr="00510F0F" w:rsidRDefault="004F4D80" w:rsidP="004F4D80">
            <w:pPr>
              <w:spacing w:line="240" w:lineRule="auto"/>
              <w:ind w:firstLine="0"/>
              <w:jc w:val="center"/>
              <w:rPr>
                <w:rStyle w:val="aa"/>
                <w:b w:val="0"/>
                <w:i w:val="0"/>
              </w:rPr>
            </w:pPr>
            <w:r w:rsidRPr="00510F0F">
              <w:rPr>
                <w:rStyle w:val="aa"/>
                <w:b w:val="0"/>
                <w:i w:val="0"/>
              </w:rPr>
              <w:t>_________________________________________________</w:t>
            </w:r>
          </w:p>
          <w:p w:rsidR="004F4D80" w:rsidRPr="00510F0F" w:rsidRDefault="004F4D80" w:rsidP="004F4D80">
            <w:pPr>
              <w:spacing w:line="240" w:lineRule="auto"/>
              <w:ind w:right="-45" w:firstLine="0"/>
              <w:jc w:val="center"/>
              <w:rPr>
                <w:rStyle w:val="aa"/>
                <w:b w:val="0"/>
                <w:i w:val="0"/>
              </w:rPr>
            </w:pPr>
            <w:r w:rsidRPr="00510F0F">
              <w:t>(НДС по итоговой стоимости, рублей)</w:t>
            </w:r>
          </w:p>
        </w:tc>
      </w:tr>
      <w:tr w:rsidR="004F4D80" w:rsidRPr="00510F0F" w:rsidTr="004F4D80">
        <w:trPr>
          <w:trHeight w:val="340"/>
        </w:trPr>
        <w:tc>
          <w:tcPr>
            <w:tcW w:w="547" w:type="dxa"/>
            <w:vMerge/>
            <w:vAlign w:val="center"/>
          </w:tcPr>
          <w:p w:rsidR="004F4D80" w:rsidRPr="00510F0F" w:rsidRDefault="004F4D80" w:rsidP="004F4D80">
            <w:pPr>
              <w:spacing w:line="240" w:lineRule="auto"/>
              <w:ind w:firstLine="0"/>
              <w:jc w:val="center"/>
              <w:rPr>
                <w:rStyle w:val="aa"/>
                <w:b w:val="0"/>
                <w:i w:val="0"/>
              </w:rPr>
            </w:pPr>
          </w:p>
        </w:tc>
        <w:tc>
          <w:tcPr>
            <w:tcW w:w="3497" w:type="dxa"/>
            <w:vMerge/>
            <w:vAlign w:val="center"/>
          </w:tcPr>
          <w:p w:rsidR="004F4D80" w:rsidRPr="00510F0F" w:rsidRDefault="004F4D80" w:rsidP="004F4D80">
            <w:pPr>
              <w:spacing w:line="240" w:lineRule="auto"/>
              <w:ind w:firstLine="0"/>
              <w:jc w:val="center"/>
              <w:rPr>
                <w:rStyle w:val="aa"/>
                <w:b w:val="0"/>
                <w:i w:val="0"/>
              </w:rPr>
            </w:pPr>
          </w:p>
        </w:tc>
        <w:tc>
          <w:tcPr>
            <w:tcW w:w="6216" w:type="dxa"/>
            <w:noWrap/>
          </w:tcPr>
          <w:p w:rsidR="004F4D80" w:rsidRPr="00510F0F" w:rsidRDefault="004F4D80" w:rsidP="004F4D80">
            <w:pPr>
              <w:spacing w:line="240" w:lineRule="auto"/>
              <w:ind w:firstLine="0"/>
              <w:jc w:val="center"/>
              <w:rPr>
                <w:rStyle w:val="aa"/>
                <w:b w:val="0"/>
                <w:i w:val="0"/>
              </w:rPr>
            </w:pPr>
            <w:r w:rsidRPr="00510F0F">
              <w:rPr>
                <w:rStyle w:val="aa"/>
                <w:b w:val="0"/>
                <w:i w:val="0"/>
              </w:rPr>
              <w:t>_________________________________________________</w:t>
            </w:r>
          </w:p>
          <w:p w:rsidR="004F4D80" w:rsidRPr="00510F0F" w:rsidRDefault="004F4D80" w:rsidP="004F4D80">
            <w:pPr>
              <w:spacing w:line="240" w:lineRule="auto"/>
              <w:ind w:right="-45" w:firstLine="0"/>
              <w:jc w:val="center"/>
            </w:pPr>
            <w:r w:rsidRPr="00510F0F">
              <w:t>(полная итоговая стоимость, рублей, с НДС)</w:t>
            </w:r>
          </w:p>
        </w:tc>
      </w:tr>
    </w:tbl>
    <w:p w:rsidR="004F4D80" w:rsidRPr="00510F0F" w:rsidRDefault="004F4D80" w:rsidP="004F4D80">
      <w:pPr>
        <w:spacing w:before="100" w:beforeAutospacing="1" w:line="240" w:lineRule="auto"/>
      </w:pPr>
      <w:r w:rsidRPr="00510F0F">
        <w:t>Стоимость является окончательной и содержит все расходы, связанные с исполнением Договора.</w:t>
      </w:r>
    </w:p>
    <w:p w:rsidR="004F4D80" w:rsidRPr="00510F0F" w:rsidRDefault="004F4D80" w:rsidP="004F4D80">
      <w:pPr>
        <w:pStyle w:val="Times120"/>
        <w:widowControl w:val="0"/>
        <w:spacing w:before="120"/>
        <w:rPr>
          <w:b/>
          <w:sz w:val="22"/>
        </w:rPr>
      </w:pPr>
      <w:r w:rsidRPr="00510F0F">
        <w:rPr>
          <w:b/>
          <w:sz w:val="22"/>
        </w:rPr>
        <w:t xml:space="preserve">Срок выполнения поставок: </w:t>
      </w:r>
    </w:p>
    <w:p w:rsidR="004F4D80" w:rsidRPr="00510F0F" w:rsidRDefault="004F4D80" w:rsidP="004F4D80">
      <w:pPr>
        <w:pStyle w:val="Times120"/>
        <w:widowControl w:val="0"/>
        <w:rPr>
          <w:sz w:val="22"/>
        </w:rPr>
      </w:pPr>
      <w:r w:rsidRPr="00510F0F">
        <w:rPr>
          <w:sz w:val="22"/>
        </w:rPr>
        <w:t xml:space="preserve">Начало выполнения поставок: </w:t>
      </w:r>
      <w:r w:rsidRPr="00510F0F">
        <w:rPr>
          <w:rStyle w:val="aa"/>
          <w:bCs w:val="0"/>
          <w:snapToGrid w:val="0"/>
          <w:sz w:val="22"/>
        </w:rPr>
        <w:t>_____________________________________________________</w:t>
      </w:r>
      <w:r w:rsidRPr="00510F0F">
        <w:rPr>
          <w:sz w:val="22"/>
        </w:rPr>
        <w:t>.</w:t>
      </w:r>
    </w:p>
    <w:p w:rsidR="004F4D80" w:rsidRPr="00510F0F" w:rsidRDefault="004F4D80" w:rsidP="004F4D80">
      <w:pPr>
        <w:pStyle w:val="Times120"/>
        <w:widowControl w:val="0"/>
        <w:rPr>
          <w:sz w:val="22"/>
        </w:rPr>
      </w:pPr>
      <w:r w:rsidRPr="00510F0F">
        <w:rPr>
          <w:sz w:val="22"/>
        </w:rPr>
        <w:t xml:space="preserve">Окончание выполнения поставок: </w:t>
      </w:r>
      <w:r w:rsidRPr="00510F0F">
        <w:rPr>
          <w:rStyle w:val="aa"/>
          <w:bCs w:val="0"/>
          <w:snapToGrid w:val="0"/>
          <w:sz w:val="22"/>
        </w:rPr>
        <w:t>________________________________________________</w:t>
      </w:r>
      <w:r w:rsidRPr="00510F0F">
        <w:rPr>
          <w:sz w:val="22"/>
        </w:rPr>
        <w:t>.</w:t>
      </w:r>
    </w:p>
    <w:p w:rsidR="004F4D80" w:rsidRPr="00510F0F" w:rsidRDefault="004F4D80" w:rsidP="004F4D80">
      <w:pPr>
        <w:pStyle w:val="Times120"/>
        <w:widowControl w:val="0"/>
        <w:spacing w:after="120"/>
        <w:rPr>
          <w:iCs/>
          <w:sz w:val="22"/>
        </w:rPr>
      </w:pPr>
      <w:r w:rsidRPr="00510F0F">
        <w:rPr>
          <w:b/>
          <w:sz w:val="22"/>
        </w:rPr>
        <w:lastRenderedPageBreak/>
        <w:t>Условия оплаты выполнения поставок</w:t>
      </w:r>
      <w:r w:rsidRPr="00510F0F">
        <w:rPr>
          <w:b/>
          <w:iCs/>
          <w:sz w:val="22"/>
        </w:rPr>
        <w:t>:</w:t>
      </w:r>
      <w:r w:rsidRPr="00510F0F">
        <w:rPr>
          <w:iCs/>
          <w:sz w:val="22"/>
        </w:rPr>
        <w:t xml:space="preserve"> </w:t>
      </w:r>
      <w:r w:rsidRPr="00510F0F">
        <w:rPr>
          <w:rStyle w:val="aa"/>
          <w:bCs w:val="0"/>
          <w:snapToGrid w:val="0"/>
          <w:sz w:val="22"/>
        </w:rPr>
        <w:t>________________________________</w:t>
      </w:r>
      <w:r w:rsidRPr="00510F0F">
        <w:rPr>
          <w:rStyle w:val="aa"/>
          <w:b w:val="0"/>
          <w:bCs w:val="0"/>
          <w:snapToGrid w:val="0"/>
          <w:sz w:val="22"/>
        </w:rPr>
        <w:t>_______</w:t>
      </w:r>
      <w:r w:rsidRPr="00510F0F">
        <w:rPr>
          <w:rStyle w:val="aa"/>
          <w:bCs w:val="0"/>
          <w:snapToGrid w:val="0"/>
          <w:sz w:val="22"/>
        </w:rPr>
        <w:t>__</w:t>
      </w:r>
      <w:r w:rsidRPr="00510F0F">
        <w:rPr>
          <w:iCs/>
          <w:sz w:val="22"/>
        </w:rPr>
        <w:t>.</w:t>
      </w:r>
    </w:p>
    <w:p w:rsidR="004F4D80" w:rsidRPr="00510F0F" w:rsidRDefault="004F4D80" w:rsidP="004F4D80">
      <w:pPr>
        <w:spacing w:after="120" w:line="240" w:lineRule="auto"/>
      </w:pPr>
      <w:r w:rsidRPr="00510F0F">
        <w:rPr>
          <w:i/>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510F0F" w:rsidRDefault="004F4D80" w:rsidP="004F4D80">
      <w:pPr>
        <w:spacing w:after="60" w:line="240" w:lineRule="auto"/>
      </w:pPr>
      <w:r w:rsidRPr="00510F0F">
        <w:t xml:space="preserve">Настоящая </w:t>
      </w:r>
      <w:r w:rsidR="00C236C0" w:rsidRPr="00510F0F">
        <w:t>Заявка</w:t>
      </w:r>
      <w:r w:rsidRPr="00510F0F">
        <w:t xml:space="preserve"> имеет правовой статус оферты и действует до «____»_______________ 200_ года.</w:t>
      </w:r>
    </w:p>
    <w:p w:rsidR="00975C64" w:rsidRPr="00510F0F" w:rsidRDefault="00975C64" w:rsidP="00975C64">
      <w:pPr>
        <w:tabs>
          <w:tab w:val="left" w:pos="1080"/>
        </w:tabs>
        <w:spacing w:line="240" w:lineRule="auto"/>
        <w:ind w:firstLine="540"/>
      </w:pPr>
      <w:r w:rsidRPr="00510F0F">
        <w:t>Данная Заявка подается с пониманием того, что:</w:t>
      </w:r>
    </w:p>
    <w:p w:rsidR="00975C64" w:rsidRPr="00510F0F" w:rsidRDefault="00975C64" w:rsidP="00975C64">
      <w:pPr>
        <w:tabs>
          <w:tab w:val="left" w:pos="1080"/>
        </w:tabs>
        <w:spacing w:line="240" w:lineRule="auto"/>
        <w:ind w:firstLine="540"/>
      </w:pPr>
      <w:r w:rsidRPr="00510F0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510F0F" w:rsidRDefault="00975C64" w:rsidP="00975C64">
      <w:pPr>
        <w:tabs>
          <w:tab w:val="left" w:pos="1080"/>
        </w:tabs>
        <w:spacing w:line="240" w:lineRule="auto"/>
        <w:ind w:firstLine="540"/>
      </w:pPr>
      <w:r w:rsidRPr="00510F0F">
        <w:t>вы оставляете за собой право:</w:t>
      </w:r>
    </w:p>
    <w:p w:rsidR="00975C64" w:rsidRPr="00510F0F" w:rsidRDefault="00975C64" w:rsidP="004B74B1">
      <w:pPr>
        <w:widowControl w:val="0"/>
        <w:numPr>
          <w:ilvl w:val="0"/>
          <w:numId w:val="78"/>
        </w:numPr>
        <w:tabs>
          <w:tab w:val="left" w:pos="1080"/>
        </w:tabs>
        <w:suppressAutoHyphens w:val="0"/>
        <w:spacing w:line="240" w:lineRule="auto"/>
      </w:pPr>
      <w:r w:rsidRPr="00510F0F">
        <w:t>отклонить заявки с ценами, превышающими начальную (максимальную) цену договора (цену лота);</w:t>
      </w:r>
    </w:p>
    <w:p w:rsidR="00975C64" w:rsidRPr="00510F0F" w:rsidRDefault="00975C64" w:rsidP="004B74B1">
      <w:pPr>
        <w:widowControl w:val="0"/>
        <w:numPr>
          <w:ilvl w:val="0"/>
          <w:numId w:val="78"/>
        </w:numPr>
        <w:tabs>
          <w:tab w:val="left" w:pos="1080"/>
        </w:tabs>
        <w:suppressAutoHyphens w:val="0"/>
        <w:spacing w:line="240" w:lineRule="auto"/>
      </w:pPr>
      <w:r w:rsidRPr="00510F0F">
        <w:t>принять или отклонить любую Заявку в соответствии с условиями документации о закупке;</w:t>
      </w:r>
    </w:p>
    <w:p w:rsidR="00975C64" w:rsidRPr="00510F0F" w:rsidRDefault="00975C64" w:rsidP="004B74B1">
      <w:pPr>
        <w:widowControl w:val="0"/>
        <w:numPr>
          <w:ilvl w:val="0"/>
          <w:numId w:val="78"/>
        </w:numPr>
        <w:tabs>
          <w:tab w:val="left" w:pos="1080"/>
        </w:tabs>
        <w:suppressAutoHyphens w:val="0"/>
        <w:spacing w:line="240" w:lineRule="auto"/>
      </w:pPr>
      <w:r w:rsidRPr="00510F0F">
        <w:t>отклонить все заявки.</w:t>
      </w:r>
    </w:p>
    <w:p w:rsidR="00975C64" w:rsidRPr="00510F0F" w:rsidRDefault="00975C64" w:rsidP="00975C64">
      <w:pPr>
        <w:tabs>
          <w:tab w:val="left" w:pos="1080"/>
        </w:tabs>
        <w:spacing w:line="240" w:lineRule="auto"/>
        <w:ind w:firstLine="540"/>
      </w:pPr>
      <w:r w:rsidRPr="00510F0F">
        <w:t>______________(</w:t>
      </w:r>
      <w:r w:rsidRPr="00510F0F">
        <w:rPr>
          <w:i/>
        </w:rPr>
        <w:t>Наименование Участника, при подаче заявки коллективным участником указывается лидер и состав коллективного Участника</w:t>
      </w:r>
      <w:r w:rsidRPr="00510F0F">
        <w:t xml:space="preserve">) при подаче настоящей оферты принимает на себя следующие обязательства, связанные с подачей Заявки на участие в закупке: </w:t>
      </w:r>
    </w:p>
    <w:p w:rsidR="00975C64" w:rsidRPr="00510F0F" w:rsidRDefault="00975C64" w:rsidP="004B74B1">
      <w:pPr>
        <w:widowControl w:val="0"/>
        <w:numPr>
          <w:ilvl w:val="0"/>
          <w:numId w:val="79"/>
        </w:numPr>
        <w:tabs>
          <w:tab w:val="left" w:pos="1080"/>
        </w:tabs>
        <w:suppressAutoHyphens w:val="0"/>
        <w:spacing w:line="240" w:lineRule="auto"/>
      </w:pPr>
      <w:r w:rsidRPr="00510F0F">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510F0F" w:rsidRDefault="00975C64" w:rsidP="004B74B1">
      <w:pPr>
        <w:widowControl w:val="0"/>
        <w:numPr>
          <w:ilvl w:val="0"/>
          <w:numId w:val="79"/>
        </w:numPr>
        <w:tabs>
          <w:tab w:val="left" w:pos="1080"/>
        </w:tabs>
        <w:suppressAutoHyphens w:val="0"/>
        <w:spacing w:line="240" w:lineRule="auto"/>
      </w:pPr>
      <w:r w:rsidRPr="00510F0F">
        <w:t xml:space="preserve">предоставлять достоверные и неискаженные документы, сведения и/или информацию, приведенные в составе Заявки; </w:t>
      </w:r>
    </w:p>
    <w:p w:rsidR="00975C64" w:rsidRPr="00510F0F" w:rsidRDefault="00975C64" w:rsidP="004B74B1">
      <w:pPr>
        <w:widowControl w:val="0"/>
        <w:numPr>
          <w:ilvl w:val="0"/>
          <w:numId w:val="79"/>
        </w:numPr>
        <w:tabs>
          <w:tab w:val="left" w:pos="1080"/>
        </w:tabs>
        <w:suppressAutoHyphens w:val="0"/>
        <w:spacing w:line="240" w:lineRule="auto"/>
      </w:pPr>
      <w:proofErr w:type="gramStart"/>
      <w:r w:rsidRPr="00510F0F">
        <w:t>заключить договор в установленном в документации о закупке порядке, в случае признания ____________________(</w:t>
      </w:r>
      <w:r w:rsidRPr="00510F0F">
        <w:rPr>
          <w:i/>
        </w:rPr>
        <w:t>Наименование Участника, при подаче Заявки коллективным Участником указывается лидер и состав коллективного Участника</w:t>
      </w:r>
      <w:r w:rsidRPr="00510F0F">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510F0F" w:rsidRDefault="00975C64" w:rsidP="004B74B1">
      <w:pPr>
        <w:widowControl w:val="0"/>
        <w:numPr>
          <w:ilvl w:val="0"/>
          <w:numId w:val="79"/>
        </w:numPr>
        <w:tabs>
          <w:tab w:val="left" w:pos="1080"/>
        </w:tabs>
        <w:suppressAutoHyphens w:val="0"/>
        <w:spacing w:line="240" w:lineRule="auto"/>
      </w:pPr>
      <w:r w:rsidRPr="00510F0F">
        <w:t>предоставить финансовое обеспечение по Договору, заключенному по итогам проведения закупки, в случае признания ____________________(</w:t>
      </w:r>
      <w:r w:rsidRPr="00510F0F">
        <w:rPr>
          <w:i/>
        </w:rPr>
        <w:t>Наименование Участника, при подаче заявки коллективным Участником указывается лидер и состав коллективного Участника</w:t>
      </w:r>
      <w:r w:rsidRPr="00510F0F">
        <w:t>) Победителем/участником, предложившим наилучшую заявку.</w:t>
      </w:r>
    </w:p>
    <w:p w:rsidR="00975C64" w:rsidRPr="00510F0F" w:rsidRDefault="00975C64" w:rsidP="004B74B1">
      <w:pPr>
        <w:widowControl w:val="0"/>
        <w:numPr>
          <w:ilvl w:val="0"/>
          <w:numId w:val="79"/>
        </w:numPr>
        <w:tabs>
          <w:tab w:val="left" w:pos="1080"/>
        </w:tabs>
        <w:suppressAutoHyphens w:val="0"/>
        <w:spacing w:line="240" w:lineRule="auto"/>
      </w:pPr>
      <w:r w:rsidRPr="00510F0F">
        <w:t xml:space="preserve">предоставить в качестве </w:t>
      </w:r>
      <w:proofErr w:type="gramStart"/>
      <w:r w:rsidRPr="00510F0F">
        <w:t>обеспечения исполнения обязательств Участника закупки</w:t>
      </w:r>
      <w:proofErr w:type="gramEnd"/>
      <w:r w:rsidRPr="00510F0F">
        <w:t xml:space="preserve"> в составе подаваемой Заявки Соглашение о неустойке </w:t>
      </w:r>
      <w:r w:rsidRPr="00510F0F">
        <w:rPr>
          <w:bCs w:val="0"/>
        </w:rPr>
        <w:t xml:space="preserve">по форме и в соответствии с инструкциями, </w:t>
      </w:r>
      <w:r w:rsidRPr="00510F0F">
        <w:rPr>
          <w:bCs w:val="0"/>
          <w:spacing w:val="-1"/>
        </w:rPr>
        <w:t>приведенными в Документации по запросу предложений,</w:t>
      </w:r>
      <w:r w:rsidRPr="00510F0F">
        <w:t xml:space="preserve"> в установленный в документации о закупке срок</w:t>
      </w:r>
      <w:r w:rsidRPr="00510F0F">
        <w:rPr>
          <w:i/>
        </w:rPr>
        <w:t>.</w:t>
      </w:r>
    </w:p>
    <w:p w:rsidR="00975C64" w:rsidRPr="00510F0F" w:rsidRDefault="00975C64" w:rsidP="00975C64">
      <w:pPr>
        <w:widowControl w:val="0"/>
        <w:tabs>
          <w:tab w:val="left" w:pos="1080"/>
        </w:tabs>
        <w:spacing w:line="240" w:lineRule="auto"/>
        <w:ind w:left="1260"/>
      </w:pPr>
    </w:p>
    <w:p w:rsidR="00975C64" w:rsidRPr="00510F0F" w:rsidRDefault="00975C64" w:rsidP="00975C64">
      <w:pPr>
        <w:tabs>
          <w:tab w:val="left" w:pos="1080"/>
        </w:tabs>
        <w:spacing w:line="240" w:lineRule="auto"/>
        <w:ind w:firstLine="540"/>
      </w:pPr>
      <w:r w:rsidRPr="00510F0F">
        <w:t>Я, нижеподписавшийся, настоящим удостоверяю, что на момент подписания настоящей заявки ______________ (</w:t>
      </w:r>
      <w:r w:rsidRPr="00510F0F">
        <w:rPr>
          <w:i/>
        </w:rPr>
        <w:t>Наименование Участника, при подаче заявки коллективным участником указывается лидер и состав коллективного участника</w:t>
      </w:r>
      <w:r w:rsidRPr="00510F0F">
        <w:t>) полностью удовлетворяет требованиям к Участникам закупки и в частности:</w:t>
      </w:r>
    </w:p>
    <w:p w:rsidR="00975C64" w:rsidRPr="00510F0F" w:rsidRDefault="00975C64" w:rsidP="004B74B1">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pPr>
      <w:r w:rsidRPr="00510F0F">
        <w:t>является полностью правоспособным;</w:t>
      </w:r>
    </w:p>
    <w:p w:rsidR="00975C64" w:rsidRPr="00510F0F" w:rsidRDefault="00975C64" w:rsidP="004B74B1">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510F0F">
        <w:t>является полностью дееспособным [</w:t>
      </w:r>
      <w:r w:rsidRPr="00510F0F">
        <w:rPr>
          <w:rStyle w:val="FTN-"/>
        </w:rPr>
        <w:t>заполняется физическим лицом, подающим Заявку на участие в закупочной процедуре.</w:t>
      </w:r>
      <w:proofErr w:type="gramEnd"/>
      <w:r w:rsidRPr="00510F0F">
        <w:rPr>
          <w:rStyle w:val="FTN-"/>
        </w:rPr>
        <w:t xml:space="preserve"> </w:t>
      </w:r>
      <w:proofErr w:type="gramStart"/>
      <w:r w:rsidRPr="00510F0F">
        <w:rPr>
          <w:rStyle w:val="FTN-"/>
        </w:rPr>
        <w:t>При подготовке Заявки юридическим лицом – данная формулировка подлежит удалению]</w:t>
      </w:r>
      <w:r w:rsidRPr="00510F0F">
        <w:t>;</w:t>
      </w:r>
      <w:proofErr w:type="gramEnd"/>
    </w:p>
    <w:p w:rsidR="00975C64" w:rsidRPr="00510F0F" w:rsidRDefault="00975C64" w:rsidP="004B74B1">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pPr>
      <w:r w:rsidRPr="00510F0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510F0F" w:rsidRDefault="00975C64" w:rsidP="004B74B1">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pPr>
      <w:r w:rsidRPr="00510F0F">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510F0F" w:rsidRDefault="00975C64" w:rsidP="004B74B1">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510F0F">
        <w:t>не находится  в процессе ликвидации, не имеет вступившего в силу решения арбитражного суда о признании ________________________(</w:t>
      </w:r>
      <w:r w:rsidRPr="00510F0F">
        <w:rPr>
          <w:i/>
          <w:iCs/>
        </w:rPr>
        <w:t xml:space="preserve">Наименование Участника, </w:t>
      </w:r>
      <w:r w:rsidRPr="00510F0F">
        <w:rPr>
          <w:i/>
        </w:rPr>
        <w:t>при подаче заявки коллективным участником указывается лидер и состав коллективного участника</w:t>
      </w:r>
      <w:r w:rsidRPr="00510F0F">
        <w:t>)  банкротом и об открытии конкурсного производства, на имущество ________________________(</w:t>
      </w:r>
      <w:r w:rsidRPr="00510F0F">
        <w:rPr>
          <w:i/>
          <w:iCs/>
        </w:rPr>
        <w:t xml:space="preserve">Наименование Участника, </w:t>
      </w:r>
      <w:r w:rsidRPr="00510F0F">
        <w:rPr>
          <w:i/>
        </w:rPr>
        <w:t>при подаче заявки коллективным участником указывается лидер и состав коллективного участника</w:t>
      </w:r>
      <w:r w:rsidRPr="00510F0F">
        <w:t>), в части существенной для исполнения договора, не наложен арест, экономическая деятельность</w:t>
      </w:r>
      <w:proofErr w:type="gramEnd"/>
      <w:r w:rsidRPr="00510F0F">
        <w:t xml:space="preserve">  ________________________(</w:t>
      </w:r>
      <w:proofErr w:type="gramStart"/>
      <w:r w:rsidRPr="00510F0F">
        <w:rPr>
          <w:i/>
          <w:iCs/>
        </w:rPr>
        <w:t xml:space="preserve">Наименование Участника, </w:t>
      </w:r>
      <w:r w:rsidRPr="00510F0F">
        <w:rPr>
          <w:i/>
        </w:rPr>
        <w:t>при подаче заявки коллективным участником указывается лидер и состав коллективного участника</w:t>
      </w:r>
      <w:r w:rsidRPr="00510F0F">
        <w:t>)  не приостановлена.</w:t>
      </w:r>
      <w:proofErr w:type="gramEnd"/>
    </w:p>
    <w:p w:rsidR="00975C64" w:rsidRPr="00510F0F" w:rsidRDefault="00975C64" w:rsidP="00975C64">
      <w:pPr>
        <w:spacing w:after="120" w:line="240" w:lineRule="auto"/>
      </w:pPr>
      <w:r w:rsidRPr="00510F0F">
        <w:lastRenderedPageBreak/>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510F0F">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510F0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510F0F" w:rsidRDefault="00DF4A13" w:rsidP="009146DD">
            <w:pPr>
              <w:pStyle w:val="afd"/>
              <w:jc w:val="center"/>
              <w:rPr>
                <w:sz w:val="22"/>
                <w:szCs w:val="22"/>
              </w:rPr>
            </w:pPr>
            <w:r w:rsidRPr="00510F0F">
              <w:rPr>
                <w:sz w:val="22"/>
                <w:szCs w:val="22"/>
              </w:rPr>
              <w:t xml:space="preserve">№ </w:t>
            </w:r>
            <w:proofErr w:type="spellStart"/>
            <w:proofErr w:type="gramStart"/>
            <w:r w:rsidRPr="00510F0F">
              <w:rPr>
                <w:sz w:val="22"/>
                <w:szCs w:val="22"/>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510F0F" w:rsidRDefault="00DF4A13" w:rsidP="009146DD">
            <w:pPr>
              <w:pStyle w:val="afd"/>
              <w:jc w:val="center"/>
              <w:rPr>
                <w:sz w:val="22"/>
                <w:szCs w:val="22"/>
              </w:rPr>
            </w:pPr>
            <w:r w:rsidRPr="00510F0F">
              <w:rPr>
                <w:sz w:val="22"/>
                <w:szCs w:val="22"/>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510F0F" w:rsidRDefault="00DF4A13" w:rsidP="009146DD">
            <w:pPr>
              <w:pStyle w:val="afd"/>
              <w:ind w:left="-108" w:right="-108"/>
              <w:jc w:val="center"/>
              <w:rPr>
                <w:sz w:val="22"/>
                <w:szCs w:val="22"/>
              </w:rPr>
            </w:pPr>
            <w:r w:rsidRPr="00510F0F">
              <w:rPr>
                <w:sz w:val="22"/>
                <w:szCs w:val="22"/>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510F0F" w:rsidRDefault="00DF4A13" w:rsidP="009146DD">
            <w:pPr>
              <w:pStyle w:val="afd"/>
              <w:ind w:left="-108" w:right="-108"/>
              <w:jc w:val="center"/>
              <w:rPr>
                <w:sz w:val="22"/>
                <w:szCs w:val="22"/>
              </w:rPr>
            </w:pPr>
            <w:r w:rsidRPr="00510F0F">
              <w:rPr>
                <w:sz w:val="22"/>
                <w:szCs w:val="22"/>
              </w:rPr>
              <w:t>Число    страниц</w:t>
            </w:r>
          </w:p>
        </w:tc>
      </w:tr>
      <w:tr w:rsidR="00DF4A13" w:rsidRPr="00510F0F" w:rsidTr="009146DD">
        <w:tc>
          <w:tcPr>
            <w:tcW w:w="1260" w:type="dxa"/>
            <w:tcBorders>
              <w:top w:val="single" w:sz="4" w:space="0" w:color="auto"/>
              <w:left w:val="single" w:sz="4" w:space="0" w:color="auto"/>
              <w:bottom w:val="single" w:sz="4" w:space="0" w:color="auto"/>
              <w:right w:val="single" w:sz="4" w:space="0" w:color="auto"/>
            </w:tcBorders>
          </w:tcPr>
          <w:p w:rsidR="00DF4A13" w:rsidRPr="00510F0F" w:rsidRDefault="00DF4A13" w:rsidP="009146DD">
            <w:pPr>
              <w:pStyle w:val="afd"/>
              <w:jc w:val="center"/>
              <w:rPr>
                <w:sz w:val="22"/>
                <w:szCs w:val="22"/>
              </w:rPr>
            </w:pPr>
            <w:r w:rsidRPr="00510F0F">
              <w:rPr>
                <w:sz w:val="22"/>
                <w:szCs w:val="22"/>
              </w:rPr>
              <w:t>1.</w:t>
            </w:r>
          </w:p>
        </w:tc>
        <w:tc>
          <w:tcPr>
            <w:tcW w:w="6120" w:type="dxa"/>
            <w:tcBorders>
              <w:top w:val="single" w:sz="4" w:space="0" w:color="auto"/>
              <w:left w:val="single" w:sz="4" w:space="0" w:color="auto"/>
              <w:bottom w:val="single" w:sz="4" w:space="0" w:color="auto"/>
              <w:right w:val="single" w:sz="4" w:space="0" w:color="auto"/>
            </w:tcBorders>
          </w:tcPr>
          <w:p w:rsidR="00DF4A13" w:rsidRPr="00510F0F" w:rsidRDefault="00DF4A13" w:rsidP="009146DD">
            <w:pPr>
              <w:pStyle w:val="afd"/>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DF4A13" w:rsidRPr="00510F0F" w:rsidRDefault="00DF4A13" w:rsidP="009146DD">
            <w:pPr>
              <w:pStyle w:val="afd"/>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DF4A13" w:rsidRPr="00510F0F" w:rsidRDefault="00DF4A13" w:rsidP="009146DD">
            <w:pPr>
              <w:pStyle w:val="afd"/>
              <w:jc w:val="center"/>
              <w:rPr>
                <w:sz w:val="22"/>
                <w:szCs w:val="22"/>
              </w:rPr>
            </w:pPr>
          </w:p>
        </w:tc>
      </w:tr>
      <w:tr w:rsidR="00DF4A13" w:rsidRPr="00510F0F" w:rsidTr="009146DD">
        <w:tc>
          <w:tcPr>
            <w:tcW w:w="1260" w:type="dxa"/>
            <w:tcBorders>
              <w:top w:val="single" w:sz="4" w:space="0" w:color="auto"/>
              <w:left w:val="single" w:sz="4" w:space="0" w:color="auto"/>
              <w:bottom w:val="single" w:sz="4" w:space="0" w:color="auto"/>
              <w:right w:val="single" w:sz="4" w:space="0" w:color="auto"/>
            </w:tcBorders>
          </w:tcPr>
          <w:p w:rsidR="00DF4A13" w:rsidRPr="00510F0F" w:rsidRDefault="00DF4A13" w:rsidP="009146DD">
            <w:pPr>
              <w:pStyle w:val="afd"/>
              <w:jc w:val="center"/>
              <w:rPr>
                <w:sz w:val="22"/>
                <w:szCs w:val="22"/>
              </w:rPr>
            </w:pPr>
            <w:r w:rsidRPr="00510F0F">
              <w:rPr>
                <w:sz w:val="22"/>
                <w:szCs w:val="22"/>
              </w:rPr>
              <w:t>2.</w:t>
            </w:r>
          </w:p>
        </w:tc>
        <w:tc>
          <w:tcPr>
            <w:tcW w:w="6120" w:type="dxa"/>
            <w:tcBorders>
              <w:top w:val="single" w:sz="4" w:space="0" w:color="auto"/>
              <w:left w:val="single" w:sz="4" w:space="0" w:color="auto"/>
              <w:bottom w:val="single" w:sz="4" w:space="0" w:color="auto"/>
              <w:right w:val="single" w:sz="4" w:space="0" w:color="auto"/>
            </w:tcBorders>
          </w:tcPr>
          <w:p w:rsidR="00DF4A13" w:rsidRPr="00510F0F" w:rsidRDefault="00DF4A13" w:rsidP="009146DD">
            <w:pPr>
              <w:pStyle w:val="afd"/>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DF4A13" w:rsidRPr="00510F0F" w:rsidRDefault="00DF4A13" w:rsidP="009146DD">
            <w:pPr>
              <w:pStyle w:val="afd"/>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DF4A13" w:rsidRPr="00510F0F" w:rsidRDefault="00DF4A13" w:rsidP="009146DD">
            <w:pPr>
              <w:pStyle w:val="afd"/>
              <w:jc w:val="center"/>
              <w:rPr>
                <w:sz w:val="22"/>
                <w:szCs w:val="22"/>
              </w:rPr>
            </w:pPr>
          </w:p>
        </w:tc>
      </w:tr>
      <w:tr w:rsidR="00DF4A13" w:rsidRPr="00510F0F" w:rsidTr="009146DD">
        <w:tc>
          <w:tcPr>
            <w:tcW w:w="1260" w:type="dxa"/>
            <w:tcBorders>
              <w:top w:val="single" w:sz="4" w:space="0" w:color="auto"/>
              <w:left w:val="single" w:sz="4" w:space="0" w:color="auto"/>
              <w:bottom w:val="single" w:sz="4" w:space="0" w:color="auto"/>
              <w:right w:val="single" w:sz="4" w:space="0" w:color="auto"/>
            </w:tcBorders>
          </w:tcPr>
          <w:p w:rsidR="00DF4A13" w:rsidRPr="00510F0F" w:rsidRDefault="00DF4A13" w:rsidP="009146DD">
            <w:pPr>
              <w:pStyle w:val="afd"/>
              <w:jc w:val="center"/>
              <w:rPr>
                <w:sz w:val="22"/>
                <w:szCs w:val="22"/>
              </w:rPr>
            </w:pPr>
            <w:r w:rsidRPr="00510F0F">
              <w:rPr>
                <w:sz w:val="22"/>
                <w:szCs w:val="22"/>
              </w:rPr>
              <w:t>3.</w:t>
            </w:r>
          </w:p>
        </w:tc>
        <w:tc>
          <w:tcPr>
            <w:tcW w:w="6120" w:type="dxa"/>
            <w:tcBorders>
              <w:top w:val="single" w:sz="4" w:space="0" w:color="auto"/>
              <w:left w:val="single" w:sz="4" w:space="0" w:color="auto"/>
              <w:bottom w:val="single" w:sz="4" w:space="0" w:color="auto"/>
              <w:right w:val="single" w:sz="4" w:space="0" w:color="auto"/>
            </w:tcBorders>
          </w:tcPr>
          <w:p w:rsidR="00DF4A13" w:rsidRPr="00510F0F" w:rsidRDefault="00DF4A13" w:rsidP="009146DD">
            <w:pPr>
              <w:pStyle w:val="afd"/>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DF4A13" w:rsidRPr="00510F0F" w:rsidRDefault="00DF4A13" w:rsidP="009146DD">
            <w:pPr>
              <w:pStyle w:val="afd"/>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DF4A13" w:rsidRPr="00510F0F" w:rsidRDefault="00DF4A13" w:rsidP="009146DD">
            <w:pPr>
              <w:pStyle w:val="afd"/>
              <w:jc w:val="center"/>
              <w:rPr>
                <w:sz w:val="22"/>
                <w:szCs w:val="22"/>
              </w:rPr>
            </w:pPr>
          </w:p>
        </w:tc>
      </w:tr>
      <w:tr w:rsidR="00DF4A13" w:rsidRPr="00510F0F" w:rsidTr="009146DD">
        <w:tc>
          <w:tcPr>
            <w:tcW w:w="1260" w:type="dxa"/>
            <w:tcBorders>
              <w:top w:val="single" w:sz="4" w:space="0" w:color="auto"/>
              <w:left w:val="single" w:sz="4" w:space="0" w:color="auto"/>
              <w:bottom w:val="single" w:sz="4" w:space="0" w:color="auto"/>
              <w:right w:val="single" w:sz="4" w:space="0" w:color="auto"/>
            </w:tcBorders>
          </w:tcPr>
          <w:p w:rsidR="00DF4A13" w:rsidRPr="00510F0F" w:rsidRDefault="00DF4A13" w:rsidP="009146DD">
            <w:pPr>
              <w:pStyle w:val="afd"/>
              <w:jc w:val="center"/>
              <w:rPr>
                <w:sz w:val="22"/>
                <w:szCs w:val="22"/>
              </w:rPr>
            </w:pPr>
            <w:r w:rsidRPr="00510F0F">
              <w:rPr>
                <w:sz w:val="22"/>
                <w:szCs w:val="22"/>
              </w:rPr>
              <w:t>4.</w:t>
            </w:r>
          </w:p>
        </w:tc>
        <w:tc>
          <w:tcPr>
            <w:tcW w:w="6120" w:type="dxa"/>
            <w:tcBorders>
              <w:top w:val="single" w:sz="4" w:space="0" w:color="auto"/>
              <w:left w:val="single" w:sz="4" w:space="0" w:color="auto"/>
              <w:bottom w:val="single" w:sz="4" w:space="0" w:color="auto"/>
              <w:right w:val="single" w:sz="4" w:space="0" w:color="auto"/>
            </w:tcBorders>
          </w:tcPr>
          <w:p w:rsidR="00DF4A13" w:rsidRPr="00510F0F" w:rsidRDefault="00DF4A13" w:rsidP="009146DD">
            <w:pPr>
              <w:pStyle w:val="afd"/>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DF4A13" w:rsidRPr="00510F0F" w:rsidRDefault="00DF4A13" w:rsidP="009146DD">
            <w:pPr>
              <w:pStyle w:val="afd"/>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DF4A13" w:rsidRPr="00510F0F" w:rsidRDefault="00DF4A13" w:rsidP="009146DD">
            <w:pPr>
              <w:pStyle w:val="afd"/>
              <w:jc w:val="center"/>
              <w:rPr>
                <w:sz w:val="22"/>
                <w:szCs w:val="22"/>
              </w:rPr>
            </w:pPr>
          </w:p>
        </w:tc>
      </w:tr>
      <w:tr w:rsidR="00DF4A13" w:rsidRPr="00510F0F" w:rsidTr="009146DD">
        <w:tc>
          <w:tcPr>
            <w:tcW w:w="1260" w:type="dxa"/>
            <w:tcBorders>
              <w:top w:val="single" w:sz="4" w:space="0" w:color="auto"/>
              <w:left w:val="single" w:sz="4" w:space="0" w:color="auto"/>
              <w:bottom w:val="single" w:sz="4" w:space="0" w:color="auto"/>
              <w:right w:val="single" w:sz="4" w:space="0" w:color="auto"/>
            </w:tcBorders>
          </w:tcPr>
          <w:p w:rsidR="00DF4A13" w:rsidRPr="00510F0F" w:rsidRDefault="00DF4A13" w:rsidP="009146DD">
            <w:pPr>
              <w:pStyle w:val="afd"/>
              <w:jc w:val="center"/>
              <w:rPr>
                <w:sz w:val="22"/>
                <w:szCs w:val="22"/>
              </w:rPr>
            </w:pPr>
            <w:r w:rsidRPr="00510F0F">
              <w:rPr>
                <w:sz w:val="22"/>
                <w:szCs w:val="22"/>
              </w:rPr>
              <w:t>5.</w:t>
            </w:r>
          </w:p>
        </w:tc>
        <w:tc>
          <w:tcPr>
            <w:tcW w:w="6120" w:type="dxa"/>
            <w:tcBorders>
              <w:top w:val="single" w:sz="4" w:space="0" w:color="auto"/>
              <w:left w:val="single" w:sz="4" w:space="0" w:color="auto"/>
              <w:bottom w:val="single" w:sz="4" w:space="0" w:color="auto"/>
              <w:right w:val="single" w:sz="4" w:space="0" w:color="auto"/>
            </w:tcBorders>
          </w:tcPr>
          <w:p w:rsidR="00DF4A13" w:rsidRPr="00510F0F" w:rsidRDefault="00DF4A13" w:rsidP="009146DD">
            <w:pPr>
              <w:pStyle w:val="afd"/>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DF4A13" w:rsidRPr="00510F0F" w:rsidRDefault="00DF4A13" w:rsidP="009146DD">
            <w:pPr>
              <w:pStyle w:val="afd"/>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DF4A13" w:rsidRPr="00510F0F" w:rsidRDefault="00DF4A13" w:rsidP="009146DD">
            <w:pPr>
              <w:pStyle w:val="afd"/>
              <w:jc w:val="center"/>
              <w:rPr>
                <w:sz w:val="22"/>
                <w:szCs w:val="22"/>
              </w:rPr>
            </w:pPr>
          </w:p>
        </w:tc>
      </w:tr>
      <w:tr w:rsidR="00DF4A13" w:rsidRPr="00510F0F" w:rsidTr="009146DD">
        <w:tc>
          <w:tcPr>
            <w:tcW w:w="1260" w:type="dxa"/>
            <w:tcBorders>
              <w:top w:val="single" w:sz="4" w:space="0" w:color="auto"/>
              <w:left w:val="single" w:sz="4" w:space="0" w:color="auto"/>
              <w:bottom w:val="single" w:sz="4" w:space="0" w:color="auto"/>
              <w:right w:val="single" w:sz="4" w:space="0" w:color="auto"/>
            </w:tcBorders>
          </w:tcPr>
          <w:p w:rsidR="00DF4A13" w:rsidRPr="00510F0F" w:rsidRDefault="00DF4A13" w:rsidP="009146DD">
            <w:pPr>
              <w:pStyle w:val="afd"/>
              <w:jc w:val="center"/>
              <w:rPr>
                <w:sz w:val="22"/>
                <w:szCs w:val="22"/>
              </w:rPr>
            </w:pPr>
            <w:r w:rsidRPr="00510F0F">
              <w:rPr>
                <w:sz w:val="22"/>
                <w:szCs w:val="22"/>
              </w:rPr>
              <w:t>6.</w:t>
            </w:r>
          </w:p>
        </w:tc>
        <w:tc>
          <w:tcPr>
            <w:tcW w:w="6120" w:type="dxa"/>
            <w:tcBorders>
              <w:top w:val="single" w:sz="4" w:space="0" w:color="auto"/>
              <w:left w:val="single" w:sz="4" w:space="0" w:color="auto"/>
              <w:bottom w:val="single" w:sz="4" w:space="0" w:color="auto"/>
              <w:right w:val="single" w:sz="4" w:space="0" w:color="auto"/>
            </w:tcBorders>
          </w:tcPr>
          <w:p w:rsidR="00DF4A13" w:rsidRPr="00510F0F" w:rsidRDefault="00DF4A13" w:rsidP="009146DD">
            <w:pPr>
              <w:pStyle w:val="afd"/>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DF4A13" w:rsidRPr="00510F0F" w:rsidRDefault="00DF4A13" w:rsidP="009146DD">
            <w:pPr>
              <w:pStyle w:val="afd"/>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DF4A13" w:rsidRPr="00510F0F" w:rsidRDefault="00DF4A13" w:rsidP="009146DD">
            <w:pPr>
              <w:pStyle w:val="afd"/>
              <w:jc w:val="center"/>
              <w:rPr>
                <w:sz w:val="22"/>
                <w:szCs w:val="22"/>
              </w:rPr>
            </w:pPr>
          </w:p>
        </w:tc>
      </w:tr>
      <w:tr w:rsidR="00DF4A13" w:rsidRPr="00510F0F" w:rsidTr="009146DD">
        <w:tc>
          <w:tcPr>
            <w:tcW w:w="1260" w:type="dxa"/>
            <w:tcBorders>
              <w:top w:val="single" w:sz="4" w:space="0" w:color="auto"/>
              <w:left w:val="single" w:sz="4" w:space="0" w:color="auto"/>
              <w:bottom w:val="single" w:sz="4" w:space="0" w:color="auto"/>
              <w:right w:val="single" w:sz="4" w:space="0" w:color="auto"/>
            </w:tcBorders>
          </w:tcPr>
          <w:p w:rsidR="00DF4A13" w:rsidRPr="00510F0F" w:rsidRDefault="00DF4A13" w:rsidP="009146DD">
            <w:pPr>
              <w:pStyle w:val="afd"/>
              <w:jc w:val="center"/>
              <w:rPr>
                <w:sz w:val="22"/>
                <w:szCs w:val="22"/>
              </w:rPr>
            </w:pPr>
          </w:p>
        </w:tc>
        <w:tc>
          <w:tcPr>
            <w:tcW w:w="6120" w:type="dxa"/>
            <w:tcBorders>
              <w:top w:val="single" w:sz="4" w:space="0" w:color="auto"/>
              <w:left w:val="single" w:sz="4" w:space="0" w:color="auto"/>
              <w:bottom w:val="single" w:sz="4" w:space="0" w:color="auto"/>
              <w:right w:val="single" w:sz="4" w:space="0" w:color="auto"/>
            </w:tcBorders>
          </w:tcPr>
          <w:p w:rsidR="00DF4A13" w:rsidRPr="00510F0F" w:rsidRDefault="00DF4A13" w:rsidP="009146DD">
            <w:pPr>
              <w:pStyle w:val="afd"/>
              <w:rPr>
                <w:sz w:val="22"/>
                <w:szCs w:val="22"/>
              </w:rPr>
            </w:pPr>
            <w:r w:rsidRPr="00510F0F">
              <w:rPr>
                <w:sz w:val="22"/>
                <w:szCs w:val="22"/>
              </w:rPr>
              <w:t>…….</w:t>
            </w:r>
          </w:p>
        </w:tc>
        <w:tc>
          <w:tcPr>
            <w:tcW w:w="1080" w:type="dxa"/>
            <w:tcBorders>
              <w:top w:val="single" w:sz="4" w:space="0" w:color="auto"/>
              <w:left w:val="single" w:sz="4" w:space="0" w:color="auto"/>
              <w:bottom w:val="single" w:sz="4" w:space="0" w:color="auto"/>
              <w:right w:val="single" w:sz="4" w:space="0" w:color="auto"/>
            </w:tcBorders>
          </w:tcPr>
          <w:p w:rsidR="00DF4A13" w:rsidRPr="00510F0F" w:rsidRDefault="00DF4A13" w:rsidP="009146DD">
            <w:pPr>
              <w:pStyle w:val="afd"/>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DF4A13" w:rsidRPr="00510F0F" w:rsidRDefault="00DF4A13" w:rsidP="009146DD">
            <w:pPr>
              <w:pStyle w:val="afd"/>
              <w:jc w:val="center"/>
              <w:rPr>
                <w:sz w:val="22"/>
                <w:szCs w:val="22"/>
              </w:rPr>
            </w:pPr>
          </w:p>
        </w:tc>
      </w:tr>
    </w:tbl>
    <w:p w:rsidR="00DF4A13" w:rsidRPr="00510F0F" w:rsidRDefault="00DF4A13" w:rsidP="00975C64">
      <w:pPr>
        <w:spacing w:after="120" w:line="240" w:lineRule="auto"/>
      </w:pPr>
    </w:p>
    <w:p w:rsidR="00DF4A13" w:rsidRPr="00510F0F" w:rsidRDefault="00DF4A13" w:rsidP="004F4D80">
      <w:pPr>
        <w:spacing w:line="240" w:lineRule="auto"/>
      </w:pPr>
    </w:p>
    <w:p w:rsidR="004F4D80" w:rsidRPr="00510F0F" w:rsidRDefault="004F4D80" w:rsidP="004F4D80">
      <w:pPr>
        <w:spacing w:line="240" w:lineRule="auto"/>
      </w:pPr>
      <w:r w:rsidRPr="00510F0F">
        <w:t>____________________________________</w:t>
      </w:r>
    </w:p>
    <w:p w:rsidR="004F4D80" w:rsidRPr="00510F0F" w:rsidRDefault="004F4D80" w:rsidP="004F4D80">
      <w:pPr>
        <w:spacing w:line="240" w:lineRule="auto"/>
        <w:ind w:right="3684"/>
        <w:jc w:val="center"/>
        <w:rPr>
          <w:vertAlign w:val="superscript"/>
        </w:rPr>
      </w:pPr>
      <w:r w:rsidRPr="00510F0F">
        <w:rPr>
          <w:vertAlign w:val="superscript"/>
        </w:rPr>
        <w:t>(подпись, М.П.)</w:t>
      </w:r>
    </w:p>
    <w:p w:rsidR="004F4D80" w:rsidRPr="00510F0F" w:rsidRDefault="004F4D80" w:rsidP="004F4D80">
      <w:pPr>
        <w:spacing w:line="240" w:lineRule="auto"/>
      </w:pPr>
      <w:r w:rsidRPr="00510F0F">
        <w:t>____________________________________</w:t>
      </w:r>
    </w:p>
    <w:p w:rsidR="004F4D80" w:rsidRPr="00510F0F" w:rsidRDefault="004F4D80" w:rsidP="004F4D80">
      <w:pPr>
        <w:spacing w:line="240" w:lineRule="auto"/>
        <w:ind w:right="3684"/>
        <w:jc w:val="center"/>
        <w:rPr>
          <w:vertAlign w:val="superscript"/>
        </w:rPr>
      </w:pPr>
      <w:r w:rsidRPr="00510F0F">
        <w:rPr>
          <w:vertAlign w:val="superscript"/>
        </w:rPr>
        <w:t xml:space="preserve">(фамилия, имя, отчество </w:t>
      </w:r>
      <w:proofErr w:type="gramStart"/>
      <w:r w:rsidRPr="00510F0F">
        <w:rPr>
          <w:vertAlign w:val="superscript"/>
        </w:rPr>
        <w:t>подписавшего</w:t>
      </w:r>
      <w:proofErr w:type="gramEnd"/>
      <w:r w:rsidRPr="00510F0F">
        <w:rPr>
          <w:vertAlign w:val="superscript"/>
        </w:rPr>
        <w:t>, должность)</w:t>
      </w:r>
    </w:p>
    <w:p w:rsidR="004F4D80" w:rsidRPr="00510F0F" w:rsidRDefault="004F4D80" w:rsidP="004F4D80">
      <w:pPr>
        <w:pBdr>
          <w:bottom w:val="single" w:sz="4" w:space="1" w:color="auto"/>
        </w:pBdr>
        <w:shd w:val="clear" w:color="auto" w:fill="E0E0E0"/>
        <w:ind w:right="21" w:firstLine="0"/>
        <w:jc w:val="center"/>
        <w:rPr>
          <w:b/>
          <w:color w:val="000000"/>
          <w:spacing w:val="36"/>
        </w:rPr>
      </w:pPr>
      <w:r w:rsidRPr="00510F0F">
        <w:rPr>
          <w:b/>
          <w:color w:val="000000"/>
          <w:spacing w:val="36"/>
        </w:rPr>
        <w:t>конец формы</w:t>
      </w:r>
    </w:p>
    <w:p w:rsidR="00C236C0" w:rsidRPr="00510F0F" w:rsidRDefault="00C236C0">
      <w:pPr>
        <w:suppressAutoHyphens w:val="0"/>
        <w:spacing w:line="240" w:lineRule="auto"/>
        <w:ind w:firstLine="0"/>
        <w:jc w:val="left"/>
      </w:pPr>
      <w:bookmarkStart w:id="590" w:name="_Toc98253921"/>
      <w:bookmarkStart w:id="591" w:name="_Toc157248175"/>
      <w:bookmarkStart w:id="592" w:name="_Toc157496544"/>
      <w:bookmarkStart w:id="593" w:name="_Toc158206083"/>
      <w:bookmarkStart w:id="594" w:name="_Toc164057768"/>
      <w:bookmarkStart w:id="595" w:name="_Toc164137118"/>
      <w:bookmarkStart w:id="596" w:name="_Toc164161278"/>
      <w:bookmarkStart w:id="597" w:name="_Toc165173849"/>
      <w:r w:rsidRPr="00510F0F">
        <w:rPr>
          <w:b/>
        </w:rPr>
        <w:br w:type="page"/>
      </w:r>
    </w:p>
    <w:p w:rsidR="004F4D80" w:rsidRPr="00510F0F" w:rsidRDefault="004F4D80" w:rsidP="004F4D80">
      <w:pPr>
        <w:pStyle w:val="3"/>
        <w:rPr>
          <w:sz w:val="22"/>
        </w:rPr>
      </w:pPr>
      <w:bookmarkStart w:id="598" w:name="_Toc439170674"/>
      <w:bookmarkStart w:id="599" w:name="_Toc439172776"/>
      <w:bookmarkStart w:id="600" w:name="_Toc439173220"/>
      <w:bookmarkStart w:id="601" w:name="_Toc439238214"/>
      <w:bookmarkStart w:id="602" w:name="_Toc439252762"/>
      <w:bookmarkStart w:id="603" w:name="_Toc439323736"/>
      <w:bookmarkStart w:id="604" w:name="_Toc440357134"/>
      <w:bookmarkStart w:id="605" w:name="_Toc440359689"/>
      <w:bookmarkStart w:id="606" w:name="_Toc440632153"/>
      <w:bookmarkStart w:id="607" w:name="_Toc440875973"/>
      <w:bookmarkStart w:id="608" w:name="_Toc441130816"/>
      <w:bookmarkStart w:id="609" w:name="_Toc447292256"/>
      <w:r w:rsidRPr="00510F0F">
        <w:rPr>
          <w:sz w:val="22"/>
        </w:rPr>
        <w:lastRenderedPageBreak/>
        <w:t>Инструкции по заполнению</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rsidR="004F4D80" w:rsidRPr="00510F0F" w:rsidRDefault="004F4D80" w:rsidP="004F4D80">
      <w:pPr>
        <w:pStyle w:val="aff6"/>
        <w:numPr>
          <w:ilvl w:val="3"/>
          <w:numId w:val="1"/>
        </w:numPr>
        <w:tabs>
          <w:tab w:val="num" w:pos="1134"/>
        </w:tabs>
        <w:suppressAutoHyphens w:val="0"/>
        <w:spacing w:before="100" w:beforeAutospacing="1" w:line="240" w:lineRule="auto"/>
      </w:pPr>
      <w:r w:rsidRPr="00510F0F">
        <w:t xml:space="preserve">Письмо следует оформить на официальном бланке </w:t>
      </w:r>
      <w:r w:rsidR="00C236C0" w:rsidRPr="00510F0F">
        <w:t>Участник</w:t>
      </w:r>
      <w:r w:rsidRPr="00510F0F">
        <w:t xml:space="preserve">а. </w:t>
      </w:r>
      <w:r w:rsidR="00C236C0" w:rsidRPr="00510F0F">
        <w:t>Участник</w:t>
      </w:r>
      <w:r w:rsidRPr="00510F0F">
        <w:t xml:space="preserve"> присваивает письму дату и номер в соответствии с принятыми у него правилами документооборота.</w:t>
      </w:r>
    </w:p>
    <w:p w:rsidR="004F4D80" w:rsidRPr="00510F0F" w:rsidRDefault="00C236C0" w:rsidP="004F4D80">
      <w:pPr>
        <w:pStyle w:val="aff6"/>
        <w:numPr>
          <w:ilvl w:val="3"/>
          <w:numId w:val="1"/>
        </w:numPr>
        <w:tabs>
          <w:tab w:val="num" w:pos="1134"/>
        </w:tabs>
        <w:suppressAutoHyphens w:val="0"/>
        <w:spacing w:before="100" w:beforeAutospacing="1" w:line="240" w:lineRule="auto"/>
      </w:pPr>
      <w:r w:rsidRPr="00510F0F">
        <w:t>Участник</w:t>
      </w:r>
      <w:r w:rsidR="004F4D80" w:rsidRPr="00510F0F">
        <w:t xml:space="preserve"> должен указать свое полное наименование (с указанием организационно-правовой формы) и юридический адрес.</w:t>
      </w:r>
    </w:p>
    <w:p w:rsidR="004F4D80" w:rsidRPr="00510F0F" w:rsidRDefault="00C236C0" w:rsidP="004F4D80">
      <w:pPr>
        <w:pStyle w:val="aff6"/>
        <w:numPr>
          <w:ilvl w:val="3"/>
          <w:numId w:val="1"/>
        </w:numPr>
        <w:tabs>
          <w:tab w:val="num" w:pos="1134"/>
        </w:tabs>
        <w:suppressAutoHyphens w:val="0"/>
        <w:spacing w:before="100" w:beforeAutospacing="1" w:line="240" w:lineRule="auto"/>
      </w:pPr>
      <w:bookmarkStart w:id="610" w:name="_Ref440890050"/>
      <w:r w:rsidRPr="00510F0F">
        <w:t>Участник</w:t>
      </w:r>
      <w:r w:rsidR="004F4D80" w:rsidRPr="00510F0F">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510F0F">
        <w:t>ХХХ</w:t>
      </w:r>
      <w:proofErr w:type="spellEnd"/>
      <w:r w:rsidR="004F4D80" w:rsidRPr="00510F0F">
        <w:t> ХХХ</w:t>
      </w:r>
      <w:proofErr w:type="gramStart"/>
      <w:r w:rsidR="004F4D80" w:rsidRPr="00510F0F">
        <w:t>,Х</w:t>
      </w:r>
      <w:proofErr w:type="gramEnd"/>
      <w:r w:rsidR="004F4D80" w:rsidRPr="00510F0F">
        <w:t>Х руб., например: «1 234 567,89 руб. (Один миллион двести тридцать четыре тысячи пятьсот шестьдесят семь руб. восемьдесят девять коп.)».</w:t>
      </w:r>
      <w:bookmarkEnd w:id="610"/>
    </w:p>
    <w:p w:rsidR="004F4D80" w:rsidRPr="00510F0F" w:rsidRDefault="004F4D80" w:rsidP="004F4D80">
      <w:pPr>
        <w:pStyle w:val="aff6"/>
        <w:numPr>
          <w:ilvl w:val="3"/>
          <w:numId w:val="1"/>
        </w:numPr>
        <w:tabs>
          <w:tab w:val="num" w:pos="1134"/>
        </w:tabs>
        <w:suppressAutoHyphens w:val="0"/>
        <w:spacing w:before="100" w:beforeAutospacing="1" w:line="240" w:lineRule="auto"/>
      </w:pPr>
      <w:r w:rsidRPr="00510F0F">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 </w:t>
      </w:r>
      <w:proofErr w:type="gramStart"/>
      <w:r w:rsidRPr="00510F0F">
        <w:t>шеф-монтажа</w:t>
      </w:r>
      <w:proofErr w:type="gramEnd"/>
      <w:r w:rsidRPr="00510F0F">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10F0F" w:rsidRDefault="00C236C0" w:rsidP="004F4D80">
      <w:pPr>
        <w:pStyle w:val="aff6"/>
        <w:numPr>
          <w:ilvl w:val="3"/>
          <w:numId w:val="1"/>
        </w:numPr>
        <w:tabs>
          <w:tab w:val="num" w:pos="1134"/>
        </w:tabs>
        <w:suppressAutoHyphens w:val="0"/>
        <w:spacing w:before="100" w:beforeAutospacing="1" w:line="240" w:lineRule="auto"/>
      </w:pPr>
      <w:r w:rsidRPr="00510F0F">
        <w:t>Участник</w:t>
      </w:r>
      <w:r w:rsidR="004F4D80" w:rsidRPr="00510F0F">
        <w:t xml:space="preserve"> должен указать срок действия Заявки согласно требованиям подпункта </w:t>
      </w:r>
      <w:r w:rsidR="00DB2F34" w:rsidRPr="00510F0F">
        <w:fldChar w:fldCharType="begin"/>
      </w:r>
      <w:r w:rsidR="009C271D" w:rsidRPr="00510F0F">
        <w:instrText xml:space="preserve"> REF _Ref306008743 \r \h </w:instrText>
      </w:r>
      <w:r w:rsidR="00510F0F" w:rsidRPr="00510F0F">
        <w:instrText xml:space="preserve"> \* MERGEFORMAT </w:instrText>
      </w:r>
      <w:r w:rsidR="00DB2F34" w:rsidRPr="00510F0F">
        <w:fldChar w:fldCharType="separate"/>
      </w:r>
      <w:r w:rsidR="00C64CD9" w:rsidRPr="00510F0F">
        <w:t>3.3.4</w:t>
      </w:r>
      <w:r w:rsidR="00DB2F34" w:rsidRPr="00510F0F">
        <w:fldChar w:fldCharType="end"/>
      </w:r>
      <w:r w:rsidR="004F4D80" w:rsidRPr="00510F0F">
        <w:t>.</w:t>
      </w:r>
    </w:p>
    <w:p w:rsidR="004F4D80" w:rsidRPr="00510F0F" w:rsidRDefault="00C236C0" w:rsidP="004F4D80">
      <w:pPr>
        <w:pStyle w:val="aff6"/>
        <w:numPr>
          <w:ilvl w:val="3"/>
          <w:numId w:val="1"/>
        </w:numPr>
        <w:tabs>
          <w:tab w:val="num" w:pos="1134"/>
        </w:tabs>
        <w:suppressAutoHyphens w:val="0"/>
        <w:spacing w:before="100" w:beforeAutospacing="1" w:line="240" w:lineRule="auto"/>
      </w:pPr>
      <w:r w:rsidRPr="00510F0F">
        <w:t>Участник</w:t>
      </w:r>
      <w:r w:rsidR="004F4D80" w:rsidRPr="00510F0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510F0F">
        <w:t>Участник</w:t>
      </w:r>
      <w:r w:rsidR="004F4D80" w:rsidRPr="00510F0F">
        <w:t>а.</w:t>
      </w:r>
    </w:p>
    <w:p w:rsidR="004F4D80" w:rsidRPr="00510F0F" w:rsidRDefault="004F4D80" w:rsidP="004F4D80">
      <w:pPr>
        <w:pStyle w:val="aff6"/>
        <w:numPr>
          <w:ilvl w:val="3"/>
          <w:numId w:val="1"/>
        </w:numPr>
        <w:tabs>
          <w:tab w:val="num" w:pos="1134"/>
        </w:tabs>
        <w:suppressAutoHyphens w:val="0"/>
        <w:spacing w:before="100" w:beforeAutospacing="1" w:line="240" w:lineRule="auto"/>
      </w:pPr>
      <w:r w:rsidRPr="00510F0F">
        <w:t xml:space="preserve">Письмо должно быть подписано и скреплено печатью в соответствии с требованиями подпунктов </w:t>
      </w:r>
      <w:r w:rsidR="00DB2F34" w:rsidRPr="00510F0F">
        <w:fldChar w:fldCharType="begin"/>
      </w:r>
      <w:r w:rsidR="00D56F8C" w:rsidRPr="00510F0F">
        <w:instrText xml:space="preserve"> REF _Ref55279015 \r \h </w:instrText>
      </w:r>
      <w:r w:rsidR="00510F0F" w:rsidRPr="00510F0F">
        <w:instrText xml:space="preserve"> \* MERGEFORMAT </w:instrText>
      </w:r>
      <w:r w:rsidR="00DB2F34" w:rsidRPr="00510F0F">
        <w:fldChar w:fldCharType="separate"/>
      </w:r>
      <w:r w:rsidR="00C64CD9" w:rsidRPr="00510F0F">
        <w:t>3.3.1.6</w:t>
      </w:r>
      <w:r w:rsidR="00DB2F34" w:rsidRPr="00510F0F">
        <w:fldChar w:fldCharType="end"/>
      </w:r>
      <w:r w:rsidRPr="00510F0F">
        <w:t xml:space="preserve"> и </w:t>
      </w:r>
      <w:r w:rsidR="00DB2F34" w:rsidRPr="00510F0F">
        <w:fldChar w:fldCharType="begin"/>
      </w:r>
      <w:r w:rsidR="00D56F8C" w:rsidRPr="00510F0F">
        <w:instrText xml:space="preserve"> REF _Ref195087786 \r \h </w:instrText>
      </w:r>
      <w:r w:rsidR="00510F0F" w:rsidRPr="00510F0F">
        <w:instrText xml:space="preserve"> \* MERGEFORMAT </w:instrText>
      </w:r>
      <w:r w:rsidR="00DB2F34" w:rsidRPr="00510F0F">
        <w:fldChar w:fldCharType="separate"/>
      </w:r>
      <w:r w:rsidR="00C64CD9" w:rsidRPr="00510F0F">
        <w:t>3.3.1.7</w:t>
      </w:r>
      <w:r w:rsidR="00DB2F34" w:rsidRPr="00510F0F">
        <w:fldChar w:fldCharType="end"/>
      </w:r>
      <w:r w:rsidRPr="00510F0F">
        <w:t>.</w:t>
      </w:r>
    </w:p>
    <w:p w:rsidR="004B74B1" w:rsidRPr="00510F0F" w:rsidRDefault="004B74B1" w:rsidP="004F4D80">
      <w:pPr>
        <w:pStyle w:val="aff6"/>
        <w:numPr>
          <w:ilvl w:val="3"/>
          <w:numId w:val="1"/>
        </w:numPr>
        <w:tabs>
          <w:tab w:val="num" w:pos="1134"/>
        </w:tabs>
        <w:suppressAutoHyphens w:val="0"/>
        <w:spacing w:before="100" w:beforeAutospacing="1" w:line="240" w:lineRule="auto"/>
      </w:pPr>
      <w:r w:rsidRPr="00510F0F">
        <w:t>Начальная (предельная) цена, указываемая согласно п.</w:t>
      </w:r>
      <w:r w:rsidR="002536E6" w:rsidRPr="00510F0F">
        <w:fldChar w:fldCharType="begin"/>
      </w:r>
      <w:r w:rsidR="002536E6" w:rsidRPr="00510F0F">
        <w:instrText xml:space="preserve"> REF _Ref440890050 \r \h  \* MERGEFORMAT </w:instrText>
      </w:r>
      <w:r w:rsidR="002536E6" w:rsidRPr="00510F0F">
        <w:fldChar w:fldCharType="separate"/>
      </w:r>
      <w:r w:rsidR="00C64CD9" w:rsidRPr="00510F0F">
        <w:t>5.1.2.3</w:t>
      </w:r>
      <w:r w:rsidR="002536E6" w:rsidRPr="00510F0F">
        <w:fldChar w:fldCharType="end"/>
      </w:r>
      <w:r w:rsidRPr="00510F0F">
        <w:t>, является ценой заключаемого договора, и должна соответствовать цене, указанной в п.</w:t>
      </w:r>
      <w:r w:rsidR="002536E6" w:rsidRPr="00510F0F">
        <w:fldChar w:fldCharType="begin"/>
      </w:r>
      <w:r w:rsidR="002536E6" w:rsidRPr="00510F0F">
        <w:instrText xml:space="preserve"> REF _Ref440889776 \r \h  \* MERGEFORMAT </w:instrText>
      </w:r>
      <w:r w:rsidR="002536E6" w:rsidRPr="00510F0F">
        <w:fldChar w:fldCharType="separate"/>
      </w:r>
      <w:r w:rsidR="00C64CD9" w:rsidRPr="00510F0F">
        <w:t>3.3.7.1</w:t>
      </w:r>
      <w:r w:rsidR="002536E6" w:rsidRPr="00510F0F">
        <w:fldChar w:fldCharType="end"/>
      </w:r>
      <w:r w:rsidRPr="00510F0F">
        <w:t xml:space="preserve"> настоящей Документации.</w:t>
      </w:r>
    </w:p>
    <w:p w:rsidR="00920CB0" w:rsidRPr="00510F0F" w:rsidRDefault="00920CB0">
      <w:pPr>
        <w:suppressAutoHyphens w:val="0"/>
        <w:spacing w:line="240" w:lineRule="auto"/>
        <w:ind w:firstLine="0"/>
        <w:jc w:val="left"/>
        <w:rPr>
          <w:b/>
        </w:rPr>
      </w:pPr>
      <w:bookmarkStart w:id="611" w:name="_Ref55335821"/>
      <w:bookmarkStart w:id="612" w:name="_Ref55336345"/>
      <w:bookmarkStart w:id="613" w:name="_Toc57314674"/>
      <w:bookmarkStart w:id="614" w:name="_Toc69728988"/>
      <w:bookmarkStart w:id="615" w:name="_Toc98253922"/>
      <w:bookmarkStart w:id="616" w:name="_Toc165173850"/>
      <w:r w:rsidRPr="00510F0F">
        <w:br w:type="page"/>
      </w:r>
    </w:p>
    <w:p w:rsidR="00920CB0" w:rsidRPr="00510F0F" w:rsidRDefault="00920CB0" w:rsidP="00920CB0">
      <w:pPr>
        <w:pStyle w:val="3"/>
        <w:rPr>
          <w:sz w:val="22"/>
        </w:rPr>
      </w:pPr>
      <w:bookmarkStart w:id="617" w:name="_Ref440271964"/>
      <w:bookmarkStart w:id="618" w:name="_Toc440357135"/>
      <w:bookmarkStart w:id="619" w:name="_Toc440359690"/>
      <w:bookmarkStart w:id="620" w:name="_Toc447292257"/>
      <w:r w:rsidRPr="00510F0F">
        <w:rPr>
          <w:sz w:val="22"/>
        </w:rPr>
        <w:lastRenderedPageBreak/>
        <w:t>Антикоррупционные обязательства (Форма 1.1).</w:t>
      </w:r>
      <w:bookmarkEnd w:id="617"/>
      <w:bookmarkEnd w:id="618"/>
      <w:bookmarkEnd w:id="619"/>
      <w:bookmarkEnd w:id="620"/>
    </w:p>
    <w:p w:rsidR="00920CB0" w:rsidRPr="00510F0F" w:rsidRDefault="00920CB0" w:rsidP="004B74B1">
      <w:pPr>
        <w:pStyle w:val="3"/>
        <w:numPr>
          <w:ilvl w:val="3"/>
          <w:numId w:val="76"/>
        </w:numPr>
        <w:rPr>
          <w:b w:val="0"/>
          <w:sz w:val="22"/>
        </w:rPr>
      </w:pPr>
      <w:bookmarkStart w:id="621" w:name="_Toc439238216"/>
      <w:bookmarkStart w:id="622" w:name="_Toc439252764"/>
      <w:bookmarkStart w:id="623" w:name="_Toc439323738"/>
      <w:bookmarkStart w:id="624" w:name="_Toc440357136"/>
      <w:bookmarkStart w:id="625" w:name="_Toc440359691"/>
      <w:bookmarkStart w:id="626" w:name="_Toc440632155"/>
      <w:bookmarkStart w:id="627" w:name="_Toc440875975"/>
      <w:bookmarkStart w:id="628" w:name="_Toc441130818"/>
      <w:bookmarkStart w:id="629" w:name="_Toc447292258"/>
      <w:r w:rsidRPr="00510F0F">
        <w:rPr>
          <w:b w:val="0"/>
          <w:sz w:val="22"/>
        </w:rPr>
        <w:t>Форма Антикоррупционных обязательств</w:t>
      </w:r>
      <w:bookmarkEnd w:id="621"/>
      <w:bookmarkEnd w:id="622"/>
      <w:bookmarkEnd w:id="623"/>
      <w:bookmarkEnd w:id="624"/>
      <w:bookmarkEnd w:id="625"/>
      <w:bookmarkEnd w:id="626"/>
      <w:bookmarkEnd w:id="627"/>
      <w:bookmarkEnd w:id="628"/>
      <w:bookmarkEnd w:id="629"/>
    </w:p>
    <w:p w:rsidR="00920CB0" w:rsidRPr="00510F0F" w:rsidRDefault="00920CB0" w:rsidP="00920CB0">
      <w:pPr>
        <w:pBdr>
          <w:top w:val="single" w:sz="4" w:space="1" w:color="auto"/>
        </w:pBdr>
        <w:shd w:val="clear" w:color="auto" w:fill="E0E0E0"/>
        <w:spacing w:line="240" w:lineRule="auto"/>
        <w:ind w:right="21" w:firstLine="0"/>
        <w:jc w:val="center"/>
        <w:rPr>
          <w:b/>
          <w:color w:val="000000"/>
          <w:spacing w:val="36"/>
        </w:rPr>
      </w:pPr>
      <w:r w:rsidRPr="00510F0F">
        <w:rPr>
          <w:b/>
          <w:color w:val="000000"/>
          <w:spacing w:val="36"/>
        </w:rPr>
        <w:t>начало формы</w:t>
      </w:r>
    </w:p>
    <w:p w:rsidR="00920CB0" w:rsidRPr="00510F0F" w:rsidRDefault="00920CB0" w:rsidP="00920CB0">
      <w:pPr>
        <w:ind w:firstLine="0"/>
      </w:pPr>
      <w:r w:rsidRPr="00510F0F">
        <w:t>Приложение 1 к письму о подаче оферты</w:t>
      </w:r>
    </w:p>
    <w:p w:rsidR="00920CB0" w:rsidRPr="00510F0F" w:rsidRDefault="00920CB0" w:rsidP="00920CB0">
      <w:pPr>
        <w:ind w:firstLine="0"/>
      </w:pPr>
      <w:r w:rsidRPr="00510F0F">
        <w:t>от «____»_____________ </w:t>
      </w:r>
      <w:proofErr w:type="gramStart"/>
      <w:r w:rsidRPr="00510F0F">
        <w:t>г</w:t>
      </w:r>
      <w:proofErr w:type="gramEnd"/>
      <w:r w:rsidRPr="00510F0F">
        <w:t>. №__________</w:t>
      </w:r>
    </w:p>
    <w:p w:rsidR="00920CB0" w:rsidRPr="00510F0F" w:rsidRDefault="00920CB0" w:rsidP="00920CB0">
      <w:pPr>
        <w:keepNext/>
        <w:tabs>
          <w:tab w:val="num" w:pos="1134"/>
        </w:tabs>
        <w:spacing w:line="240" w:lineRule="auto"/>
        <w:jc w:val="right"/>
        <w:outlineLvl w:val="1"/>
        <w:rPr>
          <w:b/>
        </w:rPr>
      </w:pPr>
    </w:p>
    <w:p w:rsidR="00920CB0" w:rsidRPr="00510F0F" w:rsidRDefault="00920CB0" w:rsidP="00920CB0">
      <w:pPr>
        <w:spacing w:line="240" w:lineRule="auto"/>
        <w:ind w:firstLine="709"/>
        <w:jc w:val="center"/>
        <w:rPr>
          <w:b/>
          <w:bCs w:val="0"/>
          <w:color w:val="000000"/>
        </w:rPr>
      </w:pPr>
      <w:r w:rsidRPr="00510F0F">
        <w:rPr>
          <w:b/>
          <w:bCs w:val="0"/>
          <w:color w:val="000000"/>
        </w:rPr>
        <w:t>Антикоррупционные обязательства</w:t>
      </w:r>
    </w:p>
    <w:p w:rsidR="00920CB0" w:rsidRPr="00510F0F" w:rsidRDefault="00920CB0" w:rsidP="00920CB0">
      <w:pPr>
        <w:spacing w:line="240" w:lineRule="auto"/>
        <w:ind w:firstLine="709"/>
        <w:jc w:val="center"/>
        <w:rPr>
          <w:b/>
          <w:bCs w:val="0"/>
          <w:color w:val="000000"/>
        </w:rPr>
      </w:pPr>
    </w:p>
    <w:p w:rsidR="00920CB0" w:rsidRPr="00510F0F" w:rsidRDefault="00920CB0" w:rsidP="00920CB0">
      <w:pPr>
        <w:spacing w:line="240" w:lineRule="auto"/>
        <w:ind w:firstLine="709"/>
        <w:rPr>
          <w:color w:val="000000"/>
        </w:rPr>
      </w:pPr>
      <w:r w:rsidRPr="00510F0F">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510F0F">
        <w:rPr>
          <w:color w:val="000000"/>
        </w:rPr>
        <w:t>Россети</w:t>
      </w:r>
      <w:proofErr w:type="spellEnd"/>
      <w:r w:rsidRPr="00510F0F">
        <w:rPr>
          <w:color w:val="000000"/>
        </w:rPr>
        <w:t>»/ДЗО ПАО «</w:t>
      </w:r>
      <w:proofErr w:type="spellStart"/>
      <w:r w:rsidRPr="00510F0F">
        <w:rPr>
          <w:color w:val="000000"/>
        </w:rPr>
        <w:t>Россети</w:t>
      </w:r>
      <w:proofErr w:type="spellEnd"/>
      <w:r w:rsidRPr="00510F0F">
        <w:rPr>
          <w:color w:val="000000"/>
        </w:rPr>
        <w:t>» по разработке и принятию мер по предупреждению и противодействию коррупции.</w:t>
      </w:r>
    </w:p>
    <w:p w:rsidR="00920CB0" w:rsidRPr="00510F0F" w:rsidRDefault="00920CB0" w:rsidP="004B74B1">
      <w:pPr>
        <w:numPr>
          <w:ilvl w:val="0"/>
          <w:numId w:val="71"/>
        </w:numPr>
        <w:tabs>
          <w:tab w:val="num" w:pos="0"/>
        </w:tabs>
        <w:suppressAutoHyphens w:val="0"/>
        <w:spacing w:line="240" w:lineRule="auto"/>
        <w:ind w:left="0" w:firstLine="709"/>
        <w:rPr>
          <w:color w:val="000000"/>
        </w:rPr>
      </w:pPr>
      <w:r w:rsidRPr="00510F0F">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510F0F">
        <w:rPr>
          <w:color w:val="000000"/>
        </w:rPr>
        <w:t>Россети</w:t>
      </w:r>
      <w:proofErr w:type="spellEnd"/>
      <w:r w:rsidRPr="00510F0F">
        <w:rPr>
          <w:color w:val="000000"/>
        </w:rPr>
        <w:t>»/ДЗО ПАО «</w:t>
      </w:r>
      <w:proofErr w:type="spellStart"/>
      <w:r w:rsidRPr="00510F0F">
        <w:rPr>
          <w:color w:val="000000"/>
        </w:rPr>
        <w:t>Россети</w:t>
      </w:r>
      <w:proofErr w:type="spellEnd"/>
      <w:r w:rsidRPr="00510F0F">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510F0F" w:rsidRDefault="00920CB0" w:rsidP="00920CB0">
      <w:pPr>
        <w:widowControl w:val="0"/>
        <w:spacing w:line="240" w:lineRule="auto"/>
        <w:ind w:firstLine="709"/>
        <w:contextualSpacing/>
      </w:pPr>
      <w:r w:rsidRPr="00510F0F">
        <w:t>1.1</w:t>
      </w:r>
      <w:r w:rsidRPr="00510F0F">
        <w:tab/>
        <w:t>Ознакомлен с Антикоррупционной политикой ПАО «</w:t>
      </w:r>
      <w:proofErr w:type="spellStart"/>
      <w:r w:rsidRPr="00510F0F">
        <w:t>Россети</w:t>
      </w:r>
      <w:proofErr w:type="spellEnd"/>
      <w:r w:rsidRPr="00510F0F">
        <w:t>» и его ДЗО, утвержденной решением Совета директоров ПАО «</w:t>
      </w:r>
      <w:proofErr w:type="spellStart"/>
      <w:r w:rsidRPr="00510F0F">
        <w:t>Россети</w:t>
      </w:r>
      <w:proofErr w:type="spellEnd"/>
      <w:r w:rsidRPr="00510F0F">
        <w:t>»/ ДЗО ПАО «</w:t>
      </w:r>
      <w:proofErr w:type="spellStart"/>
      <w:r w:rsidRPr="00510F0F">
        <w:t>Россети</w:t>
      </w:r>
      <w:proofErr w:type="spellEnd"/>
      <w:r w:rsidRPr="00510F0F">
        <w:t>» (протокол от 28.11.2014 №171) (далее - Антикоррупционная политика).</w:t>
      </w:r>
    </w:p>
    <w:p w:rsidR="00920CB0" w:rsidRPr="00510F0F" w:rsidRDefault="00920CB0" w:rsidP="004B74B1">
      <w:pPr>
        <w:widowControl w:val="0"/>
        <w:numPr>
          <w:ilvl w:val="1"/>
          <w:numId w:val="75"/>
        </w:numPr>
        <w:suppressAutoHyphens w:val="0"/>
        <w:spacing w:line="240" w:lineRule="auto"/>
        <w:ind w:left="0" w:firstLine="709"/>
        <w:contextualSpacing/>
      </w:pPr>
      <w:proofErr w:type="gramStart"/>
      <w:r w:rsidRPr="00510F0F">
        <w:t>Согласен с принимаемыми в ПАО «</w:t>
      </w:r>
      <w:proofErr w:type="spellStart"/>
      <w:r w:rsidRPr="00510F0F">
        <w:t>Россети</w:t>
      </w:r>
      <w:proofErr w:type="spellEnd"/>
      <w:r w:rsidRPr="00510F0F">
        <w:t>»/ДЗО ПАО «</w:t>
      </w:r>
      <w:proofErr w:type="spellStart"/>
      <w:r w:rsidRPr="00510F0F">
        <w:t>Россети</w:t>
      </w:r>
      <w:proofErr w:type="spellEnd"/>
      <w:r w:rsidRPr="00510F0F">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510F0F">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510F0F">
        <w:t>Надлежащим образом заверенный перевод на русский язык документов</w:t>
      </w:r>
      <w:r w:rsidR="00C12FA4" w:rsidRPr="00510F0F">
        <w:t xml:space="preserve"> </w:t>
      </w:r>
      <w:r w:rsidRPr="00510F0F">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w:t>
      </w:r>
      <w:r w:rsidR="00BC69CE" w:rsidRPr="00510F0F">
        <w:t>Заявок</w:t>
      </w:r>
      <w:r w:rsidRPr="00510F0F">
        <w:t xml:space="preserve">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510F0F">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510F0F" w:rsidRDefault="00920CB0" w:rsidP="004B74B1">
      <w:pPr>
        <w:numPr>
          <w:ilvl w:val="0"/>
          <w:numId w:val="71"/>
        </w:numPr>
        <w:suppressAutoHyphens w:val="0"/>
        <w:spacing w:line="240" w:lineRule="auto"/>
        <w:ind w:left="0" w:firstLine="709"/>
        <w:rPr>
          <w:color w:val="000000"/>
        </w:rPr>
      </w:pPr>
      <w:r w:rsidRPr="00510F0F">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510F0F">
        <w:rPr>
          <w:bCs w:val="0"/>
          <w:color w:val="000000"/>
        </w:rPr>
        <w:t>Запрещённые действия</w:t>
      </w:r>
      <w:r w:rsidRPr="00510F0F">
        <w:rPr>
          <w:color w:val="000000"/>
        </w:rPr>
        <w:t>»).</w:t>
      </w:r>
    </w:p>
    <w:p w:rsidR="00920CB0" w:rsidRPr="00510F0F" w:rsidRDefault="00920CB0" w:rsidP="00920CB0">
      <w:pPr>
        <w:spacing w:line="240" w:lineRule="auto"/>
        <w:ind w:firstLine="709"/>
        <w:rPr>
          <w:color w:val="000000"/>
        </w:rPr>
      </w:pPr>
      <w:r w:rsidRPr="00510F0F">
        <w:rPr>
          <w:color w:val="000000"/>
        </w:rPr>
        <w:t>2. 1. К Запрещ</w:t>
      </w:r>
      <w:r w:rsidRPr="00510F0F">
        <w:rPr>
          <w:bCs w:val="0"/>
          <w:color w:val="000000"/>
        </w:rPr>
        <w:t>ё</w:t>
      </w:r>
      <w:r w:rsidRPr="00510F0F">
        <w:rPr>
          <w:color w:val="000000"/>
        </w:rPr>
        <w:t>нным действиям, способным вызвать коррупционные риски при осуществлении закупочной деятельности, относятся:</w:t>
      </w:r>
    </w:p>
    <w:p w:rsidR="00920CB0" w:rsidRPr="00510F0F" w:rsidRDefault="00920CB0" w:rsidP="004B74B1">
      <w:pPr>
        <w:numPr>
          <w:ilvl w:val="0"/>
          <w:numId w:val="74"/>
        </w:numPr>
        <w:suppressAutoHyphens w:val="0"/>
        <w:spacing w:line="240" w:lineRule="auto"/>
        <w:ind w:left="0" w:firstLine="709"/>
        <w:rPr>
          <w:color w:val="000000"/>
        </w:rPr>
      </w:pPr>
      <w:r w:rsidRPr="00510F0F">
        <w:rPr>
          <w:color w:val="000000"/>
        </w:rPr>
        <w:t>предоставление неполных, заведомо ложных, недостоверных сведений о структуре собственников;</w:t>
      </w:r>
    </w:p>
    <w:p w:rsidR="00920CB0" w:rsidRPr="00510F0F" w:rsidRDefault="00920CB0" w:rsidP="004B74B1">
      <w:pPr>
        <w:numPr>
          <w:ilvl w:val="0"/>
          <w:numId w:val="74"/>
        </w:numPr>
        <w:suppressAutoHyphens w:val="0"/>
        <w:spacing w:line="240" w:lineRule="auto"/>
        <w:ind w:left="0" w:firstLine="709"/>
        <w:rPr>
          <w:color w:val="000000"/>
        </w:rPr>
      </w:pPr>
      <w:r w:rsidRPr="00510F0F">
        <w:rPr>
          <w:color w:val="000000"/>
        </w:rPr>
        <w:t xml:space="preserve">непредставление информации о наличии аффилированных и иных связей, </w:t>
      </w:r>
      <w:proofErr w:type="gramStart"/>
      <w:r w:rsidRPr="00510F0F">
        <w:rPr>
          <w:color w:val="000000"/>
        </w:rPr>
        <w:t>пред</w:t>
      </w:r>
      <w:proofErr w:type="gramEnd"/>
      <w:r w:rsidRPr="00510F0F">
        <w:rPr>
          <w:color w:val="000000"/>
        </w:rPr>
        <w:t>/</w:t>
      </w:r>
      <w:proofErr w:type="gramStart"/>
      <w:r w:rsidRPr="00510F0F">
        <w:rPr>
          <w:color w:val="000000"/>
        </w:rPr>
        <w:t>конфликта</w:t>
      </w:r>
      <w:proofErr w:type="gramEnd"/>
      <w:r w:rsidRPr="00510F0F">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510F0F" w:rsidRDefault="00920CB0" w:rsidP="004B74B1">
      <w:pPr>
        <w:numPr>
          <w:ilvl w:val="0"/>
          <w:numId w:val="72"/>
        </w:numPr>
        <w:suppressAutoHyphens w:val="0"/>
        <w:spacing w:line="240" w:lineRule="auto"/>
        <w:ind w:left="0" w:firstLine="709"/>
        <w:rPr>
          <w:color w:val="000000"/>
        </w:rPr>
      </w:pPr>
      <w:r w:rsidRPr="00510F0F">
        <w:rPr>
          <w:color w:val="000000"/>
        </w:rPr>
        <w:t>освобождение, предложение или обещание освободить от исполнения обязательства или обязанности;</w:t>
      </w:r>
    </w:p>
    <w:p w:rsidR="00920CB0" w:rsidRPr="00510F0F" w:rsidRDefault="00920CB0" w:rsidP="004B74B1">
      <w:pPr>
        <w:numPr>
          <w:ilvl w:val="0"/>
          <w:numId w:val="72"/>
        </w:numPr>
        <w:suppressAutoHyphens w:val="0"/>
        <w:spacing w:line="240" w:lineRule="auto"/>
        <w:ind w:left="0" w:firstLine="709"/>
        <w:rPr>
          <w:color w:val="000000"/>
        </w:rPr>
      </w:pPr>
      <w:r w:rsidRPr="00510F0F">
        <w:rPr>
          <w:color w:val="000000"/>
        </w:rPr>
        <w:t>оказание, предложение или обещание оказать услуги;</w:t>
      </w:r>
    </w:p>
    <w:p w:rsidR="00920CB0" w:rsidRPr="00510F0F" w:rsidRDefault="00920CB0" w:rsidP="004B74B1">
      <w:pPr>
        <w:numPr>
          <w:ilvl w:val="0"/>
          <w:numId w:val="72"/>
        </w:numPr>
        <w:suppressAutoHyphens w:val="0"/>
        <w:spacing w:line="240" w:lineRule="auto"/>
        <w:ind w:left="0" w:firstLine="709"/>
        <w:rPr>
          <w:color w:val="000000"/>
        </w:rPr>
      </w:pPr>
      <w:r w:rsidRPr="00510F0F">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510F0F" w:rsidRDefault="00920CB0" w:rsidP="004B74B1">
      <w:pPr>
        <w:numPr>
          <w:ilvl w:val="0"/>
          <w:numId w:val="72"/>
        </w:numPr>
        <w:suppressAutoHyphens w:val="0"/>
        <w:spacing w:line="240" w:lineRule="auto"/>
        <w:ind w:left="0" w:firstLine="709"/>
        <w:rPr>
          <w:color w:val="000000"/>
        </w:rPr>
      </w:pPr>
      <w:r w:rsidRPr="00510F0F">
        <w:rPr>
          <w:color w:val="000000"/>
        </w:rPr>
        <w:t xml:space="preserve">предоставление, предложение или обещание предоставить иные выгоды; </w:t>
      </w:r>
    </w:p>
    <w:p w:rsidR="00920CB0" w:rsidRPr="00510F0F" w:rsidRDefault="00920CB0" w:rsidP="004B74B1">
      <w:pPr>
        <w:numPr>
          <w:ilvl w:val="0"/>
          <w:numId w:val="72"/>
        </w:numPr>
        <w:suppressAutoHyphens w:val="0"/>
        <w:spacing w:line="240" w:lineRule="auto"/>
        <w:ind w:left="0" w:firstLine="709"/>
      </w:pPr>
      <w:r w:rsidRPr="00510F0F">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510F0F">
        <w:lastRenderedPageBreak/>
        <w:t>международных актов о противодействии легализации (отмыванию) доходов, полученных преступным путем.</w:t>
      </w:r>
    </w:p>
    <w:p w:rsidR="00920CB0" w:rsidRPr="00510F0F" w:rsidRDefault="00920CB0" w:rsidP="004B74B1">
      <w:pPr>
        <w:numPr>
          <w:ilvl w:val="1"/>
          <w:numId w:val="73"/>
        </w:numPr>
        <w:suppressAutoHyphens w:val="0"/>
        <w:spacing w:line="240" w:lineRule="auto"/>
        <w:ind w:left="0" w:firstLine="709"/>
      </w:pPr>
      <w:r w:rsidRPr="00510F0F">
        <w:rPr>
          <w:lang w:val="en-US"/>
        </w:rPr>
        <w:t>C</w:t>
      </w:r>
      <w:proofErr w:type="spellStart"/>
      <w:r w:rsidRPr="00510F0F">
        <w:t>тимулирование</w:t>
      </w:r>
      <w:proofErr w:type="spellEnd"/>
      <w:r w:rsidRPr="00510F0F">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510F0F" w:rsidRDefault="00920CB0" w:rsidP="004B74B1">
      <w:pPr>
        <w:numPr>
          <w:ilvl w:val="1"/>
          <w:numId w:val="73"/>
        </w:numPr>
        <w:suppressAutoHyphens w:val="0"/>
        <w:spacing w:line="240" w:lineRule="auto"/>
        <w:ind w:left="0" w:firstLine="709"/>
      </w:pPr>
      <w:r w:rsidRPr="00510F0F">
        <w:t>Под действиями работника Заказчика/Организатора закупки, осуществляемыми в пользу Участника, понимаются:</w:t>
      </w:r>
    </w:p>
    <w:p w:rsidR="00920CB0" w:rsidRPr="00510F0F" w:rsidRDefault="00920CB0" w:rsidP="004B74B1">
      <w:pPr>
        <w:numPr>
          <w:ilvl w:val="0"/>
          <w:numId w:val="72"/>
        </w:numPr>
        <w:suppressAutoHyphens w:val="0"/>
        <w:spacing w:line="240" w:lineRule="auto"/>
        <w:ind w:left="0" w:firstLine="709"/>
        <w:rPr>
          <w:color w:val="000000"/>
        </w:rPr>
      </w:pPr>
      <w:r w:rsidRPr="00510F0F">
        <w:rPr>
          <w:color w:val="000000"/>
        </w:rPr>
        <w:t>предоставление неоправданных преимуществ по сравнению с другими участниками закупочных процедур;</w:t>
      </w:r>
    </w:p>
    <w:p w:rsidR="00920CB0" w:rsidRPr="00510F0F" w:rsidRDefault="00920CB0" w:rsidP="004B74B1">
      <w:pPr>
        <w:numPr>
          <w:ilvl w:val="0"/>
          <w:numId w:val="72"/>
        </w:numPr>
        <w:suppressAutoHyphens w:val="0"/>
        <w:spacing w:line="240" w:lineRule="auto"/>
        <w:ind w:left="0" w:firstLine="709"/>
        <w:rPr>
          <w:color w:val="000000"/>
        </w:rPr>
      </w:pPr>
      <w:r w:rsidRPr="00510F0F">
        <w:rPr>
          <w:color w:val="000000"/>
        </w:rPr>
        <w:t>предоставление каких-либо гарантий;</w:t>
      </w:r>
    </w:p>
    <w:p w:rsidR="00920CB0" w:rsidRPr="00510F0F" w:rsidRDefault="00920CB0" w:rsidP="004B74B1">
      <w:pPr>
        <w:numPr>
          <w:ilvl w:val="0"/>
          <w:numId w:val="72"/>
        </w:numPr>
        <w:suppressAutoHyphens w:val="0"/>
        <w:spacing w:line="240" w:lineRule="auto"/>
        <w:ind w:left="0" w:firstLine="709"/>
        <w:rPr>
          <w:color w:val="000000"/>
        </w:rPr>
      </w:pPr>
      <w:r w:rsidRPr="00510F0F">
        <w:rPr>
          <w:color w:val="000000"/>
        </w:rPr>
        <w:t>ускорение существующих процедур;</w:t>
      </w:r>
    </w:p>
    <w:p w:rsidR="00920CB0" w:rsidRPr="00510F0F" w:rsidRDefault="00920CB0" w:rsidP="004B74B1">
      <w:pPr>
        <w:numPr>
          <w:ilvl w:val="0"/>
          <w:numId w:val="72"/>
        </w:numPr>
        <w:suppressAutoHyphens w:val="0"/>
        <w:spacing w:line="240" w:lineRule="auto"/>
        <w:ind w:left="0" w:firstLine="709"/>
        <w:rPr>
          <w:color w:val="000000"/>
        </w:rPr>
      </w:pPr>
      <w:r w:rsidRPr="00510F0F">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510F0F" w:rsidRDefault="00920CB0" w:rsidP="004B74B1">
      <w:pPr>
        <w:numPr>
          <w:ilvl w:val="0"/>
          <w:numId w:val="73"/>
        </w:numPr>
        <w:suppressAutoHyphens w:val="0"/>
        <w:spacing w:line="240" w:lineRule="auto"/>
        <w:ind w:left="0" w:firstLine="709"/>
        <w:rPr>
          <w:color w:val="000000"/>
        </w:rPr>
      </w:pPr>
      <w:r w:rsidRPr="00510F0F">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510F0F" w:rsidRDefault="00920CB0" w:rsidP="004B74B1">
      <w:pPr>
        <w:numPr>
          <w:ilvl w:val="0"/>
          <w:numId w:val="73"/>
        </w:numPr>
        <w:suppressAutoHyphens w:val="0"/>
        <w:spacing w:line="240" w:lineRule="auto"/>
        <w:ind w:left="0" w:firstLine="709"/>
        <w:rPr>
          <w:color w:val="000000"/>
        </w:rPr>
      </w:pPr>
      <w:r w:rsidRPr="00510F0F">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510F0F" w:rsidRDefault="00920CB0" w:rsidP="004B74B1">
      <w:pPr>
        <w:numPr>
          <w:ilvl w:val="0"/>
          <w:numId w:val="73"/>
        </w:numPr>
        <w:suppressAutoHyphens w:val="0"/>
        <w:spacing w:line="240" w:lineRule="auto"/>
        <w:ind w:left="0" w:firstLine="709"/>
        <w:rPr>
          <w:color w:val="000000"/>
        </w:rPr>
      </w:pPr>
      <w:r w:rsidRPr="00510F0F">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510F0F" w:rsidRDefault="00920CB0" w:rsidP="00920CB0">
      <w:pPr>
        <w:spacing w:line="240" w:lineRule="auto"/>
        <w:ind w:firstLine="709"/>
        <w:rPr>
          <w:b/>
          <w:bCs w:val="0"/>
          <w:color w:val="000000"/>
        </w:rPr>
      </w:pPr>
    </w:p>
    <w:p w:rsidR="00920CB0" w:rsidRPr="00510F0F" w:rsidRDefault="00920CB0" w:rsidP="00920CB0">
      <w:pPr>
        <w:spacing w:line="240" w:lineRule="auto"/>
        <w:ind w:firstLine="709"/>
        <w:rPr>
          <w:color w:val="000000"/>
        </w:rPr>
      </w:pPr>
      <w:r w:rsidRPr="00510F0F">
        <w:rPr>
          <w:b/>
          <w:bCs w:val="0"/>
          <w:color w:val="000000"/>
        </w:rPr>
        <w:t xml:space="preserve">Участник: </w:t>
      </w:r>
      <w:r w:rsidRPr="00510F0F">
        <w:rPr>
          <w:color w:val="000000"/>
        </w:rPr>
        <w:t>_______________/</w:t>
      </w:r>
    </w:p>
    <w:p w:rsidR="00920CB0" w:rsidRPr="00510F0F" w:rsidRDefault="00920CB0" w:rsidP="00920CB0">
      <w:pPr>
        <w:spacing w:line="240" w:lineRule="auto"/>
        <w:ind w:firstLine="709"/>
        <w:rPr>
          <w:b/>
          <w:bCs w:val="0"/>
          <w:i/>
          <w:iCs/>
          <w:color w:val="000000"/>
        </w:rPr>
      </w:pPr>
    </w:p>
    <w:p w:rsidR="00920CB0" w:rsidRPr="00510F0F" w:rsidRDefault="00920CB0" w:rsidP="00920CB0">
      <w:pPr>
        <w:spacing w:line="240" w:lineRule="auto"/>
        <w:ind w:firstLine="709"/>
        <w:rPr>
          <w:b/>
          <w:bCs w:val="0"/>
          <w:i/>
          <w:iCs/>
          <w:color w:val="000000"/>
        </w:rPr>
      </w:pPr>
    </w:p>
    <w:p w:rsidR="00920CB0" w:rsidRPr="00510F0F" w:rsidRDefault="00920CB0" w:rsidP="00920CB0">
      <w:pPr>
        <w:spacing w:line="240" w:lineRule="auto"/>
        <w:ind w:firstLine="709"/>
        <w:rPr>
          <w:b/>
          <w:bCs w:val="0"/>
          <w:i/>
          <w:iCs/>
          <w:color w:val="000000"/>
        </w:rPr>
      </w:pPr>
    </w:p>
    <w:p w:rsidR="00920CB0" w:rsidRPr="00510F0F" w:rsidRDefault="00920CB0" w:rsidP="00920CB0">
      <w:pPr>
        <w:spacing w:line="240" w:lineRule="auto"/>
        <w:ind w:firstLine="709"/>
        <w:rPr>
          <w:b/>
          <w:bCs w:val="0"/>
          <w:i/>
          <w:iCs/>
          <w:color w:val="000000"/>
        </w:rPr>
      </w:pPr>
    </w:p>
    <w:p w:rsidR="00920CB0" w:rsidRPr="00510F0F" w:rsidRDefault="00920CB0" w:rsidP="00920CB0">
      <w:pPr>
        <w:spacing w:line="240" w:lineRule="auto"/>
        <w:ind w:firstLine="709"/>
        <w:rPr>
          <w:b/>
          <w:bCs w:val="0"/>
          <w:i/>
          <w:iCs/>
          <w:color w:val="000000"/>
        </w:rPr>
      </w:pPr>
    </w:p>
    <w:p w:rsidR="00920CB0" w:rsidRPr="00510F0F" w:rsidRDefault="00920CB0" w:rsidP="00920CB0">
      <w:pPr>
        <w:spacing w:line="240" w:lineRule="auto"/>
        <w:ind w:firstLine="709"/>
        <w:rPr>
          <w:b/>
          <w:i/>
          <w:color w:val="000000"/>
        </w:rPr>
      </w:pPr>
      <w:r w:rsidRPr="00510F0F">
        <w:rPr>
          <w:b/>
          <w:bCs w:val="0"/>
          <w:i/>
          <w:iCs/>
          <w:color w:val="000000"/>
        </w:rPr>
        <w:t>Информация о формах обратной связи ПАО «_______» в рамках системы предупреждения и профилактики коррупции:</w:t>
      </w:r>
    </w:p>
    <w:p w:rsidR="00920CB0" w:rsidRPr="00510F0F" w:rsidRDefault="00920CB0" w:rsidP="00920CB0">
      <w:r w:rsidRPr="00510F0F">
        <w:rPr>
          <w:i/>
        </w:rPr>
        <w:t xml:space="preserve">В ПАО «_______» действует система </w:t>
      </w:r>
      <w:r w:rsidRPr="00510F0F">
        <w:rPr>
          <w:bCs w:val="0"/>
          <w:i/>
          <w:iCs/>
        </w:rPr>
        <w:t>предупреждения и профилактики коррупции.</w:t>
      </w:r>
      <w:r w:rsidRPr="00510F0F">
        <w:rPr>
          <w:i/>
        </w:rPr>
        <w:t xml:space="preserve"> </w:t>
      </w:r>
      <w:r w:rsidRPr="00510F0F">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3" w:history="1">
        <w:r w:rsidRPr="00510F0F">
          <w:rPr>
            <w:i/>
            <w:color w:val="262626"/>
            <w:u w:val="single"/>
            <w:shd w:val="clear" w:color="auto" w:fill="FFFFFF"/>
          </w:rPr>
          <w:t>форму обратной связи</w:t>
        </w:r>
      </w:hyperlink>
      <w:r w:rsidRPr="00510F0F">
        <w:rPr>
          <w:i/>
        </w:rPr>
        <w:t xml:space="preserve"> на корпоративном веб-сайте</w:t>
      </w:r>
      <w:r w:rsidRPr="00510F0F">
        <w:rPr>
          <w:i/>
          <w:color w:val="2F2C2D"/>
          <w:shd w:val="clear" w:color="auto" w:fill="FFFFFF"/>
        </w:rPr>
        <w:t xml:space="preserve">, позвонив по телефону «Горячей линии» </w:t>
      </w:r>
      <w:r w:rsidRPr="00510F0F">
        <w:rPr>
          <w:bCs w:val="0"/>
          <w:i/>
          <w:color w:val="2F2C2D"/>
          <w:shd w:val="clear" w:color="auto" w:fill="FFFFFF"/>
        </w:rPr>
        <w:t>________ (указывается номер «горячей» линии заказчика)</w:t>
      </w:r>
      <w:r w:rsidRPr="00510F0F">
        <w:rPr>
          <w:i/>
          <w:color w:val="2F2C2D"/>
          <w:shd w:val="clear" w:color="auto" w:fill="FFFFFF"/>
        </w:rPr>
        <w:t xml:space="preserve">, </w:t>
      </w:r>
      <w:proofErr w:type="gramStart"/>
      <w:r w:rsidRPr="00510F0F">
        <w:rPr>
          <w:i/>
          <w:color w:val="2F2C2D"/>
          <w:shd w:val="clear" w:color="auto" w:fill="FFFFFF"/>
        </w:rPr>
        <w:t>или</w:t>
      </w:r>
      <w:proofErr w:type="gramEnd"/>
      <w:r w:rsidRPr="00510F0F">
        <w:rPr>
          <w:i/>
          <w:color w:val="2F2C2D"/>
          <w:shd w:val="clear" w:color="auto" w:fill="FFFFFF"/>
        </w:rPr>
        <w:t xml:space="preserve"> направив письменное обращение по адресу: </w:t>
      </w:r>
      <w:r w:rsidRPr="00510F0F">
        <w:rPr>
          <w:iCs/>
          <w:color w:val="2F2C2D"/>
          <w:shd w:val="clear" w:color="auto" w:fill="FFFFFF"/>
        </w:rPr>
        <w:t xml:space="preserve">___________ </w:t>
      </w:r>
      <w:r w:rsidRPr="00510F0F">
        <w:rPr>
          <w:i/>
          <w:iCs/>
          <w:color w:val="2F2C2D"/>
          <w:shd w:val="clear" w:color="auto" w:fill="FFFFFF"/>
        </w:rPr>
        <w:t>(указывается адрес заказчика)</w:t>
      </w:r>
      <w:r w:rsidRPr="00510F0F">
        <w:rPr>
          <w:iCs/>
          <w:color w:val="2F2C2D"/>
          <w:shd w:val="clear" w:color="auto" w:fill="FFFFFF"/>
        </w:rPr>
        <w:t>.</w:t>
      </w:r>
    </w:p>
    <w:p w:rsidR="00920CB0" w:rsidRPr="00510F0F" w:rsidRDefault="00920CB0" w:rsidP="00920CB0">
      <w:pPr>
        <w:pBdr>
          <w:bottom w:val="single" w:sz="4" w:space="1" w:color="auto"/>
        </w:pBdr>
        <w:shd w:val="clear" w:color="auto" w:fill="E0E0E0"/>
        <w:spacing w:line="240" w:lineRule="auto"/>
        <w:ind w:right="21"/>
        <w:jc w:val="center"/>
        <w:rPr>
          <w:b/>
          <w:color w:val="000000"/>
          <w:spacing w:val="36"/>
        </w:rPr>
      </w:pPr>
      <w:r w:rsidRPr="00510F0F">
        <w:rPr>
          <w:b/>
          <w:color w:val="000000"/>
          <w:spacing w:val="36"/>
        </w:rPr>
        <w:t>конец формы</w:t>
      </w:r>
    </w:p>
    <w:p w:rsidR="00920CB0" w:rsidRPr="00510F0F" w:rsidRDefault="00920CB0">
      <w:pPr>
        <w:suppressAutoHyphens w:val="0"/>
        <w:spacing w:line="240" w:lineRule="auto"/>
        <w:ind w:firstLine="0"/>
        <w:jc w:val="left"/>
        <w:rPr>
          <w:b/>
        </w:rPr>
      </w:pPr>
      <w:r w:rsidRPr="00510F0F">
        <w:br w:type="page"/>
      </w:r>
    </w:p>
    <w:p w:rsidR="004F4D80" w:rsidRPr="00510F0F" w:rsidRDefault="004F4D80" w:rsidP="004F4D80">
      <w:pPr>
        <w:pStyle w:val="2"/>
        <w:pageBreakBefore/>
        <w:tabs>
          <w:tab w:val="clear" w:pos="0"/>
          <w:tab w:val="clear" w:pos="1700"/>
          <w:tab w:val="left" w:pos="1134"/>
          <w:tab w:val="num" w:pos="5104"/>
        </w:tabs>
        <w:spacing w:before="100" w:beforeAutospacing="1" w:after="100" w:afterAutospacing="1" w:line="240" w:lineRule="auto"/>
        <w:rPr>
          <w:sz w:val="22"/>
          <w:szCs w:val="22"/>
        </w:rPr>
        <w:sectPr w:rsidR="004F4D80" w:rsidRPr="00510F0F" w:rsidSect="004F4D80">
          <w:footerReference w:type="even" r:id="rId34"/>
          <w:pgSz w:w="11906" w:h="16838" w:code="9"/>
          <w:pgMar w:top="680" w:right="566" w:bottom="539" w:left="1134" w:header="680" w:footer="278" w:gutter="0"/>
          <w:cols w:space="708"/>
          <w:titlePg/>
          <w:docGrid w:linePitch="360"/>
        </w:sectPr>
      </w:pPr>
    </w:p>
    <w:p w:rsidR="004F4D80" w:rsidRPr="00510F0F" w:rsidRDefault="00492C8B" w:rsidP="004F4D80">
      <w:pPr>
        <w:pStyle w:val="2"/>
        <w:pageBreakBefore/>
        <w:tabs>
          <w:tab w:val="clear" w:pos="0"/>
          <w:tab w:val="clear" w:pos="1700"/>
          <w:tab w:val="left" w:pos="1134"/>
          <w:tab w:val="num" w:pos="5104"/>
        </w:tabs>
        <w:spacing w:before="100" w:beforeAutospacing="1" w:after="100" w:afterAutospacing="1" w:line="240" w:lineRule="auto"/>
        <w:rPr>
          <w:sz w:val="22"/>
          <w:szCs w:val="22"/>
        </w:rPr>
      </w:pPr>
      <w:bookmarkStart w:id="630" w:name="_Toc423423668"/>
      <w:bookmarkStart w:id="631" w:name="_Ref440271072"/>
      <w:bookmarkStart w:id="632" w:name="_Ref440273986"/>
      <w:bookmarkStart w:id="633" w:name="_Ref440274337"/>
      <w:bookmarkStart w:id="634" w:name="_Ref440274913"/>
      <w:bookmarkStart w:id="635" w:name="_Ref440284918"/>
      <w:bookmarkStart w:id="636" w:name="_Toc447292259"/>
      <w:r w:rsidRPr="00510F0F">
        <w:rPr>
          <w:sz w:val="22"/>
          <w:szCs w:val="22"/>
        </w:rPr>
        <w:lastRenderedPageBreak/>
        <w:t>Сводная таблица стоимости</w:t>
      </w:r>
      <w:r w:rsidR="004F4D80" w:rsidRPr="00510F0F">
        <w:rPr>
          <w:sz w:val="22"/>
          <w:szCs w:val="22"/>
        </w:rPr>
        <w:t xml:space="preserve"> </w:t>
      </w:r>
      <w:r w:rsidR="009A70A4" w:rsidRPr="00510F0F">
        <w:rPr>
          <w:bCs w:val="0"/>
          <w:sz w:val="22"/>
          <w:szCs w:val="22"/>
        </w:rPr>
        <w:t xml:space="preserve">поставок </w:t>
      </w:r>
      <w:r w:rsidR="004F4D80" w:rsidRPr="00510F0F">
        <w:rPr>
          <w:sz w:val="22"/>
          <w:szCs w:val="22"/>
        </w:rPr>
        <w:t xml:space="preserve">(форма </w:t>
      </w:r>
      <w:r w:rsidR="004F4D80" w:rsidRPr="00510F0F">
        <w:rPr>
          <w:noProof/>
          <w:sz w:val="22"/>
          <w:szCs w:val="22"/>
        </w:rPr>
        <w:t>2</w:t>
      </w:r>
      <w:r w:rsidR="004F4D80" w:rsidRPr="00510F0F">
        <w:rPr>
          <w:sz w:val="22"/>
          <w:szCs w:val="22"/>
        </w:rPr>
        <w:t>)</w:t>
      </w:r>
      <w:bookmarkEnd w:id="611"/>
      <w:bookmarkEnd w:id="612"/>
      <w:bookmarkEnd w:id="613"/>
      <w:bookmarkEnd w:id="614"/>
      <w:bookmarkEnd w:id="615"/>
      <w:bookmarkEnd w:id="616"/>
      <w:bookmarkEnd w:id="630"/>
      <w:bookmarkEnd w:id="631"/>
      <w:bookmarkEnd w:id="632"/>
      <w:bookmarkEnd w:id="633"/>
      <w:bookmarkEnd w:id="634"/>
      <w:bookmarkEnd w:id="635"/>
      <w:bookmarkEnd w:id="636"/>
    </w:p>
    <w:p w:rsidR="004F4D80" w:rsidRPr="00510F0F" w:rsidRDefault="004F4D80" w:rsidP="004F4D80">
      <w:r w:rsidRPr="00510F0F">
        <w:t>(</w:t>
      </w:r>
      <w:r w:rsidRPr="00510F0F">
        <w:rPr>
          <w:shd w:val="clear" w:color="auto" w:fill="FFFF99"/>
        </w:rPr>
        <w:t>заполняется отдельно по каждому из лотов с указанием номера и названия лота</w:t>
      </w:r>
      <w:r w:rsidRPr="00510F0F">
        <w:t>)</w:t>
      </w:r>
    </w:p>
    <w:p w:rsidR="004F4D80" w:rsidRPr="00510F0F" w:rsidRDefault="004F4D80" w:rsidP="004F4D80">
      <w:pPr>
        <w:pStyle w:val="3"/>
        <w:rPr>
          <w:sz w:val="22"/>
        </w:rPr>
      </w:pPr>
      <w:bookmarkStart w:id="637" w:name="_Toc98253923"/>
      <w:bookmarkStart w:id="638" w:name="_Toc157248177"/>
      <w:bookmarkStart w:id="639" w:name="_Toc157496546"/>
      <w:bookmarkStart w:id="640" w:name="_Toc158206085"/>
      <w:bookmarkStart w:id="641" w:name="_Toc164057770"/>
      <w:bookmarkStart w:id="642" w:name="_Toc164137120"/>
      <w:bookmarkStart w:id="643" w:name="_Toc164161280"/>
      <w:bookmarkStart w:id="644" w:name="_Toc165173851"/>
      <w:bookmarkStart w:id="645" w:name="_Ref264038986"/>
      <w:bookmarkStart w:id="646" w:name="_Ref264359294"/>
      <w:bookmarkStart w:id="647" w:name="_Toc439170676"/>
      <w:bookmarkStart w:id="648" w:name="_Toc439172778"/>
      <w:bookmarkStart w:id="649" w:name="_Toc439173222"/>
      <w:bookmarkStart w:id="650" w:name="_Toc439238218"/>
      <w:bookmarkStart w:id="651" w:name="_Toc439252766"/>
      <w:bookmarkStart w:id="652" w:name="_Toc439323740"/>
      <w:bookmarkStart w:id="653" w:name="_Toc440357138"/>
      <w:bookmarkStart w:id="654" w:name="_Toc440359693"/>
      <w:bookmarkStart w:id="655" w:name="_Toc440632157"/>
      <w:bookmarkStart w:id="656" w:name="_Toc440875977"/>
      <w:bookmarkStart w:id="657" w:name="_Toc441130820"/>
      <w:bookmarkStart w:id="658" w:name="_Toc447292260"/>
      <w:r w:rsidRPr="00510F0F">
        <w:rPr>
          <w:sz w:val="22"/>
        </w:rPr>
        <w:t xml:space="preserve">Форма </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r w:rsidR="00492C8B" w:rsidRPr="00510F0F">
        <w:rPr>
          <w:sz w:val="22"/>
        </w:rPr>
        <w:t>Сводной таблицы стоимости</w:t>
      </w:r>
      <w:bookmarkEnd w:id="651"/>
      <w:bookmarkEnd w:id="652"/>
      <w:bookmarkEnd w:id="653"/>
      <w:bookmarkEnd w:id="654"/>
      <w:bookmarkEnd w:id="655"/>
      <w:bookmarkEnd w:id="656"/>
      <w:r w:rsidR="009A70A4" w:rsidRPr="00510F0F">
        <w:rPr>
          <w:bCs w:val="0"/>
          <w:sz w:val="22"/>
        </w:rPr>
        <w:t xml:space="preserve"> поставок</w:t>
      </w:r>
      <w:bookmarkEnd w:id="657"/>
      <w:bookmarkEnd w:id="658"/>
    </w:p>
    <w:p w:rsidR="004F4D80" w:rsidRPr="00510F0F" w:rsidRDefault="004F4D80" w:rsidP="004F4D80">
      <w:pPr>
        <w:pBdr>
          <w:top w:val="single" w:sz="4" w:space="1" w:color="auto"/>
        </w:pBdr>
        <w:shd w:val="clear" w:color="auto" w:fill="E0E0E0"/>
        <w:spacing w:line="240" w:lineRule="auto"/>
        <w:ind w:right="21" w:firstLine="0"/>
        <w:jc w:val="center"/>
        <w:rPr>
          <w:b/>
          <w:color w:val="000000"/>
          <w:spacing w:val="36"/>
        </w:rPr>
      </w:pPr>
      <w:r w:rsidRPr="00510F0F">
        <w:rPr>
          <w:b/>
          <w:color w:val="000000"/>
          <w:spacing w:val="36"/>
        </w:rPr>
        <w:t>начало формы</w:t>
      </w:r>
    </w:p>
    <w:p w:rsidR="004F4D80" w:rsidRPr="00510F0F" w:rsidRDefault="004F4D80" w:rsidP="004F4D80">
      <w:pPr>
        <w:ind w:firstLine="0"/>
      </w:pPr>
      <w:r w:rsidRPr="00510F0F">
        <w:t xml:space="preserve">Приложение </w:t>
      </w:r>
      <w:r w:rsidR="00920CB0" w:rsidRPr="00510F0F">
        <w:t>2</w:t>
      </w:r>
      <w:r w:rsidRPr="00510F0F">
        <w:t xml:space="preserve"> к письму о подаче оферты</w:t>
      </w:r>
    </w:p>
    <w:p w:rsidR="004F4D80" w:rsidRPr="00510F0F" w:rsidRDefault="004F4D80" w:rsidP="004F4D80">
      <w:pPr>
        <w:ind w:firstLine="0"/>
      </w:pPr>
      <w:r w:rsidRPr="00510F0F">
        <w:t>от «____»_____________ </w:t>
      </w:r>
      <w:proofErr w:type="gramStart"/>
      <w:r w:rsidRPr="00510F0F">
        <w:t>г</w:t>
      </w:r>
      <w:proofErr w:type="gramEnd"/>
      <w:r w:rsidRPr="00510F0F">
        <w:t>. №__________</w:t>
      </w:r>
    </w:p>
    <w:p w:rsidR="004F4D80" w:rsidRPr="00510F0F" w:rsidRDefault="00492C8B" w:rsidP="004F4D80">
      <w:pPr>
        <w:jc w:val="center"/>
        <w:rPr>
          <w:b/>
        </w:rPr>
      </w:pPr>
      <w:r w:rsidRPr="00510F0F">
        <w:rPr>
          <w:b/>
        </w:rPr>
        <w:t>Сводная таблица стоимости</w:t>
      </w:r>
      <w:r w:rsidR="009A70A4" w:rsidRPr="00510F0F">
        <w:rPr>
          <w:bCs w:val="0"/>
        </w:rPr>
        <w:t xml:space="preserve"> </w:t>
      </w:r>
      <w:r w:rsidR="009A70A4" w:rsidRPr="00510F0F">
        <w:rPr>
          <w:b/>
        </w:rPr>
        <w:t>поставок</w:t>
      </w:r>
    </w:p>
    <w:p w:rsidR="004F4D80" w:rsidRPr="00510F0F" w:rsidRDefault="004F4D80" w:rsidP="004F4D80">
      <w:pPr>
        <w:rPr>
          <w:color w:val="000000"/>
        </w:rPr>
      </w:pPr>
      <w:r w:rsidRPr="00510F0F">
        <w:rPr>
          <w:color w:val="000000"/>
        </w:rPr>
        <w:t xml:space="preserve">Наименование и адрес </w:t>
      </w:r>
      <w:r w:rsidR="00C236C0" w:rsidRPr="00510F0F">
        <w:rPr>
          <w:color w:val="000000"/>
        </w:rPr>
        <w:t>Участник</w:t>
      </w:r>
      <w:r w:rsidRPr="00510F0F">
        <w:rPr>
          <w:color w:val="000000"/>
        </w:rPr>
        <w:t>а: _________________________________</w:t>
      </w:r>
    </w:p>
    <w:p w:rsidR="004F4D80" w:rsidRPr="00510F0F" w:rsidRDefault="004F4D80" w:rsidP="004F4D80">
      <w:pPr>
        <w:spacing w:line="240" w:lineRule="auto"/>
        <w:rPr>
          <w:b/>
        </w:rPr>
      </w:pPr>
      <w:r w:rsidRPr="00510F0F">
        <w:rPr>
          <w:b/>
        </w:rPr>
        <w:t xml:space="preserve">Таблица-1. </w:t>
      </w:r>
      <w:r w:rsidR="004B74B1" w:rsidRPr="00510F0F">
        <w:rPr>
          <w:b/>
        </w:rPr>
        <w:t>Стоимость единицы</w:t>
      </w:r>
      <w:r w:rsidRPr="00510F0F">
        <w:rPr>
          <w:b/>
        </w:rPr>
        <w:t xml:space="preserve"> поставляемой продукции</w:t>
      </w:r>
    </w:p>
    <w:tbl>
      <w:tblPr>
        <w:tblW w:w="13907" w:type="dxa"/>
        <w:tblInd w:w="93" w:type="dxa"/>
        <w:tblLook w:val="04A0" w:firstRow="1" w:lastRow="0" w:firstColumn="1" w:lastColumn="0" w:noHBand="0" w:noVBand="1"/>
      </w:tblPr>
      <w:tblGrid>
        <w:gridCol w:w="618"/>
        <w:gridCol w:w="2516"/>
        <w:gridCol w:w="2693"/>
        <w:gridCol w:w="1706"/>
        <w:gridCol w:w="1761"/>
        <w:gridCol w:w="1272"/>
        <w:gridCol w:w="1842"/>
        <w:gridCol w:w="1499"/>
      </w:tblGrid>
      <w:tr w:rsidR="004B74B1" w:rsidRPr="00510F0F" w:rsidTr="004B74B1">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74B1" w:rsidRPr="00510F0F" w:rsidRDefault="004B74B1" w:rsidP="004F4D80">
            <w:pPr>
              <w:spacing w:line="240" w:lineRule="auto"/>
              <w:ind w:firstLine="0"/>
              <w:jc w:val="center"/>
              <w:rPr>
                <w:b/>
                <w:bCs w:val="0"/>
                <w:color w:val="000000"/>
                <w:highlight w:val="yellow"/>
              </w:rPr>
            </w:pPr>
            <w:r w:rsidRPr="00510F0F">
              <w:rPr>
                <w:b/>
                <w:bCs w:val="0"/>
                <w:color w:val="000000"/>
                <w:highlight w:val="yellow"/>
              </w:rPr>
              <w:t xml:space="preserve">№ </w:t>
            </w:r>
            <w:proofErr w:type="gramStart"/>
            <w:r w:rsidRPr="00510F0F">
              <w:rPr>
                <w:b/>
                <w:bCs w:val="0"/>
                <w:color w:val="000000"/>
                <w:highlight w:val="yellow"/>
              </w:rPr>
              <w:t>п</w:t>
            </w:r>
            <w:proofErr w:type="gramEnd"/>
            <w:r w:rsidRPr="00510F0F">
              <w:rPr>
                <w:b/>
                <w:bCs w:val="0"/>
                <w:color w:val="000000"/>
                <w:highlight w:val="yellow"/>
              </w:rPr>
              <w:t>/п</w:t>
            </w:r>
          </w:p>
        </w:tc>
        <w:tc>
          <w:tcPr>
            <w:tcW w:w="2516" w:type="dxa"/>
            <w:tcBorders>
              <w:top w:val="single" w:sz="4" w:space="0" w:color="auto"/>
              <w:left w:val="nil"/>
              <w:bottom w:val="single" w:sz="4" w:space="0" w:color="auto"/>
              <w:right w:val="single" w:sz="4" w:space="0" w:color="auto"/>
            </w:tcBorders>
            <w:shd w:val="clear" w:color="auto" w:fill="auto"/>
            <w:vAlign w:val="center"/>
            <w:hideMark/>
          </w:tcPr>
          <w:p w:rsidR="004B74B1" w:rsidRPr="00510F0F" w:rsidRDefault="004B74B1" w:rsidP="004F4D80">
            <w:pPr>
              <w:spacing w:line="240" w:lineRule="auto"/>
              <w:ind w:firstLine="0"/>
              <w:jc w:val="center"/>
              <w:rPr>
                <w:b/>
                <w:bCs w:val="0"/>
                <w:color w:val="000000"/>
                <w:highlight w:val="yellow"/>
              </w:rPr>
            </w:pPr>
            <w:r w:rsidRPr="00510F0F">
              <w:rPr>
                <w:b/>
                <w:bCs w:val="0"/>
                <w:color w:val="000000"/>
                <w:highlight w:val="yellow"/>
              </w:rPr>
              <w:t>Наименование продукции, Тип, марка</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4B74B1" w:rsidRPr="00510F0F" w:rsidRDefault="004B74B1" w:rsidP="004F4D80">
            <w:pPr>
              <w:spacing w:line="240" w:lineRule="auto"/>
              <w:ind w:firstLine="0"/>
              <w:jc w:val="center"/>
              <w:rPr>
                <w:b/>
                <w:bCs w:val="0"/>
                <w:color w:val="000000"/>
                <w:highlight w:val="yellow"/>
              </w:rPr>
            </w:pPr>
            <w:r w:rsidRPr="00510F0F">
              <w:rPr>
                <w:b/>
                <w:bCs w:val="0"/>
                <w:color w:val="000000"/>
                <w:highlight w:val="yellow"/>
              </w:rPr>
              <w:t>АНАЛОГ</w:t>
            </w:r>
            <w:r w:rsidRPr="00510F0F">
              <w:rPr>
                <w:b/>
                <w:bCs w:val="0"/>
                <w:color w:val="000000"/>
                <w:highlight w:val="yellow"/>
              </w:rPr>
              <w:br/>
              <w:t xml:space="preserve">(заполняется </w:t>
            </w:r>
            <w:proofErr w:type="gramStart"/>
            <w:r w:rsidRPr="00510F0F">
              <w:rPr>
                <w:b/>
                <w:bCs w:val="0"/>
                <w:color w:val="000000"/>
                <w:highlight w:val="yellow"/>
              </w:rPr>
              <w:t>Участником</w:t>
            </w:r>
            <w:proofErr w:type="gramEnd"/>
            <w:r w:rsidRPr="00510F0F">
              <w:rPr>
                <w:b/>
                <w:bCs w:val="0"/>
                <w:color w:val="000000"/>
                <w:highlight w:val="yellow"/>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B74B1" w:rsidRPr="00510F0F" w:rsidRDefault="004B74B1" w:rsidP="004F4D80">
            <w:pPr>
              <w:spacing w:line="240" w:lineRule="auto"/>
              <w:ind w:firstLine="0"/>
              <w:jc w:val="center"/>
              <w:rPr>
                <w:b/>
                <w:bCs w:val="0"/>
                <w:color w:val="000000"/>
                <w:highlight w:val="yellow"/>
              </w:rPr>
            </w:pPr>
            <w:r w:rsidRPr="00510F0F">
              <w:rPr>
                <w:b/>
                <w:bCs w:val="0"/>
                <w:color w:val="000000"/>
                <w:highlight w:val="yellow"/>
              </w:rPr>
              <w:t>Наименование производителя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4B74B1" w:rsidRPr="00510F0F" w:rsidRDefault="004B74B1" w:rsidP="004F4D80">
            <w:pPr>
              <w:spacing w:line="240" w:lineRule="auto"/>
              <w:ind w:firstLine="0"/>
              <w:jc w:val="center"/>
              <w:rPr>
                <w:b/>
                <w:bCs w:val="0"/>
                <w:color w:val="000000"/>
                <w:highlight w:val="yellow"/>
              </w:rPr>
            </w:pPr>
            <w:r w:rsidRPr="00510F0F">
              <w:rPr>
                <w:b/>
                <w:bCs w:val="0"/>
                <w:color w:val="000000"/>
                <w:highlight w:val="yellow"/>
              </w:rPr>
              <w:t>Страна происхождения</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4B74B1" w:rsidRPr="00510F0F" w:rsidRDefault="004B74B1" w:rsidP="004B74B1">
            <w:pPr>
              <w:spacing w:line="240" w:lineRule="auto"/>
              <w:ind w:firstLine="0"/>
              <w:jc w:val="center"/>
              <w:rPr>
                <w:b/>
                <w:bCs w:val="0"/>
                <w:color w:val="000000"/>
                <w:highlight w:val="yellow"/>
              </w:rPr>
            </w:pPr>
            <w:r w:rsidRPr="00510F0F">
              <w:rPr>
                <w:b/>
                <w:bCs w:val="0"/>
                <w:color w:val="000000"/>
                <w:highlight w:val="yellow"/>
              </w:rPr>
              <w:t>Единица измерения</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4B74B1" w:rsidRPr="00510F0F" w:rsidRDefault="004B74B1" w:rsidP="004F4D80">
            <w:pPr>
              <w:spacing w:line="240" w:lineRule="auto"/>
              <w:ind w:firstLine="0"/>
              <w:jc w:val="center"/>
              <w:rPr>
                <w:b/>
                <w:bCs w:val="0"/>
                <w:color w:val="000000"/>
                <w:highlight w:val="yellow"/>
              </w:rPr>
            </w:pPr>
            <w:r w:rsidRPr="00510F0F">
              <w:rPr>
                <w:b/>
                <w:bCs w:val="0"/>
                <w:color w:val="000000"/>
                <w:highlight w:val="yellow"/>
              </w:rPr>
              <w:t>Цена единицы без НДС, руб.</w:t>
            </w:r>
          </w:p>
        </w:tc>
        <w:tc>
          <w:tcPr>
            <w:tcW w:w="1985" w:type="dxa"/>
            <w:tcBorders>
              <w:top w:val="single" w:sz="4" w:space="0" w:color="auto"/>
              <w:left w:val="nil"/>
              <w:bottom w:val="single" w:sz="4" w:space="0" w:color="auto"/>
              <w:right w:val="single" w:sz="4" w:space="0" w:color="auto"/>
            </w:tcBorders>
            <w:vAlign w:val="center"/>
          </w:tcPr>
          <w:p w:rsidR="004B74B1" w:rsidRPr="00510F0F" w:rsidRDefault="004B74B1" w:rsidP="004B74B1">
            <w:pPr>
              <w:spacing w:line="240" w:lineRule="auto"/>
              <w:ind w:firstLine="0"/>
              <w:jc w:val="center"/>
              <w:rPr>
                <w:b/>
                <w:bCs w:val="0"/>
                <w:color w:val="000000"/>
                <w:highlight w:val="yellow"/>
              </w:rPr>
            </w:pPr>
            <w:r w:rsidRPr="00510F0F">
              <w:rPr>
                <w:b/>
                <w:bCs w:val="0"/>
                <w:color w:val="000000"/>
                <w:highlight w:val="yellow"/>
              </w:rPr>
              <w:t>Цена единицы с НДС, руб.</w:t>
            </w:r>
          </w:p>
        </w:tc>
      </w:tr>
      <w:tr w:rsidR="004B74B1" w:rsidRPr="00510F0F" w:rsidTr="004B74B1">
        <w:trPr>
          <w:trHeight w:val="255"/>
        </w:trPr>
        <w:tc>
          <w:tcPr>
            <w:tcW w:w="13907" w:type="dxa"/>
            <w:gridSpan w:val="8"/>
            <w:tcBorders>
              <w:top w:val="nil"/>
              <w:left w:val="single" w:sz="4" w:space="0" w:color="auto"/>
              <w:bottom w:val="single" w:sz="4" w:space="0" w:color="auto"/>
              <w:right w:val="single" w:sz="4" w:space="0" w:color="auto"/>
            </w:tcBorders>
            <w:shd w:val="clear" w:color="auto" w:fill="auto"/>
            <w:noWrap/>
            <w:vAlign w:val="center"/>
          </w:tcPr>
          <w:p w:rsidR="004B74B1" w:rsidRPr="00510F0F" w:rsidRDefault="004B74B1" w:rsidP="004B74B1">
            <w:pPr>
              <w:numPr>
                <w:ilvl w:val="0"/>
                <w:numId w:val="68"/>
              </w:numPr>
              <w:suppressAutoHyphens w:val="0"/>
              <w:spacing w:line="240" w:lineRule="auto"/>
              <w:jc w:val="left"/>
              <w:rPr>
                <w:highlight w:val="yellow"/>
              </w:rPr>
            </w:pPr>
            <w:r w:rsidRPr="00510F0F">
              <w:rPr>
                <w:b/>
                <w:highlight w:val="yellow"/>
              </w:rPr>
              <w:t> </w:t>
            </w:r>
            <w:r w:rsidRPr="00510F0F">
              <w:rPr>
                <w:b/>
                <w:bCs w:val="0"/>
                <w:highlight w:val="yellow"/>
              </w:rPr>
              <w:t>Филиал ПАО «МРСК Центра»</w:t>
            </w:r>
            <w:r w:rsidRPr="00510F0F">
              <w:rPr>
                <w:b/>
                <w:highlight w:val="yellow"/>
              </w:rPr>
              <w:t xml:space="preserve"> «</w:t>
            </w:r>
            <w:r w:rsidRPr="00510F0F">
              <w:rPr>
                <w:rStyle w:val="aa"/>
                <w:b w:val="0"/>
                <w:highlight w:val="yellow"/>
              </w:rPr>
              <w:t xml:space="preserve">____ </w:t>
            </w:r>
            <w:proofErr w:type="spellStart"/>
            <w:r w:rsidRPr="00510F0F">
              <w:rPr>
                <w:b/>
                <w:highlight w:val="yellow"/>
              </w:rPr>
              <w:t>энерго</w:t>
            </w:r>
            <w:proofErr w:type="spellEnd"/>
            <w:r w:rsidRPr="00510F0F">
              <w:rPr>
                <w:b/>
                <w:highlight w:val="yellow"/>
              </w:rPr>
              <w:t>»</w:t>
            </w:r>
          </w:p>
        </w:tc>
      </w:tr>
      <w:tr w:rsidR="004B74B1" w:rsidRPr="00510F0F" w:rsidTr="004B74B1">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center"/>
              <w:rPr>
                <w:highlight w:val="yellow"/>
              </w:rPr>
            </w:pPr>
            <w:r w:rsidRPr="00510F0F">
              <w:rPr>
                <w:highlight w:val="yellow"/>
              </w:rPr>
              <w:t>1.1</w:t>
            </w:r>
          </w:p>
        </w:tc>
        <w:tc>
          <w:tcPr>
            <w:tcW w:w="2516" w:type="dxa"/>
            <w:tcBorders>
              <w:top w:val="nil"/>
              <w:left w:val="nil"/>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left"/>
              <w:rPr>
                <w:b/>
                <w:bCs w:val="0"/>
                <w:color w:val="000000"/>
                <w:highlight w:val="yellow"/>
              </w:rPr>
            </w:pPr>
          </w:p>
        </w:tc>
        <w:tc>
          <w:tcPr>
            <w:tcW w:w="2693" w:type="dxa"/>
            <w:tcBorders>
              <w:top w:val="nil"/>
              <w:left w:val="nil"/>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left"/>
              <w:rPr>
                <w:b/>
                <w:bCs w:val="0"/>
                <w:color w:val="000000"/>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left"/>
              <w:rPr>
                <w:b/>
                <w:bCs w:val="0"/>
                <w:color w:val="000000"/>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left"/>
              <w:rPr>
                <w:b/>
                <w:bCs w:val="0"/>
                <w:color w:val="000000"/>
                <w:highlight w:val="yellow"/>
              </w:rPr>
            </w:pPr>
          </w:p>
        </w:tc>
        <w:tc>
          <w:tcPr>
            <w:tcW w:w="993" w:type="dxa"/>
            <w:tcBorders>
              <w:top w:val="nil"/>
              <w:left w:val="nil"/>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left"/>
              <w:rPr>
                <w:highlight w:val="yellow"/>
              </w:rPr>
            </w:pPr>
          </w:p>
        </w:tc>
        <w:tc>
          <w:tcPr>
            <w:tcW w:w="1842" w:type="dxa"/>
            <w:tcBorders>
              <w:top w:val="nil"/>
              <w:left w:val="nil"/>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left"/>
              <w:rPr>
                <w:highlight w:val="yellow"/>
              </w:rPr>
            </w:pPr>
          </w:p>
        </w:tc>
        <w:tc>
          <w:tcPr>
            <w:tcW w:w="1985" w:type="dxa"/>
            <w:tcBorders>
              <w:top w:val="single" w:sz="4" w:space="0" w:color="auto"/>
              <w:left w:val="nil"/>
              <w:bottom w:val="single" w:sz="4" w:space="0" w:color="auto"/>
              <w:right w:val="single" w:sz="4" w:space="0" w:color="auto"/>
            </w:tcBorders>
          </w:tcPr>
          <w:p w:rsidR="004B74B1" w:rsidRPr="00510F0F" w:rsidRDefault="004B74B1" w:rsidP="004F4D80">
            <w:pPr>
              <w:spacing w:line="240" w:lineRule="auto"/>
              <w:ind w:firstLine="0"/>
              <w:jc w:val="left"/>
              <w:rPr>
                <w:highlight w:val="yellow"/>
              </w:rPr>
            </w:pPr>
          </w:p>
        </w:tc>
      </w:tr>
      <w:tr w:rsidR="004B74B1" w:rsidRPr="00510F0F" w:rsidTr="004B74B1">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center"/>
              <w:rPr>
                <w:highlight w:val="yellow"/>
              </w:rPr>
            </w:pPr>
            <w:r w:rsidRPr="00510F0F">
              <w:rPr>
                <w:highlight w:val="yellow"/>
              </w:rPr>
              <w:t>1.2</w:t>
            </w:r>
          </w:p>
        </w:tc>
        <w:tc>
          <w:tcPr>
            <w:tcW w:w="2516" w:type="dxa"/>
            <w:tcBorders>
              <w:top w:val="nil"/>
              <w:left w:val="nil"/>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left"/>
              <w:rPr>
                <w:b/>
                <w:bCs w:val="0"/>
                <w:color w:val="000000"/>
                <w:highlight w:val="yellow"/>
              </w:rPr>
            </w:pPr>
          </w:p>
        </w:tc>
        <w:tc>
          <w:tcPr>
            <w:tcW w:w="2693" w:type="dxa"/>
            <w:tcBorders>
              <w:top w:val="nil"/>
              <w:left w:val="nil"/>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left"/>
              <w:rPr>
                <w:b/>
                <w:bCs w:val="0"/>
                <w:color w:val="000000"/>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left"/>
              <w:rPr>
                <w:b/>
                <w:bCs w:val="0"/>
                <w:color w:val="000000"/>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left"/>
              <w:rPr>
                <w:b/>
                <w:bCs w:val="0"/>
                <w:color w:val="000000"/>
                <w:highlight w:val="yellow"/>
              </w:rPr>
            </w:pPr>
          </w:p>
        </w:tc>
        <w:tc>
          <w:tcPr>
            <w:tcW w:w="993" w:type="dxa"/>
            <w:tcBorders>
              <w:top w:val="nil"/>
              <w:left w:val="nil"/>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left"/>
              <w:rPr>
                <w:highlight w:val="yellow"/>
              </w:rPr>
            </w:pPr>
          </w:p>
        </w:tc>
        <w:tc>
          <w:tcPr>
            <w:tcW w:w="1842" w:type="dxa"/>
            <w:tcBorders>
              <w:top w:val="nil"/>
              <w:left w:val="nil"/>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left"/>
              <w:rPr>
                <w:highlight w:val="yellow"/>
              </w:rPr>
            </w:pPr>
          </w:p>
        </w:tc>
        <w:tc>
          <w:tcPr>
            <w:tcW w:w="1985" w:type="dxa"/>
            <w:tcBorders>
              <w:top w:val="single" w:sz="4" w:space="0" w:color="auto"/>
              <w:left w:val="nil"/>
              <w:bottom w:val="single" w:sz="4" w:space="0" w:color="auto"/>
              <w:right w:val="single" w:sz="4" w:space="0" w:color="auto"/>
            </w:tcBorders>
          </w:tcPr>
          <w:p w:rsidR="004B74B1" w:rsidRPr="00510F0F" w:rsidRDefault="004B74B1" w:rsidP="004F4D80">
            <w:pPr>
              <w:spacing w:line="240" w:lineRule="auto"/>
              <w:ind w:firstLine="0"/>
              <w:jc w:val="left"/>
              <w:rPr>
                <w:highlight w:val="yellow"/>
              </w:rPr>
            </w:pPr>
          </w:p>
        </w:tc>
      </w:tr>
      <w:tr w:rsidR="004B74B1" w:rsidRPr="00510F0F" w:rsidTr="004B74B1">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center"/>
              <w:rPr>
                <w:highlight w:val="yellow"/>
              </w:rPr>
            </w:pPr>
            <w:r w:rsidRPr="00510F0F">
              <w:rPr>
                <w:highlight w:val="yellow"/>
              </w:rPr>
              <w:t>1.3</w:t>
            </w:r>
          </w:p>
        </w:tc>
        <w:tc>
          <w:tcPr>
            <w:tcW w:w="2516" w:type="dxa"/>
            <w:tcBorders>
              <w:top w:val="nil"/>
              <w:left w:val="nil"/>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left"/>
              <w:rPr>
                <w:b/>
                <w:bCs w:val="0"/>
                <w:color w:val="000000"/>
                <w:highlight w:val="yellow"/>
              </w:rPr>
            </w:pPr>
          </w:p>
        </w:tc>
        <w:tc>
          <w:tcPr>
            <w:tcW w:w="2693" w:type="dxa"/>
            <w:tcBorders>
              <w:top w:val="nil"/>
              <w:left w:val="nil"/>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left"/>
              <w:rPr>
                <w:b/>
                <w:bCs w:val="0"/>
                <w:color w:val="000000"/>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left"/>
              <w:rPr>
                <w:b/>
                <w:bCs w:val="0"/>
                <w:color w:val="000000"/>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left"/>
              <w:rPr>
                <w:b/>
                <w:bCs w:val="0"/>
                <w:color w:val="000000"/>
                <w:highlight w:val="yellow"/>
              </w:rPr>
            </w:pPr>
          </w:p>
        </w:tc>
        <w:tc>
          <w:tcPr>
            <w:tcW w:w="993" w:type="dxa"/>
            <w:tcBorders>
              <w:top w:val="nil"/>
              <w:left w:val="nil"/>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left"/>
              <w:rPr>
                <w:highlight w:val="yellow"/>
              </w:rPr>
            </w:pPr>
          </w:p>
        </w:tc>
        <w:tc>
          <w:tcPr>
            <w:tcW w:w="1842" w:type="dxa"/>
            <w:tcBorders>
              <w:top w:val="nil"/>
              <w:left w:val="nil"/>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left"/>
              <w:rPr>
                <w:highlight w:val="yellow"/>
              </w:rPr>
            </w:pPr>
          </w:p>
        </w:tc>
        <w:tc>
          <w:tcPr>
            <w:tcW w:w="1985" w:type="dxa"/>
            <w:tcBorders>
              <w:top w:val="single" w:sz="4" w:space="0" w:color="auto"/>
              <w:left w:val="nil"/>
              <w:bottom w:val="single" w:sz="4" w:space="0" w:color="auto"/>
              <w:right w:val="single" w:sz="4" w:space="0" w:color="auto"/>
            </w:tcBorders>
          </w:tcPr>
          <w:p w:rsidR="004B74B1" w:rsidRPr="00510F0F" w:rsidRDefault="004B74B1" w:rsidP="004F4D80">
            <w:pPr>
              <w:spacing w:line="240" w:lineRule="auto"/>
              <w:ind w:firstLine="0"/>
              <w:jc w:val="left"/>
              <w:rPr>
                <w:highlight w:val="yellow"/>
              </w:rPr>
            </w:pPr>
          </w:p>
        </w:tc>
      </w:tr>
      <w:tr w:rsidR="004B74B1" w:rsidRPr="00510F0F" w:rsidTr="004B74B1">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center"/>
              <w:rPr>
                <w:highlight w:val="yellow"/>
              </w:rPr>
            </w:pPr>
            <w:r w:rsidRPr="00510F0F">
              <w:rPr>
                <w:highlight w:val="yellow"/>
              </w:rPr>
              <w:t>…</w:t>
            </w:r>
          </w:p>
        </w:tc>
        <w:tc>
          <w:tcPr>
            <w:tcW w:w="2516" w:type="dxa"/>
            <w:tcBorders>
              <w:top w:val="nil"/>
              <w:left w:val="nil"/>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left"/>
              <w:rPr>
                <w:b/>
                <w:bCs w:val="0"/>
                <w:color w:val="000000"/>
                <w:highlight w:val="yellow"/>
              </w:rPr>
            </w:pPr>
          </w:p>
        </w:tc>
        <w:tc>
          <w:tcPr>
            <w:tcW w:w="2693" w:type="dxa"/>
            <w:tcBorders>
              <w:top w:val="nil"/>
              <w:left w:val="nil"/>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left"/>
              <w:rPr>
                <w:b/>
                <w:bCs w:val="0"/>
                <w:color w:val="000000"/>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left"/>
              <w:rPr>
                <w:b/>
                <w:bCs w:val="0"/>
                <w:color w:val="000000"/>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left"/>
              <w:rPr>
                <w:b/>
                <w:bCs w:val="0"/>
                <w:color w:val="000000"/>
                <w:highlight w:val="yellow"/>
              </w:rPr>
            </w:pPr>
          </w:p>
        </w:tc>
        <w:tc>
          <w:tcPr>
            <w:tcW w:w="993" w:type="dxa"/>
            <w:tcBorders>
              <w:top w:val="nil"/>
              <w:left w:val="nil"/>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left"/>
              <w:rPr>
                <w:highlight w:val="yellow"/>
              </w:rPr>
            </w:pPr>
          </w:p>
        </w:tc>
        <w:tc>
          <w:tcPr>
            <w:tcW w:w="1842" w:type="dxa"/>
            <w:tcBorders>
              <w:top w:val="nil"/>
              <w:left w:val="nil"/>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left"/>
              <w:rPr>
                <w:highlight w:val="yellow"/>
              </w:rPr>
            </w:pPr>
          </w:p>
        </w:tc>
        <w:tc>
          <w:tcPr>
            <w:tcW w:w="1985" w:type="dxa"/>
            <w:tcBorders>
              <w:top w:val="single" w:sz="4" w:space="0" w:color="auto"/>
              <w:left w:val="nil"/>
              <w:bottom w:val="single" w:sz="4" w:space="0" w:color="auto"/>
              <w:right w:val="single" w:sz="4" w:space="0" w:color="auto"/>
            </w:tcBorders>
          </w:tcPr>
          <w:p w:rsidR="004B74B1" w:rsidRPr="00510F0F" w:rsidRDefault="004B74B1" w:rsidP="004F4D80">
            <w:pPr>
              <w:spacing w:line="240" w:lineRule="auto"/>
              <w:ind w:firstLine="0"/>
              <w:jc w:val="left"/>
              <w:rPr>
                <w:highlight w:val="yellow"/>
              </w:rPr>
            </w:pPr>
          </w:p>
        </w:tc>
      </w:tr>
      <w:tr w:rsidR="004B74B1" w:rsidRPr="00510F0F" w:rsidTr="004B74B1">
        <w:trPr>
          <w:trHeight w:val="255"/>
        </w:trPr>
        <w:tc>
          <w:tcPr>
            <w:tcW w:w="13907" w:type="dxa"/>
            <w:gridSpan w:val="8"/>
            <w:tcBorders>
              <w:top w:val="nil"/>
              <w:left w:val="single" w:sz="4" w:space="0" w:color="auto"/>
              <w:bottom w:val="single" w:sz="4" w:space="0" w:color="auto"/>
              <w:right w:val="single" w:sz="4" w:space="0" w:color="auto"/>
            </w:tcBorders>
            <w:shd w:val="clear" w:color="auto" w:fill="auto"/>
            <w:noWrap/>
            <w:vAlign w:val="center"/>
          </w:tcPr>
          <w:p w:rsidR="004B74B1" w:rsidRPr="00510F0F" w:rsidRDefault="004B74B1" w:rsidP="004B74B1">
            <w:pPr>
              <w:numPr>
                <w:ilvl w:val="0"/>
                <w:numId w:val="68"/>
              </w:numPr>
              <w:suppressAutoHyphens w:val="0"/>
              <w:spacing w:line="240" w:lineRule="auto"/>
              <w:jc w:val="left"/>
              <w:rPr>
                <w:highlight w:val="yellow"/>
              </w:rPr>
            </w:pPr>
            <w:r w:rsidRPr="00510F0F">
              <w:rPr>
                <w:b/>
                <w:highlight w:val="yellow"/>
              </w:rPr>
              <w:t xml:space="preserve">Филиал ПАО «МРСК Центра» </w:t>
            </w:r>
            <w:r w:rsidRPr="00510F0F">
              <w:rPr>
                <w:rStyle w:val="aa"/>
                <w:b w:val="0"/>
                <w:highlight w:val="yellow"/>
              </w:rPr>
              <w:t xml:space="preserve">____ </w:t>
            </w:r>
            <w:proofErr w:type="spellStart"/>
            <w:r w:rsidRPr="00510F0F">
              <w:rPr>
                <w:b/>
                <w:highlight w:val="yellow"/>
              </w:rPr>
              <w:t>энерго</w:t>
            </w:r>
            <w:proofErr w:type="spellEnd"/>
            <w:r w:rsidRPr="00510F0F">
              <w:rPr>
                <w:b/>
                <w:highlight w:val="yellow"/>
              </w:rPr>
              <w:t>»</w:t>
            </w:r>
          </w:p>
        </w:tc>
      </w:tr>
      <w:tr w:rsidR="004B74B1" w:rsidRPr="00510F0F" w:rsidTr="004B74B1">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center"/>
              <w:rPr>
                <w:highlight w:val="yellow"/>
              </w:rPr>
            </w:pPr>
            <w:r w:rsidRPr="00510F0F">
              <w:rPr>
                <w:highlight w:val="yellow"/>
              </w:rPr>
              <w:t>2.1</w:t>
            </w:r>
          </w:p>
        </w:tc>
        <w:tc>
          <w:tcPr>
            <w:tcW w:w="2516" w:type="dxa"/>
            <w:tcBorders>
              <w:top w:val="nil"/>
              <w:left w:val="nil"/>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left"/>
              <w:rPr>
                <w:b/>
                <w:bCs w:val="0"/>
                <w:color w:val="000000"/>
                <w:highlight w:val="yellow"/>
              </w:rPr>
            </w:pPr>
          </w:p>
        </w:tc>
        <w:tc>
          <w:tcPr>
            <w:tcW w:w="2693" w:type="dxa"/>
            <w:tcBorders>
              <w:top w:val="nil"/>
              <w:left w:val="nil"/>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left"/>
              <w:rPr>
                <w:b/>
                <w:bCs w:val="0"/>
                <w:color w:val="000000"/>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left"/>
              <w:rPr>
                <w:b/>
                <w:bCs w:val="0"/>
                <w:color w:val="000000"/>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left"/>
              <w:rPr>
                <w:b/>
                <w:bCs w:val="0"/>
                <w:color w:val="000000"/>
                <w:highlight w:val="yellow"/>
              </w:rPr>
            </w:pPr>
          </w:p>
        </w:tc>
        <w:tc>
          <w:tcPr>
            <w:tcW w:w="993" w:type="dxa"/>
            <w:tcBorders>
              <w:top w:val="nil"/>
              <w:left w:val="nil"/>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left"/>
              <w:rPr>
                <w:highlight w:val="yellow"/>
              </w:rPr>
            </w:pPr>
          </w:p>
        </w:tc>
        <w:tc>
          <w:tcPr>
            <w:tcW w:w="1842" w:type="dxa"/>
            <w:tcBorders>
              <w:top w:val="nil"/>
              <w:left w:val="nil"/>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left"/>
              <w:rPr>
                <w:highlight w:val="yellow"/>
              </w:rPr>
            </w:pPr>
          </w:p>
        </w:tc>
        <w:tc>
          <w:tcPr>
            <w:tcW w:w="1985" w:type="dxa"/>
            <w:tcBorders>
              <w:top w:val="single" w:sz="4" w:space="0" w:color="auto"/>
              <w:left w:val="nil"/>
              <w:bottom w:val="single" w:sz="4" w:space="0" w:color="auto"/>
              <w:right w:val="single" w:sz="4" w:space="0" w:color="auto"/>
            </w:tcBorders>
          </w:tcPr>
          <w:p w:rsidR="004B74B1" w:rsidRPr="00510F0F" w:rsidRDefault="004B74B1" w:rsidP="004F4D80">
            <w:pPr>
              <w:spacing w:line="240" w:lineRule="auto"/>
              <w:ind w:firstLine="0"/>
              <w:jc w:val="left"/>
              <w:rPr>
                <w:highlight w:val="yellow"/>
              </w:rPr>
            </w:pPr>
          </w:p>
        </w:tc>
      </w:tr>
      <w:tr w:rsidR="004B74B1" w:rsidRPr="00510F0F" w:rsidTr="004B74B1">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center"/>
              <w:rPr>
                <w:highlight w:val="yellow"/>
              </w:rPr>
            </w:pPr>
            <w:r w:rsidRPr="00510F0F">
              <w:rPr>
                <w:highlight w:val="yellow"/>
              </w:rPr>
              <w:t>2.2</w:t>
            </w:r>
          </w:p>
        </w:tc>
        <w:tc>
          <w:tcPr>
            <w:tcW w:w="2516" w:type="dxa"/>
            <w:tcBorders>
              <w:top w:val="nil"/>
              <w:left w:val="nil"/>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left"/>
              <w:rPr>
                <w:b/>
                <w:bCs w:val="0"/>
                <w:color w:val="000000"/>
                <w:highlight w:val="yellow"/>
              </w:rPr>
            </w:pPr>
          </w:p>
        </w:tc>
        <w:tc>
          <w:tcPr>
            <w:tcW w:w="2693" w:type="dxa"/>
            <w:tcBorders>
              <w:top w:val="nil"/>
              <w:left w:val="nil"/>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left"/>
              <w:rPr>
                <w:b/>
                <w:bCs w:val="0"/>
                <w:color w:val="000000"/>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left"/>
              <w:rPr>
                <w:b/>
                <w:bCs w:val="0"/>
                <w:color w:val="000000"/>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left"/>
              <w:rPr>
                <w:b/>
                <w:bCs w:val="0"/>
                <w:color w:val="000000"/>
                <w:highlight w:val="yellow"/>
              </w:rPr>
            </w:pPr>
          </w:p>
        </w:tc>
        <w:tc>
          <w:tcPr>
            <w:tcW w:w="993" w:type="dxa"/>
            <w:tcBorders>
              <w:top w:val="nil"/>
              <w:left w:val="nil"/>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left"/>
              <w:rPr>
                <w:highlight w:val="yellow"/>
              </w:rPr>
            </w:pPr>
          </w:p>
        </w:tc>
        <w:tc>
          <w:tcPr>
            <w:tcW w:w="1842" w:type="dxa"/>
            <w:tcBorders>
              <w:top w:val="nil"/>
              <w:left w:val="nil"/>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left"/>
              <w:rPr>
                <w:highlight w:val="yellow"/>
              </w:rPr>
            </w:pPr>
          </w:p>
        </w:tc>
        <w:tc>
          <w:tcPr>
            <w:tcW w:w="1985" w:type="dxa"/>
            <w:tcBorders>
              <w:top w:val="single" w:sz="4" w:space="0" w:color="auto"/>
              <w:left w:val="nil"/>
              <w:bottom w:val="single" w:sz="4" w:space="0" w:color="auto"/>
              <w:right w:val="single" w:sz="4" w:space="0" w:color="auto"/>
            </w:tcBorders>
          </w:tcPr>
          <w:p w:rsidR="004B74B1" w:rsidRPr="00510F0F" w:rsidRDefault="004B74B1" w:rsidP="004F4D80">
            <w:pPr>
              <w:spacing w:line="240" w:lineRule="auto"/>
              <w:ind w:firstLine="0"/>
              <w:jc w:val="left"/>
              <w:rPr>
                <w:highlight w:val="yellow"/>
              </w:rPr>
            </w:pPr>
          </w:p>
        </w:tc>
      </w:tr>
      <w:tr w:rsidR="004B74B1" w:rsidRPr="00510F0F" w:rsidTr="004B74B1">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center"/>
              <w:rPr>
                <w:highlight w:val="yellow"/>
              </w:rPr>
            </w:pPr>
            <w:r w:rsidRPr="00510F0F">
              <w:rPr>
                <w:highlight w:val="yellow"/>
              </w:rPr>
              <w:t>2.3</w:t>
            </w:r>
          </w:p>
        </w:tc>
        <w:tc>
          <w:tcPr>
            <w:tcW w:w="2516" w:type="dxa"/>
            <w:tcBorders>
              <w:top w:val="nil"/>
              <w:left w:val="nil"/>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left"/>
              <w:rPr>
                <w:b/>
                <w:bCs w:val="0"/>
                <w:color w:val="000000"/>
                <w:highlight w:val="yellow"/>
              </w:rPr>
            </w:pPr>
          </w:p>
        </w:tc>
        <w:tc>
          <w:tcPr>
            <w:tcW w:w="2693" w:type="dxa"/>
            <w:tcBorders>
              <w:top w:val="nil"/>
              <w:left w:val="nil"/>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left"/>
              <w:rPr>
                <w:b/>
                <w:bCs w:val="0"/>
                <w:color w:val="000000"/>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left"/>
              <w:rPr>
                <w:b/>
                <w:bCs w:val="0"/>
                <w:color w:val="000000"/>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left"/>
              <w:rPr>
                <w:b/>
                <w:bCs w:val="0"/>
                <w:color w:val="000000"/>
                <w:highlight w:val="yellow"/>
              </w:rPr>
            </w:pPr>
          </w:p>
        </w:tc>
        <w:tc>
          <w:tcPr>
            <w:tcW w:w="993" w:type="dxa"/>
            <w:tcBorders>
              <w:top w:val="nil"/>
              <w:left w:val="nil"/>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left"/>
              <w:rPr>
                <w:highlight w:val="yellow"/>
              </w:rPr>
            </w:pPr>
          </w:p>
        </w:tc>
        <w:tc>
          <w:tcPr>
            <w:tcW w:w="1842" w:type="dxa"/>
            <w:tcBorders>
              <w:top w:val="nil"/>
              <w:left w:val="nil"/>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left"/>
              <w:rPr>
                <w:highlight w:val="yellow"/>
              </w:rPr>
            </w:pPr>
          </w:p>
        </w:tc>
        <w:tc>
          <w:tcPr>
            <w:tcW w:w="1985" w:type="dxa"/>
            <w:tcBorders>
              <w:top w:val="single" w:sz="4" w:space="0" w:color="auto"/>
              <w:left w:val="nil"/>
              <w:bottom w:val="single" w:sz="4" w:space="0" w:color="auto"/>
              <w:right w:val="single" w:sz="4" w:space="0" w:color="auto"/>
            </w:tcBorders>
          </w:tcPr>
          <w:p w:rsidR="004B74B1" w:rsidRPr="00510F0F" w:rsidRDefault="004B74B1" w:rsidP="004F4D80">
            <w:pPr>
              <w:spacing w:line="240" w:lineRule="auto"/>
              <w:ind w:firstLine="0"/>
              <w:jc w:val="left"/>
              <w:rPr>
                <w:highlight w:val="yellow"/>
              </w:rPr>
            </w:pPr>
          </w:p>
        </w:tc>
      </w:tr>
      <w:tr w:rsidR="004B74B1" w:rsidRPr="00510F0F" w:rsidTr="004B74B1">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center"/>
              <w:rPr>
                <w:highlight w:val="yellow"/>
              </w:rPr>
            </w:pPr>
            <w:r w:rsidRPr="00510F0F">
              <w:rPr>
                <w:highlight w:val="yellow"/>
              </w:rPr>
              <w:t>…</w:t>
            </w:r>
          </w:p>
        </w:tc>
        <w:tc>
          <w:tcPr>
            <w:tcW w:w="2516" w:type="dxa"/>
            <w:tcBorders>
              <w:top w:val="nil"/>
              <w:left w:val="nil"/>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left"/>
              <w:rPr>
                <w:b/>
                <w:bCs w:val="0"/>
                <w:color w:val="000000"/>
                <w:highlight w:val="yellow"/>
              </w:rPr>
            </w:pPr>
          </w:p>
        </w:tc>
        <w:tc>
          <w:tcPr>
            <w:tcW w:w="2693" w:type="dxa"/>
            <w:tcBorders>
              <w:top w:val="nil"/>
              <w:left w:val="nil"/>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left"/>
              <w:rPr>
                <w:b/>
                <w:bCs w:val="0"/>
                <w:color w:val="000000"/>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left"/>
              <w:rPr>
                <w:b/>
                <w:bCs w:val="0"/>
                <w:color w:val="000000"/>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left"/>
              <w:rPr>
                <w:b/>
                <w:bCs w:val="0"/>
                <w:color w:val="000000"/>
                <w:highlight w:val="yellow"/>
              </w:rPr>
            </w:pPr>
          </w:p>
        </w:tc>
        <w:tc>
          <w:tcPr>
            <w:tcW w:w="993" w:type="dxa"/>
            <w:tcBorders>
              <w:top w:val="nil"/>
              <w:left w:val="nil"/>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left"/>
              <w:rPr>
                <w:highlight w:val="yellow"/>
              </w:rPr>
            </w:pPr>
          </w:p>
        </w:tc>
        <w:tc>
          <w:tcPr>
            <w:tcW w:w="1842" w:type="dxa"/>
            <w:tcBorders>
              <w:top w:val="nil"/>
              <w:left w:val="nil"/>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left"/>
              <w:rPr>
                <w:highlight w:val="yellow"/>
              </w:rPr>
            </w:pPr>
          </w:p>
        </w:tc>
        <w:tc>
          <w:tcPr>
            <w:tcW w:w="1985" w:type="dxa"/>
            <w:tcBorders>
              <w:top w:val="single" w:sz="4" w:space="0" w:color="auto"/>
              <w:left w:val="nil"/>
              <w:bottom w:val="single" w:sz="4" w:space="0" w:color="auto"/>
              <w:right w:val="single" w:sz="4" w:space="0" w:color="auto"/>
            </w:tcBorders>
          </w:tcPr>
          <w:p w:rsidR="004B74B1" w:rsidRPr="00510F0F" w:rsidRDefault="004B74B1" w:rsidP="004F4D80">
            <w:pPr>
              <w:spacing w:line="240" w:lineRule="auto"/>
              <w:ind w:firstLine="0"/>
              <w:jc w:val="left"/>
              <w:rPr>
                <w:highlight w:val="yellow"/>
              </w:rPr>
            </w:pPr>
          </w:p>
        </w:tc>
      </w:tr>
      <w:tr w:rsidR="004B74B1" w:rsidRPr="00510F0F" w:rsidTr="004B74B1">
        <w:trPr>
          <w:trHeight w:val="255"/>
        </w:trPr>
        <w:tc>
          <w:tcPr>
            <w:tcW w:w="13907" w:type="dxa"/>
            <w:gridSpan w:val="8"/>
            <w:tcBorders>
              <w:top w:val="nil"/>
              <w:left w:val="single" w:sz="4" w:space="0" w:color="auto"/>
              <w:bottom w:val="single" w:sz="4" w:space="0" w:color="auto"/>
              <w:right w:val="single" w:sz="4" w:space="0" w:color="auto"/>
            </w:tcBorders>
            <w:shd w:val="clear" w:color="auto" w:fill="auto"/>
            <w:noWrap/>
            <w:vAlign w:val="center"/>
          </w:tcPr>
          <w:p w:rsidR="004B74B1" w:rsidRPr="00510F0F" w:rsidRDefault="004B74B1" w:rsidP="004F4D80">
            <w:pPr>
              <w:spacing w:line="240" w:lineRule="auto"/>
              <w:ind w:firstLine="0"/>
              <w:jc w:val="left"/>
            </w:pPr>
            <w:r w:rsidRPr="00510F0F">
              <w:rPr>
                <w:highlight w:val="yellow"/>
              </w:rPr>
              <w:t>………………</w:t>
            </w:r>
          </w:p>
        </w:tc>
      </w:tr>
    </w:tbl>
    <w:p w:rsidR="004F4D80" w:rsidRPr="00510F0F" w:rsidRDefault="004F4D80" w:rsidP="004F4D80">
      <w:pPr>
        <w:spacing w:line="240" w:lineRule="auto"/>
        <w:rPr>
          <w:b/>
        </w:rPr>
      </w:pPr>
    </w:p>
    <w:p w:rsidR="004F4D80" w:rsidRPr="00510F0F" w:rsidRDefault="004F4D80" w:rsidP="004F4D80">
      <w:pPr>
        <w:spacing w:line="240" w:lineRule="auto"/>
      </w:pPr>
      <w:r w:rsidRPr="00510F0F">
        <w:lastRenderedPageBreak/>
        <w:t xml:space="preserve">Цена единицы </w:t>
      </w:r>
      <w:r w:rsidR="004B74B1" w:rsidRPr="00510F0F">
        <w:t xml:space="preserve">продукции </w:t>
      </w:r>
      <w:r w:rsidRPr="00510F0F">
        <w:t xml:space="preserve">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gramStart"/>
      <w:r w:rsidRPr="00510F0F">
        <w:t>шеф-монтажом</w:t>
      </w:r>
      <w:proofErr w:type="gramEnd"/>
      <w:r w:rsidRPr="00510F0F">
        <w:t xml:space="preserve"> и шеф-наладкой в объеме, предусмотренном требованиями Технического задания.</w:t>
      </w:r>
    </w:p>
    <w:p w:rsidR="004F4D80" w:rsidRPr="00510F0F" w:rsidRDefault="004F4D80" w:rsidP="004F4D80">
      <w:pPr>
        <w:spacing w:before="60" w:line="240" w:lineRule="auto"/>
        <w:rPr>
          <w:b/>
        </w:rPr>
      </w:pPr>
    </w:p>
    <w:p w:rsidR="004F4D80" w:rsidRPr="00510F0F" w:rsidRDefault="004F4D80" w:rsidP="004F4D80">
      <w:pPr>
        <w:spacing w:before="60" w:line="240" w:lineRule="auto"/>
        <w:rPr>
          <w:b/>
        </w:rPr>
      </w:pPr>
      <w:r w:rsidRPr="00510F0F">
        <w:rPr>
          <w:b/>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510F0F" w:rsidTr="004F4D80">
        <w:tc>
          <w:tcPr>
            <w:tcW w:w="648" w:type="dxa"/>
            <w:vAlign w:val="center"/>
          </w:tcPr>
          <w:p w:rsidR="004F4D80" w:rsidRPr="00510F0F" w:rsidRDefault="004F4D80" w:rsidP="004F4D80">
            <w:pPr>
              <w:spacing w:line="240" w:lineRule="auto"/>
              <w:ind w:firstLine="0"/>
              <w:jc w:val="center"/>
            </w:pPr>
            <w:r w:rsidRPr="00510F0F">
              <w:t xml:space="preserve">№ </w:t>
            </w:r>
            <w:proofErr w:type="gramStart"/>
            <w:r w:rsidRPr="00510F0F">
              <w:t>п</w:t>
            </w:r>
            <w:proofErr w:type="gramEnd"/>
            <w:r w:rsidRPr="00510F0F">
              <w:t>/п</w:t>
            </w:r>
          </w:p>
        </w:tc>
        <w:tc>
          <w:tcPr>
            <w:tcW w:w="4860" w:type="dxa"/>
            <w:vAlign w:val="center"/>
          </w:tcPr>
          <w:p w:rsidR="004F4D80" w:rsidRPr="00510F0F" w:rsidRDefault="004F4D80" w:rsidP="004F4D80">
            <w:pPr>
              <w:pStyle w:val="aff0"/>
              <w:spacing w:before="0" w:after="0"/>
              <w:ind w:left="0" w:right="0"/>
              <w:jc w:val="center"/>
            </w:pPr>
            <w:r w:rsidRPr="00510F0F">
              <w:t>Наименование</w:t>
            </w:r>
          </w:p>
        </w:tc>
        <w:tc>
          <w:tcPr>
            <w:tcW w:w="4860" w:type="dxa"/>
            <w:vAlign w:val="center"/>
          </w:tcPr>
          <w:p w:rsidR="004F4D80" w:rsidRPr="00510F0F" w:rsidRDefault="004F4D80" w:rsidP="004F4D80">
            <w:pPr>
              <w:pStyle w:val="aff0"/>
              <w:spacing w:before="0" w:after="0"/>
              <w:ind w:left="0" w:right="0"/>
              <w:jc w:val="center"/>
            </w:pPr>
            <w:r w:rsidRPr="00510F0F">
              <w:t>Значение</w:t>
            </w:r>
          </w:p>
        </w:tc>
      </w:tr>
      <w:tr w:rsidR="004F4D80" w:rsidRPr="00510F0F" w:rsidTr="004F4D80">
        <w:trPr>
          <w:cantSplit/>
        </w:trPr>
        <w:tc>
          <w:tcPr>
            <w:tcW w:w="648" w:type="dxa"/>
            <w:vAlign w:val="center"/>
          </w:tcPr>
          <w:p w:rsidR="004F4D80" w:rsidRPr="00510F0F" w:rsidRDefault="004F4D80" w:rsidP="004F4D80">
            <w:pPr>
              <w:tabs>
                <w:tab w:val="num" w:pos="360"/>
              </w:tabs>
              <w:spacing w:line="240" w:lineRule="auto"/>
              <w:ind w:firstLine="0"/>
              <w:jc w:val="center"/>
            </w:pPr>
          </w:p>
        </w:tc>
        <w:tc>
          <w:tcPr>
            <w:tcW w:w="4860" w:type="dxa"/>
          </w:tcPr>
          <w:p w:rsidR="004F4D80" w:rsidRPr="00510F0F" w:rsidRDefault="004F4D80" w:rsidP="004F4D80">
            <w:pPr>
              <w:pStyle w:val="aff1"/>
              <w:spacing w:before="0" w:after="0"/>
              <w:ind w:left="0" w:right="0"/>
              <w:rPr>
                <w:sz w:val="22"/>
              </w:rPr>
            </w:pPr>
            <w:r w:rsidRPr="00510F0F">
              <w:rPr>
                <w:sz w:val="22"/>
              </w:rPr>
              <w:t>Гарантийный срок</w:t>
            </w:r>
          </w:p>
        </w:tc>
        <w:tc>
          <w:tcPr>
            <w:tcW w:w="4860" w:type="dxa"/>
          </w:tcPr>
          <w:p w:rsidR="004F4D80" w:rsidRPr="00510F0F" w:rsidRDefault="004F4D80" w:rsidP="004F4D80">
            <w:pPr>
              <w:pStyle w:val="aff1"/>
              <w:spacing w:before="0" w:after="0"/>
              <w:ind w:left="0" w:right="0"/>
              <w:rPr>
                <w:sz w:val="22"/>
              </w:rPr>
            </w:pPr>
          </w:p>
        </w:tc>
      </w:tr>
      <w:tr w:rsidR="004F4D80" w:rsidRPr="00510F0F" w:rsidTr="004F4D80">
        <w:trPr>
          <w:cantSplit/>
        </w:trPr>
        <w:tc>
          <w:tcPr>
            <w:tcW w:w="648" w:type="dxa"/>
            <w:vAlign w:val="center"/>
          </w:tcPr>
          <w:p w:rsidR="004F4D80" w:rsidRPr="00510F0F" w:rsidRDefault="004F4D80" w:rsidP="004F4D80">
            <w:pPr>
              <w:pStyle w:val="aff1"/>
              <w:spacing w:before="0" w:after="0"/>
              <w:ind w:left="0" w:right="0"/>
              <w:jc w:val="center"/>
              <w:rPr>
                <w:sz w:val="22"/>
              </w:rPr>
            </w:pPr>
          </w:p>
        </w:tc>
        <w:tc>
          <w:tcPr>
            <w:tcW w:w="4860" w:type="dxa"/>
          </w:tcPr>
          <w:p w:rsidR="004F4D80" w:rsidRPr="00510F0F" w:rsidRDefault="004F4D80" w:rsidP="004F4D80">
            <w:pPr>
              <w:pStyle w:val="aff1"/>
              <w:spacing w:before="0" w:after="0"/>
              <w:ind w:left="0" w:right="0"/>
              <w:rPr>
                <w:sz w:val="22"/>
              </w:rPr>
            </w:pPr>
            <w:r w:rsidRPr="00510F0F">
              <w:rPr>
                <w:sz w:val="22"/>
              </w:rPr>
              <w:t>Условия оплаты</w:t>
            </w:r>
          </w:p>
        </w:tc>
        <w:tc>
          <w:tcPr>
            <w:tcW w:w="4860" w:type="dxa"/>
          </w:tcPr>
          <w:p w:rsidR="004F4D80" w:rsidRPr="00510F0F" w:rsidRDefault="004F4D80" w:rsidP="004F4D80">
            <w:pPr>
              <w:pStyle w:val="aff1"/>
              <w:spacing w:before="0" w:after="0"/>
              <w:ind w:left="0" w:right="0"/>
              <w:rPr>
                <w:sz w:val="22"/>
              </w:rPr>
            </w:pPr>
          </w:p>
        </w:tc>
      </w:tr>
      <w:tr w:rsidR="004F4D80" w:rsidRPr="00510F0F" w:rsidTr="004F4D80">
        <w:trPr>
          <w:cantSplit/>
        </w:trPr>
        <w:tc>
          <w:tcPr>
            <w:tcW w:w="648" w:type="dxa"/>
            <w:vAlign w:val="center"/>
          </w:tcPr>
          <w:p w:rsidR="004F4D80" w:rsidRPr="00510F0F" w:rsidRDefault="004F4D80" w:rsidP="004F4D80">
            <w:pPr>
              <w:pStyle w:val="aff1"/>
              <w:spacing w:before="0" w:after="0"/>
              <w:ind w:left="0" w:right="0"/>
              <w:jc w:val="center"/>
              <w:rPr>
                <w:sz w:val="22"/>
              </w:rPr>
            </w:pPr>
            <w:r w:rsidRPr="00510F0F">
              <w:rPr>
                <w:sz w:val="22"/>
              </w:rPr>
              <w:t>…</w:t>
            </w:r>
          </w:p>
        </w:tc>
        <w:tc>
          <w:tcPr>
            <w:tcW w:w="4860" w:type="dxa"/>
          </w:tcPr>
          <w:p w:rsidR="004F4D80" w:rsidRPr="00510F0F" w:rsidRDefault="004F4D80" w:rsidP="004F4D80">
            <w:pPr>
              <w:pStyle w:val="aff1"/>
              <w:spacing w:before="0" w:after="0"/>
              <w:ind w:left="0" w:right="0"/>
              <w:rPr>
                <w:sz w:val="22"/>
              </w:rPr>
            </w:pPr>
            <w:r w:rsidRPr="00510F0F">
              <w:rPr>
                <w:sz w:val="22"/>
              </w:rPr>
              <w:t>и т.д.</w:t>
            </w:r>
          </w:p>
        </w:tc>
        <w:tc>
          <w:tcPr>
            <w:tcW w:w="4860" w:type="dxa"/>
          </w:tcPr>
          <w:p w:rsidR="004F4D80" w:rsidRPr="00510F0F" w:rsidRDefault="004F4D80" w:rsidP="004F4D80">
            <w:pPr>
              <w:pStyle w:val="aff1"/>
              <w:spacing w:before="0" w:after="0"/>
              <w:ind w:left="0" w:right="0"/>
              <w:rPr>
                <w:sz w:val="22"/>
              </w:rPr>
            </w:pPr>
          </w:p>
        </w:tc>
      </w:tr>
      <w:tr w:rsidR="004F4D80" w:rsidRPr="00510F0F" w:rsidTr="004F4D80">
        <w:trPr>
          <w:cantSplit/>
        </w:trPr>
        <w:tc>
          <w:tcPr>
            <w:tcW w:w="648" w:type="dxa"/>
            <w:vAlign w:val="center"/>
          </w:tcPr>
          <w:p w:rsidR="004F4D80" w:rsidRPr="00510F0F" w:rsidRDefault="004F4D80" w:rsidP="004F4D80">
            <w:pPr>
              <w:pStyle w:val="aff1"/>
              <w:spacing w:before="0" w:after="0"/>
              <w:ind w:left="0" w:right="0"/>
              <w:jc w:val="center"/>
              <w:rPr>
                <w:sz w:val="22"/>
              </w:rPr>
            </w:pPr>
          </w:p>
        </w:tc>
        <w:tc>
          <w:tcPr>
            <w:tcW w:w="4860" w:type="dxa"/>
          </w:tcPr>
          <w:p w:rsidR="004F4D80" w:rsidRPr="00510F0F" w:rsidRDefault="004F4D80" w:rsidP="004F4D80">
            <w:pPr>
              <w:pStyle w:val="aff1"/>
              <w:spacing w:before="0" w:after="0"/>
              <w:ind w:left="0" w:right="0"/>
              <w:rPr>
                <w:sz w:val="22"/>
              </w:rPr>
            </w:pPr>
          </w:p>
        </w:tc>
        <w:tc>
          <w:tcPr>
            <w:tcW w:w="4860" w:type="dxa"/>
          </w:tcPr>
          <w:p w:rsidR="004F4D80" w:rsidRPr="00510F0F" w:rsidRDefault="004F4D80" w:rsidP="004F4D80">
            <w:pPr>
              <w:pStyle w:val="aff1"/>
              <w:spacing w:before="0" w:after="0"/>
              <w:ind w:left="0" w:right="0"/>
              <w:rPr>
                <w:sz w:val="22"/>
              </w:rPr>
            </w:pPr>
          </w:p>
        </w:tc>
      </w:tr>
    </w:tbl>
    <w:p w:rsidR="004F4D80" w:rsidRPr="00510F0F" w:rsidRDefault="004F4D80" w:rsidP="004F4D80">
      <w:pPr>
        <w:spacing w:line="240" w:lineRule="auto"/>
      </w:pPr>
    </w:p>
    <w:p w:rsidR="004F4D80" w:rsidRPr="00510F0F" w:rsidRDefault="004F4D80" w:rsidP="004F4D80">
      <w:pPr>
        <w:spacing w:line="240" w:lineRule="auto"/>
      </w:pPr>
      <w:r w:rsidRPr="00510F0F">
        <w:t>____________________________________</w:t>
      </w:r>
    </w:p>
    <w:p w:rsidR="004F4D80" w:rsidRPr="00510F0F" w:rsidRDefault="004F4D80" w:rsidP="004F4D80">
      <w:pPr>
        <w:spacing w:line="240" w:lineRule="auto"/>
        <w:ind w:right="3684"/>
        <w:jc w:val="center"/>
        <w:rPr>
          <w:vertAlign w:val="superscript"/>
        </w:rPr>
      </w:pPr>
      <w:r w:rsidRPr="00510F0F">
        <w:rPr>
          <w:vertAlign w:val="superscript"/>
        </w:rPr>
        <w:t>(подпись, М.П.)</w:t>
      </w:r>
    </w:p>
    <w:p w:rsidR="004F4D80" w:rsidRPr="00510F0F" w:rsidRDefault="004F4D80" w:rsidP="004F4D80">
      <w:pPr>
        <w:spacing w:line="240" w:lineRule="auto"/>
      </w:pPr>
      <w:r w:rsidRPr="00510F0F">
        <w:t>____________________________________</w:t>
      </w:r>
    </w:p>
    <w:p w:rsidR="004F4D80" w:rsidRPr="00510F0F" w:rsidRDefault="004F4D80" w:rsidP="004F4D80">
      <w:pPr>
        <w:spacing w:line="240" w:lineRule="auto"/>
        <w:ind w:right="3684"/>
        <w:jc w:val="center"/>
        <w:rPr>
          <w:vertAlign w:val="superscript"/>
        </w:rPr>
      </w:pPr>
      <w:r w:rsidRPr="00510F0F">
        <w:rPr>
          <w:vertAlign w:val="superscript"/>
        </w:rPr>
        <w:t xml:space="preserve">(фамилия, имя, отчество </w:t>
      </w:r>
      <w:proofErr w:type="gramStart"/>
      <w:r w:rsidRPr="00510F0F">
        <w:rPr>
          <w:vertAlign w:val="superscript"/>
        </w:rPr>
        <w:t>подписавшего</w:t>
      </w:r>
      <w:proofErr w:type="gramEnd"/>
      <w:r w:rsidRPr="00510F0F">
        <w:rPr>
          <w:vertAlign w:val="superscript"/>
        </w:rPr>
        <w:t>, должность)</w:t>
      </w:r>
    </w:p>
    <w:p w:rsidR="004F4D80" w:rsidRPr="00510F0F" w:rsidRDefault="004F4D80" w:rsidP="004F4D80">
      <w:pPr>
        <w:spacing w:line="240" w:lineRule="auto"/>
        <w:ind w:right="3684"/>
        <w:jc w:val="center"/>
        <w:rPr>
          <w:vertAlign w:val="superscript"/>
        </w:rPr>
      </w:pPr>
    </w:p>
    <w:p w:rsidR="004F4D80" w:rsidRPr="00510F0F" w:rsidRDefault="004F4D80" w:rsidP="004F4D80">
      <w:pPr>
        <w:pBdr>
          <w:bottom w:val="single" w:sz="4" w:space="1" w:color="auto"/>
        </w:pBdr>
        <w:shd w:val="clear" w:color="auto" w:fill="E0E0E0"/>
        <w:spacing w:line="240" w:lineRule="auto"/>
        <w:ind w:right="21"/>
        <w:jc w:val="center"/>
        <w:rPr>
          <w:b/>
          <w:color w:val="000000"/>
          <w:spacing w:val="36"/>
        </w:rPr>
      </w:pPr>
      <w:r w:rsidRPr="00510F0F">
        <w:rPr>
          <w:b/>
          <w:color w:val="000000"/>
          <w:spacing w:val="36"/>
        </w:rPr>
        <w:t>конец формы</w:t>
      </w:r>
    </w:p>
    <w:p w:rsidR="004F4D80" w:rsidRPr="00510F0F" w:rsidRDefault="004F4D80" w:rsidP="004F4D80">
      <w:pPr>
        <w:pStyle w:val="3"/>
        <w:rPr>
          <w:sz w:val="22"/>
        </w:rPr>
      </w:pPr>
      <w:bookmarkStart w:id="659" w:name="_Toc176765534"/>
      <w:bookmarkStart w:id="660" w:name="_Toc198979983"/>
      <w:bookmarkStart w:id="661" w:name="_Toc217466315"/>
      <w:bookmarkStart w:id="662" w:name="_Toc217702856"/>
      <w:bookmarkStart w:id="663" w:name="_Toc233601974"/>
      <w:bookmarkStart w:id="664" w:name="_Toc263343460"/>
      <w:r w:rsidRPr="00510F0F">
        <w:rPr>
          <w:b w:val="0"/>
          <w:sz w:val="22"/>
        </w:rPr>
        <w:br w:type="page"/>
      </w:r>
      <w:bookmarkStart w:id="665" w:name="_Toc439170677"/>
      <w:bookmarkStart w:id="666" w:name="_Toc439172779"/>
      <w:bookmarkStart w:id="667" w:name="_Toc439173223"/>
      <w:bookmarkStart w:id="668" w:name="_Toc439238219"/>
      <w:bookmarkStart w:id="669" w:name="_Toc439252767"/>
      <w:bookmarkStart w:id="670" w:name="_Toc439323741"/>
      <w:bookmarkStart w:id="671" w:name="_Toc440357139"/>
      <w:bookmarkStart w:id="672" w:name="_Toc440359694"/>
      <w:bookmarkStart w:id="673" w:name="_Toc440632158"/>
      <w:bookmarkStart w:id="674" w:name="_Toc440875978"/>
      <w:bookmarkStart w:id="675" w:name="_Toc441130821"/>
      <w:bookmarkStart w:id="676" w:name="_Toc447292261"/>
      <w:r w:rsidRPr="00510F0F">
        <w:rPr>
          <w:sz w:val="22"/>
        </w:rPr>
        <w:lastRenderedPageBreak/>
        <w:t>Инструкции по заполнению</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rsidR="004F4D80" w:rsidRPr="00510F0F" w:rsidRDefault="00C236C0" w:rsidP="004F4D80">
      <w:pPr>
        <w:pStyle w:val="aff6"/>
        <w:numPr>
          <w:ilvl w:val="3"/>
          <w:numId w:val="1"/>
        </w:numPr>
        <w:tabs>
          <w:tab w:val="num" w:pos="1134"/>
        </w:tabs>
        <w:suppressAutoHyphens w:val="0"/>
        <w:spacing w:before="100" w:beforeAutospacing="1" w:line="240" w:lineRule="auto"/>
      </w:pPr>
      <w:r w:rsidRPr="00510F0F">
        <w:t>Участник</w:t>
      </w:r>
      <w:r w:rsidR="004F4D80" w:rsidRPr="00510F0F">
        <w:t xml:space="preserve"> приводит номер и дату письма о подаче оферты, приложением к которому является данн</w:t>
      </w:r>
      <w:r w:rsidR="00841A6F" w:rsidRPr="00510F0F">
        <w:t>ая</w:t>
      </w:r>
      <w:r w:rsidR="004F4D80" w:rsidRPr="00510F0F">
        <w:t xml:space="preserve"> </w:t>
      </w:r>
      <w:r w:rsidR="00841A6F" w:rsidRPr="00510F0F">
        <w:t>Сводная таблица стоимости</w:t>
      </w:r>
      <w:r w:rsidR="009A70A4" w:rsidRPr="00510F0F">
        <w:rPr>
          <w:bCs w:val="0"/>
        </w:rPr>
        <w:t xml:space="preserve"> поставок</w:t>
      </w:r>
      <w:r w:rsidR="004F4D80" w:rsidRPr="00510F0F">
        <w:t>.</w:t>
      </w:r>
    </w:p>
    <w:p w:rsidR="004F4D80" w:rsidRPr="00510F0F" w:rsidRDefault="00C236C0" w:rsidP="004F4D80">
      <w:pPr>
        <w:pStyle w:val="aff6"/>
        <w:numPr>
          <w:ilvl w:val="3"/>
          <w:numId w:val="1"/>
        </w:numPr>
        <w:tabs>
          <w:tab w:val="num" w:pos="1134"/>
        </w:tabs>
        <w:suppressAutoHyphens w:val="0"/>
        <w:spacing w:before="100" w:beforeAutospacing="1" w:line="240" w:lineRule="auto"/>
      </w:pPr>
      <w:r w:rsidRPr="00510F0F">
        <w:t>Участник</w:t>
      </w:r>
      <w:r w:rsidR="004F4D80" w:rsidRPr="00510F0F">
        <w:t xml:space="preserve"> указывает свое фирменное наименование (в </w:t>
      </w:r>
      <w:proofErr w:type="spellStart"/>
      <w:r w:rsidR="004F4D80" w:rsidRPr="00510F0F">
        <w:t>т.ч</w:t>
      </w:r>
      <w:proofErr w:type="spellEnd"/>
      <w:r w:rsidR="004F4D80" w:rsidRPr="00510F0F">
        <w:t>. организационно-правовую форму) и свой адрес.</w:t>
      </w:r>
    </w:p>
    <w:p w:rsidR="004F4D80" w:rsidRPr="00510F0F" w:rsidRDefault="001E73E1" w:rsidP="004F4D80">
      <w:pPr>
        <w:pStyle w:val="aff6"/>
        <w:numPr>
          <w:ilvl w:val="3"/>
          <w:numId w:val="1"/>
        </w:numPr>
        <w:tabs>
          <w:tab w:val="num" w:pos="1134"/>
        </w:tabs>
        <w:suppressAutoHyphens w:val="0"/>
        <w:spacing w:before="100" w:beforeAutospacing="1" w:line="240" w:lineRule="auto"/>
      </w:pPr>
      <w:r w:rsidRPr="00510F0F">
        <w:t xml:space="preserve">Сводная таблица стоимости </w:t>
      </w:r>
      <w:r w:rsidRPr="00510F0F">
        <w:rPr>
          <w:bCs w:val="0"/>
        </w:rPr>
        <w:t xml:space="preserve">поставок </w:t>
      </w:r>
      <w:r w:rsidRPr="00510F0F">
        <w:t>подготавливается на основании Техническог</w:t>
      </w:r>
      <w:proofErr w:type="gramStart"/>
      <w:r w:rsidRPr="00510F0F">
        <w:t>о(</w:t>
      </w:r>
      <w:proofErr w:type="gramEnd"/>
      <w:r w:rsidRPr="00510F0F">
        <w:t xml:space="preserve">их) задания(й) (п. </w:t>
      </w:r>
      <w:r w:rsidR="00DB2F34" w:rsidRPr="00510F0F">
        <w:fldChar w:fldCharType="begin"/>
      </w:r>
      <w:r w:rsidRPr="00510F0F">
        <w:instrText xml:space="preserve"> REF _Ref450653079 \r \h </w:instrText>
      </w:r>
      <w:r w:rsidR="00510F0F" w:rsidRPr="00510F0F">
        <w:instrText xml:space="preserve"> \* MERGEFORMAT </w:instrText>
      </w:r>
      <w:r w:rsidR="00DB2F34" w:rsidRPr="00510F0F">
        <w:fldChar w:fldCharType="separate"/>
      </w:r>
      <w:r w:rsidRPr="00510F0F">
        <w:t>4.2</w:t>
      </w:r>
      <w:r w:rsidR="00DB2F34" w:rsidRPr="00510F0F">
        <w:fldChar w:fldCharType="end"/>
      </w:r>
      <w:r w:rsidRPr="00510F0F">
        <w:t xml:space="preserve">) и Технического предложения (подраздел </w:t>
      </w:r>
      <w:r w:rsidR="00DB2F34" w:rsidRPr="00510F0F">
        <w:fldChar w:fldCharType="begin"/>
      </w:r>
      <w:r w:rsidRPr="00510F0F">
        <w:instrText xml:space="preserve"> REF _Ref86826666 \r \h </w:instrText>
      </w:r>
      <w:r w:rsidR="00510F0F" w:rsidRPr="00510F0F">
        <w:instrText xml:space="preserve"> \* MERGEFORMAT </w:instrText>
      </w:r>
      <w:r w:rsidR="00DB2F34" w:rsidRPr="00510F0F">
        <w:fldChar w:fldCharType="separate"/>
      </w:r>
      <w:r w:rsidRPr="00510F0F">
        <w:t>5.3</w:t>
      </w:r>
      <w:r w:rsidR="00DB2F34" w:rsidRPr="00510F0F">
        <w:fldChar w:fldCharType="end"/>
      </w:r>
      <w:r w:rsidRPr="00510F0F">
        <w:t>).</w:t>
      </w:r>
    </w:p>
    <w:p w:rsidR="004F4D80" w:rsidRPr="00510F0F" w:rsidRDefault="004F4D80" w:rsidP="004F4D80">
      <w:pPr>
        <w:pStyle w:val="aff6"/>
        <w:numPr>
          <w:ilvl w:val="3"/>
          <w:numId w:val="1"/>
        </w:numPr>
        <w:tabs>
          <w:tab w:val="num" w:pos="1134"/>
        </w:tabs>
        <w:suppressAutoHyphens w:val="0"/>
        <w:spacing w:before="100" w:beforeAutospacing="1" w:line="240" w:lineRule="auto"/>
      </w:pPr>
      <w:r w:rsidRPr="00510F0F">
        <w:t xml:space="preserve">Если в Техническом </w:t>
      </w:r>
      <w:r w:rsidR="00492C8B" w:rsidRPr="00510F0F">
        <w:t xml:space="preserve">предложении </w:t>
      </w:r>
      <w:r w:rsidRPr="00510F0F">
        <w:t xml:space="preserve">и </w:t>
      </w:r>
      <w:r w:rsidR="00492C8B" w:rsidRPr="00510F0F">
        <w:t>Сводной таблице стоимости</w:t>
      </w:r>
      <w:r w:rsidRPr="00510F0F">
        <w:t xml:space="preserve"> </w:t>
      </w:r>
      <w:r w:rsidR="009A70A4" w:rsidRPr="00510F0F">
        <w:rPr>
          <w:bCs w:val="0"/>
        </w:rPr>
        <w:t xml:space="preserve">поставок </w:t>
      </w:r>
      <w:r w:rsidRPr="00510F0F">
        <w:t>указана различная продукция (тип-марка предлагаемой к поставке</w:t>
      </w:r>
      <w:r w:rsidR="007C5DA7" w:rsidRPr="00510F0F">
        <w:t xml:space="preserve"> продукции</w:t>
      </w:r>
      <w:r w:rsidRPr="00510F0F">
        <w:t xml:space="preserve">, завод-изготовитель, иные параметры) – такая </w:t>
      </w:r>
      <w:r w:rsidR="00C236C0" w:rsidRPr="00510F0F">
        <w:t>Заявка</w:t>
      </w:r>
      <w:r w:rsidRPr="00510F0F">
        <w:t xml:space="preserve"> будет отклонена.</w:t>
      </w:r>
    </w:p>
    <w:p w:rsidR="004F4D80" w:rsidRPr="00510F0F" w:rsidRDefault="004F4D80" w:rsidP="004F4D80">
      <w:pPr>
        <w:pStyle w:val="aff6"/>
        <w:numPr>
          <w:ilvl w:val="3"/>
          <w:numId w:val="1"/>
        </w:numPr>
        <w:tabs>
          <w:tab w:val="num" w:pos="1134"/>
        </w:tabs>
        <w:suppressAutoHyphens w:val="0"/>
        <w:spacing w:before="100" w:beforeAutospacing="1" w:line="240" w:lineRule="auto"/>
      </w:pPr>
      <w:r w:rsidRPr="00510F0F">
        <w:t xml:space="preserve">В таблице-1 приводится расчет стоимости продукции. </w:t>
      </w:r>
      <w:proofErr w:type="gramStart"/>
      <w:r w:rsidRPr="00510F0F">
        <w:t xml:space="preserve">Цена единицы  с НДС в таблице-1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DB2F34" w:rsidRPr="00510F0F">
        <w:fldChar w:fldCharType="begin"/>
      </w:r>
      <w:r w:rsidR="004E7FE3" w:rsidRPr="00510F0F">
        <w:instrText xml:space="preserve"> REF _Ref440292752 \r \h </w:instrText>
      </w:r>
      <w:r w:rsidR="00510F0F" w:rsidRPr="00510F0F">
        <w:instrText xml:space="preserve"> \* MERGEFORMAT </w:instrText>
      </w:r>
      <w:r w:rsidR="00DB2F34" w:rsidRPr="00510F0F">
        <w:fldChar w:fldCharType="separate"/>
      </w:r>
      <w:r w:rsidR="00C64CD9" w:rsidRPr="00510F0F">
        <w:t>2</w:t>
      </w:r>
      <w:r w:rsidR="00DB2F34" w:rsidRPr="00510F0F">
        <w:fldChar w:fldCharType="end"/>
      </w:r>
      <w:r w:rsidRPr="00510F0F">
        <w:t xml:space="preserve"> и </w:t>
      </w:r>
      <w:r w:rsidR="00DB2F34" w:rsidRPr="00510F0F">
        <w:fldChar w:fldCharType="begin"/>
      </w:r>
      <w:r w:rsidR="004E7FE3" w:rsidRPr="00510F0F">
        <w:instrText xml:space="preserve"> REF _Ref440292779 \r \h </w:instrText>
      </w:r>
      <w:r w:rsidR="00510F0F" w:rsidRPr="00510F0F">
        <w:instrText xml:space="preserve"> \* MERGEFORMAT </w:instrText>
      </w:r>
      <w:r w:rsidR="00DB2F34" w:rsidRPr="00510F0F">
        <w:fldChar w:fldCharType="separate"/>
      </w:r>
      <w:r w:rsidR="00C64CD9" w:rsidRPr="00510F0F">
        <w:t>4</w:t>
      </w:r>
      <w:r w:rsidR="00DB2F34" w:rsidRPr="00510F0F">
        <w:fldChar w:fldCharType="end"/>
      </w:r>
      <w:r w:rsidRPr="00510F0F">
        <w:t>. Поля «Наименование производителя», «Страна происхождения», «ЕИ</w:t>
      </w:r>
      <w:proofErr w:type="gramEnd"/>
      <w:r w:rsidRPr="00510F0F">
        <w:t xml:space="preserve">», «Цена единицы без НДС, руб.», «Цена единицы с НДС, руб.», должны быть полностью заполнены по всей предлагаемой </w:t>
      </w:r>
      <w:r w:rsidR="00C236C0" w:rsidRPr="00510F0F">
        <w:t>Участник</w:t>
      </w:r>
      <w:r w:rsidRPr="00510F0F">
        <w:t xml:space="preserve">ом продукции, указанной в поле «Наименование продукции, Тип, марка» либо «АНАЛОГ (заполняется </w:t>
      </w:r>
      <w:proofErr w:type="gramStart"/>
      <w:r w:rsidR="00C236C0" w:rsidRPr="00510F0F">
        <w:t>Участник</w:t>
      </w:r>
      <w:r w:rsidRPr="00510F0F">
        <w:t>ом</w:t>
      </w:r>
      <w:proofErr w:type="gramEnd"/>
      <w:r w:rsidRPr="00510F0F">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510F0F">
        <w:t>Участник</w:t>
      </w:r>
      <w:r w:rsidRPr="00510F0F">
        <w:t>а будет отклонена.</w:t>
      </w:r>
    </w:p>
    <w:p w:rsidR="00A87F0F" w:rsidRPr="00510F0F" w:rsidRDefault="00A87F0F" w:rsidP="00A87F0F">
      <w:pPr>
        <w:pStyle w:val="aff6"/>
        <w:numPr>
          <w:ilvl w:val="3"/>
          <w:numId w:val="1"/>
        </w:numPr>
        <w:tabs>
          <w:tab w:val="num" w:pos="1134"/>
        </w:tabs>
        <w:suppressAutoHyphens w:val="0"/>
        <w:spacing w:before="100" w:beforeAutospacing="1" w:line="240" w:lineRule="auto"/>
      </w:pPr>
      <w:r w:rsidRPr="00510F0F">
        <w:t>В таблице-2 приводятся иные параметры коммерческих условий Участника. 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510F0F" w:rsidRDefault="00492C8B" w:rsidP="004F4D80">
      <w:pPr>
        <w:pStyle w:val="aff6"/>
        <w:numPr>
          <w:ilvl w:val="3"/>
          <w:numId w:val="1"/>
        </w:numPr>
        <w:tabs>
          <w:tab w:val="num" w:pos="1134"/>
        </w:tabs>
        <w:suppressAutoHyphens w:val="0"/>
        <w:spacing w:before="100" w:beforeAutospacing="1" w:line="240" w:lineRule="auto"/>
      </w:pPr>
      <w:r w:rsidRPr="00510F0F">
        <w:t>Сводная таблица стоимости</w:t>
      </w:r>
      <w:r w:rsidR="004F4D80" w:rsidRPr="00510F0F">
        <w:t xml:space="preserve"> </w:t>
      </w:r>
      <w:r w:rsidR="009A70A4" w:rsidRPr="00510F0F">
        <w:rPr>
          <w:bCs w:val="0"/>
        </w:rPr>
        <w:t xml:space="preserve">поставок </w:t>
      </w:r>
      <w:r w:rsidR="004F4D80" w:rsidRPr="00510F0F">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510F0F">
        <w:t>Участник</w:t>
      </w:r>
      <w:r w:rsidR="004F4D80" w:rsidRPr="00510F0F">
        <w:t>а на подготовку Договора данн</w:t>
      </w:r>
      <w:r w:rsidRPr="00510F0F">
        <w:t>ую</w:t>
      </w:r>
      <w:r w:rsidR="004F4D80" w:rsidRPr="00510F0F">
        <w:t xml:space="preserve"> </w:t>
      </w:r>
      <w:r w:rsidRPr="00510F0F">
        <w:t>Сводную таблицу стоимости</w:t>
      </w:r>
      <w:r w:rsidR="004F4D80" w:rsidRPr="00510F0F">
        <w:t xml:space="preserve"> </w:t>
      </w:r>
      <w:r w:rsidR="009A70A4" w:rsidRPr="00510F0F">
        <w:rPr>
          <w:bCs w:val="0"/>
        </w:rPr>
        <w:t xml:space="preserve">поставок </w:t>
      </w:r>
      <w:r w:rsidR="004F4D80" w:rsidRPr="00510F0F">
        <w:t>следует подготовить так, чтобы ее можно было с минимальными изменениями включить в Договор.</w:t>
      </w:r>
    </w:p>
    <w:p w:rsidR="004F4D80" w:rsidRPr="00510F0F" w:rsidRDefault="004F4D80" w:rsidP="004F4D80">
      <w:pPr>
        <w:pStyle w:val="aff6"/>
        <w:numPr>
          <w:ilvl w:val="3"/>
          <w:numId w:val="1"/>
        </w:numPr>
        <w:tabs>
          <w:tab w:val="num" w:pos="1134"/>
        </w:tabs>
        <w:suppressAutoHyphens w:val="0"/>
        <w:spacing w:before="100" w:beforeAutospacing="1" w:line="240" w:lineRule="auto"/>
      </w:pPr>
      <w:r w:rsidRPr="00510F0F">
        <w:t xml:space="preserve">Арифметические ошибки в </w:t>
      </w:r>
      <w:r w:rsidR="00492C8B" w:rsidRPr="00510F0F">
        <w:t xml:space="preserve">Сводной таблице стоимости </w:t>
      </w:r>
      <w:r w:rsidR="009A70A4" w:rsidRPr="00510F0F">
        <w:rPr>
          <w:bCs w:val="0"/>
        </w:rPr>
        <w:t xml:space="preserve">поставок </w:t>
      </w:r>
      <w:r w:rsidRPr="00510F0F">
        <w:t xml:space="preserve">могут быть причиной отклонения </w:t>
      </w:r>
      <w:r w:rsidR="00C236C0" w:rsidRPr="00510F0F">
        <w:t>Заявки</w:t>
      </w:r>
      <w:r w:rsidRPr="00510F0F">
        <w:t xml:space="preserve"> </w:t>
      </w:r>
      <w:r w:rsidR="00C236C0" w:rsidRPr="00510F0F">
        <w:t>Участник</w:t>
      </w:r>
      <w:r w:rsidRPr="00510F0F">
        <w:t>а.</w:t>
      </w:r>
    </w:p>
    <w:p w:rsidR="004F4D80" w:rsidRPr="00510F0F" w:rsidRDefault="004F4D80" w:rsidP="004F4D80">
      <w:pPr>
        <w:pStyle w:val="aff6"/>
        <w:numPr>
          <w:ilvl w:val="3"/>
          <w:numId w:val="1"/>
        </w:numPr>
        <w:tabs>
          <w:tab w:val="num" w:pos="1134"/>
        </w:tabs>
        <w:suppressAutoHyphens w:val="0"/>
        <w:snapToGrid w:val="0"/>
        <w:spacing w:before="100" w:beforeAutospacing="1" w:line="240" w:lineRule="auto"/>
      </w:pPr>
      <w:r w:rsidRPr="00510F0F">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510F0F" w:rsidRDefault="004F4D80" w:rsidP="004F4D80">
      <w:pPr>
        <w:pStyle w:val="aff6"/>
        <w:numPr>
          <w:ilvl w:val="3"/>
          <w:numId w:val="1"/>
        </w:numPr>
        <w:tabs>
          <w:tab w:val="num" w:pos="1134"/>
        </w:tabs>
        <w:suppressAutoHyphens w:val="0"/>
        <w:snapToGrid w:val="0"/>
        <w:spacing w:before="100" w:beforeAutospacing="1" w:line="240" w:lineRule="auto"/>
      </w:pPr>
      <w:r w:rsidRPr="00510F0F">
        <w:t>В случае</w:t>
      </w:r>
      <w:proofErr w:type="gramStart"/>
      <w:r w:rsidRPr="00510F0F">
        <w:t>,</w:t>
      </w:r>
      <w:proofErr w:type="gramEnd"/>
      <w:r w:rsidRPr="00510F0F">
        <w:t xml:space="preserve"> если </w:t>
      </w:r>
      <w:r w:rsidR="00C236C0" w:rsidRPr="00510F0F">
        <w:t>Участник</w:t>
      </w:r>
      <w:r w:rsidRPr="00510F0F">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510F0F" w:rsidRDefault="004F4D80" w:rsidP="004F4D80">
      <w:pPr>
        <w:pStyle w:val="aff6"/>
        <w:numPr>
          <w:ilvl w:val="3"/>
          <w:numId w:val="1"/>
        </w:numPr>
        <w:tabs>
          <w:tab w:val="num" w:pos="1134"/>
        </w:tabs>
        <w:suppressAutoHyphens w:val="0"/>
        <w:spacing w:before="100" w:beforeAutospacing="1" w:line="240" w:lineRule="auto"/>
      </w:pPr>
      <w:r w:rsidRPr="00510F0F">
        <w:t>В случае</w:t>
      </w:r>
      <w:proofErr w:type="gramStart"/>
      <w:r w:rsidRPr="00510F0F">
        <w:t>,</w:t>
      </w:r>
      <w:proofErr w:type="gramEnd"/>
      <w:r w:rsidRPr="00510F0F">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sidRPr="00510F0F">
        <w:t>й</w:t>
      </w:r>
      <w:r w:rsidRPr="00510F0F">
        <w:t xml:space="preserve"> </w:t>
      </w:r>
      <w:r w:rsidR="00841A6F" w:rsidRPr="00510F0F">
        <w:t>Сводной таблице стоимости</w:t>
      </w:r>
      <w:r w:rsidRPr="00510F0F">
        <w:t xml:space="preserve"> </w:t>
      </w:r>
      <w:r w:rsidR="009A70A4" w:rsidRPr="00510F0F">
        <w:rPr>
          <w:bCs w:val="0"/>
        </w:rPr>
        <w:t xml:space="preserve">поставок </w:t>
      </w:r>
      <w:r w:rsidRPr="00510F0F">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510F0F" w:rsidRDefault="004F4D80" w:rsidP="004F4D80">
      <w:pPr>
        <w:pStyle w:val="aff6"/>
        <w:numPr>
          <w:ilvl w:val="3"/>
          <w:numId w:val="1"/>
        </w:numPr>
        <w:tabs>
          <w:tab w:val="num" w:pos="1134"/>
        </w:tabs>
        <w:suppressAutoHyphens w:val="0"/>
        <w:spacing w:before="100" w:beforeAutospacing="1" w:line="240" w:lineRule="auto"/>
      </w:pPr>
      <w:r w:rsidRPr="00510F0F">
        <w:t xml:space="preserve">Все суммы </w:t>
      </w:r>
      <w:r w:rsidR="00492C8B" w:rsidRPr="00510F0F">
        <w:t>Сводной таблицы стоимости</w:t>
      </w:r>
      <w:r w:rsidRPr="00510F0F">
        <w:t xml:space="preserve"> </w:t>
      </w:r>
      <w:r w:rsidR="009A70A4" w:rsidRPr="00510F0F">
        <w:rPr>
          <w:bCs w:val="0"/>
        </w:rPr>
        <w:t xml:space="preserve">поставок </w:t>
      </w:r>
      <w:r w:rsidRPr="00510F0F">
        <w:t xml:space="preserve">должны быть представлены в формате XXX </w:t>
      </w:r>
      <w:proofErr w:type="spellStart"/>
      <w:r w:rsidRPr="00510F0F">
        <w:t>XXX</w:t>
      </w:r>
      <w:proofErr w:type="spellEnd"/>
      <w:r w:rsidRPr="00510F0F">
        <w:t xml:space="preserve"> XXX,XX руб. например: «1 234 567,89 руб.».</w:t>
      </w:r>
    </w:p>
    <w:p w:rsidR="004F4D80" w:rsidRPr="00510F0F"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sz w:val="22"/>
          <w:szCs w:val="22"/>
        </w:rPr>
      </w:pPr>
      <w:bookmarkStart w:id="677" w:name="_Ref86826666"/>
      <w:bookmarkStart w:id="678" w:name="_Toc90385112"/>
      <w:bookmarkStart w:id="679" w:name="_Toc98253925"/>
      <w:bookmarkStart w:id="680" w:name="_Toc165173853"/>
      <w:bookmarkStart w:id="681" w:name="_Toc423423669"/>
      <w:bookmarkStart w:id="682" w:name="_Toc447292262"/>
      <w:r w:rsidRPr="00510F0F">
        <w:rPr>
          <w:color w:val="000000"/>
          <w:sz w:val="22"/>
          <w:szCs w:val="22"/>
        </w:rPr>
        <w:lastRenderedPageBreak/>
        <w:t xml:space="preserve">Техническое предложение (форма </w:t>
      </w:r>
      <w:r w:rsidRPr="00510F0F">
        <w:rPr>
          <w:noProof/>
          <w:color w:val="000000"/>
          <w:sz w:val="22"/>
          <w:szCs w:val="22"/>
        </w:rPr>
        <w:t>3</w:t>
      </w:r>
      <w:r w:rsidRPr="00510F0F">
        <w:rPr>
          <w:color w:val="000000"/>
          <w:sz w:val="22"/>
          <w:szCs w:val="22"/>
        </w:rPr>
        <w:t>)</w:t>
      </w:r>
      <w:bookmarkEnd w:id="677"/>
      <w:bookmarkEnd w:id="678"/>
      <w:bookmarkEnd w:id="679"/>
      <w:bookmarkEnd w:id="680"/>
      <w:bookmarkEnd w:id="681"/>
      <w:bookmarkEnd w:id="682"/>
    </w:p>
    <w:p w:rsidR="004F4D80" w:rsidRPr="00510F0F" w:rsidRDefault="004F4D80" w:rsidP="004F4D80">
      <w:r w:rsidRPr="00510F0F">
        <w:t>(</w:t>
      </w:r>
      <w:r w:rsidRPr="00510F0F">
        <w:rPr>
          <w:shd w:val="clear" w:color="auto" w:fill="FFFF99"/>
        </w:rPr>
        <w:t>заполняется отдельно по каждому из лотов с указанием номера и названия лота</w:t>
      </w:r>
      <w:r w:rsidRPr="00510F0F">
        <w:t>)</w:t>
      </w:r>
    </w:p>
    <w:p w:rsidR="004F4D80" w:rsidRPr="00510F0F" w:rsidRDefault="004F4D80" w:rsidP="004F4D80">
      <w:pPr>
        <w:pStyle w:val="3"/>
        <w:rPr>
          <w:sz w:val="22"/>
        </w:rPr>
      </w:pPr>
      <w:bookmarkStart w:id="683" w:name="_Toc90385113"/>
      <w:bookmarkStart w:id="684" w:name="_Toc98253926"/>
      <w:bookmarkStart w:id="685" w:name="_Toc157248180"/>
      <w:bookmarkStart w:id="686" w:name="_Toc157496549"/>
      <w:bookmarkStart w:id="687" w:name="_Toc158206088"/>
      <w:bookmarkStart w:id="688" w:name="_Toc164057773"/>
      <w:bookmarkStart w:id="689" w:name="_Toc164137123"/>
      <w:bookmarkStart w:id="690" w:name="_Toc164161283"/>
      <w:bookmarkStart w:id="691" w:name="_Toc165173854"/>
      <w:bookmarkStart w:id="692" w:name="_Ref193690005"/>
      <w:bookmarkStart w:id="693" w:name="_Toc439170679"/>
      <w:bookmarkStart w:id="694" w:name="_Toc439172781"/>
      <w:bookmarkStart w:id="695" w:name="_Toc439173225"/>
      <w:bookmarkStart w:id="696" w:name="_Toc439238221"/>
      <w:bookmarkStart w:id="697" w:name="_Toc439252769"/>
      <w:bookmarkStart w:id="698" w:name="_Toc439323743"/>
      <w:bookmarkStart w:id="699" w:name="_Toc440357141"/>
      <w:bookmarkStart w:id="700" w:name="_Toc440359696"/>
      <w:bookmarkStart w:id="701" w:name="_Toc440632160"/>
      <w:bookmarkStart w:id="702" w:name="_Toc440875980"/>
      <w:bookmarkStart w:id="703" w:name="_Toc441130823"/>
      <w:bookmarkStart w:id="704" w:name="_Toc447292263"/>
      <w:r w:rsidRPr="00510F0F">
        <w:rPr>
          <w:sz w:val="22"/>
        </w:rPr>
        <w:t xml:space="preserve">Форма </w:t>
      </w:r>
      <w:bookmarkEnd w:id="683"/>
      <w:bookmarkEnd w:id="684"/>
      <w:bookmarkEnd w:id="685"/>
      <w:bookmarkEnd w:id="686"/>
      <w:bookmarkEnd w:id="687"/>
      <w:bookmarkEnd w:id="688"/>
      <w:bookmarkEnd w:id="689"/>
      <w:bookmarkEnd w:id="690"/>
      <w:bookmarkEnd w:id="691"/>
      <w:bookmarkEnd w:id="692"/>
      <w:r w:rsidRPr="00510F0F">
        <w:rPr>
          <w:sz w:val="22"/>
        </w:rPr>
        <w:t>технического предложения</w:t>
      </w:r>
      <w:bookmarkEnd w:id="693"/>
      <w:bookmarkEnd w:id="694"/>
      <w:bookmarkEnd w:id="695"/>
      <w:bookmarkEnd w:id="696"/>
      <w:bookmarkEnd w:id="697"/>
      <w:bookmarkEnd w:id="698"/>
      <w:bookmarkEnd w:id="699"/>
      <w:bookmarkEnd w:id="700"/>
      <w:bookmarkEnd w:id="701"/>
      <w:bookmarkEnd w:id="702"/>
      <w:bookmarkEnd w:id="703"/>
      <w:bookmarkEnd w:id="704"/>
    </w:p>
    <w:p w:rsidR="004F4D80" w:rsidRPr="00510F0F" w:rsidRDefault="004F4D80" w:rsidP="004F4D80">
      <w:pPr>
        <w:pBdr>
          <w:top w:val="single" w:sz="4" w:space="1" w:color="auto"/>
        </w:pBdr>
        <w:shd w:val="clear" w:color="auto" w:fill="E0E0E0"/>
        <w:ind w:right="21" w:firstLine="0"/>
        <w:jc w:val="center"/>
        <w:rPr>
          <w:b/>
          <w:color w:val="000000"/>
          <w:spacing w:val="36"/>
        </w:rPr>
      </w:pPr>
      <w:r w:rsidRPr="00510F0F">
        <w:rPr>
          <w:b/>
          <w:color w:val="000000"/>
          <w:spacing w:val="36"/>
        </w:rPr>
        <w:t>начало формы</w:t>
      </w:r>
    </w:p>
    <w:p w:rsidR="004F4D80" w:rsidRPr="00510F0F" w:rsidRDefault="004F4D80" w:rsidP="004F4D80">
      <w:pPr>
        <w:spacing w:line="240" w:lineRule="auto"/>
        <w:ind w:firstLine="0"/>
        <w:jc w:val="left"/>
        <w:rPr>
          <w:color w:val="000000"/>
        </w:rPr>
      </w:pPr>
      <w:r w:rsidRPr="00510F0F">
        <w:rPr>
          <w:color w:val="000000"/>
        </w:rPr>
        <w:t xml:space="preserve">Приложение </w:t>
      </w:r>
      <w:r w:rsidR="00B21EC0" w:rsidRPr="00510F0F">
        <w:rPr>
          <w:color w:val="000000"/>
        </w:rPr>
        <w:t>3</w:t>
      </w:r>
      <w:r w:rsidRPr="00510F0F">
        <w:rPr>
          <w:color w:val="000000"/>
        </w:rPr>
        <w:t xml:space="preserve"> к письму о подаче оферты</w:t>
      </w:r>
      <w:r w:rsidRPr="00510F0F">
        <w:rPr>
          <w:color w:val="000000"/>
        </w:rPr>
        <w:br/>
        <w:t>от «____»_____________ </w:t>
      </w:r>
      <w:proofErr w:type="gramStart"/>
      <w:r w:rsidRPr="00510F0F">
        <w:rPr>
          <w:color w:val="000000"/>
        </w:rPr>
        <w:t>г</w:t>
      </w:r>
      <w:proofErr w:type="gramEnd"/>
      <w:r w:rsidRPr="00510F0F">
        <w:rPr>
          <w:color w:val="000000"/>
        </w:rPr>
        <w:t>. №__________</w:t>
      </w:r>
    </w:p>
    <w:p w:rsidR="004F4D80" w:rsidRPr="00510F0F" w:rsidRDefault="004F4D80" w:rsidP="004F4D80">
      <w:pPr>
        <w:ind w:firstLine="0"/>
        <w:rPr>
          <w:color w:val="000000"/>
        </w:rPr>
      </w:pPr>
    </w:p>
    <w:p w:rsidR="004F4D80" w:rsidRPr="00510F0F" w:rsidRDefault="004F4D80" w:rsidP="004F4D80">
      <w:pPr>
        <w:spacing w:line="240" w:lineRule="auto"/>
        <w:jc w:val="center"/>
        <w:rPr>
          <w:b/>
        </w:rPr>
      </w:pPr>
      <w:bookmarkStart w:id="705" w:name="_Ref55335818"/>
      <w:bookmarkStart w:id="706" w:name="_Ref55336334"/>
      <w:bookmarkStart w:id="707" w:name="_Toc57314673"/>
      <w:bookmarkStart w:id="708" w:name="_Toc69728987"/>
      <w:bookmarkStart w:id="709" w:name="_Toc98253928"/>
      <w:bookmarkStart w:id="710" w:name="_Toc165173856"/>
      <w:bookmarkStart w:id="711" w:name="_Ref194749150"/>
      <w:bookmarkStart w:id="712" w:name="_Ref194750368"/>
      <w:bookmarkStart w:id="713" w:name="_Ref89649494"/>
      <w:bookmarkStart w:id="714" w:name="_Toc90385115"/>
      <w:r w:rsidRPr="00510F0F">
        <w:rPr>
          <w:b/>
        </w:rPr>
        <w:t>Техническое предложение</w:t>
      </w:r>
    </w:p>
    <w:p w:rsidR="004F4D80" w:rsidRPr="00510F0F" w:rsidRDefault="004F4D80" w:rsidP="004F4D80">
      <w:pPr>
        <w:spacing w:line="240" w:lineRule="auto"/>
      </w:pPr>
    </w:p>
    <w:p w:rsidR="004F4D80" w:rsidRPr="00510F0F" w:rsidRDefault="004F4D80" w:rsidP="004F4D80">
      <w:pPr>
        <w:spacing w:line="240" w:lineRule="auto"/>
        <w:rPr>
          <w:color w:val="000000"/>
        </w:rPr>
      </w:pPr>
      <w:r w:rsidRPr="00510F0F">
        <w:rPr>
          <w:color w:val="000000"/>
        </w:rPr>
        <w:t xml:space="preserve">Наименование и адрес </w:t>
      </w:r>
      <w:r w:rsidR="00C236C0" w:rsidRPr="00510F0F">
        <w:rPr>
          <w:color w:val="000000"/>
        </w:rPr>
        <w:t>Участник</w:t>
      </w:r>
      <w:r w:rsidRPr="00510F0F">
        <w:rPr>
          <w:color w:val="000000"/>
        </w:rPr>
        <w:t>а: _________________________________</w:t>
      </w:r>
    </w:p>
    <w:p w:rsidR="004F4D80" w:rsidRPr="00510F0F" w:rsidRDefault="004F4D80" w:rsidP="004F4D80">
      <w:pPr>
        <w:spacing w:line="240" w:lineRule="auto"/>
        <w:rPr>
          <w:color w:val="000000"/>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510F0F" w:rsidTr="004F4D80">
        <w:tc>
          <w:tcPr>
            <w:tcW w:w="284" w:type="pct"/>
            <w:vMerge w:val="restart"/>
            <w:vAlign w:val="center"/>
          </w:tcPr>
          <w:p w:rsidR="004F4D80" w:rsidRPr="00510F0F" w:rsidRDefault="004F4D80" w:rsidP="004F4D80">
            <w:pPr>
              <w:spacing w:line="240" w:lineRule="auto"/>
              <w:ind w:firstLine="0"/>
              <w:jc w:val="center"/>
              <w:rPr>
                <w:b/>
              </w:rPr>
            </w:pPr>
            <w:r w:rsidRPr="00510F0F">
              <w:rPr>
                <w:b/>
              </w:rPr>
              <w:t xml:space="preserve">№ </w:t>
            </w:r>
            <w:proofErr w:type="gramStart"/>
            <w:r w:rsidRPr="00510F0F">
              <w:rPr>
                <w:b/>
              </w:rPr>
              <w:t>п</w:t>
            </w:r>
            <w:proofErr w:type="gramEnd"/>
            <w:r w:rsidRPr="00510F0F">
              <w:rPr>
                <w:b/>
              </w:rPr>
              <w:t>/п</w:t>
            </w:r>
          </w:p>
        </w:tc>
        <w:tc>
          <w:tcPr>
            <w:tcW w:w="2296" w:type="pct"/>
            <w:gridSpan w:val="2"/>
            <w:vAlign w:val="center"/>
          </w:tcPr>
          <w:p w:rsidR="004F4D80" w:rsidRPr="00510F0F" w:rsidRDefault="004F4D80" w:rsidP="004F4D80">
            <w:pPr>
              <w:spacing w:line="240" w:lineRule="auto"/>
              <w:ind w:firstLine="0"/>
              <w:jc w:val="center"/>
              <w:rPr>
                <w:b/>
              </w:rPr>
            </w:pPr>
            <w:r w:rsidRPr="00510F0F">
              <w:rPr>
                <w:b/>
              </w:rPr>
              <w:t>Требуемая Заказчику продукция</w:t>
            </w:r>
          </w:p>
        </w:tc>
        <w:tc>
          <w:tcPr>
            <w:tcW w:w="2420" w:type="pct"/>
            <w:gridSpan w:val="2"/>
            <w:vAlign w:val="center"/>
          </w:tcPr>
          <w:p w:rsidR="004F4D80" w:rsidRPr="00510F0F" w:rsidRDefault="004F4D80" w:rsidP="004F4D80">
            <w:pPr>
              <w:spacing w:line="240" w:lineRule="auto"/>
              <w:ind w:firstLine="0"/>
              <w:jc w:val="center"/>
              <w:rPr>
                <w:b/>
              </w:rPr>
            </w:pPr>
            <w:r w:rsidRPr="00510F0F">
              <w:rPr>
                <w:b/>
              </w:rPr>
              <w:t xml:space="preserve">Предлагаемая </w:t>
            </w:r>
            <w:r w:rsidR="00C236C0" w:rsidRPr="00510F0F">
              <w:rPr>
                <w:b/>
              </w:rPr>
              <w:t>Участник</w:t>
            </w:r>
            <w:r w:rsidRPr="00510F0F">
              <w:rPr>
                <w:b/>
              </w:rPr>
              <w:t>ом продукция</w:t>
            </w:r>
          </w:p>
        </w:tc>
      </w:tr>
      <w:tr w:rsidR="004F4D80" w:rsidRPr="00510F0F" w:rsidTr="004F4D80">
        <w:tc>
          <w:tcPr>
            <w:tcW w:w="284" w:type="pct"/>
            <w:vMerge/>
            <w:vAlign w:val="center"/>
          </w:tcPr>
          <w:p w:rsidR="004F4D80" w:rsidRPr="00510F0F" w:rsidRDefault="004F4D80" w:rsidP="004F4D80">
            <w:pPr>
              <w:spacing w:line="240" w:lineRule="auto"/>
              <w:ind w:firstLine="0"/>
              <w:jc w:val="center"/>
              <w:rPr>
                <w:b/>
                <w:bCs w:val="0"/>
              </w:rPr>
            </w:pPr>
          </w:p>
        </w:tc>
        <w:tc>
          <w:tcPr>
            <w:tcW w:w="1320" w:type="pct"/>
            <w:vAlign w:val="center"/>
          </w:tcPr>
          <w:p w:rsidR="004F4D80" w:rsidRPr="00510F0F" w:rsidRDefault="004F4D80" w:rsidP="004F4D80">
            <w:pPr>
              <w:spacing w:line="240" w:lineRule="auto"/>
              <w:ind w:firstLine="0"/>
              <w:jc w:val="center"/>
              <w:rPr>
                <w:b/>
              </w:rPr>
            </w:pPr>
            <w:r w:rsidRPr="00510F0F">
              <w:rPr>
                <w:b/>
                <w:bCs w:val="0"/>
              </w:rPr>
              <w:t>Наименование продукции, тип, марка</w:t>
            </w:r>
          </w:p>
        </w:tc>
        <w:tc>
          <w:tcPr>
            <w:tcW w:w="976" w:type="pct"/>
            <w:vAlign w:val="center"/>
          </w:tcPr>
          <w:p w:rsidR="004F4D80" w:rsidRPr="00510F0F" w:rsidRDefault="004F4D80" w:rsidP="004F4D80">
            <w:pPr>
              <w:spacing w:line="240" w:lineRule="auto"/>
              <w:ind w:firstLine="0"/>
              <w:jc w:val="center"/>
              <w:rPr>
                <w:b/>
              </w:rPr>
            </w:pPr>
            <w:r w:rsidRPr="00510F0F">
              <w:rPr>
                <w:b/>
              </w:rPr>
              <w:t>Технические характеристики/комплектация продукции</w:t>
            </w:r>
          </w:p>
        </w:tc>
        <w:tc>
          <w:tcPr>
            <w:tcW w:w="1255" w:type="pct"/>
            <w:vAlign w:val="center"/>
          </w:tcPr>
          <w:p w:rsidR="004F4D80" w:rsidRPr="00510F0F" w:rsidRDefault="004F4D80" w:rsidP="004F4D80">
            <w:pPr>
              <w:spacing w:line="240" w:lineRule="auto"/>
              <w:ind w:firstLine="0"/>
              <w:jc w:val="center"/>
              <w:rPr>
                <w:b/>
              </w:rPr>
            </w:pPr>
            <w:r w:rsidRPr="00510F0F">
              <w:rPr>
                <w:b/>
                <w:bCs w:val="0"/>
              </w:rPr>
              <w:t>Наименование продукции, тип, марка</w:t>
            </w:r>
          </w:p>
        </w:tc>
        <w:tc>
          <w:tcPr>
            <w:tcW w:w="1165" w:type="pct"/>
            <w:vAlign w:val="center"/>
          </w:tcPr>
          <w:p w:rsidR="004F4D80" w:rsidRPr="00510F0F" w:rsidRDefault="004F4D80" w:rsidP="004F4D80">
            <w:pPr>
              <w:spacing w:line="240" w:lineRule="auto"/>
              <w:ind w:firstLine="0"/>
              <w:jc w:val="center"/>
              <w:rPr>
                <w:b/>
              </w:rPr>
            </w:pPr>
            <w:r w:rsidRPr="00510F0F">
              <w:rPr>
                <w:b/>
              </w:rPr>
              <w:t>Технические характеристики/</w:t>
            </w:r>
            <w:r w:rsidRPr="00510F0F">
              <w:rPr>
                <w:b/>
              </w:rPr>
              <w:br/>
              <w:t>комплектация предлагаемой продукции</w:t>
            </w:r>
          </w:p>
        </w:tc>
      </w:tr>
      <w:tr w:rsidR="004F4D80" w:rsidRPr="00510F0F" w:rsidTr="004F4D80">
        <w:tc>
          <w:tcPr>
            <w:tcW w:w="5000" w:type="pct"/>
            <w:gridSpan w:val="5"/>
            <w:vAlign w:val="center"/>
          </w:tcPr>
          <w:p w:rsidR="004F4D80" w:rsidRPr="00510F0F" w:rsidRDefault="004F4D80" w:rsidP="004F4D80">
            <w:pPr>
              <w:spacing w:line="240" w:lineRule="auto"/>
              <w:ind w:firstLine="0"/>
              <w:jc w:val="left"/>
              <w:rPr>
                <w:b/>
              </w:rPr>
            </w:pPr>
            <w:r w:rsidRPr="00510F0F">
              <w:t>Филиал ПАО «МРСК Центра» «</w:t>
            </w:r>
            <w:r w:rsidRPr="00510F0F">
              <w:rPr>
                <w:i/>
                <w:highlight w:val="yellow"/>
              </w:rPr>
              <w:t>____</w:t>
            </w:r>
            <w:r w:rsidRPr="00510F0F">
              <w:rPr>
                <w:b/>
                <w:i/>
              </w:rPr>
              <w:t xml:space="preserve"> </w:t>
            </w:r>
            <w:proofErr w:type="spellStart"/>
            <w:r w:rsidRPr="00510F0F">
              <w:t>энерго</w:t>
            </w:r>
            <w:proofErr w:type="spellEnd"/>
            <w:r w:rsidRPr="00510F0F">
              <w:t>»</w:t>
            </w:r>
          </w:p>
        </w:tc>
      </w:tr>
      <w:tr w:rsidR="004F4D80" w:rsidRPr="00510F0F" w:rsidTr="004F4D80">
        <w:tc>
          <w:tcPr>
            <w:tcW w:w="284" w:type="pct"/>
            <w:vAlign w:val="center"/>
          </w:tcPr>
          <w:p w:rsidR="004F4D80" w:rsidRPr="00510F0F" w:rsidRDefault="004F4D80" w:rsidP="004F4D80">
            <w:pPr>
              <w:spacing w:line="240" w:lineRule="auto"/>
              <w:ind w:firstLine="0"/>
              <w:jc w:val="center"/>
              <w:rPr>
                <w:color w:val="000000"/>
              </w:rPr>
            </w:pPr>
          </w:p>
        </w:tc>
        <w:tc>
          <w:tcPr>
            <w:tcW w:w="1320" w:type="pct"/>
            <w:vAlign w:val="center"/>
          </w:tcPr>
          <w:p w:rsidR="004F4D80" w:rsidRPr="00510F0F" w:rsidRDefault="004F4D80" w:rsidP="004F4D80">
            <w:pPr>
              <w:spacing w:line="240" w:lineRule="auto"/>
              <w:ind w:firstLine="0"/>
              <w:jc w:val="center"/>
              <w:rPr>
                <w:color w:val="000000"/>
              </w:rPr>
            </w:pPr>
          </w:p>
        </w:tc>
        <w:tc>
          <w:tcPr>
            <w:tcW w:w="976" w:type="pct"/>
            <w:vAlign w:val="center"/>
          </w:tcPr>
          <w:p w:rsidR="004F4D80" w:rsidRPr="00510F0F" w:rsidRDefault="004F4D80" w:rsidP="004F4D80">
            <w:pPr>
              <w:spacing w:line="240" w:lineRule="auto"/>
              <w:ind w:firstLine="0"/>
              <w:jc w:val="center"/>
              <w:rPr>
                <w:color w:val="000000"/>
              </w:rPr>
            </w:pPr>
          </w:p>
        </w:tc>
        <w:tc>
          <w:tcPr>
            <w:tcW w:w="1255" w:type="pct"/>
            <w:vAlign w:val="center"/>
          </w:tcPr>
          <w:p w:rsidR="004F4D80" w:rsidRPr="00510F0F" w:rsidRDefault="004F4D80" w:rsidP="004F4D80">
            <w:pPr>
              <w:spacing w:line="240" w:lineRule="auto"/>
              <w:ind w:firstLine="0"/>
              <w:jc w:val="center"/>
              <w:rPr>
                <w:color w:val="000000"/>
              </w:rPr>
            </w:pPr>
          </w:p>
        </w:tc>
        <w:tc>
          <w:tcPr>
            <w:tcW w:w="1165" w:type="pct"/>
            <w:vAlign w:val="center"/>
          </w:tcPr>
          <w:p w:rsidR="004F4D80" w:rsidRPr="00510F0F" w:rsidRDefault="004F4D80" w:rsidP="004F4D80">
            <w:pPr>
              <w:spacing w:line="240" w:lineRule="auto"/>
              <w:ind w:firstLine="0"/>
              <w:jc w:val="center"/>
              <w:rPr>
                <w:color w:val="000000"/>
              </w:rPr>
            </w:pPr>
          </w:p>
        </w:tc>
      </w:tr>
      <w:tr w:rsidR="004F4D80" w:rsidRPr="00510F0F" w:rsidTr="004F4D80">
        <w:tc>
          <w:tcPr>
            <w:tcW w:w="284" w:type="pct"/>
            <w:vAlign w:val="center"/>
          </w:tcPr>
          <w:p w:rsidR="004F4D80" w:rsidRPr="00510F0F" w:rsidRDefault="004F4D80" w:rsidP="004F4D80">
            <w:pPr>
              <w:spacing w:line="240" w:lineRule="auto"/>
              <w:ind w:firstLine="0"/>
              <w:jc w:val="center"/>
              <w:rPr>
                <w:color w:val="000000"/>
              </w:rPr>
            </w:pPr>
          </w:p>
        </w:tc>
        <w:tc>
          <w:tcPr>
            <w:tcW w:w="1320" w:type="pct"/>
            <w:vAlign w:val="center"/>
          </w:tcPr>
          <w:p w:rsidR="004F4D80" w:rsidRPr="00510F0F" w:rsidRDefault="004F4D80" w:rsidP="004F4D80">
            <w:pPr>
              <w:spacing w:line="240" w:lineRule="auto"/>
              <w:ind w:firstLine="0"/>
              <w:jc w:val="center"/>
              <w:rPr>
                <w:color w:val="000000"/>
              </w:rPr>
            </w:pPr>
          </w:p>
        </w:tc>
        <w:tc>
          <w:tcPr>
            <w:tcW w:w="976" w:type="pct"/>
            <w:vAlign w:val="center"/>
          </w:tcPr>
          <w:p w:rsidR="004F4D80" w:rsidRPr="00510F0F" w:rsidRDefault="004F4D80" w:rsidP="004F4D80">
            <w:pPr>
              <w:spacing w:line="240" w:lineRule="auto"/>
              <w:ind w:firstLine="0"/>
              <w:jc w:val="center"/>
              <w:rPr>
                <w:color w:val="000000"/>
              </w:rPr>
            </w:pPr>
          </w:p>
        </w:tc>
        <w:tc>
          <w:tcPr>
            <w:tcW w:w="1255" w:type="pct"/>
            <w:vAlign w:val="center"/>
          </w:tcPr>
          <w:p w:rsidR="004F4D80" w:rsidRPr="00510F0F" w:rsidRDefault="004F4D80" w:rsidP="004F4D80">
            <w:pPr>
              <w:spacing w:line="240" w:lineRule="auto"/>
              <w:ind w:firstLine="0"/>
              <w:jc w:val="center"/>
              <w:rPr>
                <w:color w:val="000000"/>
              </w:rPr>
            </w:pPr>
          </w:p>
        </w:tc>
        <w:tc>
          <w:tcPr>
            <w:tcW w:w="1165" w:type="pct"/>
            <w:vAlign w:val="center"/>
          </w:tcPr>
          <w:p w:rsidR="004F4D80" w:rsidRPr="00510F0F" w:rsidRDefault="004F4D80" w:rsidP="004F4D80">
            <w:pPr>
              <w:spacing w:line="240" w:lineRule="auto"/>
              <w:ind w:firstLine="0"/>
              <w:jc w:val="center"/>
              <w:rPr>
                <w:color w:val="000000"/>
              </w:rPr>
            </w:pPr>
          </w:p>
        </w:tc>
      </w:tr>
      <w:tr w:rsidR="004F4D80" w:rsidRPr="00510F0F" w:rsidTr="004F4D80">
        <w:tc>
          <w:tcPr>
            <w:tcW w:w="284" w:type="pct"/>
            <w:vAlign w:val="center"/>
          </w:tcPr>
          <w:p w:rsidR="004F4D80" w:rsidRPr="00510F0F" w:rsidRDefault="004F4D80" w:rsidP="004F4D80">
            <w:pPr>
              <w:spacing w:line="240" w:lineRule="auto"/>
              <w:ind w:firstLine="0"/>
              <w:jc w:val="center"/>
              <w:rPr>
                <w:color w:val="000000"/>
              </w:rPr>
            </w:pPr>
          </w:p>
        </w:tc>
        <w:tc>
          <w:tcPr>
            <w:tcW w:w="1320" w:type="pct"/>
            <w:vAlign w:val="center"/>
          </w:tcPr>
          <w:p w:rsidR="004F4D80" w:rsidRPr="00510F0F" w:rsidRDefault="004F4D80" w:rsidP="004F4D80">
            <w:pPr>
              <w:spacing w:line="240" w:lineRule="auto"/>
              <w:ind w:firstLine="0"/>
              <w:jc w:val="center"/>
              <w:rPr>
                <w:color w:val="000000"/>
              </w:rPr>
            </w:pPr>
          </w:p>
        </w:tc>
        <w:tc>
          <w:tcPr>
            <w:tcW w:w="976" w:type="pct"/>
            <w:vAlign w:val="center"/>
          </w:tcPr>
          <w:p w:rsidR="004F4D80" w:rsidRPr="00510F0F" w:rsidRDefault="004F4D80" w:rsidP="004F4D80">
            <w:pPr>
              <w:spacing w:line="240" w:lineRule="auto"/>
              <w:ind w:firstLine="0"/>
              <w:jc w:val="center"/>
              <w:rPr>
                <w:color w:val="000000"/>
              </w:rPr>
            </w:pPr>
          </w:p>
        </w:tc>
        <w:tc>
          <w:tcPr>
            <w:tcW w:w="1255" w:type="pct"/>
            <w:vAlign w:val="center"/>
          </w:tcPr>
          <w:p w:rsidR="004F4D80" w:rsidRPr="00510F0F" w:rsidRDefault="004F4D80" w:rsidP="004F4D80">
            <w:pPr>
              <w:spacing w:line="240" w:lineRule="auto"/>
              <w:ind w:firstLine="0"/>
              <w:jc w:val="center"/>
              <w:rPr>
                <w:color w:val="000000"/>
              </w:rPr>
            </w:pPr>
          </w:p>
        </w:tc>
        <w:tc>
          <w:tcPr>
            <w:tcW w:w="1165" w:type="pct"/>
            <w:vAlign w:val="center"/>
          </w:tcPr>
          <w:p w:rsidR="004F4D80" w:rsidRPr="00510F0F" w:rsidRDefault="004F4D80" w:rsidP="004F4D80">
            <w:pPr>
              <w:spacing w:line="240" w:lineRule="auto"/>
              <w:ind w:firstLine="0"/>
              <w:jc w:val="center"/>
              <w:rPr>
                <w:color w:val="000000"/>
              </w:rPr>
            </w:pPr>
          </w:p>
        </w:tc>
      </w:tr>
      <w:tr w:rsidR="004F4D80" w:rsidRPr="00510F0F" w:rsidTr="004F4D80">
        <w:tc>
          <w:tcPr>
            <w:tcW w:w="5000" w:type="pct"/>
            <w:gridSpan w:val="5"/>
            <w:vAlign w:val="center"/>
          </w:tcPr>
          <w:p w:rsidR="004F4D80" w:rsidRPr="00510F0F" w:rsidRDefault="004F4D80" w:rsidP="004F4D80">
            <w:pPr>
              <w:spacing w:line="240" w:lineRule="auto"/>
              <w:ind w:firstLine="0"/>
              <w:jc w:val="left"/>
              <w:rPr>
                <w:color w:val="000000"/>
              </w:rPr>
            </w:pPr>
            <w:r w:rsidRPr="00510F0F">
              <w:t>Филиал ПАО «МРСК Центра» «</w:t>
            </w:r>
            <w:r w:rsidRPr="00510F0F">
              <w:rPr>
                <w:i/>
                <w:highlight w:val="yellow"/>
              </w:rPr>
              <w:t>____</w:t>
            </w:r>
            <w:r w:rsidRPr="00510F0F">
              <w:rPr>
                <w:b/>
                <w:i/>
              </w:rPr>
              <w:t xml:space="preserve"> </w:t>
            </w:r>
            <w:proofErr w:type="spellStart"/>
            <w:r w:rsidRPr="00510F0F">
              <w:t>энерго</w:t>
            </w:r>
            <w:proofErr w:type="spellEnd"/>
            <w:r w:rsidRPr="00510F0F">
              <w:t>»</w:t>
            </w:r>
          </w:p>
        </w:tc>
      </w:tr>
      <w:tr w:rsidR="004F4D80" w:rsidRPr="00510F0F" w:rsidTr="004F4D80">
        <w:tc>
          <w:tcPr>
            <w:tcW w:w="284" w:type="pct"/>
            <w:vAlign w:val="center"/>
          </w:tcPr>
          <w:p w:rsidR="004F4D80" w:rsidRPr="00510F0F" w:rsidRDefault="004F4D80" w:rsidP="004F4D80">
            <w:pPr>
              <w:spacing w:line="240" w:lineRule="auto"/>
              <w:ind w:firstLine="0"/>
              <w:jc w:val="center"/>
              <w:rPr>
                <w:color w:val="000000"/>
              </w:rPr>
            </w:pPr>
          </w:p>
        </w:tc>
        <w:tc>
          <w:tcPr>
            <w:tcW w:w="1320" w:type="pct"/>
            <w:vAlign w:val="center"/>
          </w:tcPr>
          <w:p w:rsidR="004F4D80" w:rsidRPr="00510F0F" w:rsidRDefault="004F4D80" w:rsidP="004F4D80">
            <w:pPr>
              <w:spacing w:line="240" w:lineRule="auto"/>
              <w:ind w:firstLine="0"/>
              <w:jc w:val="center"/>
              <w:rPr>
                <w:color w:val="000000"/>
              </w:rPr>
            </w:pPr>
          </w:p>
        </w:tc>
        <w:tc>
          <w:tcPr>
            <w:tcW w:w="976" w:type="pct"/>
            <w:vAlign w:val="center"/>
          </w:tcPr>
          <w:p w:rsidR="004F4D80" w:rsidRPr="00510F0F" w:rsidRDefault="004F4D80" w:rsidP="004F4D80">
            <w:pPr>
              <w:spacing w:line="240" w:lineRule="auto"/>
              <w:ind w:firstLine="0"/>
              <w:jc w:val="center"/>
              <w:rPr>
                <w:color w:val="000000"/>
              </w:rPr>
            </w:pPr>
          </w:p>
        </w:tc>
        <w:tc>
          <w:tcPr>
            <w:tcW w:w="1255" w:type="pct"/>
            <w:vAlign w:val="center"/>
          </w:tcPr>
          <w:p w:rsidR="004F4D80" w:rsidRPr="00510F0F" w:rsidRDefault="004F4D80" w:rsidP="004F4D80">
            <w:pPr>
              <w:spacing w:line="240" w:lineRule="auto"/>
              <w:ind w:firstLine="0"/>
              <w:jc w:val="center"/>
              <w:rPr>
                <w:color w:val="000000"/>
              </w:rPr>
            </w:pPr>
          </w:p>
        </w:tc>
        <w:tc>
          <w:tcPr>
            <w:tcW w:w="1165" w:type="pct"/>
            <w:vAlign w:val="center"/>
          </w:tcPr>
          <w:p w:rsidR="004F4D80" w:rsidRPr="00510F0F" w:rsidRDefault="004F4D80" w:rsidP="004F4D80">
            <w:pPr>
              <w:spacing w:line="240" w:lineRule="auto"/>
              <w:ind w:firstLine="0"/>
              <w:jc w:val="center"/>
              <w:rPr>
                <w:color w:val="000000"/>
              </w:rPr>
            </w:pPr>
          </w:p>
        </w:tc>
      </w:tr>
      <w:tr w:rsidR="004F4D80" w:rsidRPr="00510F0F" w:rsidTr="004F4D80">
        <w:tc>
          <w:tcPr>
            <w:tcW w:w="284" w:type="pct"/>
            <w:vAlign w:val="center"/>
          </w:tcPr>
          <w:p w:rsidR="004F4D80" w:rsidRPr="00510F0F" w:rsidRDefault="004F4D80" w:rsidP="004F4D80">
            <w:pPr>
              <w:spacing w:line="240" w:lineRule="auto"/>
              <w:ind w:firstLine="0"/>
              <w:jc w:val="center"/>
              <w:rPr>
                <w:color w:val="000000"/>
              </w:rPr>
            </w:pPr>
          </w:p>
        </w:tc>
        <w:tc>
          <w:tcPr>
            <w:tcW w:w="1320" w:type="pct"/>
            <w:vAlign w:val="center"/>
          </w:tcPr>
          <w:p w:rsidR="004F4D80" w:rsidRPr="00510F0F" w:rsidRDefault="004F4D80" w:rsidP="004F4D80">
            <w:pPr>
              <w:spacing w:line="240" w:lineRule="auto"/>
              <w:ind w:firstLine="0"/>
              <w:jc w:val="center"/>
              <w:rPr>
                <w:color w:val="000000"/>
              </w:rPr>
            </w:pPr>
          </w:p>
        </w:tc>
        <w:tc>
          <w:tcPr>
            <w:tcW w:w="976" w:type="pct"/>
            <w:vAlign w:val="center"/>
          </w:tcPr>
          <w:p w:rsidR="004F4D80" w:rsidRPr="00510F0F" w:rsidRDefault="004F4D80" w:rsidP="004F4D80">
            <w:pPr>
              <w:spacing w:line="240" w:lineRule="auto"/>
              <w:ind w:firstLine="0"/>
              <w:jc w:val="center"/>
              <w:rPr>
                <w:color w:val="000000"/>
              </w:rPr>
            </w:pPr>
          </w:p>
        </w:tc>
        <w:tc>
          <w:tcPr>
            <w:tcW w:w="1255" w:type="pct"/>
            <w:vAlign w:val="center"/>
          </w:tcPr>
          <w:p w:rsidR="004F4D80" w:rsidRPr="00510F0F" w:rsidRDefault="004F4D80" w:rsidP="004F4D80">
            <w:pPr>
              <w:spacing w:line="240" w:lineRule="auto"/>
              <w:ind w:firstLine="0"/>
              <w:jc w:val="center"/>
              <w:rPr>
                <w:color w:val="000000"/>
              </w:rPr>
            </w:pPr>
          </w:p>
        </w:tc>
        <w:tc>
          <w:tcPr>
            <w:tcW w:w="1165" w:type="pct"/>
            <w:vAlign w:val="center"/>
          </w:tcPr>
          <w:p w:rsidR="004F4D80" w:rsidRPr="00510F0F" w:rsidRDefault="004F4D80" w:rsidP="004F4D80">
            <w:pPr>
              <w:spacing w:line="240" w:lineRule="auto"/>
              <w:ind w:firstLine="0"/>
              <w:jc w:val="center"/>
              <w:rPr>
                <w:color w:val="000000"/>
              </w:rPr>
            </w:pPr>
          </w:p>
        </w:tc>
      </w:tr>
      <w:tr w:rsidR="004F4D80" w:rsidRPr="00510F0F" w:rsidTr="004F4D80">
        <w:tc>
          <w:tcPr>
            <w:tcW w:w="284" w:type="pct"/>
            <w:vAlign w:val="center"/>
          </w:tcPr>
          <w:p w:rsidR="004F4D80" w:rsidRPr="00510F0F" w:rsidRDefault="004F4D80" w:rsidP="004F4D80">
            <w:pPr>
              <w:spacing w:line="240" w:lineRule="auto"/>
              <w:ind w:firstLine="0"/>
              <w:jc w:val="center"/>
              <w:rPr>
                <w:color w:val="000000"/>
              </w:rPr>
            </w:pPr>
          </w:p>
        </w:tc>
        <w:tc>
          <w:tcPr>
            <w:tcW w:w="1320" w:type="pct"/>
            <w:vAlign w:val="center"/>
          </w:tcPr>
          <w:p w:rsidR="004F4D80" w:rsidRPr="00510F0F" w:rsidRDefault="004F4D80" w:rsidP="004F4D80">
            <w:pPr>
              <w:spacing w:line="240" w:lineRule="auto"/>
              <w:ind w:firstLine="0"/>
              <w:jc w:val="center"/>
              <w:rPr>
                <w:color w:val="000000"/>
              </w:rPr>
            </w:pPr>
          </w:p>
        </w:tc>
        <w:tc>
          <w:tcPr>
            <w:tcW w:w="976" w:type="pct"/>
            <w:vAlign w:val="center"/>
          </w:tcPr>
          <w:p w:rsidR="004F4D80" w:rsidRPr="00510F0F" w:rsidRDefault="004F4D80" w:rsidP="004F4D80">
            <w:pPr>
              <w:spacing w:line="240" w:lineRule="auto"/>
              <w:ind w:firstLine="0"/>
              <w:jc w:val="center"/>
              <w:rPr>
                <w:color w:val="000000"/>
              </w:rPr>
            </w:pPr>
          </w:p>
        </w:tc>
        <w:tc>
          <w:tcPr>
            <w:tcW w:w="1255" w:type="pct"/>
            <w:vAlign w:val="center"/>
          </w:tcPr>
          <w:p w:rsidR="004F4D80" w:rsidRPr="00510F0F" w:rsidRDefault="004F4D80" w:rsidP="004F4D80">
            <w:pPr>
              <w:spacing w:line="240" w:lineRule="auto"/>
              <w:ind w:firstLine="0"/>
              <w:jc w:val="center"/>
              <w:rPr>
                <w:color w:val="000000"/>
              </w:rPr>
            </w:pPr>
          </w:p>
        </w:tc>
        <w:tc>
          <w:tcPr>
            <w:tcW w:w="1165" w:type="pct"/>
            <w:vAlign w:val="center"/>
          </w:tcPr>
          <w:p w:rsidR="004F4D80" w:rsidRPr="00510F0F" w:rsidRDefault="004F4D80" w:rsidP="004F4D80">
            <w:pPr>
              <w:spacing w:line="240" w:lineRule="auto"/>
              <w:ind w:firstLine="0"/>
              <w:jc w:val="center"/>
              <w:rPr>
                <w:color w:val="000000"/>
              </w:rPr>
            </w:pPr>
          </w:p>
        </w:tc>
      </w:tr>
    </w:tbl>
    <w:p w:rsidR="004F4D80" w:rsidRPr="00510F0F" w:rsidRDefault="004F4D80" w:rsidP="004F4D80">
      <w:pPr>
        <w:spacing w:line="240" w:lineRule="auto"/>
        <w:rPr>
          <w:b/>
          <w:bCs w:val="0"/>
        </w:rPr>
      </w:pPr>
    </w:p>
    <w:p w:rsidR="004F4D80" w:rsidRPr="00510F0F" w:rsidRDefault="004F4D80" w:rsidP="004F4D80">
      <w:pPr>
        <w:spacing w:line="240" w:lineRule="auto"/>
        <w:jc w:val="left"/>
      </w:pPr>
      <w:r w:rsidRPr="00510F0F">
        <w:t>Гарантии на предлагаемое к поставке оборудование: _____________________________________________.</w:t>
      </w:r>
    </w:p>
    <w:p w:rsidR="004F4D80" w:rsidRPr="00510F0F" w:rsidRDefault="004F4D80" w:rsidP="004F4D80">
      <w:pPr>
        <w:spacing w:line="240" w:lineRule="auto"/>
        <w:jc w:val="left"/>
      </w:pPr>
    </w:p>
    <w:p w:rsidR="004F4D80" w:rsidRPr="00510F0F" w:rsidRDefault="004F4D80" w:rsidP="004F4D80">
      <w:pPr>
        <w:spacing w:line="240" w:lineRule="auto"/>
        <w:jc w:val="left"/>
      </w:pPr>
      <w:r w:rsidRPr="00510F0F">
        <w:t>Срок службы: _____________________________________________________________________.</w:t>
      </w:r>
    </w:p>
    <w:p w:rsidR="004F4D80" w:rsidRPr="00510F0F" w:rsidRDefault="004F4D80" w:rsidP="004F4D80">
      <w:pPr>
        <w:spacing w:line="240" w:lineRule="auto"/>
      </w:pPr>
      <w:r w:rsidRPr="00510F0F">
        <w:t xml:space="preserve"> </w:t>
      </w:r>
    </w:p>
    <w:p w:rsidR="004F4D80" w:rsidRPr="00510F0F" w:rsidRDefault="004F4D80" w:rsidP="004F4D80">
      <w:pPr>
        <w:spacing w:line="240" w:lineRule="auto"/>
      </w:pPr>
      <w:r w:rsidRPr="00510F0F">
        <w:t>_______________________________</w:t>
      </w:r>
    </w:p>
    <w:p w:rsidR="004F4D80" w:rsidRPr="00510F0F" w:rsidRDefault="004F4D80" w:rsidP="004F4D80">
      <w:pPr>
        <w:spacing w:line="240" w:lineRule="auto"/>
        <w:ind w:right="3684"/>
        <w:jc w:val="center"/>
        <w:rPr>
          <w:vertAlign w:val="superscript"/>
        </w:rPr>
      </w:pPr>
      <w:r w:rsidRPr="00510F0F">
        <w:rPr>
          <w:vertAlign w:val="superscript"/>
        </w:rPr>
        <w:t>(подпись, М.П.)</w:t>
      </w:r>
    </w:p>
    <w:p w:rsidR="004F4D80" w:rsidRPr="00510F0F" w:rsidRDefault="004F4D80" w:rsidP="004F4D80">
      <w:pPr>
        <w:spacing w:line="240" w:lineRule="auto"/>
      </w:pPr>
      <w:r w:rsidRPr="00510F0F">
        <w:t>____________________________________</w:t>
      </w:r>
    </w:p>
    <w:p w:rsidR="004F4D80" w:rsidRPr="00510F0F" w:rsidRDefault="004F4D80" w:rsidP="004F4D80">
      <w:pPr>
        <w:spacing w:line="240" w:lineRule="auto"/>
        <w:ind w:right="3684"/>
        <w:jc w:val="center"/>
        <w:rPr>
          <w:vertAlign w:val="superscript"/>
        </w:rPr>
      </w:pPr>
      <w:r w:rsidRPr="00510F0F">
        <w:rPr>
          <w:vertAlign w:val="superscript"/>
        </w:rPr>
        <w:t xml:space="preserve">(фамилия, имя, отчество </w:t>
      </w:r>
      <w:proofErr w:type="gramStart"/>
      <w:r w:rsidRPr="00510F0F">
        <w:rPr>
          <w:vertAlign w:val="superscript"/>
        </w:rPr>
        <w:t>подписавшего</w:t>
      </w:r>
      <w:proofErr w:type="gramEnd"/>
      <w:r w:rsidRPr="00510F0F">
        <w:rPr>
          <w:vertAlign w:val="superscript"/>
        </w:rPr>
        <w:t>, должность)</w:t>
      </w:r>
    </w:p>
    <w:p w:rsidR="004F4D80" w:rsidRPr="00510F0F" w:rsidRDefault="004F4D80" w:rsidP="004F4D80">
      <w:pPr>
        <w:spacing w:line="240" w:lineRule="auto"/>
      </w:pPr>
    </w:p>
    <w:p w:rsidR="004F4D80" w:rsidRPr="00510F0F" w:rsidRDefault="004F4D80" w:rsidP="004F4D80">
      <w:pPr>
        <w:pBdr>
          <w:bottom w:val="single" w:sz="4" w:space="1" w:color="auto"/>
        </w:pBdr>
        <w:shd w:val="clear" w:color="auto" w:fill="E0E0E0"/>
        <w:spacing w:line="240" w:lineRule="auto"/>
        <w:ind w:right="21"/>
        <w:jc w:val="center"/>
        <w:rPr>
          <w:b/>
          <w:color w:val="000000"/>
          <w:spacing w:val="36"/>
        </w:rPr>
      </w:pPr>
      <w:r w:rsidRPr="00510F0F">
        <w:rPr>
          <w:b/>
          <w:color w:val="000000"/>
          <w:spacing w:val="36"/>
        </w:rPr>
        <w:t>конец формы</w:t>
      </w:r>
    </w:p>
    <w:p w:rsidR="004F4D80" w:rsidRPr="00510F0F" w:rsidRDefault="004F4D80" w:rsidP="004F4D80">
      <w:pPr>
        <w:spacing w:line="240" w:lineRule="auto"/>
      </w:pPr>
      <w:r w:rsidRPr="00510F0F">
        <w:lastRenderedPageBreak/>
        <w:br w:type="page"/>
      </w:r>
    </w:p>
    <w:p w:rsidR="004F4D80" w:rsidRPr="00510F0F" w:rsidRDefault="004F4D80" w:rsidP="00C236C0">
      <w:pPr>
        <w:pStyle w:val="3"/>
        <w:rPr>
          <w:sz w:val="22"/>
        </w:rPr>
      </w:pPr>
      <w:bookmarkStart w:id="715" w:name="_Toc176765537"/>
      <w:bookmarkStart w:id="716" w:name="_Toc198979986"/>
      <w:bookmarkStart w:id="717" w:name="_Toc217466321"/>
      <w:bookmarkStart w:id="718" w:name="_Toc217702859"/>
      <w:bookmarkStart w:id="719" w:name="_Toc233601977"/>
      <w:bookmarkStart w:id="720" w:name="_Toc263343463"/>
      <w:bookmarkStart w:id="721" w:name="_Toc439170680"/>
      <w:bookmarkStart w:id="722" w:name="_Toc439172782"/>
      <w:bookmarkStart w:id="723" w:name="_Toc439173226"/>
      <w:bookmarkStart w:id="724" w:name="_Toc439238222"/>
      <w:bookmarkStart w:id="725" w:name="_Toc439252770"/>
      <w:bookmarkStart w:id="726" w:name="_Toc439323744"/>
      <w:bookmarkStart w:id="727" w:name="_Toc440357142"/>
      <w:bookmarkStart w:id="728" w:name="_Toc440359697"/>
      <w:bookmarkStart w:id="729" w:name="_Toc440632161"/>
      <w:bookmarkStart w:id="730" w:name="_Toc440875981"/>
      <w:bookmarkStart w:id="731" w:name="_Toc441130824"/>
      <w:bookmarkStart w:id="732" w:name="_Toc447292264"/>
      <w:r w:rsidRPr="00510F0F">
        <w:rPr>
          <w:sz w:val="22"/>
        </w:rPr>
        <w:lastRenderedPageBreak/>
        <w:t>Инструкции по заполнению</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rsidR="004F4D80" w:rsidRPr="00510F0F" w:rsidRDefault="00C236C0" w:rsidP="004F4D80">
      <w:pPr>
        <w:pStyle w:val="aff6"/>
        <w:numPr>
          <w:ilvl w:val="3"/>
          <w:numId w:val="1"/>
        </w:numPr>
        <w:tabs>
          <w:tab w:val="num" w:pos="1134"/>
        </w:tabs>
        <w:suppressAutoHyphens w:val="0"/>
        <w:spacing w:before="100" w:beforeAutospacing="1" w:line="240" w:lineRule="auto"/>
      </w:pPr>
      <w:r w:rsidRPr="00510F0F">
        <w:t>Участник</w:t>
      </w:r>
      <w:r w:rsidR="004F4D80" w:rsidRPr="00510F0F">
        <w:t xml:space="preserve"> приводит номер и дату письма о подаче оферты, приложением к которому является данное техническое предложение.</w:t>
      </w:r>
    </w:p>
    <w:p w:rsidR="004F4D80" w:rsidRPr="00510F0F" w:rsidRDefault="00C236C0" w:rsidP="004F4D80">
      <w:pPr>
        <w:pStyle w:val="aff6"/>
        <w:numPr>
          <w:ilvl w:val="3"/>
          <w:numId w:val="1"/>
        </w:numPr>
        <w:tabs>
          <w:tab w:val="num" w:pos="1134"/>
        </w:tabs>
        <w:suppressAutoHyphens w:val="0"/>
        <w:spacing w:before="100" w:beforeAutospacing="1" w:line="240" w:lineRule="auto"/>
      </w:pPr>
      <w:r w:rsidRPr="00510F0F">
        <w:t>Участник</w:t>
      </w:r>
      <w:r w:rsidR="004F4D80" w:rsidRPr="00510F0F">
        <w:t xml:space="preserve"> указывает свое фирменное наименование (в </w:t>
      </w:r>
      <w:proofErr w:type="spellStart"/>
      <w:r w:rsidR="004F4D80" w:rsidRPr="00510F0F">
        <w:t>т.ч</w:t>
      </w:r>
      <w:proofErr w:type="spellEnd"/>
      <w:r w:rsidR="004F4D80" w:rsidRPr="00510F0F">
        <w:t>. организационно-правовую форму) и свой адрес.</w:t>
      </w:r>
    </w:p>
    <w:p w:rsidR="004F4D80" w:rsidRPr="00510F0F" w:rsidRDefault="004F4D80" w:rsidP="004F4D80">
      <w:pPr>
        <w:pStyle w:val="aff6"/>
        <w:numPr>
          <w:ilvl w:val="3"/>
          <w:numId w:val="1"/>
        </w:numPr>
        <w:tabs>
          <w:tab w:val="num" w:pos="1134"/>
        </w:tabs>
        <w:suppressAutoHyphens w:val="0"/>
        <w:spacing w:before="100" w:beforeAutospacing="1" w:line="240" w:lineRule="auto"/>
      </w:pPr>
      <w:r w:rsidRPr="00510F0F">
        <w:t xml:space="preserve">В техническом предложении описываются все позиции таблицы-1 </w:t>
      </w:r>
      <w:r w:rsidR="00841A6F" w:rsidRPr="00510F0F">
        <w:t>Сводной таблицы стоимости</w:t>
      </w:r>
      <w:r w:rsidR="009A70A4" w:rsidRPr="00510F0F">
        <w:rPr>
          <w:bCs w:val="0"/>
        </w:rPr>
        <w:t xml:space="preserve"> поставок</w:t>
      </w:r>
      <w:r w:rsidRPr="00510F0F">
        <w:t>.</w:t>
      </w:r>
    </w:p>
    <w:p w:rsidR="004F4D80" w:rsidRPr="00510F0F" w:rsidRDefault="004F4D80" w:rsidP="004F4D80">
      <w:pPr>
        <w:pStyle w:val="aff6"/>
        <w:numPr>
          <w:ilvl w:val="3"/>
          <w:numId w:val="1"/>
        </w:numPr>
        <w:tabs>
          <w:tab w:val="num" w:pos="1134"/>
        </w:tabs>
        <w:suppressAutoHyphens w:val="0"/>
        <w:spacing w:before="100" w:beforeAutospacing="1" w:line="240" w:lineRule="auto"/>
      </w:pPr>
      <w:r w:rsidRPr="00510F0F">
        <w:t xml:space="preserve">В колонке «Требования Заказчика» отдельно приводится каждое отдельное требование, указанное в разделе </w:t>
      </w:r>
      <w:r w:rsidR="00DB2F34" w:rsidRPr="00510F0F">
        <w:fldChar w:fldCharType="begin"/>
      </w:r>
      <w:r w:rsidR="0019725C" w:rsidRPr="00510F0F">
        <w:instrText xml:space="preserve"> REF _Ref440292555 \r \h </w:instrText>
      </w:r>
      <w:r w:rsidR="00510F0F" w:rsidRPr="00510F0F">
        <w:instrText xml:space="preserve"> \* MERGEFORMAT </w:instrText>
      </w:r>
      <w:r w:rsidR="00DB2F34" w:rsidRPr="00510F0F">
        <w:fldChar w:fldCharType="separate"/>
      </w:r>
      <w:r w:rsidR="00C64CD9" w:rsidRPr="00510F0F">
        <w:t>4</w:t>
      </w:r>
      <w:r w:rsidR="00DB2F34" w:rsidRPr="00510F0F">
        <w:fldChar w:fldCharType="end"/>
      </w:r>
      <w:r w:rsidRPr="00510F0F">
        <w:t>.</w:t>
      </w:r>
    </w:p>
    <w:p w:rsidR="004F4D80" w:rsidRPr="00510F0F" w:rsidRDefault="004F4D80" w:rsidP="004F4D80">
      <w:pPr>
        <w:pStyle w:val="aff6"/>
        <w:numPr>
          <w:ilvl w:val="3"/>
          <w:numId w:val="1"/>
        </w:numPr>
        <w:tabs>
          <w:tab w:val="num" w:pos="1134"/>
        </w:tabs>
        <w:suppressAutoHyphens w:val="0"/>
        <w:spacing w:before="100" w:beforeAutospacing="1" w:line="240" w:lineRule="auto"/>
      </w:pPr>
      <w:r w:rsidRPr="00510F0F">
        <w:t xml:space="preserve">В колонке «Предложение </w:t>
      </w:r>
      <w:r w:rsidR="00C236C0" w:rsidRPr="00510F0F">
        <w:t>Участник</w:t>
      </w:r>
      <w:r w:rsidRPr="00510F0F">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510F0F" w:rsidRDefault="004F4D80" w:rsidP="004F4D80">
      <w:pPr>
        <w:pStyle w:val="aff6"/>
        <w:numPr>
          <w:ilvl w:val="3"/>
          <w:numId w:val="1"/>
        </w:numPr>
        <w:tabs>
          <w:tab w:val="num" w:pos="1134"/>
        </w:tabs>
        <w:suppressAutoHyphens w:val="0"/>
        <w:spacing w:before="100" w:beforeAutospacing="1" w:line="240" w:lineRule="auto"/>
      </w:pPr>
      <w:proofErr w:type="gramStart"/>
      <w:r w:rsidRPr="00510F0F">
        <w:t>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510F0F" w:rsidRDefault="004F4D80" w:rsidP="004F4D80">
      <w:pPr>
        <w:pStyle w:val="aff6"/>
        <w:numPr>
          <w:ilvl w:val="3"/>
          <w:numId w:val="1"/>
        </w:numPr>
        <w:tabs>
          <w:tab w:val="num" w:pos="1134"/>
        </w:tabs>
        <w:suppressAutoHyphens w:val="0"/>
        <w:spacing w:before="100" w:beforeAutospacing="1" w:line="240" w:lineRule="auto"/>
      </w:pPr>
      <w:r w:rsidRPr="00510F0F">
        <w:t xml:space="preserve">Если в техническом предложении вместо информации, изложенной в п. </w:t>
      </w:r>
      <w:r w:rsidR="00DB2F34" w:rsidRPr="00510F0F">
        <w:fldChar w:fldCharType="begin"/>
      </w:r>
      <w:r w:rsidR="00D56F8C" w:rsidRPr="00510F0F">
        <w:instrText xml:space="preserve"> REF _Ref440271182 \r \h </w:instrText>
      </w:r>
      <w:r w:rsidR="00510F0F" w:rsidRPr="00510F0F">
        <w:instrText xml:space="preserve"> \* MERGEFORMAT </w:instrText>
      </w:r>
      <w:r w:rsidR="00DB2F34" w:rsidRPr="00510F0F">
        <w:fldChar w:fldCharType="separate"/>
      </w:r>
      <w:r w:rsidR="00C64CD9" w:rsidRPr="00510F0F">
        <w:t>3.3.1.9</w:t>
      </w:r>
      <w:r w:rsidR="00DB2F34" w:rsidRPr="00510F0F">
        <w:fldChar w:fldCharType="end"/>
      </w:r>
      <w:r w:rsidRPr="00510F0F">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510F0F">
        <w:t>Заявка</w:t>
      </w:r>
      <w:r w:rsidRPr="00510F0F">
        <w:t xml:space="preserve"> будет отклонена без рассмотрения по существу.</w:t>
      </w:r>
    </w:p>
    <w:p w:rsidR="004F4D80" w:rsidRPr="00510F0F" w:rsidRDefault="004F4D80" w:rsidP="004F4D80">
      <w:pPr>
        <w:pStyle w:val="aff6"/>
        <w:numPr>
          <w:ilvl w:val="3"/>
          <w:numId w:val="1"/>
        </w:numPr>
        <w:tabs>
          <w:tab w:val="num" w:pos="1134"/>
        </w:tabs>
        <w:suppressAutoHyphens w:val="0"/>
        <w:spacing w:before="100" w:beforeAutospacing="1" w:line="240" w:lineRule="auto"/>
      </w:pPr>
      <w:r w:rsidRPr="00510F0F">
        <w:t xml:space="preserve">Все технические параметры, указанные в техническом предложении должны быть подтверждены документами, указанными в п. </w:t>
      </w:r>
      <w:r w:rsidR="00DB2F34" w:rsidRPr="00510F0F">
        <w:fldChar w:fldCharType="begin"/>
      </w:r>
      <w:r w:rsidR="0019725C" w:rsidRPr="00510F0F">
        <w:instrText xml:space="preserve"> REF _Ref440292618 \r \h </w:instrText>
      </w:r>
      <w:r w:rsidR="00510F0F" w:rsidRPr="00510F0F">
        <w:instrText xml:space="preserve"> \* MERGEFORMAT </w:instrText>
      </w:r>
      <w:r w:rsidR="00DB2F34" w:rsidRPr="00510F0F">
        <w:fldChar w:fldCharType="separate"/>
      </w:r>
      <w:r w:rsidR="00C64CD9" w:rsidRPr="00510F0F">
        <w:t>4.4.1</w:t>
      </w:r>
      <w:r w:rsidR="00DB2F34" w:rsidRPr="00510F0F">
        <w:fldChar w:fldCharType="end"/>
      </w:r>
      <w:r w:rsidRPr="00510F0F">
        <w:t xml:space="preserve"> настоящей документации.</w:t>
      </w:r>
    </w:p>
    <w:p w:rsidR="004F4D80" w:rsidRPr="00510F0F" w:rsidRDefault="004F4D80" w:rsidP="004F4D80">
      <w:pPr>
        <w:pStyle w:val="aff6"/>
        <w:numPr>
          <w:ilvl w:val="3"/>
          <w:numId w:val="1"/>
        </w:numPr>
        <w:tabs>
          <w:tab w:val="num" w:pos="1134"/>
        </w:tabs>
        <w:suppressAutoHyphens w:val="0"/>
        <w:spacing w:before="100" w:beforeAutospacing="1" w:after="100" w:afterAutospacing="1" w:line="240" w:lineRule="auto"/>
      </w:pPr>
      <w:r w:rsidRPr="00510F0F">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510F0F">
        <w:t>Участник</w:t>
      </w:r>
      <w:r w:rsidRPr="00510F0F">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510F0F" w:rsidRDefault="004F4D80" w:rsidP="004F4D80">
      <w:pPr>
        <w:pStyle w:val="2"/>
        <w:pageBreakBefore/>
        <w:tabs>
          <w:tab w:val="clear" w:pos="0"/>
          <w:tab w:val="clear" w:pos="1700"/>
          <w:tab w:val="num" w:pos="1134"/>
          <w:tab w:val="num" w:pos="5104"/>
        </w:tabs>
        <w:spacing w:before="100" w:beforeAutospacing="1" w:after="100" w:afterAutospacing="1" w:line="240" w:lineRule="auto"/>
        <w:rPr>
          <w:sz w:val="22"/>
          <w:szCs w:val="22"/>
        </w:rPr>
        <w:sectPr w:rsidR="004F4D80" w:rsidRPr="00510F0F" w:rsidSect="004F4D80">
          <w:pgSz w:w="16838" w:h="11906" w:orient="landscape" w:code="9"/>
          <w:pgMar w:top="1134" w:right="680" w:bottom="567" w:left="539" w:header="680" w:footer="278" w:gutter="0"/>
          <w:cols w:space="708"/>
          <w:titlePg/>
          <w:docGrid w:linePitch="360"/>
        </w:sectPr>
      </w:pPr>
      <w:bookmarkStart w:id="733" w:name="_Ref194807296"/>
    </w:p>
    <w:p w:rsidR="004F4D80" w:rsidRPr="00510F0F" w:rsidRDefault="004F4D80" w:rsidP="004F4D80">
      <w:pPr>
        <w:pStyle w:val="2"/>
        <w:pageBreakBefore/>
        <w:tabs>
          <w:tab w:val="clear" w:pos="0"/>
          <w:tab w:val="clear" w:pos="1700"/>
          <w:tab w:val="num" w:pos="1134"/>
          <w:tab w:val="num" w:pos="5104"/>
        </w:tabs>
        <w:spacing w:before="100" w:beforeAutospacing="1" w:after="100" w:afterAutospacing="1" w:line="240" w:lineRule="auto"/>
        <w:rPr>
          <w:sz w:val="22"/>
          <w:szCs w:val="22"/>
        </w:rPr>
      </w:pPr>
      <w:bookmarkStart w:id="734" w:name="_Toc423423670"/>
      <w:bookmarkStart w:id="735" w:name="_Ref440271036"/>
      <w:bookmarkStart w:id="736" w:name="_Ref440274366"/>
      <w:bookmarkStart w:id="737" w:name="_Ref440274902"/>
      <w:bookmarkStart w:id="738" w:name="_Ref440284947"/>
      <w:bookmarkStart w:id="739" w:name="_Toc447292265"/>
      <w:r w:rsidRPr="00510F0F">
        <w:rPr>
          <w:sz w:val="22"/>
          <w:szCs w:val="22"/>
        </w:rPr>
        <w:lastRenderedPageBreak/>
        <w:t xml:space="preserve">График </w:t>
      </w:r>
      <w:r w:rsidR="00512B0F" w:rsidRPr="00510F0F">
        <w:rPr>
          <w:sz w:val="22"/>
          <w:szCs w:val="22"/>
        </w:rPr>
        <w:t>выполнения поставок</w:t>
      </w:r>
      <w:r w:rsidRPr="00510F0F">
        <w:rPr>
          <w:sz w:val="22"/>
          <w:szCs w:val="22"/>
        </w:rPr>
        <w:t xml:space="preserve"> (форма </w:t>
      </w:r>
      <w:r w:rsidRPr="00510F0F">
        <w:rPr>
          <w:noProof/>
          <w:sz w:val="22"/>
          <w:szCs w:val="22"/>
        </w:rPr>
        <w:t>4</w:t>
      </w:r>
      <w:r w:rsidRPr="00510F0F">
        <w:rPr>
          <w:sz w:val="22"/>
          <w:szCs w:val="22"/>
        </w:rPr>
        <w:t>)</w:t>
      </w:r>
      <w:bookmarkEnd w:id="705"/>
      <w:bookmarkEnd w:id="706"/>
      <w:bookmarkEnd w:id="707"/>
      <w:bookmarkEnd w:id="708"/>
      <w:bookmarkEnd w:id="709"/>
      <w:bookmarkEnd w:id="710"/>
      <w:bookmarkEnd w:id="711"/>
      <w:bookmarkEnd w:id="712"/>
      <w:bookmarkEnd w:id="733"/>
      <w:bookmarkEnd w:id="734"/>
      <w:bookmarkEnd w:id="735"/>
      <w:bookmarkEnd w:id="736"/>
      <w:bookmarkEnd w:id="737"/>
      <w:bookmarkEnd w:id="738"/>
      <w:bookmarkEnd w:id="739"/>
    </w:p>
    <w:p w:rsidR="004F4D80" w:rsidRPr="00510F0F" w:rsidRDefault="004F4D80" w:rsidP="004F4D80">
      <w:r w:rsidRPr="00510F0F">
        <w:t>(</w:t>
      </w:r>
      <w:r w:rsidRPr="00510F0F">
        <w:rPr>
          <w:shd w:val="clear" w:color="auto" w:fill="FFFF99"/>
        </w:rPr>
        <w:t>заполняется отдельно по каждому из лотов с указанием номера и названия лота</w:t>
      </w:r>
      <w:r w:rsidRPr="00510F0F">
        <w:t>)</w:t>
      </w:r>
    </w:p>
    <w:p w:rsidR="004F4D80" w:rsidRPr="00510F0F" w:rsidRDefault="004F4D80" w:rsidP="004F4D80">
      <w:pPr>
        <w:pStyle w:val="3"/>
        <w:rPr>
          <w:b w:val="0"/>
          <w:sz w:val="22"/>
        </w:rPr>
      </w:pPr>
      <w:bookmarkStart w:id="740" w:name="_Toc98253929"/>
      <w:bookmarkStart w:id="741" w:name="_Toc157248183"/>
      <w:bookmarkStart w:id="742" w:name="_Toc157496552"/>
      <w:bookmarkStart w:id="743" w:name="_Toc158206091"/>
      <w:bookmarkStart w:id="744" w:name="_Toc164057776"/>
      <w:bookmarkStart w:id="745" w:name="_Toc164137126"/>
      <w:bookmarkStart w:id="746" w:name="_Toc164161286"/>
      <w:bookmarkStart w:id="747" w:name="_Toc165173857"/>
      <w:bookmarkStart w:id="748" w:name="_Toc439170682"/>
      <w:bookmarkStart w:id="749" w:name="_Toc439172784"/>
      <w:bookmarkStart w:id="750" w:name="_Toc439173228"/>
      <w:bookmarkStart w:id="751" w:name="_Toc439238224"/>
      <w:bookmarkStart w:id="752" w:name="_Toc439252772"/>
      <w:bookmarkStart w:id="753" w:name="_Toc439323746"/>
      <w:bookmarkStart w:id="754" w:name="_Toc440357144"/>
      <w:bookmarkStart w:id="755" w:name="_Toc440359699"/>
      <w:bookmarkStart w:id="756" w:name="_Toc440632163"/>
      <w:bookmarkStart w:id="757" w:name="_Toc440875983"/>
      <w:bookmarkStart w:id="758" w:name="_Toc441130826"/>
      <w:bookmarkStart w:id="759" w:name="_Toc447292266"/>
      <w:r w:rsidRPr="00510F0F">
        <w:rPr>
          <w:b w:val="0"/>
          <w:sz w:val="22"/>
        </w:rPr>
        <w:t xml:space="preserve">Форма </w:t>
      </w:r>
      <w:bookmarkEnd w:id="740"/>
      <w:r w:rsidRPr="00510F0F">
        <w:rPr>
          <w:b w:val="0"/>
          <w:sz w:val="22"/>
        </w:rPr>
        <w:t xml:space="preserve">графика </w:t>
      </w:r>
      <w:bookmarkEnd w:id="741"/>
      <w:bookmarkEnd w:id="742"/>
      <w:bookmarkEnd w:id="743"/>
      <w:bookmarkEnd w:id="744"/>
      <w:bookmarkEnd w:id="745"/>
      <w:bookmarkEnd w:id="746"/>
      <w:bookmarkEnd w:id="747"/>
      <w:bookmarkEnd w:id="748"/>
      <w:bookmarkEnd w:id="749"/>
      <w:bookmarkEnd w:id="750"/>
      <w:bookmarkEnd w:id="751"/>
      <w:bookmarkEnd w:id="752"/>
      <w:bookmarkEnd w:id="753"/>
      <w:r w:rsidR="00512B0F" w:rsidRPr="00510F0F">
        <w:rPr>
          <w:b w:val="0"/>
          <w:sz w:val="22"/>
        </w:rPr>
        <w:t>выполнения поставок</w:t>
      </w:r>
      <w:bookmarkEnd w:id="754"/>
      <w:bookmarkEnd w:id="755"/>
      <w:bookmarkEnd w:id="756"/>
      <w:bookmarkEnd w:id="757"/>
      <w:bookmarkEnd w:id="758"/>
      <w:bookmarkEnd w:id="759"/>
    </w:p>
    <w:p w:rsidR="004F4D80" w:rsidRPr="00510F0F" w:rsidRDefault="004F4D80" w:rsidP="004F4D80">
      <w:pPr>
        <w:pBdr>
          <w:top w:val="single" w:sz="4" w:space="1" w:color="auto"/>
        </w:pBdr>
        <w:shd w:val="clear" w:color="auto" w:fill="E0E0E0"/>
        <w:ind w:right="21" w:firstLine="0"/>
        <w:jc w:val="center"/>
        <w:rPr>
          <w:b/>
          <w:color w:val="000000"/>
          <w:spacing w:val="36"/>
        </w:rPr>
      </w:pPr>
      <w:r w:rsidRPr="00510F0F">
        <w:rPr>
          <w:b/>
          <w:color w:val="000000"/>
          <w:spacing w:val="36"/>
        </w:rPr>
        <w:t>начало формы</w:t>
      </w:r>
    </w:p>
    <w:p w:rsidR="004F4D80" w:rsidRPr="00510F0F" w:rsidRDefault="004F4D80" w:rsidP="004F4D80">
      <w:pPr>
        <w:spacing w:line="240" w:lineRule="auto"/>
        <w:ind w:firstLine="0"/>
        <w:jc w:val="left"/>
      </w:pPr>
      <w:r w:rsidRPr="00510F0F">
        <w:t xml:space="preserve">Приложение </w:t>
      </w:r>
      <w:r w:rsidR="00B21EC0" w:rsidRPr="00510F0F">
        <w:t>4</w:t>
      </w:r>
      <w:r w:rsidRPr="00510F0F">
        <w:t xml:space="preserve"> к письму о подаче оферты</w:t>
      </w:r>
      <w:r w:rsidRPr="00510F0F">
        <w:br/>
        <w:t>от «____»_____________ </w:t>
      </w:r>
      <w:proofErr w:type="gramStart"/>
      <w:r w:rsidRPr="00510F0F">
        <w:t>г</w:t>
      </w:r>
      <w:proofErr w:type="gramEnd"/>
      <w:r w:rsidRPr="00510F0F">
        <w:t>. №__________</w:t>
      </w:r>
    </w:p>
    <w:p w:rsidR="004F4D80" w:rsidRPr="00510F0F" w:rsidRDefault="004F4D80" w:rsidP="004F4D80">
      <w:pPr>
        <w:spacing w:before="240" w:line="240" w:lineRule="auto"/>
        <w:jc w:val="center"/>
        <w:rPr>
          <w:b/>
        </w:rPr>
      </w:pPr>
      <w:r w:rsidRPr="00510F0F">
        <w:rPr>
          <w:b/>
        </w:rPr>
        <w:t xml:space="preserve">График </w:t>
      </w:r>
      <w:r w:rsidR="00512B0F" w:rsidRPr="00510F0F">
        <w:rPr>
          <w:b/>
          <w:color w:val="000000"/>
        </w:rPr>
        <w:t>выполнения поставок</w:t>
      </w:r>
    </w:p>
    <w:p w:rsidR="004F4D80" w:rsidRPr="00510F0F" w:rsidRDefault="004F4D80" w:rsidP="004F4D80">
      <w:pPr>
        <w:spacing w:line="240" w:lineRule="auto"/>
        <w:rPr>
          <w:color w:val="000000"/>
        </w:rPr>
      </w:pPr>
    </w:p>
    <w:p w:rsidR="004F4D80" w:rsidRPr="00510F0F" w:rsidRDefault="004F4D80" w:rsidP="004F4D80">
      <w:pPr>
        <w:spacing w:line="240" w:lineRule="auto"/>
        <w:rPr>
          <w:color w:val="000000"/>
        </w:rPr>
      </w:pPr>
      <w:r w:rsidRPr="00510F0F">
        <w:rPr>
          <w:color w:val="000000"/>
        </w:rPr>
        <w:t xml:space="preserve">Наименование и адрес </w:t>
      </w:r>
      <w:r w:rsidR="00C236C0" w:rsidRPr="00510F0F">
        <w:rPr>
          <w:color w:val="000000"/>
        </w:rPr>
        <w:t>Участник</w:t>
      </w:r>
      <w:r w:rsidRPr="00510F0F">
        <w:rPr>
          <w:color w:val="000000"/>
        </w:rPr>
        <w:t>а: _________________________________</w:t>
      </w:r>
    </w:p>
    <w:p w:rsidR="004F4D80" w:rsidRPr="00510F0F" w:rsidRDefault="004F4D80" w:rsidP="004F4D80">
      <w:pPr>
        <w:spacing w:line="240" w:lineRule="auto"/>
        <w:rPr>
          <w:color w:val="000000"/>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510F0F"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510F0F" w:rsidRDefault="004F4D80" w:rsidP="004F4D80">
            <w:pPr>
              <w:pStyle w:val="aff0"/>
              <w:spacing w:before="0" w:after="0"/>
              <w:ind w:left="0" w:right="0"/>
              <w:rPr>
                <w:b/>
              </w:rPr>
            </w:pPr>
            <w:r w:rsidRPr="00510F0F">
              <w:rPr>
                <w:b/>
              </w:rPr>
              <w:t xml:space="preserve">№ </w:t>
            </w:r>
            <w:proofErr w:type="gramStart"/>
            <w:r w:rsidRPr="00510F0F">
              <w:rPr>
                <w:b/>
              </w:rPr>
              <w:t>п</w:t>
            </w:r>
            <w:proofErr w:type="gramEnd"/>
            <w:r w:rsidRPr="00510F0F">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510F0F" w:rsidRDefault="004F4D80" w:rsidP="004F4D80">
            <w:pPr>
              <w:pStyle w:val="aff0"/>
              <w:spacing w:before="0" w:after="0"/>
              <w:ind w:left="0" w:right="0"/>
              <w:jc w:val="center"/>
              <w:rPr>
                <w:b/>
              </w:rPr>
            </w:pPr>
            <w:r w:rsidRPr="00510F0F">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510F0F" w:rsidRDefault="004F4D80" w:rsidP="004F4D80">
            <w:pPr>
              <w:pStyle w:val="aff0"/>
              <w:spacing w:before="0" w:after="0"/>
              <w:ind w:left="0" w:right="0"/>
              <w:jc w:val="center"/>
              <w:rPr>
                <w:b/>
              </w:rPr>
            </w:pPr>
            <w:r w:rsidRPr="00510F0F">
              <w:rPr>
                <w:b/>
              </w:rPr>
              <w:t>Срок поставки продукции</w:t>
            </w:r>
          </w:p>
        </w:tc>
      </w:tr>
      <w:tr w:rsidR="004F4D80" w:rsidRPr="00510F0F"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510F0F"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510F0F"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510F0F" w:rsidRDefault="004F4D80" w:rsidP="004F4D80">
            <w:pPr>
              <w:pStyle w:val="aff0"/>
              <w:spacing w:before="0" w:after="0"/>
              <w:ind w:left="0" w:right="0"/>
              <w:jc w:val="center"/>
              <w:rPr>
                <w:b/>
                <w:color w:val="000000"/>
              </w:rPr>
            </w:pPr>
            <w:r w:rsidRPr="00510F0F">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510F0F" w:rsidRDefault="004F4D80" w:rsidP="004F4D80">
            <w:pPr>
              <w:pStyle w:val="aff0"/>
              <w:spacing w:before="0" w:after="0"/>
              <w:ind w:left="0" w:right="0"/>
              <w:jc w:val="center"/>
              <w:rPr>
                <w:b/>
                <w:color w:val="000000"/>
              </w:rPr>
            </w:pPr>
            <w:r w:rsidRPr="00510F0F">
              <w:rPr>
                <w:b/>
                <w:color w:val="000000"/>
              </w:rPr>
              <w:t xml:space="preserve">Предложение </w:t>
            </w:r>
            <w:r w:rsidR="00C236C0" w:rsidRPr="00510F0F">
              <w:rPr>
                <w:b/>
                <w:color w:val="000000"/>
              </w:rPr>
              <w:t>Участник</w:t>
            </w:r>
            <w:r w:rsidRPr="00510F0F">
              <w:rPr>
                <w:b/>
                <w:color w:val="000000"/>
              </w:rPr>
              <w:t>а</w:t>
            </w:r>
          </w:p>
        </w:tc>
      </w:tr>
      <w:tr w:rsidR="004F4D80" w:rsidRPr="00510F0F"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510F0F" w:rsidRDefault="004F4D80" w:rsidP="004F4D80">
            <w:pPr>
              <w:pStyle w:val="aff1"/>
              <w:spacing w:before="0" w:after="0"/>
              <w:ind w:left="0" w:right="0"/>
              <w:rPr>
                <w:color w:val="000000"/>
                <w:sz w:val="22"/>
              </w:rPr>
            </w:pPr>
            <w:r w:rsidRPr="00510F0F">
              <w:rPr>
                <w:bCs w:val="0"/>
                <w:sz w:val="22"/>
              </w:rPr>
              <w:t>Филиал ПАО «МРСК Центра»</w:t>
            </w:r>
            <w:r w:rsidRPr="00510F0F">
              <w:rPr>
                <w:sz w:val="22"/>
              </w:rPr>
              <w:t xml:space="preserve"> «</w:t>
            </w:r>
            <w:r w:rsidRPr="00510F0F">
              <w:rPr>
                <w:rStyle w:val="aa"/>
                <w:b w:val="0"/>
                <w:sz w:val="22"/>
              </w:rPr>
              <w:t>____</w:t>
            </w:r>
            <w:r w:rsidRPr="00510F0F">
              <w:rPr>
                <w:rStyle w:val="aa"/>
                <w:sz w:val="22"/>
              </w:rPr>
              <w:t xml:space="preserve"> </w:t>
            </w:r>
            <w:proofErr w:type="spellStart"/>
            <w:r w:rsidRPr="00510F0F">
              <w:rPr>
                <w:sz w:val="22"/>
              </w:rPr>
              <w:t>энерго</w:t>
            </w:r>
            <w:proofErr w:type="spellEnd"/>
            <w:r w:rsidRPr="00510F0F">
              <w:rPr>
                <w:sz w:val="22"/>
              </w:rPr>
              <w:t>»</w:t>
            </w:r>
          </w:p>
        </w:tc>
      </w:tr>
      <w:tr w:rsidR="004F4D80" w:rsidRPr="00510F0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510F0F" w:rsidRDefault="004F4D80" w:rsidP="004B74B1">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510F0F"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510F0F"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510F0F" w:rsidRDefault="004F4D80" w:rsidP="004F4D80">
            <w:pPr>
              <w:pStyle w:val="aff1"/>
              <w:spacing w:before="0" w:after="0"/>
              <w:ind w:left="0" w:right="0"/>
              <w:rPr>
                <w:color w:val="000000"/>
                <w:sz w:val="22"/>
              </w:rPr>
            </w:pPr>
          </w:p>
        </w:tc>
      </w:tr>
      <w:tr w:rsidR="004F4D80" w:rsidRPr="00510F0F"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510F0F" w:rsidRDefault="004F4D80" w:rsidP="004B74B1">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510F0F"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510F0F"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510F0F" w:rsidRDefault="004F4D80" w:rsidP="004F4D80">
            <w:pPr>
              <w:pStyle w:val="aff1"/>
              <w:spacing w:before="0" w:after="0"/>
              <w:ind w:left="0" w:right="0"/>
              <w:rPr>
                <w:color w:val="000000"/>
                <w:sz w:val="22"/>
              </w:rPr>
            </w:pPr>
          </w:p>
        </w:tc>
      </w:tr>
      <w:tr w:rsidR="004F4D80" w:rsidRPr="00510F0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510F0F" w:rsidRDefault="004F4D80" w:rsidP="004B74B1">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510F0F"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510F0F"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510F0F" w:rsidRDefault="004F4D80" w:rsidP="004F4D80">
            <w:pPr>
              <w:pStyle w:val="aff1"/>
              <w:spacing w:before="0" w:after="0"/>
              <w:ind w:left="0" w:right="0"/>
              <w:rPr>
                <w:color w:val="000000"/>
                <w:sz w:val="22"/>
              </w:rPr>
            </w:pPr>
          </w:p>
        </w:tc>
      </w:tr>
      <w:tr w:rsidR="004F4D80" w:rsidRPr="00510F0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510F0F" w:rsidRDefault="004F4D80" w:rsidP="004F4D80">
            <w:pPr>
              <w:pStyle w:val="aff1"/>
              <w:spacing w:before="0" w:after="0"/>
              <w:ind w:left="0" w:right="0"/>
              <w:rPr>
                <w:color w:val="000000"/>
                <w:sz w:val="22"/>
              </w:rPr>
            </w:pPr>
            <w:r w:rsidRPr="00510F0F">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510F0F"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510F0F"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510F0F" w:rsidRDefault="004F4D80" w:rsidP="004F4D80">
            <w:pPr>
              <w:pStyle w:val="aff1"/>
              <w:spacing w:before="0" w:after="0"/>
              <w:ind w:left="0" w:right="0"/>
              <w:rPr>
                <w:color w:val="000000"/>
                <w:sz w:val="22"/>
              </w:rPr>
            </w:pPr>
          </w:p>
        </w:tc>
      </w:tr>
    </w:tbl>
    <w:p w:rsidR="004F4D80" w:rsidRPr="00510F0F" w:rsidRDefault="004F4D80" w:rsidP="004F4D80">
      <w:pPr>
        <w:spacing w:line="240" w:lineRule="auto"/>
        <w:rPr>
          <w:color w:val="000000"/>
        </w:rPr>
      </w:pPr>
    </w:p>
    <w:p w:rsidR="004F4D80" w:rsidRPr="00510F0F" w:rsidRDefault="004F4D80" w:rsidP="004F4D80">
      <w:pPr>
        <w:spacing w:line="240" w:lineRule="auto"/>
        <w:rPr>
          <w:color w:val="000000"/>
        </w:rPr>
      </w:pPr>
      <w:r w:rsidRPr="00510F0F">
        <w:rPr>
          <w:color w:val="000000"/>
        </w:rPr>
        <w:t>____________________________________</w:t>
      </w:r>
    </w:p>
    <w:p w:rsidR="004F4D80" w:rsidRPr="00510F0F" w:rsidRDefault="004F4D80" w:rsidP="004F4D80">
      <w:pPr>
        <w:spacing w:line="240" w:lineRule="auto"/>
        <w:ind w:right="3684"/>
        <w:jc w:val="center"/>
        <w:rPr>
          <w:color w:val="000000"/>
          <w:vertAlign w:val="superscript"/>
        </w:rPr>
      </w:pPr>
      <w:r w:rsidRPr="00510F0F">
        <w:rPr>
          <w:color w:val="000000"/>
          <w:vertAlign w:val="superscript"/>
        </w:rPr>
        <w:t>(подпись, М.П.)</w:t>
      </w:r>
    </w:p>
    <w:p w:rsidR="004F4D80" w:rsidRPr="00510F0F" w:rsidRDefault="004F4D80" w:rsidP="004F4D80">
      <w:pPr>
        <w:spacing w:line="240" w:lineRule="auto"/>
        <w:rPr>
          <w:color w:val="000000"/>
        </w:rPr>
      </w:pPr>
      <w:r w:rsidRPr="00510F0F">
        <w:rPr>
          <w:color w:val="000000"/>
        </w:rPr>
        <w:t>____________________________________</w:t>
      </w:r>
    </w:p>
    <w:p w:rsidR="004F4D80" w:rsidRPr="00510F0F" w:rsidRDefault="004F4D80" w:rsidP="004F4D80">
      <w:pPr>
        <w:spacing w:line="240" w:lineRule="auto"/>
        <w:ind w:right="3684"/>
        <w:jc w:val="center"/>
        <w:rPr>
          <w:color w:val="000000"/>
          <w:vertAlign w:val="superscript"/>
        </w:rPr>
      </w:pPr>
      <w:r w:rsidRPr="00510F0F">
        <w:rPr>
          <w:color w:val="000000"/>
          <w:vertAlign w:val="superscript"/>
        </w:rPr>
        <w:t xml:space="preserve">(фамилия, имя, отчество </w:t>
      </w:r>
      <w:proofErr w:type="gramStart"/>
      <w:r w:rsidRPr="00510F0F">
        <w:rPr>
          <w:color w:val="000000"/>
          <w:vertAlign w:val="superscript"/>
        </w:rPr>
        <w:t>подписавшего</w:t>
      </w:r>
      <w:proofErr w:type="gramEnd"/>
      <w:r w:rsidRPr="00510F0F">
        <w:rPr>
          <w:color w:val="000000"/>
          <w:vertAlign w:val="superscript"/>
        </w:rPr>
        <w:t>, должность)</w:t>
      </w:r>
    </w:p>
    <w:p w:rsidR="004F4D80" w:rsidRPr="00510F0F" w:rsidRDefault="004F4D80" w:rsidP="004F4D80">
      <w:pPr>
        <w:pBdr>
          <w:bottom w:val="single" w:sz="4" w:space="1" w:color="auto"/>
        </w:pBdr>
        <w:shd w:val="clear" w:color="auto" w:fill="E0E0E0"/>
        <w:spacing w:line="240" w:lineRule="auto"/>
        <w:ind w:right="21"/>
        <w:jc w:val="center"/>
        <w:rPr>
          <w:b/>
          <w:color w:val="000000"/>
          <w:spacing w:val="36"/>
        </w:rPr>
      </w:pPr>
      <w:r w:rsidRPr="00510F0F">
        <w:rPr>
          <w:b/>
          <w:color w:val="000000"/>
          <w:spacing w:val="36"/>
        </w:rPr>
        <w:t>конец формы</w:t>
      </w:r>
    </w:p>
    <w:p w:rsidR="004F4D80" w:rsidRPr="00510F0F" w:rsidRDefault="004F4D80" w:rsidP="004F4D80">
      <w:pPr>
        <w:pStyle w:val="3"/>
        <w:rPr>
          <w:b w:val="0"/>
          <w:sz w:val="22"/>
        </w:rPr>
      </w:pPr>
      <w:bookmarkStart w:id="760" w:name="_Toc171070556"/>
      <w:bookmarkStart w:id="761" w:name="_Toc98253927"/>
      <w:bookmarkStart w:id="762" w:name="_Toc176605808"/>
      <w:bookmarkStart w:id="763" w:name="_Toc176611017"/>
      <w:bookmarkStart w:id="764" w:name="_Toc176611073"/>
      <w:bookmarkStart w:id="765" w:name="_Toc176668676"/>
      <w:bookmarkStart w:id="766" w:name="_Toc176684336"/>
      <w:bookmarkStart w:id="767" w:name="_Toc176746279"/>
      <w:bookmarkStart w:id="768" w:name="_Toc176747346"/>
      <w:bookmarkStart w:id="769" w:name="_Toc198979988"/>
      <w:bookmarkStart w:id="770" w:name="_Toc217466324"/>
      <w:bookmarkStart w:id="771" w:name="_Toc217702862"/>
      <w:bookmarkStart w:id="772" w:name="_Toc233601980"/>
      <w:bookmarkStart w:id="773" w:name="_Toc263343466"/>
      <w:r w:rsidRPr="00510F0F">
        <w:rPr>
          <w:b w:val="0"/>
          <w:sz w:val="22"/>
        </w:rPr>
        <w:br w:type="page"/>
      </w:r>
      <w:bookmarkStart w:id="774" w:name="_Toc439170683"/>
      <w:bookmarkStart w:id="775" w:name="_Toc439172785"/>
      <w:bookmarkStart w:id="776" w:name="_Toc439173229"/>
      <w:bookmarkStart w:id="777" w:name="_Toc439238225"/>
      <w:bookmarkStart w:id="778" w:name="_Toc439252773"/>
      <w:bookmarkStart w:id="779" w:name="_Toc439323747"/>
      <w:bookmarkStart w:id="780" w:name="_Toc440357145"/>
      <w:bookmarkStart w:id="781" w:name="_Toc440359700"/>
      <w:bookmarkStart w:id="782" w:name="_Toc440632164"/>
      <w:bookmarkStart w:id="783" w:name="_Toc440875984"/>
      <w:bookmarkStart w:id="784" w:name="_Toc441130827"/>
      <w:bookmarkStart w:id="785" w:name="_Toc447292267"/>
      <w:r w:rsidRPr="00510F0F">
        <w:rPr>
          <w:b w:val="0"/>
          <w:sz w:val="22"/>
        </w:rPr>
        <w:lastRenderedPageBreak/>
        <w:t>Инструкции по заполнению</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rsidR="004F4D80" w:rsidRPr="00510F0F" w:rsidRDefault="00C236C0" w:rsidP="004F4D80">
      <w:pPr>
        <w:pStyle w:val="aff6"/>
        <w:numPr>
          <w:ilvl w:val="3"/>
          <w:numId w:val="1"/>
        </w:numPr>
        <w:tabs>
          <w:tab w:val="num" w:pos="1134"/>
          <w:tab w:val="num" w:pos="1276"/>
        </w:tabs>
        <w:suppressAutoHyphens w:val="0"/>
        <w:spacing w:before="100" w:beforeAutospacing="1" w:line="240" w:lineRule="auto"/>
      </w:pPr>
      <w:r w:rsidRPr="00510F0F">
        <w:t>Участник</w:t>
      </w:r>
      <w:r w:rsidR="004F4D80" w:rsidRPr="00510F0F">
        <w:t xml:space="preserve"> указывает дату и номер заявки в соответствии с письмом о подаче оферты (подраздел </w:t>
      </w:r>
      <w:r w:rsidR="00DB2F34" w:rsidRPr="00510F0F">
        <w:fldChar w:fldCharType="begin"/>
      </w:r>
      <w:r w:rsidR="00D56F8C" w:rsidRPr="00510F0F">
        <w:instrText xml:space="preserve"> REF _Ref55336310 \r \h </w:instrText>
      </w:r>
      <w:r w:rsidR="00510F0F" w:rsidRPr="00510F0F">
        <w:instrText xml:space="preserve"> \* MERGEFORMAT </w:instrText>
      </w:r>
      <w:r w:rsidR="00DB2F34" w:rsidRPr="00510F0F">
        <w:fldChar w:fldCharType="separate"/>
      </w:r>
      <w:r w:rsidR="00C64CD9" w:rsidRPr="00510F0F">
        <w:t>5.1</w:t>
      </w:r>
      <w:r w:rsidR="00DB2F34" w:rsidRPr="00510F0F">
        <w:fldChar w:fldCharType="end"/>
      </w:r>
      <w:r w:rsidR="004F4D80" w:rsidRPr="00510F0F">
        <w:t>).</w:t>
      </w:r>
    </w:p>
    <w:p w:rsidR="004F4D80" w:rsidRPr="00510F0F" w:rsidRDefault="00C236C0" w:rsidP="004F4D80">
      <w:pPr>
        <w:pStyle w:val="aff6"/>
        <w:numPr>
          <w:ilvl w:val="3"/>
          <w:numId w:val="1"/>
        </w:numPr>
        <w:tabs>
          <w:tab w:val="num" w:pos="1134"/>
          <w:tab w:val="num" w:pos="1276"/>
        </w:tabs>
        <w:suppressAutoHyphens w:val="0"/>
        <w:spacing w:before="100" w:beforeAutospacing="1" w:line="240" w:lineRule="auto"/>
      </w:pPr>
      <w:r w:rsidRPr="00510F0F">
        <w:t>Участник</w:t>
      </w:r>
      <w:r w:rsidR="004F4D80" w:rsidRPr="00510F0F">
        <w:t xml:space="preserve"> указывает свое фирменное наименование (в </w:t>
      </w:r>
      <w:proofErr w:type="spellStart"/>
      <w:r w:rsidR="004F4D80" w:rsidRPr="00510F0F">
        <w:t>т.ч</w:t>
      </w:r>
      <w:proofErr w:type="spellEnd"/>
      <w:r w:rsidR="004F4D80" w:rsidRPr="00510F0F">
        <w:t>. организационно-правовую форму) и свой адрес.</w:t>
      </w:r>
    </w:p>
    <w:p w:rsidR="004F4D80" w:rsidRPr="00510F0F" w:rsidRDefault="004F4D80" w:rsidP="004F4D80">
      <w:pPr>
        <w:pStyle w:val="aff6"/>
        <w:numPr>
          <w:ilvl w:val="3"/>
          <w:numId w:val="1"/>
        </w:numPr>
        <w:tabs>
          <w:tab w:val="num" w:pos="1134"/>
          <w:tab w:val="num" w:pos="1276"/>
        </w:tabs>
        <w:suppressAutoHyphens w:val="0"/>
        <w:spacing w:before="100" w:beforeAutospacing="1" w:line="240" w:lineRule="auto"/>
      </w:pPr>
      <w:r w:rsidRPr="00510F0F">
        <w:t xml:space="preserve">В данном Графике </w:t>
      </w:r>
      <w:r w:rsidR="00512B0F" w:rsidRPr="00510F0F">
        <w:t>выполнения поставок</w:t>
      </w:r>
      <w:r w:rsidRPr="00510F0F">
        <w:t xml:space="preserve"> приводятся расчетные сроки поставки </w:t>
      </w:r>
      <w:r w:rsidR="00841A6F" w:rsidRPr="00510F0F">
        <w:t xml:space="preserve">продукции </w:t>
      </w:r>
      <w:r w:rsidRPr="00510F0F">
        <w:t>в рамках Договора, перечисленн</w:t>
      </w:r>
      <w:r w:rsidR="00841A6F" w:rsidRPr="00510F0F">
        <w:t>ой</w:t>
      </w:r>
      <w:r w:rsidRPr="00510F0F">
        <w:t xml:space="preserve"> в </w:t>
      </w:r>
      <w:r w:rsidR="00841A6F" w:rsidRPr="00510F0F">
        <w:t>Сводной таблице стоимости</w:t>
      </w:r>
      <w:r w:rsidRPr="00510F0F">
        <w:t xml:space="preserve"> </w:t>
      </w:r>
      <w:r w:rsidR="009A70A4" w:rsidRPr="00510F0F">
        <w:rPr>
          <w:bCs w:val="0"/>
        </w:rPr>
        <w:t xml:space="preserve">поставок </w:t>
      </w:r>
      <w:r w:rsidRPr="00510F0F">
        <w:t>(</w:t>
      </w:r>
      <w:r w:rsidR="00D56F8C" w:rsidRPr="00510F0F">
        <w:t>подраздел</w:t>
      </w:r>
      <w:r w:rsidR="00841A6F" w:rsidRPr="00510F0F">
        <w:t xml:space="preserve"> </w:t>
      </w:r>
      <w:r w:rsidR="00DB2F34" w:rsidRPr="00510F0F">
        <w:fldChar w:fldCharType="begin"/>
      </w:r>
      <w:r w:rsidR="00D56F8C" w:rsidRPr="00510F0F">
        <w:instrText xml:space="preserve"> REF _Ref440273986 \r \h </w:instrText>
      </w:r>
      <w:r w:rsidR="00510F0F" w:rsidRPr="00510F0F">
        <w:instrText xml:space="preserve"> \* MERGEFORMAT </w:instrText>
      </w:r>
      <w:r w:rsidR="00DB2F34" w:rsidRPr="00510F0F">
        <w:fldChar w:fldCharType="separate"/>
      </w:r>
      <w:r w:rsidR="00C64CD9" w:rsidRPr="00510F0F">
        <w:t>5.2</w:t>
      </w:r>
      <w:r w:rsidR="00DB2F34" w:rsidRPr="00510F0F">
        <w:fldChar w:fldCharType="end"/>
      </w:r>
      <w:r w:rsidRPr="00510F0F">
        <w:t>).</w:t>
      </w:r>
    </w:p>
    <w:p w:rsidR="004F4D80" w:rsidRPr="00510F0F" w:rsidRDefault="004F4D80" w:rsidP="004F4D80">
      <w:pPr>
        <w:pStyle w:val="aff6"/>
        <w:numPr>
          <w:ilvl w:val="3"/>
          <w:numId w:val="1"/>
        </w:numPr>
        <w:tabs>
          <w:tab w:val="num" w:pos="1134"/>
          <w:tab w:val="num" w:pos="1276"/>
        </w:tabs>
        <w:suppressAutoHyphens w:val="0"/>
        <w:spacing w:before="100" w:beforeAutospacing="1" w:line="240" w:lineRule="auto"/>
      </w:pPr>
      <w:r w:rsidRPr="00510F0F">
        <w:t xml:space="preserve">Для указания сроков против каждого этапа / </w:t>
      </w:r>
      <w:proofErr w:type="spellStart"/>
      <w:r w:rsidRPr="00510F0F">
        <w:t>подэтапа</w:t>
      </w:r>
      <w:proofErr w:type="spellEnd"/>
      <w:r w:rsidRPr="00510F0F">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510F0F"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510F0F" w:rsidRDefault="004F4D80" w:rsidP="004F4D80">
            <w:pPr>
              <w:pStyle w:val="aff0"/>
              <w:spacing w:before="0" w:after="0"/>
              <w:ind w:left="0" w:right="0"/>
              <w:jc w:val="center"/>
              <w:rPr>
                <w:color w:val="000000"/>
              </w:rPr>
            </w:pPr>
            <w:r w:rsidRPr="00510F0F">
              <w:rPr>
                <w:color w:val="000000"/>
              </w:rPr>
              <w:t xml:space="preserve">№ </w:t>
            </w:r>
            <w:proofErr w:type="gramStart"/>
            <w:r w:rsidRPr="00510F0F">
              <w:rPr>
                <w:color w:val="000000"/>
              </w:rPr>
              <w:t>п</w:t>
            </w:r>
            <w:proofErr w:type="gramEnd"/>
            <w:r w:rsidRPr="00510F0F">
              <w:rPr>
                <w:color w:val="000000"/>
              </w:rPr>
              <w:t>/п</w:t>
            </w:r>
          </w:p>
        </w:tc>
        <w:tc>
          <w:tcPr>
            <w:tcW w:w="3960" w:type="dxa"/>
            <w:vMerge w:val="restart"/>
            <w:tcBorders>
              <w:top w:val="single" w:sz="4" w:space="0" w:color="auto"/>
              <w:left w:val="single" w:sz="4" w:space="0" w:color="auto"/>
              <w:right w:val="single" w:sz="4" w:space="0" w:color="auto"/>
            </w:tcBorders>
            <w:vAlign w:val="center"/>
          </w:tcPr>
          <w:p w:rsidR="004F4D80" w:rsidRPr="00510F0F" w:rsidRDefault="004F4D80" w:rsidP="004F4D80">
            <w:pPr>
              <w:pStyle w:val="aff0"/>
              <w:spacing w:before="0" w:after="0"/>
              <w:ind w:left="0" w:right="0"/>
              <w:jc w:val="center"/>
            </w:pPr>
          </w:p>
          <w:p w:rsidR="004F4D80" w:rsidRPr="00510F0F" w:rsidRDefault="004F4D80" w:rsidP="004F4D80">
            <w:pPr>
              <w:pStyle w:val="aff0"/>
              <w:spacing w:before="0" w:after="0"/>
              <w:ind w:left="0" w:right="0"/>
              <w:jc w:val="center"/>
            </w:pPr>
            <w:r w:rsidRPr="00510F0F">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510F0F" w:rsidRDefault="004F4D80" w:rsidP="004F4D80">
            <w:pPr>
              <w:pStyle w:val="aff0"/>
              <w:spacing w:before="0" w:after="0"/>
              <w:ind w:left="0" w:right="0"/>
              <w:jc w:val="center"/>
              <w:rPr>
                <w:color w:val="000000"/>
              </w:rPr>
            </w:pPr>
            <w:r w:rsidRPr="00510F0F">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510F0F" w:rsidRDefault="004F4D80" w:rsidP="004F4D80">
            <w:pPr>
              <w:pStyle w:val="aff0"/>
              <w:spacing w:before="0" w:after="0"/>
              <w:ind w:left="0" w:right="0"/>
              <w:jc w:val="center"/>
              <w:rPr>
                <w:color w:val="000000"/>
              </w:rPr>
            </w:pPr>
            <w:r w:rsidRPr="00510F0F">
              <w:rPr>
                <w:color w:val="000000"/>
              </w:rPr>
              <w:t xml:space="preserve">Предложение </w:t>
            </w:r>
            <w:r w:rsidR="00C236C0" w:rsidRPr="00510F0F">
              <w:rPr>
                <w:color w:val="000000"/>
              </w:rPr>
              <w:t>Участник</w:t>
            </w:r>
            <w:r w:rsidRPr="00510F0F">
              <w:rPr>
                <w:color w:val="000000"/>
              </w:rPr>
              <w:t>а</w:t>
            </w:r>
          </w:p>
        </w:tc>
      </w:tr>
      <w:tr w:rsidR="004F4D80" w:rsidRPr="00510F0F" w:rsidTr="004F4D80">
        <w:trPr>
          <w:cantSplit/>
        </w:trPr>
        <w:tc>
          <w:tcPr>
            <w:tcW w:w="720" w:type="dxa"/>
            <w:vMerge/>
            <w:tcBorders>
              <w:left w:val="single" w:sz="4" w:space="0" w:color="auto"/>
              <w:right w:val="single" w:sz="4" w:space="0" w:color="auto"/>
            </w:tcBorders>
            <w:vAlign w:val="center"/>
          </w:tcPr>
          <w:p w:rsidR="004F4D80" w:rsidRPr="00510F0F" w:rsidRDefault="004F4D80" w:rsidP="004F4D80">
            <w:pPr>
              <w:pStyle w:val="aff0"/>
              <w:spacing w:before="0" w:after="0"/>
              <w:ind w:left="0" w:right="0"/>
              <w:jc w:val="center"/>
              <w:rPr>
                <w:color w:val="000000"/>
              </w:rPr>
            </w:pPr>
          </w:p>
        </w:tc>
        <w:tc>
          <w:tcPr>
            <w:tcW w:w="3960" w:type="dxa"/>
            <w:vMerge/>
            <w:tcBorders>
              <w:left w:val="single" w:sz="4" w:space="0" w:color="auto"/>
              <w:right w:val="single" w:sz="4" w:space="0" w:color="auto"/>
            </w:tcBorders>
          </w:tcPr>
          <w:p w:rsidR="004F4D80" w:rsidRPr="00510F0F" w:rsidRDefault="004F4D80" w:rsidP="004F4D80">
            <w:pPr>
              <w:pStyle w:val="aff0"/>
              <w:spacing w:before="0" w:after="0"/>
              <w:ind w:left="0" w:right="0"/>
              <w:jc w:val="center"/>
              <w:rPr>
                <w:color w:val="000000"/>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510F0F" w:rsidRDefault="004F4D80" w:rsidP="00817246">
            <w:pPr>
              <w:pStyle w:val="aff0"/>
              <w:spacing w:before="0" w:after="0"/>
              <w:ind w:left="0" w:right="0"/>
              <w:jc w:val="center"/>
              <w:rPr>
                <w:color w:val="000000"/>
              </w:rPr>
            </w:pPr>
            <w:r w:rsidRPr="00510F0F">
              <w:rPr>
                <w:color w:val="000000"/>
              </w:rPr>
              <w:t xml:space="preserve">График </w:t>
            </w:r>
            <w:r w:rsidR="00817246" w:rsidRPr="00510F0F">
              <w:rPr>
                <w:color w:val="000000"/>
              </w:rPr>
              <w:t>выполнения поставок</w:t>
            </w:r>
            <w:r w:rsidRPr="00510F0F">
              <w:rPr>
                <w:color w:val="000000"/>
              </w:rPr>
              <w:t>, в неделях ________  (</w:t>
            </w:r>
            <w:r w:rsidRPr="00510F0F">
              <w:rPr>
                <w:i/>
                <w:color w:val="000000"/>
              </w:rPr>
              <w:t>с момента подписания Договора</w:t>
            </w:r>
            <w:r w:rsidRPr="00510F0F">
              <w:rPr>
                <w:color w:val="000000"/>
              </w:rPr>
              <w:t>)</w:t>
            </w:r>
          </w:p>
        </w:tc>
      </w:tr>
      <w:tr w:rsidR="004F4D80" w:rsidRPr="00510F0F"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510F0F" w:rsidRDefault="004F4D80" w:rsidP="004F4D80">
            <w:pPr>
              <w:spacing w:line="240" w:lineRule="auto"/>
              <w:ind w:firstLine="0"/>
              <w:jc w:val="center"/>
              <w:rPr>
                <w:color w:val="000000"/>
              </w:rPr>
            </w:pPr>
          </w:p>
        </w:tc>
        <w:tc>
          <w:tcPr>
            <w:tcW w:w="3960" w:type="dxa"/>
            <w:vMerge/>
            <w:tcBorders>
              <w:left w:val="single" w:sz="4" w:space="0" w:color="auto"/>
              <w:bottom w:val="single" w:sz="4" w:space="0" w:color="auto"/>
              <w:right w:val="single" w:sz="4" w:space="0" w:color="auto"/>
            </w:tcBorders>
          </w:tcPr>
          <w:p w:rsidR="004F4D80" w:rsidRPr="00510F0F" w:rsidRDefault="004F4D80" w:rsidP="004F4D80">
            <w:pPr>
              <w:spacing w:line="240" w:lineRule="auto"/>
              <w:ind w:firstLine="0"/>
              <w:jc w:val="center"/>
              <w:rPr>
                <w:color w:val="000000"/>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510F0F" w:rsidRDefault="004F4D80" w:rsidP="004F4D80">
            <w:pPr>
              <w:pStyle w:val="aff0"/>
              <w:spacing w:before="0" w:after="0"/>
              <w:ind w:left="0" w:right="0"/>
              <w:jc w:val="center"/>
              <w:rPr>
                <w:color w:val="000000"/>
              </w:rPr>
            </w:pPr>
            <w:r w:rsidRPr="00510F0F">
              <w:rPr>
                <w:color w:val="000000"/>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510F0F" w:rsidRDefault="004F4D80" w:rsidP="004F4D80">
            <w:pPr>
              <w:pStyle w:val="aff0"/>
              <w:spacing w:before="0" w:after="0"/>
              <w:ind w:left="0" w:right="0"/>
              <w:jc w:val="center"/>
              <w:rPr>
                <w:color w:val="000000"/>
              </w:rPr>
            </w:pPr>
            <w:r w:rsidRPr="00510F0F">
              <w:rPr>
                <w:color w:val="000000"/>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510F0F" w:rsidRDefault="004F4D80" w:rsidP="004F4D80">
            <w:pPr>
              <w:pStyle w:val="aff0"/>
              <w:spacing w:before="0" w:after="0"/>
              <w:ind w:left="0" w:right="0"/>
              <w:jc w:val="center"/>
              <w:rPr>
                <w:color w:val="000000"/>
              </w:rPr>
            </w:pPr>
            <w:r w:rsidRPr="00510F0F">
              <w:rPr>
                <w:color w:val="000000"/>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510F0F" w:rsidRDefault="004F4D80" w:rsidP="004F4D80">
            <w:pPr>
              <w:pStyle w:val="aff0"/>
              <w:spacing w:before="0" w:after="0"/>
              <w:ind w:left="0" w:right="0"/>
              <w:jc w:val="center"/>
              <w:rPr>
                <w:color w:val="000000"/>
              </w:rPr>
            </w:pPr>
            <w:r w:rsidRPr="00510F0F">
              <w:rPr>
                <w:color w:val="000000"/>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510F0F" w:rsidRDefault="004F4D80" w:rsidP="004F4D80">
            <w:pPr>
              <w:pStyle w:val="aff0"/>
              <w:spacing w:before="0" w:after="0"/>
              <w:ind w:left="0" w:right="0"/>
              <w:jc w:val="center"/>
              <w:rPr>
                <w:color w:val="000000"/>
              </w:rPr>
            </w:pPr>
            <w:r w:rsidRPr="00510F0F">
              <w:rPr>
                <w:color w:val="000000"/>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510F0F" w:rsidRDefault="004F4D80" w:rsidP="004F4D80">
            <w:pPr>
              <w:pStyle w:val="aff0"/>
              <w:spacing w:before="0" w:after="0"/>
              <w:ind w:left="0" w:right="0"/>
              <w:jc w:val="center"/>
              <w:rPr>
                <w:color w:val="000000"/>
              </w:rPr>
            </w:pPr>
            <w:r w:rsidRPr="00510F0F">
              <w:rPr>
                <w:color w:val="000000"/>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510F0F" w:rsidRDefault="004F4D80" w:rsidP="004F4D80">
            <w:pPr>
              <w:pStyle w:val="aff0"/>
              <w:spacing w:before="0" w:after="0"/>
              <w:ind w:left="0" w:right="0"/>
              <w:jc w:val="center"/>
              <w:rPr>
                <w:color w:val="000000"/>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510F0F" w:rsidRDefault="004F4D80" w:rsidP="004F4D80">
            <w:pPr>
              <w:pStyle w:val="aff0"/>
              <w:spacing w:before="0" w:after="0"/>
              <w:ind w:left="0" w:right="0"/>
              <w:jc w:val="center"/>
              <w:rPr>
                <w:color w:val="000000"/>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510F0F" w:rsidRDefault="004F4D80" w:rsidP="004F4D80">
            <w:pPr>
              <w:pStyle w:val="aff0"/>
              <w:spacing w:before="0" w:after="0"/>
              <w:ind w:left="0" w:right="0"/>
              <w:jc w:val="center"/>
              <w:rPr>
                <w:color w:val="000000"/>
              </w:rPr>
            </w:pPr>
            <w:r w:rsidRPr="00510F0F">
              <w:rPr>
                <w:color w:val="000000"/>
              </w:rPr>
              <w:t>…</w:t>
            </w:r>
          </w:p>
        </w:tc>
      </w:tr>
      <w:tr w:rsidR="004F4D80" w:rsidRPr="00510F0F"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0"/>
              <w:spacing w:before="0" w:after="0"/>
              <w:ind w:left="0" w:right="0"/>
              <w:rPr>
                <w:color w:val="000000"/>
              </w:rPr>
            </w:pPr>
            <w:r w:rsidRPr="00510F0F">
              <w:rPr>
                <w:bCs w:val="0"/>
              </w:rPr>
              <w:t>Филиал ПАО «МРСК Центра»</w:t>
            </w:r>
            <w:r w:rsidRPr="00510F0F">
              <w:t xml:space="preserve"> «</w:t>
            </w:r>
            <w:r w:rsidRPr="00510F0F">
              <w:rPr>
                <w:rStyle w:val="aa"/>
                <w:b w:val="0"/>
              </w:rPr>
              <w:t>____</w:t>
            </w:r>
            <w:r w:rsidRPr="00510F0F">
              <w:rPr>
                <w:rStyle w:val="aa"/>
              </w:rPr>
              <w:t xml:space="preserve"> </w:t>
            </w:r>
            <w:proofErr w:type="spellStart"/>
            <w:r w:rsidRPr="00510F0F">
              <w:t>энерго</w:t>
            </w:r>
            <w:proofErr w:type="spellEnd"/>
            <w:r w:rsidRPr="00510F0F">
              <w:t>»</w:t>
            </w:r>
          </w:p>
        </w:tc>
      </w:tr>
      <w:tr w:rsidR="004F4D80" w:rsidRPr="00510F0F"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510F0F" w:rsidRDefault="004F4D80" w:rsidP="004B74B1">
            <w:pPr>
              <w:pStyle w:val="aff1"/>
              <w:numPr>
                <w:ilvl w:val="0"/>
                <w:numId w:val="66"/>
              </w:numPr>
              <w:suppressAutoHyphens w:val="0"/>
              <w:snapToGrid w:val="0"/>
              <w:spacing w:before="0" w:after="0"/>
              <w:ind w:right="0"/>
              <w:jc w:val="center"/>
              <w:rPr>
                <w:color w:val="000000"/>
                <w:sz w:val="22"/>
              </w:rPr>
            </w:pPr>
          </w:p>
        </w:tc>
        <w:tc>
          <w:tcPr>
            <w:tcW w:w="3960"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spacing w:line="240" w:lineRule="auto"/>
              <w:ind w:firstLine="0"/>
              <w:rPr>
                <w:color w:val="000000"/>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510F0F" w:rsidRDefault="004F4D80" w:rsidP="004F4D80">
            <w:pPr>
              <w:pStyle w:val="aff0"/>
              <w:spacing w:before="0" w:after="0"/>
              <w:ind w:left="0" w:right="0"/>
              <w:rPr>
                <w:color w:val="000000"/>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510F0F" w:rsidRDefault="004F4D80" w:rsidP="004F4D80">
            <w:pPr>
              <w:pStyle w:val="aff0"/>
              <w:spacing w:before="0" w:after="0"/>
              <w:ind w:left="0" w:right="0"/>
              <w:rPr>
                <w:color w:val="000000"/>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510F0F" w:rsidRDefault="004F4D80" w:rsidP="004F4D80">
            <w:pPr>
              <w:pStyle w:val="aff0"/>
              <w:spacing w:before="0" w:after="0"/>
              <w:ind w:left="0" w:right="0"/>
              <w:rPr>
                <w:color w:val="000000"/>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0"/>
              <w:spacing w:before="0" w:after="0"/>
              <w:ind w:left="0" w:right="0"/>
              <w:rPr>
                <w:color w:val="000000"/>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0"/>
              <w:spacing w:before="0" w:after="0"/>
              <w:ind w:left="0" w:right="0"/>
              <w:rPr>
                <w:color w:val="000000"/>
              </w:rPr>
            </w:pPr>
          </w:p>
        </w:tc>
        <w:tc>
          <w:tcPr>
            <w:tcW w:w="667"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0"/>
              <w:spacing w:before="0" w:after="0"/>
              <w:ind w:left="0" w:right="0"/>
              <w:rPr>
                <w:color w:val="000000"/>
              </w:rPr>
            </w:pPr>
          </w:p>
        </w:tc>
        <w:tc>
          <w:tcPr>
            <w:tcW w:w="478"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0"/>
              <w:spacing w:before="0" w:after="0"/>
              <w:ind w:left="0" w:right="0"/>
              <w:rPr>
                <w:color w:val="000000"/>
              </w:rPr>
            </w:pPr>
          </w:p>
        </w:tc>
        <w:tc>
          <w:tcPr>
            <w:tcW w:w="284"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0"/>
              <w:spacing w:before="0" w:after="0"/>
              <w:ind w:left="0" w:right="0"/>
              <w:rPr>
                <w:color w:val="000000"/>
              </w:rPr>
            </w:pPr>
          </w:p>
        </w:tc>
        <w:tc>
          <w:tcPr>
            <w:tcW w:w="283"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0"/>
              <w:spacing w:before="0" w:after="0"/>
              <w:ind w:left="0" w:right="0"/>
              <w:rPr>
                <w:color w:val="000000"/>
              </w:rPr>
            </w:pPr>
          </w:p>
        </w:tc>
      </w:tr>
      <w:tr w:rsidR="004F4D80" w:rsidRPr="00510F0F"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510F0F" w:rsidRDefault="004F4D80" w:rsidP="004B74B1">
            <w:pPr>
              <w:pStyle w:val="aff1"/>
              <w:numPr>
                <w:ilvl w:val="0"/>
                <w:numId w:val="66"/>
              </w:numPr>
              <w:suppressAutoHyphens w:val="0"/>
              <w:snapToGrid w:val="0"/>
              <w:spacing w:before="0" w:after="0"/>
              <w:ind w:right="0"/>
              <w:jc w:val="center"/>
              <w:rPr>
                <w:color w:val="000000"/>
                <w:sz w:val="22"/>
              </w:rPr>
            </w:pPr>
          </w:p>
        </w:tc>
        <w:tc>
          <w:tcPr>
            <w:tcW w:w="3960"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spacing w:line="240" w:lineRule="auto"/>
              <w:ind w:firstLine="0"/>
              <w:rPr>
                <w:color w:val="000000"/>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510F0F" w:rsidRDefault="004F4D80" w:rsidP="004F4D80">
            <w:pPr>
              <w:pStyle w:val="aff0"/>
              <w:spacing w:before="0" w:after="0"/>
              <w:ind w:left="0" w:right="0"/>
              <w:rPr>
                <w:color w:val="000000"/>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510F0F" w:rsidRDefault="004F4D80" w:rsidP="004F4D80">
            <w:pPr>
              <w:pStyle w:val="aff0"/>
              <w:spacing w:before="0" w:after="0"/>
              <w:ind w:left="0" w:right="0"/>
              <w:rPr>
                <w:color w:val="000000"/>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510F0F" w:rsidRDefault="004F4D80" w:rsidP="004F4D80">
            <w:pPr>
              <w:pStyle w:val="aff0"/>
              <w:spacing w:before="0" w:after="0"/>
              <w:ind w:left="0" w:right="0"/>
              <w:rPr>
                <w:color w:val="000000"/>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510F0F" w:rsidRDefault="004F4D80" w:rsidP="004F4D80">
            <w:pPr>
              <w:pStyle w:val="aff0"/>
              <w:spacing w:before="0" w:after="0"/>
              <w:ind w:left="0" w:right="0"/>
              <w:rPr>
                <w:color w:val="000000"/>
              </w:rPr>
            </w:pPr>
          </w:p>
        </w:tc>
        <w:tc>
          <w:tcPr>
            <w:tcW w:w="849"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0"/>
              <w:spacing w:before="0" w:after="0"/>
              <w:ind w:left="0" w:right="0"/>
              <w:rPr>
                <w:color w:val="000000"/>
              </w:rPr>
            </w:pPr>
          </w:p>
        </w:tc>
        <w:tc>
          <w:tcPr>
            <w:tcW w:w="667"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0"/>
              <w:spacing w:before="0" w:after="0"/>
              <w:ind w:left="0" w:right="0"/>
              <w:rPr>
                <w:color w:val="000000"/>
              </w:rPr>
            </w:pPr>
          </w:p>
        </w:tc>
        <w:tc>
          <w:tcPr>
            <w:tcW w:w="478"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0"/>
              <w:spacing w:before="0" w:after="0"/>
              <w:ind w:left="0" w:right="0"/>
              <w:rPr>
                <w:color w:val="000000"/>
              </w:rPr>
            </w:pPr>
          </w:p>
        </w:tc>
        <w:tc>
          <w:tcPr>
            <w:tcW w:w="284"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0"/>
              <w:spacing w:before="0" w:after="0"/>
              <w:ind w:left="0" w:right="0"/>
              <w:rPr>
                <w:color w:val="000000"/>
              </w:rPr>
            </w:pPr>
          </w:p>
        </w:tc>
        <w:tc>
          <w:tcPr>
            <w:tcW w:w="283"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0"/>
              <w:spacing w:before="0" w:after="0"/>
              <w:ind w:left="0" w:right="0"/>
              <w:rPr>
                <w:color w:val="000000"/>
              </w:rPr>
            </w:pPr>
          </w:p>
        </w:tc>
      </w:tr>
      <w:tr w:rsidR="004F4D80" w:rsidRPr="00510F0F"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510F0F" w:rsidRDefault="004F4D80" w:rsidP="004B74B1">
            <w:pPr>
              <w:pStyle w:val="aff1"/>
              <w:numPr>
                <w:ilvl w:val="0"/>
                <w:numId w:val="66"/>
              </w:numPr>
              <w:suppressAutoHyphens w:val="0"/>
              <w:snapToGrid w:val="0"/>
              <w:spacing w:before="0" w:after="0"/>
              <w:ind w:right="0"/>
              <w:jc w:val="center"/>
              <w:rPr>
                <w:color w:val="000000"/>
                <w:sz w:val="22"/>
              </w:rPr>
            </w:pPr>
          </w:p>
        </w:tc>
        <w:tc>
          <w:tcPr>
            <w:tcW w:w="3960"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spacing w:line="240" w:lineRule="auto"/>
              <w:ind w:firstLine="0"/>
              <w:rPr>
                <w:color w:val="000000"/>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510F0F" w:rsidRDefault="004F4D80" w:rsidP="004F4D80">
            <w:pPr>
              <w:pStyle w:val="aff0"/>
              <w:spacing w:before="0" w:after="0"/>
              <w:ind w:left="0" w:right="0"/>
              <w:rPr>
                <w:color w:val="000000"/>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510F0F" w:rsidRDefault="004F4D80" w:rsidP="004F4D80">
            <w:pPr>
              <w:pStyle w:val="aff0"/>
              <w:spacing w:before="0" w:after="0"/>
              <w:ind w:left="0" w:right="0"/>
              <w:rPr>
                <w:color w:val="000000"/>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510F0F" w:rsidRDefault="004F4D80" w:rsidP="004F4D80">
            <w:pPr>
              <w:pStyle w:val="aff0"/>
              <w:spacing w:before="0" w:after="0"/>
              <w:ind w:left="0" w:right="0"/>
              <w:rPr>
                <w:color w:val="000000"/>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510F0F" w:rsidRDefault="004F4D80" w:rsidP="004F4D80">
            <w:pPr>
              <w:pStyle w:val="aff0"/>
              <w:spacing w:before="0" w:after="0"/>
              <w:ind w:left="0" w:right="0"/>
              <w:rPr>
                <w:color w:val="000000"/>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510F0F" w:rsidRDefault="004F4D80" w:rsidP="004F4D80">
            <w:pPr>
              <w:pStyle w:val="aff0"/>
              <w:spacing w:before="0" w:after="0"/>
              <w:ind w:left="0" w:right="0"/>
              <w:rPr>
                <w:color w:val="000000"/>
              </w:rPr>
            </w:pPr>
          </w:p>
        </w:tc>
        <w:tc>
          <w:tcPr>
            <w:tcW w:w="667"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0"/>
              <w:spacing w:before="0" w:after="0"/>
              <w:ind w:left="0" w:right="0"/>
              <w:rPr>
                <w:color w:val="000000"/>
              </w:rPr>
            </w:pPr>
          </w:p>
        </w:tc>
        <w:tc>
          <w:tcPr>
            <w:tcW w:w="478"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0"/>
              <w:spacing w:before="0" w:after="0"/>
              <w:ind w:left="0" w:right="0"/>
              <w:rPr>
                <w:color w:val="000000"/>
              </w:rPr>
            </w:pPr>
          </w:p>
        </w:tc>
        <w:tc>
          <w:tcPr>
            <w:tcW w:w="284"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0"/>
              <w:spacing w:before="0" w:after="0"/>
              <w:ind w:left="0" w:right="0"/>
              <w:rPr>
                <w:color w:val="000000"/>
              </w:rPr>
            </w:pPr>
          </w:p>
        </w:tc>
        <w:tc>
          <w:tcPr>
            <w:tcW w:w="283"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0"/>
              <w:spacing w:before="0" w:after="0"/>
              <w:ind w:left="0" w:right="0"/>
              <w:rPr>
                <w:color w:val="000000"/>
              </w:rPr>
            </w:pPr>
          </w:p>
        </w:tc>
      </w:tr>
    </w:tbl>
    <w:p w:rsidR="004F4D80" w:rsidRPr="00510F0F" w:rsidRDefault="004F4D80" w:rsidP="004F4D80">
      <w:pPr>
        <w:pStyle w:val="aff6"/>
        <w:numPr>
          <w:ilvl w:val="0"/>
          <w:numId w:val="0"/>
        </w:numPr>
        <w:tabs>
          <w:tab w:val="left" w:pos="708"/>
        </w:tabs>
        <w:spacing w:line="240" w:lineRule="auto"/>
        <w:ind w:left="1134"/>
      </w:pPr>
    </w:p>
    <w:p w:rsidR="004F4D80" w:rsidRPr="00510F0F" w:rsidRDefault="004F4D80" w:rsidP="004F4D80">
      <w:pPr>
        <w:spacing w:line="240" w:lineRule="auto"/>
      </w:pPr>
      <w:r w:rsidRPr="00510F0F">
        <w:t xml:space="preserve">График может быть также подготовлен с использованием программного обеспечения управления проектами (типа </w:t>
      </w:r>
      <w:proofErr w:type="spellStart"/>
      <w:r w:rsidRPr="00510F0F">
        <w:t>Microsoft</w:t>
      </w:r>
      <w:proofErr w:type="spellEnd"/>
      <w:r w:rsidRPr="00510F0F">
        <w:t xml:space="preserve"> </w:t>
      </w:r>
      <w:proofErr w:type="spellStart"/>
      <w:r w:rsidRPr="00510F0F">
        <w:t>Project</w:t>
      </w:r>
      <w:proofErr w:type="spellEnd"/>
      <w:r w:rsidRPr="00510F0F">
        <w:t xml:space="preserve"> и т.п.).</w:t>
      </w:r>
    </w:p>
    <w:p w:rsidR="004F4D80" w:rsidRPr="00510F0F"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sz w:val="22"/>
          <w:szCs w:val="22"/>
        </w:rPr>
      </w:pPr>
      <w:bookmarkStart w:id="786" w:name="_Hlt22846931"/>
      <w:bookmarkStart w:id="787" w:name="_Ref93264992"/>
      <w:bookmarkStart w:id="788" w:name="_Ref93265116"/>
      <w:bookmarkStart w:id="789" w:name="_Toc98253933"/>
      <w:bookmarkStart w:id="790" w:name="_Toc165173859"/>
      <w:bookmarkStart w:id="791" w:name="_Toc423423671"/>
      <w:bookmarkStart w:id="792" w:name="_Toc447292268"/>
      <w:bookmarkEnd w:id="786"/>
      <w:r w:rsidRPr="00510F0F">
        <w:rPr>
          <w:color w:val="000000"/>
          <w:sz w:val="22"/>
          <w:szCs w:val="22"/>
        </w:rPr>
        <w:lastRenderedPageBreak/>
        <w:t xml:space="preserve">Протокол разногласий к проекту Договора (форма </w:t>
      </w:r>
      <w:r w:rsidRPr="00510F0F">
        <w:rPr>
          <w:noProof/>
          <w:color w:val="000000"/>
          <w:sz w:val="22"/>
          <w:szCs w:val="22"/>
        </w:rPr>
        <w:t>5</w:t>
      </w:r>
      <w:r w:rsidRPr="00510F0F">
        <w:rPr>
          <w:color w:val="000000"/>
          <w:sz w:val="22"/>
          <w:szCs w:val="22"/>
        </w:rPr>
        <w:t>)</w:t>
      </w:r>
      <w:bookmarkEnd w:id="713"/>
      <w:bookmarkEnd w:id="714"/>
      <w:bookmarkEnd w:id="787"/>
      <w:bookmarkEnd w:id="788"/>
      <w:bookmarkEnd w:id="789"/>
      <w:bookmarkEnd w:id="790"/>
      <w:bookmarkEnd w:id="791"/>
      <w:bookmarkEnd w:id="792"/>
    </w:p>
    <w:p w:rsidR="004F4D80" w:rsidRPr="00510F0F" w:rsidRDefault="004F4D80" w:rsidP="004F4D80">
      <w:r w:rsidRPr="00510F0F">
        <w:t>(</w:t>
      </w:r>
      <w:r w:rsidRPr="00510F0F">
        <w:rPr>
          <w:shd w:val="clear" w:color="auto" w:fill="FFFF99"/>
        </w:rPr>
        <w:t>заполняется отдельно по каждому из лотов с указанием номера и названия лота</w:t>
      </w:r>
      <w:r w:rsidRPr="00510F0F">
        <w:t>)</w:t>
      </w:r>
    </w:p>
    <w:p w:rsidR="004F4D80" w:rsidRPr="00510F0F" w:rsidRDefault="004F4D80" w:rsidP="004F4D80">
      <w:pPr>
        <w:pStyle w:val="3"/>
        <w:rPr>
          <w:b w:val="0"/>
          <w:sz w:val="22"/>
        </w:rPr>
      </w:pPr>
      <w:bookmarkStart w:id="793" w:name="_Toc439170685"/>
      <w:bookmarkStart w:id="794" w:name="_Toc439172787"/>
      <w:bookmarkStart w:id="795" w:name="_Toc439173231"/>
      <w:bookmarkStart w:id="796" w:name="_Toc439238227"/>
      <w:bookmarkStart w:id="797" w:name="_Toc439252775"/>
      <w:bookmarkStart w:id="798" w:name="_Toc439323749"/>
      <w:bookmarkStart w:id="799" w:name="_Toc440357147"/>
      <w:bookmarkStart w:id="800" w:name="_Toc440359702"/>
      <w:bookmarkStart w:id="801" w:name="_Toc440632166"/>
      <w:bookmarkStart w:id="802" w:name="_Toc440875986"/>
      <w:bookmarkStart w:id="803" w:name="_Toc441130829"/>
      <w:bookmarkStart w:id="804" w:name="_Toc447292269"/>
      <w:bookmarkStart w:id="805" w:name="_Toc157248186"/>
      <w:bookmarkStart w:id="806" w:name="_Toc157496555"/>
      <w:bookmarkStart w:id="807" w:name="_Toc158206094"/>
      <w:bookmarkStart w:id="808" w:name="_Toc164057779"/>
      <w:bookmarkStart w:id="809" w:name="_Toc164137129"/>
      <w:bookmarkStart w:id="810" w:name="_Toc164161289"/>
      <w:bookmarkStart w:id="811" w:name="_Toc165173860"/>
      <w:r w:rsidRPr="00510F0F">
        <w:rPr>
          <w:b w:val="0"/>
          <w:sz w:val="22"/>
        </w:rPr>
        <w:t>Форма Протокола разногласий к проекту Договора</w:t>
      </w:r>
      <w:bookmarkEnd w:id="793"/>
      <w:bookmarkEnd w:id="794"/>
      <w:bookmarkEnd w:id="795"/>
      <w:bookmarkEnd w:id="796"/>
      <w:bookmarkEnd w:id="797"/>
      <w:bookmarkEnd w:id="798"/>
      <w:bookmarkEnd w:id="799"/>
      <w:bookmarkEnd w:id="800"/>
      <w:bookmarkEnd w:id="801"/>
      <w:bookmarkEnd w:id="802"/>
      <w:bookmarkEnd w:id="803"/>
      <w:bookmarkEnd w:id="804"/>
      <w:r w:rsidRPr="00510F0F">
        <w:rPr>
          <w:b w:val="0"/>
          <w:sz w:val="22"/>
        </w:rPr>
        <w:t xml:space="preserve"> </w:t>
      </w:r>
      <w:bookmarkEnd w:id="805"/>
      <w:bookmarkEnd w:id="806"/>
      <w:bookmarkEnd w:id="807"/>
      <w:bookmarkEnd w:id="808"/>
      <w:bookmarkEnd w:id="809"/>
      <w:bookmarkEnd w:id="810"/>
      <w:bookmarkEnd w:id="811"/>
    </w:p>
    <w:p w:rsidR="004F4D80" w:rsidRPr="00510F0F" w:rsidRDefault="004F4D80" w:rsidP="004F4D80">
      <w:pPr>
        <w:pBdr>
          <w:top w:val="single" w:sz="4" w:space="1" w:color="auto"/>
        </w:pBdr>
        <w:shd w:val="clear" w:color="auto" w:fill="E0E0E0"/>
        <w:ind w:right="21" w:firstLine="0"/>
        <w:jc w:val="center"/>
        <w:rPr>
          <w:b/>
          <w:color w:val="000000"/>
          <w:spacing w:val="36"/>
        </w:rPr>
      </w:pPr>
      <w:r w:rsidRPr="00510F0F">
        <w:rPr>
          <w:b/>
          <w:color w:val="000000"/>
          <w:spacing w:val="36"/>
        </w:rPr>
        <w:t>начало формы</w:t>
      </w:r>
    </w:p>
    <w:p w:rsidR="004F4D80" w:rsidRPr="00510F0F" w:rsidRDefault="004F4D80" w:rsidP="004F4D80">
      <w:pPr>
        <w:spacing w:line="240" w:lineRule="auto"/>
        <w:ind w:firstLine="0"/>
        <w:jc w:val="left"/>
        <w:rPr>
          <w:color w:val="000000"/>
        </w:rPr>
      </w:pPr>
      <w:r w:rsidRPr="00510F0F">
        <w:rPr>
          <w:color w:val="000000"/>
        </w:rPr>
        <w:t xml:space="preserve">Приложение </w:t>
      </w:r>
      <w:r w:rsidR="00B21EC0" w:rsidRPr="00510F0F">
        <w:rPr>
          <w:color w:val="000000"/>
        </w:rPr>
        <w:t>5</w:t>
      </w:r>
      <w:r w:rsidRPr="00510F0F">
        <w:rPr>
          <w:color w:val="000000"/>
        </w:rPr>
        <w:t xml:space="preserve"> к письму о подаче оферты</w:t>
      </w:r>
      <w:r w:rsidRPr="00510F0F">
        <w:rPr>
          <w:color w:val="000000"/>
        </w:rPr>
        <w:br/>
        <w:t>от «____»_____________ </w:t>
      </w:r>
      <w:proofErr w:type="gramStart"/>
      <w:r w:rsidRPr="00510F0F">
        <w:rPr>
          <w:color w:val="000000"/>
        </w:rPr>
        <w:t>г</w:t>
      </w:r>
      <w:proofErr w:type="gramEnd"/>
      <w:r w:rsidRPr="00510F0F">
        <w:rPr>
          <w:color w:val="000000"/>
        </w:rPr>
        <w:t>. №__________</w:t>
      </w:r>
    </w:p>
    <w:p w:rsidR="004F4D80" w:rsidRPr="00510F0F" w:rsidRDefault="004F4D80" w:rsidP="004F4D80">
      <w:pPr>
        <w:ind w:firstLine="0"/>
        <w:rPr>
          <w:color w:val="000000"/>
        </w:rPr>
      </w:pPr>
    </w:p>
    <w:p w:rsidR="004F4D80" w:rsidRPr="00510F0F" w:rsidRDefault="004F4D80" w:rsidP="004F4D80">
      <w:pPr>
        <w:spacing w:line="240" w:lineRule="auto"/>
        <w:ind w:firstLine="0"/>
        <w:jc w:val="center"/>
        <w:rPr>
          <w:b/>
        </w:rPr>
      </w:pPr>
      <w:r w:rsidRPr="00510F0F">
        <w:rPr>
          <w:b/>
        </w:rPr>
        <w:t>Протокол разногласий к проекту Договора</w:t>
      </w:r>
    </w:p>
    <w:p w:rsidR="004F4D80" w:rsidRPr="00510F0F" w:rsidRDefault="004F4D80" w:rsidP="004F4D80"/>
    <w:p w:rsidR="004F4D80" w:rsidRPr="00510F0F" w:rsidRDefault="004F4D80" w:rsidP="004F4D80">
      <w:pPr>
        <w:ind w:firstLine="0"/>
        <w:rPr>
          <w:color w:val="000000"/>
        </w:rPr>
      </w:pPr>
      <w:r w:rsidRPr="00510F0F">
        <w:rPr>
          <w:color w:val="000000"/>
        </w:rPr>
        <w:t xml:space="preserve">Наименование и адрес </w:t>
      </w:r>
      <w:r w:rsidR="00C236C0" w:rsidRPr="00510F0F">
        <w:rPr>
          <w:color w:val="000000"/>
        </w:rPr>
        <w:t>Участник</w:t>
      </w:r>
      <w:r w:rsidRPr="00510F0F">
        <w:rPr>
          <w:color w:val="000000"/>
        </w:rPr>
        <w:t>а: _________________________________</w:t>
      </w:r>
    </w:p>
    <w:p w:rsidR="004F4D80" w:rsidRPr="00510F0F" w:rsidRDefault="004F4D80" w:rsidP="004F4D80">
      <w:pPr>
        <w:jc w:val="center"/>
        <w:rPr>
          <w:b/>
          <w:bCs w:val="0"/>
          <w:color w:val="000000"/>
        </w:rPr>
      </w:pPr>
      <w:r w:rsidRPr="00510F0F">
        <w:rPr>
          <w:b/>
          <w:bCs w:val="0"/>
          <w:color w:val="000000"/>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510F0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510F0F" w:rsidRDefault="004F4D80" w:rsidP="004F4D80">
            <w:pPr>
              <w:spacing w:line="240" w:lineRule="auto"/>
              <w:ind w:firstLine="0"/>
              <w:jc w:val="center"/>
            </w:pPr>
            <w:r w:rsidRPr="00510F0F">
              <w:t xml:space="preserve">№ </w:t>
            </w:r>
            <w:proofErr w:type="gramStart"/>
            <w:r w:rsidRPr="00510F0F">
              <w:t>п</w:t>
            </w:r>
            <w:proofErr w:type="gramEnd"/>
            <w:r w:rsidRPr="00510F0F">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510F0F" w:rsidRDefault="004F4D80" w:rsidP="0065018F">
            <w:pPr>
              <w:pStyle w:val="aff0"/>
              <w:spacing w:before="0" w:after="0"/>
              <w:ind w:left="0" w:right="0"/>
              <w:jc w:val="center"/>
            </w:pPr>
            <w:r w:rsidRPr="00510F0F">
              <w:t xml:space="preserve">№ пункта проекта Договора (раздел </w:t>
            </w:r>
            <w:r w:rsidR="00DB2F34" w:rsidRPr="00510F0F">
              <w:fldChar w:fldCharType="begin"/>
            </w:r>
            <w:r w:rsidR="0065018F" w:rsidRPr="00510F0F">
              <w:instrText xml:space="preserve"> REF _Ref440272931 \r \h </w:instrText>
            </w:r>
            <w:r w:rsidR="00510F0F" w:rsidRPr="00510F0F">
              <w:instrText xml:space="preserve"> \* MERGEFORMAT </w:instrText>
            </w:r>
            <w:r w:rsidR="00DB2F34" w:rsidRPr="00510F0F">
              <w:fldChar w:fldCharType="separate"/>
            </w:r>
            <w:r w:rsidR="00C64CD9" w:rsidRPr="00510F0F">
              <w:t>2</w:t>
            </w:r>
            <w:r w:rsidR="00DB2F34" w:rsidRPr="00510F0F">
              <w:fldChar w:fldCharType="end"/>
            </w:r>
            <w:r w:rsidRPr="00510F0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510F0F" w:rsidRDefault="004F4D80" w:rsidP="004F4D80">
            <w:pPr>
              <w:pStyle w:val="aff0"/>
              <w:spacing w:before="0" w:after="0"/>
              <w:ind w:left="0" w:right="0"/>
              <w:jc w:val="center"/>
            </w:pPr>
            <w:r w:rsidRPr="00510F0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510F0F" w:rsidRDefault="004F4D80" w:rsidP="004F4D80">
            <w:pPr>
              <w:pStyle w:val="aff0"/>
              <w:spacing w:before="0" w:after="0"/>
              <w:ind w:left="0" w:right="0"/>
              <w:jc w:val="center"/>
            </w:pPr>
            <w:r w:rsidRPr="00510F0F">
              <w:t xml:space="preserve">Предложения </w:t>
            </w:r>
            <w:r w:rsidR="00C236C0" w:rsidRPr="00510F0F">
              <w:t>Участник</w:t>
            </w:r>
            <w:r w:rsidRPr="00510F0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510F0F" w:rsidRDefault="004F4D80" w:rsidP="004F4D80">
            <w:pPr>
              <w:pStyle w:val="aff0"/>
              <w:spacing w:before="0" w:after="0"/>
              <w:ind w:left="0" w:right="0"/>
              <w:jc w:val="center"/>
            </w:pPr>
            <w:r w:rsidRPr="00510F0F">
              <w:t>Примечания, обоснование</w:t>
            </w:r>
          </w:p>
        </w:tc>
      </w:tr>
      <w:tr w:rsidR="004F4D80" w:rsidRPr="00510F0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510F0F" w:rsidRDefault="004F4D80" w:rsidP="004B74B1">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1"/>
              <w:spacing w:before="0" w:after="0"/>
              <w:ind w:left="0" w:right="0"/>
              <w:rPr>
                <w:color w:val="000000"/>
                <w:sz w:val="22"/>
              </w:rPr>
            </w:pPr>
          </w:p>
        </w:tc>
      </w:tr>
      <w:tr w:rsidR="004F4D80" w:rsidRPr="00510F0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510F0F" w:rsidRDefault="004F4D80" w:rsidP="004B74B1">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1"/>
              <w:spacing w:before="0" w:after="0"/>
              <w:ind w:left="0" w:right="0"/>
              <w:rPr>
                <w:color w:val="000000"/>
                <w:sz w:val="22"/>
              </w:rPr>
            </w:pPr>
          </w:p>
        </w:tc>
      </w:tr>
      <w:tr w:rsidR="004F4D80" w:rsidRPr="00510F0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510F0F" w:rsidRDefault="004F4D80" w:rsidP="004B74B1">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1"/>
              <w:spacing w:before="0" w:after="0"/>
              <w:ind w:left="0" w:right="0"/>
              <w:rPr>
                <w:color w:val="000000"/>
                <w:sz w:val="22"/>
              </w:rPr>
            </w:pPr>
          </w:p>
        </w:tc>
      </w:tr>
      <w:tr w:rsidR="004F4D80" w:rsidRPr="00510F0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510F0F" w:rsidRDefault="004F4D80" w:rsidP="004F4D80">
            <w:pPr>
              <w:pStyle w:val="aff1"/>
              <w:spacing w:before="0" w:after="0"/>
              <w:ind w:left="0" w:right="0"/>
              <w:jc w:val="center"/>
              <w:rPr>
                <w:color w:val="000000"/>
                <w:sz w:val="22"/>
              </w:rPr>
            </w:pPr>
            <w:r w:rsidRPr="00510F0F">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1"/>
              <w:spacing w:before="0" w:after="0"/>
              <w:ind w:left="0" w:right="0"/>
              <w:rPr>
                <w:color w:val="000000"/>
                <w:sz w:val="22"/>
              </w:rPr>
            </w:pPr>
          </w:p>
        </w:tc>
      </w:tr>
    </w:tbl>
    <w:p w:rsidR="004F4D80" w:rsidRPr="00510F0F" w:rsidRDefault="004F4D80" w:rsidP="004F4D80">
      <w:pPr>
        <w:jc w:val="center"/>
        <w:rPr>
          <w:b/>
          <w:bCs w:val="0"/>
          <w:color w:val="000000"/>
        </w:rPr>
      </w:pPr>
    </w:p>
    <w:p w:rsidR="004F4D80" w:rsidRPr="00510F0F" w:rsidRDefault="004F4D80" w:rsidP="004F4D80">
      <w:pPr>
        <w:jc w:val="center"/>
        <w:rPr>
          <w:b/>
          <w:bCs w:val="0"/>
          <w:color w:val="000000"/>
        </w:rPr>
      </w:pPr>
      <w:r w:rsidRPr="00510F0F">
        <w:rPr>
          <w:b/>
          <w:bCs w:val="0"/>
          <w:color w:val="000000"/>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510F0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510F0F" w:rsidRDefault="004F4D80" w:rsidP="004F4D80">
            <w:pPr>
              <w:spacing w:line="240" w:lineRule="auto"/>
              <w:ind w:firstLine="0"/>
              <w:jc w:val="center"/>
            </w:pPr>
            <w:r w:rsidRPr="00510F0F">
              <w:t xml:space="preserve">№ </w:t>
            </w:r>
            <w:proofErr w:type="gramStart"/>
            <w:r w:rsidRPr="00510F0F">
              <w:t>п</w:t>
            </w:r>
            <w:proofErr w:type="gramEnd"/>
            <w:r w:rsidRPr="00510F0F">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510F0F" w:rsidRDefault="004F4D80" w:rsidP="004F4D80">
            <w:pPr>
              <w:pStyle w:val="aff0"/>
              <w:spacing w:before="0" w:after="0"/>
              <w:ind w:left="0" w:right="0"/>
              <w:jc w:val="center"/>
            </w:pPr>
            <w:r w:rsidRPr="00510F0F">
              <w:t>№ пункта проекта Договора (</w:t>
            </w:r>
            <w:r w:rsidR="0065018F" w:rsidRPr="00510F0F">
              <w:t xml:space="preserve">раздел </w:t>
            </w:r>
            <w:r w:rsidR="00DB2F34" w:rsidRPr="00510F0F">
              <w:fldChar w:fldCharType="begin"/>
            </w:r>
            <w:r w:rsidR="0065018F" w:rsidRPr="00510F0F">
              <w:instrText xml:space="preserve"> REF _Ref440272931 \r \h </w:instrText>
            </w:r>
            <w:r w:rsidR="00510F0F" w:rsidRPr="00510F0F">
              <w:instrText xml:space="preserve"> \* MERGEFORMAT </w:instrText>
            </w:r>
            <w:r w:rsidR="00DB2F34" w:rsidRPr="00510F0F">
              <w:fldChar w:fldCharType="separate"/>
            </w:r>
            <w:r w:rsidR="00C64CD9" w:rsidRPr="00510F0F">
              <w:t>2</w:t>
            </w:r>
            <w:r w:rsidR="00DB2F34" w:rsidRPr="00510F0F">
              <w:fldChar w:fldCharType="end"/>
            </w:r>
            <w:r w:rsidRPr="00510F0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510F0F" w:rsidRDefault="004F4D80" w:rsidP="004F4D80">
            <w:pPr>
              <w:pStyle w:val="aff0"/>
              <w:spacing w:before="0" w:after="0"/>
              <w:ind w:left="0" w:right="0"/>
              <w:jc w:val="center"/>
            </w:pPr>
            <w:r w:rsidRPr="00510F0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510F0F" w:rsidRDefault="004F4D80" w:rsidP="004F4D80">
            <w:pPr>
              <w:pStyle w:val="aff0"/>
              <w:spacing w:before="0" w:after="0"/>
              <w:ind w:left="0" w:right="0"/>
              <w:jc w:val="center"/>
            </w:pPr>
            <w:r w:rsidRPr="00510F0F">
              <w:t xml:space="preserve">Предложения </w:t>
            </w:r>
            <w:r w:rsidR="00C236C0" w:rsidRPr="00510F0F">
              <w:t>Участник</w:t>
            </w:r>
            <w:r w:rsidRPr="00510F0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510F0F" w:rsidRDefault="004F4D80" w:rsidP="004F4D80">
            <w:pPr>
              <w:pStyle w:val="aff0"/>
              <w:spacing w:before="0" w:after="0"/>
              <w:ind w:left="0" w:right="0"/>
              <w:jc w:val="center"/>
            </w:pPr>
            <w:r w:rsidRPr="00510F0F">
              <w:t>Примечания, обоснование</w:t>
            </w:r>
          </w:p>
        </w:tc>
      </w:tr>
      <w:tr w:rsidR="004F4D80" w:rsidRPr="00510F0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510F0F" w:rsidRDefault="004F4D80" w:rsidP="004B74B1">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1"/>
              <w:spacing w:before="0" w:after="0"/>
              <w:ind w:left="0" w:right="0"/>
              <w:rPr>
                <w:color w:val="000000"/>
                <w:sz w:val="22"/>
              </w:rPr>
            </w:pPr>
          </w:p>
        </w:tc>
      </w:tr>
      <w:tr w:rsidR="004F4D80" w:rsidRPr="00510F0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510F0F" w:rsidRDefault="004F4D80" w:rsidP="004B74B1">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1"/>
              <w:spacing w:before="0" w:after="0"/>
              <w:ind w:left="0" w:right="0"/>
              <w:rPr>
                <w:color w:val="000000"/>
                <w:sz w:val="22"/>
              </w:rPr>
            </w:pPr>
          </w:p>
        </w:tc>
      </w:tr>
      <w:tr w:rsidR="004F4D80" w:rsidRPr="00510F0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510F0F" w:rsidRDefault="004F4D80" w:rsidP="004B74B1">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1"/>
              <w:spacing w:before="0" w:after="0"/>
              <w:ind w:left="0" w:right="0"/>
              <w:rPr>
                <w:color w:val="000000"/>
                <w:sz w:val="22"/>
              </w:rPr>
            </w:pPr>
          </w:p>
        </w:tc>
      </w:tr>
      <w:tr w:rsidR="004F4D80" w:rsidRPr="00510F0F" w:rsidTr="004F4D80">
        <w:tc>
          <w:tcPr>
            <w:tcW w:w="648"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1"/>
              <w:spacing w:before="0" w:after="0"/>
              <w:ind w:left="0" w:right="0"/>
              <w:rPr>
                <w:color w:val="000000"/>
                <w:sz w:val="22"/>
              </w:rPr>
            </w:pPr>
            <w:r w:rsidRPr="00510F0F">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1"/>
              <w:spacing w:before="0" w:after="0"/>
              <w:ind w:left="0" w:right="0"/>
              <w:rPr>
                <w:color w:val="000000"/>
                <w:sz w:val="22"/>
              </w:rPr>
            </w:pPr>
          </w:p>
        </w:tc>
      </w:tr>
    </w:tbl>
    <w:p w:rsidR="004F4D80" w:rsidRPr="00510F0F" w:rsidRDefault="004F4D80" w:rsidP="004F4D80">
      <w:pPr>
        <w:rPr>
          <w:color w:val="000000"/>
        </w:rPr>
      </w:pPr>
    </w:p>
    <w:p w:rsidR="004F4D80" w:rsidRPr="00510F0F" w:rsidRDefault="004F4D80" w:rsidP="004F4D80">
      <w:pPr>
        <w:spacing w:line="240" w:lineRule="auto"/>
        <w:rPr>
          <w:color w:val="000000"/>
        </w:rPr>
      </w:pPr>
      <w:r w:rsidRPr="00510F0F">
        <w:rPr>
          <w:color w:val="000000"/>
        </w:rPr>
        <w:t>____________________________________</w:t>
      </w:r>
    </w:p>
    <w:p w:rsidR="004F4D80" w:rsidRPr="00510F0F" w:rsidRDefault="004F4D80" w:rsidP="004F4D80">
      <w:pPr>
        <w:spacing w:line="240" w:lineRule="auto"/>
        <w:ind w:right="3684"/>
        <w:jc w:val="center"/>
        <w:rPr>
          <w:color w:val="000000"/>
          <w:vertAlign w:val="superscript"/>
        </w:rPr>
      </w:pPr>
      <w:r w:rsidRPr="00510F0F">
        <w:rPr>
          <w:color w:val="000000"/>
          <w:vertAlign w:val="superscript"/>
        </w:rPr>
        <w:t>(подпись, М.П.)</w:t>
      </w:r>
    </w:p>
    <w:p w:rsidR="004F4D80" w:rsidRPr="00510F0F" w:rsidRDefault="004F4D80" w:rsidP="004F4D80">
      <w:pPr>
        <w:spacing w:line="240" w:lineRule="auto"/>
        <w:rPr>
          <w:color w:val="000000"/>
        </w:rPr>
      </w:pPr>
      <w:r w:rsidRPr="00510F0F">
        <w:rPr>
          <w:color w:val="000000"/>
        </w:rPr>
        <w:t>____________________________________</w:t>
      </w:r>
    </w:p>
    <w:p w:rsidR="004F4D80" w:rsidRPr="00510F0F" w:rsidRDefault="004F4D80" w:rsidP="004F4D80">
      <w:pPr>
        <w:spacing w:line="240" w:lineRule="auto"/>
        <w:ind w:right="3684"/>
        <w:jc w:val="center"/>
        <w:rPr>
          <w:color w:val="000000"/>
          <w:vertAlign w:val="superscript"/>
        </w:rPr>
      </w:pPr>
      <w:r w:rsidRPr="00510F0F">
        <w:rPr>
          <w:color w:val="000000"/>
          <w:vertAlign w:val="superscript"/>
        </w:rPr>
        <w:t xml:space="preserve">(фамилия, имя, отчество </w:t>
      </w:r>
      <w:proofErr w:type="gramStart"/>
      <w:r w:rsidRPr="00510F0F">
        <w:rPr>
          <w:color w:val="000000"/>
          <w:vertAlign w:val="superscript"/>
        </w:rPr>
        <w:t>подписавшего</w:t>
      </w:r>
      <w:proofErr w:type="gramEnd"/>
      <w:r w:rsidRPr="00510F0F">
        <w:rPr>
          <w:color w:val="000000"/>
          <w:vertAlign w:val="superscript"/>
        </w:rPr>
        <w:t>, должность)</w:t>
      </w:r>
    </w:p>
    <w:p w:rsidR="004F4D80" w:rsidRPr="00510F0F" w:rsidRDefault="004F4D80" w:rsidP="004F4D80">
      <w:pPr>
        <w:keepNext/>
        <w:rPr>
          <w:b/>
          <w:bCs w:val="0"/>
          <w:color w:val="000000"/>
        </w:rPr>
      </w:pPr>
    </w:p>
    <w:p w:rsidR="004F4D80" w:rsidRPr="00510F0F"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rPr>
      </w:pPr>
      <w:r w:rsidRPr="00510F0F">
        <w:rPr>
          <w:b/>
          <w:color w:val="000000"/>
          <w:spacing w:val="36"/>
        </w:rPr>
        <w:tab/>
        <w:t>конец формы</w:t>
      </w:r>
      <w:r w:rsidRPr="00510F0F">
        <w:rPr>
          <w:b/>
          <w:color w:val="000000"/>
          <w:spacing w:val="36"/>
        </w:rPr>
        <w:tab/>
      </w:r>
    </w:p>
    <w:p w:rsidR="00D56F8C" w:rsidRPr="00510F0F" w:rsidRDefault="00D56F8C">
      <w:pPr>
        <w:suppressAutoHyphens w:val="0"/>
        <w:spacing w:line="240" w:lineRule="auto"/>
        <w:ind w:firstLine="0"/>
        <w:jc w:val="left"/>
        <w:rPr>
          <w:b/>
        </w:rPr>
      </w:pPr>
      <w:r w:rsidRPr="00510F0F">
        <w:rPr>
          <w:b/>
        </w:rPr>
        <w:br w:type="page"/>
      </w:r>
    </w:p>
    <w:p w:rsidR="004F4D80" w:rsidRPr="00510F0F" w:rsidRDefault="004F4D80" w:rsidP="004F4D80">
      <w:pPr>
        <w:pStyle w:val="a1"/>
        <w:numPr>
          <w:ilvl w:val="0"/>
          <w:numId w:val="0"/>
        </w:numPr>
        <w:ind w:left="1134"/>
        <w:rPr>
          <w:b/>
        </w:rPr>
      </w:pPr>
    </w:p>
    <w:p w:rsidR="004F4D80" w:rsidRPr="00510F0F" w:rsidRDefault="004F4D80" w:rsidP="004F4D80">
      <w:pPr>
        <w:pStyle w:val="3"/>
        <w:rPr>
          <w:b w:val="0"/>
          <w:sz w:val="22"/>
        </w:rPr>
      </w:pPr>
      <w:bookmarkStart w:id="812" w:name="_Toc439170686"/>
      <w:bookmarkStart w:id="813" w:name="_Toc439172788"/>
      <w:bookmarkStart w:id="814" w:name="_Toc439173232"/>
      <w:bookmarkStart w:id="815" w:name="_Toc439238228"/>
      <w:bookmarkStart w:id="816" w:name="_Toc439252776"/>
      <w:bookmarkStart w:id="817" w:name="_Toc439323750"/>
      <w:bookmarkStart w:id="818" w:name="_Toc440357148"/>
      <w:bookmarkStart w:id="819" w:name="_Toc440359703"/>
      <w:bookmarkStart w:id="820" w:name="_Toc440632167"/>
      <w:bookmarkStart w:id="821" w:name="_Toc440875987"/>
      <w:bookmarkStart w:id="822" w:name="_Toc441130830"/>
      <w:bookmarkStart w:id="823" w:name="_Toc447292270"/>
      <w:r w:rsidRPr="00510F0F">
        <w:rPr>
          <w:b w:val="0"/>
          <w:sz w:val="22"/>
        </w:rPr>
        <w:t>Инструкции по заполнению Протокола разногласий к проекту Договора</w:t>
      </w:r>
      <w:bookmarkEnd w:id="812"/>
      <w:bookmarkEnd w:id="813"/>
      <w:bookmarkEnd w:id="814"/>
      <w:bookmarkEnd w:id="815"/>
      <w:bookmarkEnd w:id="816"/>
      <w:bookmarkEnd w:id="817"/>
      <w:bookmarkEnd w:id="818"/>
      <w:bookmarkEnd w:id="819"/>
      <w:bookmarkEnd w:id="820"/>
      <w:bookmarkEnd w:id="821"/>
      <w:bookmarkEnd w:id="822"/>
      <w:bookmarkEnd w:id="823"/>
    </w:p>
    <w:p w:rsidR="004F4D80" w:rsidRPr="00510F0F" w:rsidRDefault="007B5153" w:rsidP="004F4D80">
      <w:pPr>
        <w:pStyle w:val="aff6"/>
        <w:numPr>
          <w:ilvl w:val="3"/>
          <w:numId w:val="1"/>
        </w:numPr>
        <w:tabs>
          <w:tab w:val="num" w:pos="1134"/>
        </w:tabs>
        <w:suppressAutoHyphens w:val="0"/>
        <w:spacing w:before="100" w:beforeAutospacing="1" w:line="240" w:lineRule="auto"/>
      </w:pPr>
      <w:r w:rsidRPr="00510F0F">
        <w:t xml:space="preserve">Участник указывает дату и номер заявки в соответствии с письмом о подаче оферты (подраздел </w:t>
      </w:r>
      <w:r w:rsidR="00DB2F34" w:rsidRPr="00510F0F">
        <w:fldChar w:fldCharType="begin"/>
      </w:r>
      <w:r w:rsidRPr="00510F0F">
        <w:instrText xml:space="preserve"> REF _Ref55336310 \r \h </w:instrText>
      </w:r>
      <w:r w:rsidR="00510F0F" w:rsidRPr="00510F0F">
        <w:instrText xml:space="preserve"> \* MERGEFORMAT </w:instrText>
      </w:r>
      <w:r w:rsidR="00DB2F34" w:rsidRPr="00510F0F">
        <w:fldChar w:fldCharType="separate"/>
      </w:r>
      <w:r w:rsidR="00C64CD9" w:rsidRPr="00510F0F">
        <w:t>5.1</w:t>
      </w:r>
      <w:r w:rsidR="00DB2F34" w:rsidRPr="00510F0F">
        <w:fldChar w:fldCharType="end"/>
      </w:r>
      <w:r w:rsidRPr="00510F0F">
        <w:t>)</w:t>
      </w:r>
      <w:r w:rsidR="004F4D80" w:rsidRPr="00510F0F">
        <w:t>.</w:t>
      </w:r>
    </w:p>
    <w:p w:rsidR="004F4D80" w:rsidRPr="00510F0F" w:rsidRDefault="00C236C0" w:rsidP="004F4D80">
      <w:pPr>
        <w:pStyle w:val="aff6"/>
        <w:numPr>
          <w:ilvl w:val="3"/>
          <w:numId w:val="1"/>
        </w:numPr>
        <w:tabs>
          <w:tab w:val="num" w:pos="1134"/>
        </w:tabs>
        <w:suppressAutoHyphens w:val="0"/>
        <w:spacing w:before="100" w:beforeAutospacing="1" w:line="240" w:lineRule="auto"/>
      </w:pPr>
      <w:r w:rsidRPr="00510F0F">
        <w:t>Участник</w:t>
      </w:r>
      <w:r w:rsidR="004F4D80" w:rsidRPr="00510F0F">
        <w:t xml:space="preserve"> указывает свое фирменное наименование (в </w:t>
      </w:r>
      <w:proofErr w:type="spellStart"/>
      <w:r w:rsidR="004F4D80" w:rsidRPr="00510F0F">
        <w:t>т.ч</w:t>
      </w:r>
      <w:proofErr w:type="spellEnd"/>
      <w:r w:rsidR="004F4D80" w:rsidRPr="00510F0F">
        <w:t>. организационно-правовую форму) и свой адрес.</w:t>
      </w:r>
    </w:p>
    <w:p w:rsidR="004F4D80" w:rsidRPr="00510F0F" w:rsidRDefault="004F4D80" w:rsidP="004F4D80">
      <w:pPr>
        <w:pStyle w:val="aff6"/>
        <w:numPr>
          <w:ilvl w:val="3"/>
          <w:numId w:val="1"/>
        </w:numPr>
        <w:tabs>
          <w:tab w:val="num" w:pos="1134"/>
        </w:tabs>
        <w:suppressAutoHyphens w:val="0"/>
        <w:spacing w:before="100" w:beforeAutospacing="1" w:line="240" w:lineRule="auto"/>
      </w:pPr>
      <w:r w:rsidRPr="00510F0F">
        <w:t xml:space="preserve">Данная форма заполняется как в случае наличия у </w:t>
      </w:r>
      <w:r w:rsidR="00C236C0" w:rsidRPr="00510F0F">
        <w:t>Участник</w:t>
      </w:r>
      <w:r w:rsidRPr="00510F0F">
        <w:t xml:space="preserve">а требований или предложений по изменению проекта Договора (раздел </w:t>
      </w:r>
      <w:r w:rsidR="00DB2F34" w:rsidRPr="00510F0F">
        <w:fldChar w:fldCharType="begin"/>
      </w:r>
      <w:r w:rsidR="00D56F8C" w:rsidRPr="00510F0F">
        <w:instrText xml:space="preserve"> REF _Ref440274025 \r \h </w:instrText>
      </w:r>
      <w:r w:rsidR="00510F0F" w:rsidRPr="00510F0F">
        <w:instrText xml:space="preserve"> \* MERGEFORMAT </w:instrText>
      </w:r>
      <w:r w:rsidR="00DB2F34" w:rsidRPr="00510F0F">
        <w:fldChar w:fldCharType="separate"/>
      </w:r>
      <w:r w:rsidR="00C64CD9" w:rsidRPr="00510F0F">
        <w:t>2</w:t>
      </w:r>
      <w:r w:rsidR="00DB2F34" w:rsidRPr="00510F0F">
        <w:fldChar w:fldCharType="end"/>
      </w:r>
      <w:r w:rsidRPr="00510F0F">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510F0F" w:rsidRDefault="004F4D80" w:rsidP="004F4D80">
      <w:pPr>
        <w:pStyle w:val="aff6"/>
        <w:numPr>
          <w:ilvl w:val="3"/>
          <w:numId w:val="1"/>
        </w:numPr>
        <w:tabs>
          <w:tab w:val="num" w:pos="1134"/>
        </w:tabs>
        <w:suppressAutoHyphens w:val="0"/>
        <w:spacing w:before="100" w:beforeAutospacing="1" w:line="240" w:lineRule="auto"/>
      </w:pPr>
      <w:r w:rsidRPr="00510F0F">
        <w:t xml:space="preserve">В случае наличия у </w:t>
      </w:r>
      <w:r w:rsidR="00C236C0" w:rsidRPr="00510F0F">
        <w:t>Участник</w:t>
      </w:r>
      <w:r w:rsidRPr="00510F0F">
        <w:t xml:space="preserve">а предложений по внесению изменений в проект Договора, </w:t>
      </w:r>
      <w:r w:rsidR="00C236C0" w:rsidRPr="00510F0F">
        <w:t>Участник</w:t>
      </w:r>
      <w:r w:rsidRPr="00510F0F">
        <w:t xml:space="preserve"> должен представить в составе своей </w:t>
      </w:r>
      <w:r w:rsidR="00D904EF" w:rsidRPr="00510F0F">
        <w:t>Заявки</w:t>
      </w:r>
      <w:r w:rsidRPr="00510F0F">
        <w:t xml:space="preserve"> данный протокол разногласий. В подготовленном протоколе разногласий </w:t>
      </w:r>
      <w:r w:rsidR="00C236C0" w:rsidRPr="00510F0F">
        <w:t>Участник</w:t>
      </w:r>
      <w:r w:rsidRPr="00510F0F">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510F0F">
        <w:t>отклонение</w:t>
      </w:r>
      <w:proofErr w:type="gramEnd"/>
      <w:r w:rsidRPr="00510F0F">
        <w:t xml:space="preserve"> которых Организатором не повлечет отказа </w:t>
      </w:r>
      <w:r w:rsidR="00C236C0" w:rsidRPr="00510F0F">
        <w:t>Участник</w:t>
      </w:r>
      <w:r w:rsidRPr="00510F0F">
        <w:t>а от подписания Договора в случае признания его Победителем.</w:t>
      </w:r>
    </w:p>
    <w:p w:rsidR="004F4D80" w:rsidRPr="00510F0F" w:rsidRDefault="004F4D80" w:rsidP="004F4D80">
      <w:pPr>
        <w:pStyle w:val="aff6"/>
        <w:numPr>
          <w:ilvl w:val="3"/>
          <w:numId w:val="1"/>
        </w:numPr>
        <w:tabs>
          <w:tab w:val="num" w:pos="1134"/>
        </w:tabs>
        <w:suppressAutoHyphens w:val="0"/>
        <w:spacing w:before="100" w:beforeAutospacing="1" w:line="240" w:lineRule="auto"/>
      </w:pPr>
      <w:r w:rsidRPr="00510F0F">
        <w:t>Условия Договора будут определят</w:t>
      </w:r>
      <w:r w:rsidR="001F77A1" w:rsidRPr="00510F0F">
        <w:t>ь</w:t>
      </w:r>
      <w:r w:rsidRPr="00510F0F">
        <w:t xml:space="preserve">ся в соответствии с пунктом </w:t>
      </w:r>
      <w:r w:rsidR="00DB2F34" w:rsidRPr="00510F0F">
        <w:fldChar w:fldCharType="begin"/>
      </w:r>
      <w:r w:rsidR="00D56F8C" w:rsidRPr="00510F0F">
        <w:instrText xml:space="preserve"> REF _Ref294695546 \r \h </w:instrText>
      </w:r>
      <w:r w:rsidR="00510F0F" w:rsidRPr="00510F0F">
        <w:instrText xml:space="preserve"> \* MERGEFORMAT </w:instrText>
      </w:r>
      <w:r w:rsidR="00DB2F34" w:rsidRPr="00510F0F">
        <w:fldChar w:fldCharType="separate"/>
      </w:r>
      <w:r w:rsidR="00C64CD9" w:rsidRPr="00510F0F">
        <w:t xml:space="preserve"> 1.2.6 </w:t>
      </w:r>
      <w:r w:rsidR="00DB2F34" w:rsidRPr="00510F0F">
        <w:fldChar w:fldCharType="end"/>
      </w:r>
      <w:r w:rsidRPr="00510F0F">
        <w:t>.</w:t>
      </w:r>
    </w:p>
    <w:p w:rsidR="004F4D80" w:rsidRPr="00510F0F" w:rsidRDefault="004F4D80" w:rsidP="004F4D80">
      <w:pPr>
        <w:pStyle w:val="aff6"/>
        <w:numPr>
          <w:ilvl w:val="3"/>
          <w:numId w:val="1"/>
        </w:numPr>
        <w:tabs>
          <w:tab w:val="num" w:pos="1134"/>
        </w:tabs>
        <w:suppressAutoHyphens w:val="0"/>
        <w:spacing w:before="100" w:beforeAutospacing="1" w:line="240" w:lineRule="auto"/>
      </w:pPr>
      <w:r w:rsidRPr="00510F0F">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510F0F">
        <w:t>,</w:t>
      </w:r>
      <w:proofErr w:type="gramEnd"/>
      <w:r w:rsidRPr="00510F0F">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510F0F">
        <w:t>Документации</w:t>
      </w:r>
      <w:r w:rsidRPr="00510F0F">
        <w:t xml:space="preserve"> и </w:t>
      </w:r>
      <w:r w:rsidR="00D904EF" w:rsidRPr="00510F0F">
        <w:t>Заявке</w:t>
      </w:r>
      <w:r w:rsidRPr="00510F0F">
        <w:t xml:space="preserve"> Победителя.</w:t>
      </w:r>
    </w:p>
    <w:p w:rsidR="004F4D80" w:rsidRPr="00510F0F" w:rsidRDefault="004F4D80" w:rsidP="004F4D80">
      <w:pPr>
        <w:pStyle w:val="aff6"/>
        <w:numPr>
          <w:ilvl w:val="3"/>
          <w:numId w:val="1"/>
        </w:numPr>
        <w:tabs>
          <w:tab w:val="num" w:pos="1134"/>
        </w:tabs>
        <w:suppressAutoHyphens w:val="0"/>
        <w:spacing w:before="100" w:beforeAutospacing="1" w:line="240" w:lineRule="auto"/>
      </w:pPr>
      <w:r w:rsidRPr="00510F0F">
        <w:t xml:space="preserve">В любом случае </w:t>
      </w:r>
      <w:r w:rsidR="00C236C0" w:rsidRPr="00510F0F">
        <w:t>Участник</w:t>
      </w:r>
      <w:r w:rsidRPr="00510F0F">
        <w:t xml:space="preserve"> должен иметь в виду что:</w:t>
      </w:r>
    </w:p>
    <w:p w:rsidR="004F4D80" w:rsidRPr="00510F0F" w:rsidRDefault="004F4D80" w:rsidP="004F4D80">
      <w:pPr>
        <w:pStyle w:val="a0"/>
        <w:numPr>
          <w:ilvl w:val="4"/>
          <w:numId w:val="1"/>
        </w:numPr>
        <w:tabs>
          <w:tab w:val="num" w:pos="1701"/>
        </w:tabs>
        <w:suppressAutoHyphens w:val="0"/>
        <w:spacing w:before="100" w:beforeAutospacing="1" w:line="240" w:lineRule="auto"/>
      </w:pPr>
      <w:r w:rsidRPr="00510F0F">
        <w:t xml:space="preserve">если какое-либо из обязательных Договорных предложений и условий, выдвинутых </w:t>
      </w:r>
      <w:r w:rsidR="00C236C0" w:rsidRPr="00510F0F">
        <w:t>Участник</w:t>
      </w:r>
      <w:r w:rsidRPr="00510F0F">
        <w:t xml:space="preserve">ом, будет неприемлемо для Организатора, такая </w:t>
      </w:r>
      <w:r w:rsidR="00D904EF" w:rsidRPr="00510F0F">
        <w:t>Заявка</w:t>
      </w:r>
      <w:r w:rsidRPr="00510F0F">
        <w:t xml:space="preserve"> будет отклонена независимо от содержания технико-коммерческих предложений;</w:t>
      </w:r>
    </w:p>
    <w:p w:rsidR="004F4D80" w:rsidRPr="00510F0F" w:rsidRDefault="004F4D80" w:rsidP="004F4D80">
      <w:pPr>
        <w:pStyle w:val="a0"/>
        <w:numPr>
          <w:ilvl w:val="4"/>
          <w:numId w:val="1"/>
        </w:numPr>
        <w:tabs>
          <w:tab w:val="num" w:pos="1701"/>
        </w:tabs>
        <w:suppressAutoHyphens w:val="0"/>
        <w:spacing w:before="100" w:beforeAutospacing="1" w:line="240" w:lineRule="auto"/>
      </w:pPr>
      <w:r w:rsidRPr="00510F0F">
        <w:t xml:space="preserve">в любом случае, предоставление </w:t>
      </w:r>
      <w:r w:rsidR="00C236C0" w:rsidRPr="00510F0F">
        <w:t>Участник</w:t>
      </w:r>
      <w:r w:rsidRPr="00510F0F">
        <w:t xml:space="preserve">ом протокола разногласий к подготовленному Заказчиком исходному проекту Договора не лишает </w:t>
      </w:r>
      <w:r w:rsidR="00C236C0" w:rsidRPr="00510F0F">
        <w:t>Участник</w:t>
      </w:r>
      <w:r w:rsidRPr="00510F0F">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510F0F" w:rsidRDefault="004F4D80" w:rsidP="004F4D80">
      <w:pPr>
        <w:pStyle w:val="2"/>
        <w:pageBreakBefore/>
        <w:tabs>
          <w:tab w:val="clear" w:pos="0"/>
          <w:tab w:val="clear" w:pos="1700"/>
          <w:tab w:val="num" w:pos="1134"/>
          <w:tab w:val="num" w:pos="5104"/>
        </w:tabs>
        <w:spacing w:before="100" w:beforeAutospacing="1" w:after="100" w:afterAutospacing="1" w:line="240" w:lineRule="auto"/>
        <w:rPr>
          <w:sz w:val="22"/>
          <w:szCs w:val="22"/>
        </w:rPr>
      </w:pPr>
      <w:bookmarkStart w:id="824" w:name="_Ref55335823"/>
      <w:bookmarkStart w:id="825" w:name="_Ref55336359"/>
      <w:bookmarkStart w:id="826" w:name="_Toc57314675"/>
      <w:bookmarkStart w:id="827" w:name="_Toc69728989"/>
      <w:bookmarkStart w:id="828" w:name="_Toc98253939"/>
      <w:bookmarkStart w:id="829" w:name="_Toc165173865"/>
      <w:bookmarkStart w:id="830" w:name="_Toc423423672"/>
      <w:bookmarkStart w:id="831" w:name="_Toc447292271"/>
      <w:bookmarkEnd w:id="589"/>
      <w:r w:rsidRPr="00510F0F">
        <w:rPr>
          <w:sz w:val="22"/>
          <w:szCs w:val="22"/>
        </w:rPr>
        <w:lastRenderedPageBreak/>
        <w:t>Анкета (форма 6)</w:t>
      </w:r>
      <w:bookmarkEnd w:id="824"/>
      <w:bookmarkEnd w:id="825"/>
      <w:bookmarkEnd w:id="826"/>
      <w:bookmarkEnd w:id="827"/>
      <w:bookmarkEnd w:id="828"/>
      <w:bookmarkEnd w:id="829"/>
      <w:bookmarkEnd w:id="830"/>
      <w:bookmarkEnd w:id="831"/>
    </w:p>
    <w:p w:rsidR="004F4D80" w:rsidRPr="00510F0F" w:rsidRDefault="004F4D80" w:rsidP="004F4D80">
      <w:pPr>
        <w:pStyle w:val="3"/>
        <w:rPr>
          <w:b w:val="0"/>
          <w:sz w:val="22"/>
        </w:rPr>
      </w:pPr>
      <w:bookmarkStart w:id="832" w:name="_Toc98253940"/>
      <w:bookmarkStart w:id="833" w:name="_Toc157248192"/>
      <w:bookmarkStart w:id="834" w:name="_Toc157496561"/>
      <w:bookmarkStart w:id="835" w:name="_Toc158206100"/>
      <w:bookmarkStart w:id="836" w:name="_Toc164057785"/>
      <w:bookmarkStart w:id="837" w:name="_Toc164137135"/>
      <w:bookmarkStart w:id="838" w:name="_Toc164161295"/>
      <w:bookmarkStart w:id="839" w:name="_Toc165173866"/>
      <w:bookmarkStart w:id="840" w:name="_Toc439170688"/>
      <w:bookmarkStart w:id="841" w:name="_Toc439172790"/>
      <w:bookmarkStart w:id="842" w:name="_Toc439173234"/>
      <w:bookmarkStart w:id="843" w:name="_Toc439238230"/>
      <w:bookmarkStart w:id="844" w:name="_Toc439252778"/>
      <w:bookmarkStart w:id="845" w:name="_Ref440272119"/>
      <w:bookmarkStart w:id="846" w:name="_Toc440357150"/>
      <w:bookmarkStart w:id="847" w:name="_Toc440359705"/>
      <w:bookmarkStart w:id="848" w:name="_Ref444164050"/>
      <w:bookmarkStart w:id="849" w:name="_Toc447292272"/>
      <w:r w:rsidRPr="00510F0F">
        <w:rPr>
          <w:b w:val="0"/>
          <w:sz w:val="22"/>
        </w:rPr>
        <w:t xml:space="preserve">Форма Анкеты </w:t>
      </w:r>
      <w:r w:rsidR="00C236C0" w:rsidRPr="00510F0F">
        <w:rPr>
          <w:b w:val="0"/>
          <w:sz w:val="22"/>
        </w:rPr>
        <w:t>Участник</w:t>
      </w:r>
      <w:r w:rsidRPr="00510F0F">
        <w:rPr>
          <w:b w:val="0"/>
          <w:sz w:val="22"/>
        </w:rPr>
        <w:t>а</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rsidR="004F4D80" w:rsidRPr="00510F0F" w:rsidRDefault="004F4D80" w:rsidP="004F4D80">
      <w:pPr>
        <w:pBdr>
          <w:top w:val="single" w:sz="4" w:space="1" w:color="auto"/>
        </w:pBdr>
        <w:shd w:val="clear" w:color="auto" w:fill="E0E0E0"/>
        <w:ind w:right="21" w:firstLine="0"/>
        <w:jc w:val="center"/>
        <w:rPr>
          <w:b/>
          <w:color w:val="000000"/>
          <w:spacing w:val="36"/>
        </w:rPr>
      </w:pPr>
      <w:r w:rsidRPr="00510F0F">
        <w:rPr>
          <w:b/>
          <w:color w:val="000000"/>
          <w:spacing w:val="36"/>
        </w:rPr>
        <w:t>начало формы</w:t>
      </w:r>
    </w:p>
    <w:p w:rsidR="004F4D80" w:rsidRPr="00510F0F" w:rsidRDefault="004F4D80" w:rsidP="004F4D80">
      <w:pPr>
        <w:spacing w:line="240" w:lineRule="auto"/>
        <w:ind w:firstLine="0"/>
        <w:jc w:val="left"/>
      </w:pPr>
      <w:r w:rsidRPr="00510F0F">
        <w:t xml:space="preserve">Приложение </w:t>
      </w:r>
      <w:r w:rsidR="00553A57" w:rsidRPr="00510F0F">
        <w:t>6</w:t>
      </w:r>
      <w:r w:rsidRPr="00510F0F">
        <w:t xml:space="preserve"> к письму о подаче оферты</w:t>
      </w:r>
      <w:r w:rsidRPr="00510F0F">
        <w:br/>
        <w:t>от «____»_____________ </w:t>
      </w:r>
      <w:proofErr w:type="gramStart"/>
      <w:r w:rsidRPr="00510F0F">
        <w:t>г</w:t>
      </w:r>
      <w:proofErr w:type="gramEnd"/>
      <w:r w:rsidRPr="00510F0F">
        <w:t>. №__________</w:t>
      </w:r>
    </w:p>
    <w:p w:rsidR="004F4D80" w:rsidRPr="00510F0F" w:rsidRDefault="004F4D80" w:rsidP="004F4D80">
      <w:pPr>
        <w:spacing w:line="240" w:lineRule="auto"/>
      </w:pPr>
    </w:p>
    <w:p w:rsidR="004F4D80" w:rsidRPr="00510F0F" w:rsidRDefault="004F4D80" w:rsidP="004F4D80">
      <w:pPr>
        <w:spacing w:line="240" w:lineRule="auto"/>
        <w:ind w:firstLine="0"/>
        <w:jc w:val="center"/>
        <w:rPr>
          <w:b/>
        </w:rPr>
      </w:pPr>
      <w:r w:rsidRPr="00510F0F">
        <w:rPr>
          <w:b/>
        </w:rPr>
        <w:t xml:space="preserve">Анкета </w:t>
      </w:r>
      <w:r w:rsidR="00C236C0" w:rsidRPr="00510F0F">
        <w:rPr>
          <w:b/>
        </w:rPr>
        <w:t>Участник</w:t>
      </w:r>
      <w:r w:rsidRPr="00510F0F">
        <w:rPr>
          <w:b/>
        </w:rPr>
        <w:t>а</w:t>
      </w:r>
    </w:p>
    <w:p w:rsidR="004F4D80" w:rsidRPr="00510F0F" w:rsidRDefault="004F4D80" w:rsidP="004F4D80">
      <w:pPr>
        <w:spacing w:line="240" w:lineRule="auto"/>
      </w:pPr>
    </w:p>
    <w:p w:rsidR="004F4D80" w:rsidRPr="00510F0F" w:rsidRDefault="004F4D80" w:rsidP="004F4D80">
      <w:pPr>
        <w:spacing w:line="240" w:lineRule="auto"/>
        <w:ind w:firstLine="0"/>
        <w:rPr>
          <w:color w:val="000000"/>
        </w:rPr>
      </w:pPr>
      <w:r w:rsidRPr="00510F0F">
        <w:rPr>
          <w:color w:val="000000"/>
        </w:rPr>
        <w:t xml:space="preserve">Наименование и адрес </w:t>
      </w:r>
      <w:r w:rsidR="00C236C0" w:rsidRPr="00510F0F">
        <w:rPr>
          <w:color w:val="000000"/>
        </w:rPr>
        <w:t>Участник</w:t>
      </w:r>
      <w:r w:rsidRPr="00510F0F">
        <w:rPr>
          <w:color w:val="000000"/>
        </w:rPr>
        <w:t>а: _________________________________</w:t>
      </w:r>
    </w:p>
    <w:p w:rsidR="004F4D80" w:rsidRPr="00510F0F" w:rsidRDefault="004F4D80" w:rsidP="004F4D80">
      <w:pPr>
        <w:spacing w:line="240" w:lineRule="auto"/>
        <w:ind w:firstLine="0"/>
        <w:rPr>
          <w:color w:val="000000"/>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510F0F"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510F0F" w:rsidRDefault="004F4D80" w:rsidP="004F4D80">
            <w:pPr>
              <w:spacing w:line="240" w:lineRule="auto"/>
              <w:ind w:firstLine="0"/>
              <w:jc w:val="center"/>
            </w:pPr>
            <w:r w:rsidRPr="00510F0F">
              <w:t xml:space="preserve">№ </w:t>
            </w:r>
            <w:proofErr w:type="gramStart"/>
            <w:r w:rsidRPr="00510F0F">
              <w:t>п</w:t>
            </w:r>
            <w:proofErr w:type="gramEnd"/>
            <w:r w:rsidRPr="00510F0F">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510F0F" w:rsidRDefault="004F4D80" w:rsidP="004F4D80">
            <w:pPr>
              <w:pStyle w:val="aff0"/>
              <w:spacing w:before="0" w:after="0"/>
              <w:ind w:left="0" w:right="0"/>
              <w:jc w:val="center"/>
            </w:pPr>
            <w:r w:rsidRPr="00510F0F">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510F0F" w:rsidRDefault="004F4D80" w:rsidP="004F4D80">
            <w:pPr>
              <w:pStyle w:val="aff0"/>
              <w:spacing w:before="0" w:after="0"/>
              <w:ind w:left="0" w:right="0"/>
              <w:jc w:val="center"/>
            </w:pPr>
            <w:r w:rsidRPr="00510F0F">
              <w:t xml:space="preserve">Сведения </w:t>
            </w:r>
            <w:proofErr w:type="gramStart"/>
            <w:r w:rsidRPr="00510F0F">
              <w:t>о</w:t>
            </w:r>
            <w:proofErr w:type="gramEnd"/>
            <w:r w:rsidRPr="00510F0F">
              <w:t xml:space="preserve"> </w:t>
            </w:r>
            <w:r w:rsidR="00C236C0" w:rsidRPr="00510F0F">
              <w:t>Участник</w:t>
            </w:r>
            <w:r w:rsidRPr="00510F0F">
              <w:t>е</w:t>
            </w:r>
          </w:p>
        </w:tc>
      </w:tr>
      <w:tr w:rsidR="004F4D80" w:rsidRPr="00510F0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10F0F" w:rsidRDefault="004F4D80" w:rsidP="004B74B1">
            <w:pPr>
              <w:numPr>
                <w:ilvl w:val="0"/>
                <w:numId w:val="69"/>
              </w:numPr>
              <w:suppressAutoHyphens w:val="0"/>
              <w:snapToGrid w:val="0"/>
              <w:spacing w:line="240" w:lineRule="auto"/>
              <w:ind w:left="0" w:firstLine="0"/>
              <w:jc w:val="cente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10F0F" w:rsidRDefault="004F4D80" w:rsidP="004F4D80">
            <w:pPr>
              <w:pStyle w:val="aff1"/>
              <w:spacing w:before="0" w:after="0"/>
              <w:ind w:left="0" w:right="0"/>
              <w:rPr>
                <w:sz w:val="22"/>
              </w:rPr>
            </w:pPr>
            <w:r w:rsidRPr="00510F0F">
              <w:rPr>
                <w:sz w:val="22"/>
              </w:rPr>
              <w:t xml:space="preserve">Организационно-правовая форма и фирменное наименование </w:t>
            </w:r>
            <w:r w:rsidR="00C236C0" w:rsidRPr="00510F0F">
              <w:rPr>
                <w:sz w:val="22"/>
              </w:rPr>
              <w:t>Участник</w:t>
            </w:r>
            <w:r w:rsidRPr="00510F0F">
              <w:rPr>
                <w:sz w:val="22"/>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10F0F" w:rsidRDefault="004F4D80" w:rsidP="004F4D80">
            <w:pPr>
              <w:pStyle w:val="aff1"/>
              <w:spacing w:before="0" w:after="0"/>
              <w:ind w:left="0" w:right="0"/>
              <w:rPr>
                <w:sz w:val="22"/>
              </w:rPr>
            </w:pPr>
          </w:p>
        </w:tc>
      </w:tr>
      <w:tr w:rsidR="004F4D80" w:rsidRPr="00510F0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10F0F" w:rsidRDefault="004F4D80" w:rsidP="004B74B1">
            <w:pPr>
              <w:numPr>
                <w:ilvl w:val="0"/>
                <w:numId w:val="69"/>
              </w:numPr>
              <w:suppressAutoHyphens w:val="0"/>
              <w:snapToGrid w:val="0"/>
              <w:spacing w:line="240" w:lineRule="auto"/>
              <w:ind w:left="0" w:firstLine="0"/>
              <w:jc w:val="cente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10F0F" w:rsidRDefault="006D58F3" w:rsidP="004F4D80">
            <w:pPr>
              <w:pStyle w:val="aff1"/>
              <w:spacing w:before="0" w:after="0"/>
              <w:ind w:left="0" w:right="0"/>
              <w:rPr>
                <w:sz w:val="22"/>
              </w:rPr>
            </w:pPr>
            <w:r w:rsidRPr="00510F0F">
              <w:rPr>
                <w:sz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10F0F" w:rsidRDefault="004F4D80" w:rsidP="004F4D80">
            <w:pPr>
              <w:pStyle w:val="aff1"/>
              <w:spacing w:before="0" w:after="0"/>
              <w:ind w:left="0" w:right="0"/>
              <w:rPr>
                <w:sz w:val="22"/>
              </w:rPr>
            </w:pPr>
          </w:p>
        </w:tc>
      </w:tr>
      <w:tr w:rsidR="006D58F3" w:rsidRPr="00510F0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510F0F" w:rsidRDefault="006D58F3" w:rsidP="004B74B1">
            <w:pPr>
              <w:numPr>
                <w:ilvl w:val="0"/>
                <w:numId w:val="69"/>
              </w:numPr>
              <w:suppressAutoHyphens w:val="0"/>
              <w:snapToGrid w:val="0"/>
              <w:spacing w:line="240" w:lineRule="auto"/>
              <w:ind w:left="0" w:firstLine="0"/>
              <w:jc w:val="cente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10F0F" w:rsidRDefault="006D58F3" w:rsidP="004F4D80">
            <w:pPr>
              <w:pStyle w:val="aff1"/>
              <w:spacing w:before="0" w:after="0"/>
              <w:ind w:left="0" w:right="0"/>
              <w:rPr>
                <w:sz w:val="22"/>
              </w:rPr>
            </w:pPr>
            <w:r w:rsidRPr="00510F0F">
              <w:rPr>
                <w:sz w:val="22"/>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510F0F" w:rsidRDefault="006D58F3" w:rsidP="004F4D80">
            <w:pPr>
              <w:pStyle w:val="aff1"/>
              <w:spacing w:before="0" w:after="0"/>
              <w:ind w:left="0" w:right="0"/>
              <w:rPr>
                <w:sz w:val="22"/>
              </w:rPr>
            </w:pPr>
          </w:p>
        </w:tc>
      </w:tr>
      <w:tr w:rsidR="004F4D80" w:rsidRPr="00510F0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10F0F" w:rsidRDefault="004F4D80" w:rsidP="004B74B1">
            <w:pPr>
              <w:numPr>
                <w:ilvl w:val="0"/>
                <w:numId w:val="69"/>
              </w:numPr>
              <w:suppressAutoHyphens w:val="0"/>
              <w:snapToGrid w:val="0"/>
              <w:spacing w:line="240" w:lineRule="auto"/>
              <w:ind w:left="0" w:firstLine="0"/>
              <w:jc w:val="cente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10F0F" w:rsidRDefault="004F4D80" w:rsidP="004F4D80">
            <w:pPr>
              <w:pStyle w:val="aff1"/>
              <w:spacing w:before="0" w:after="0"/>
              <w:ind w:left="0" w:right="0"/>
              <w:rPr>
                <w:sz w:val="22"/>
              </w:rPr>
            </w:pPr>
            <w:r w:rsidRPr="00510F0F">
              <w:rPr>
                <w:sz w:val="22"/>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10F0F" w:rsidRDefault="004F4D80" w:rsidP="004F4D80">
            <w:pPr>
              <w:pStyle w:val="aff1"/>
              <w:spacing w:before="0" w:after="0"/>
              <w:ind w:left="0" w:right="0"/>
              <w:rPr>
                <w:sz w:val="22"/>
              </w:rPr>
            </w:pPr>
          </w:p>
        </w:tc>
      </w:tr>
      <w:tr w:rsidR="004F4D80" w:rsidRPr="00510F0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10F0F" w:rsidRDefault="004F4D80" w:rsidP="004B74B1">
            <w:pPr>
              <w:numPr>
                <w:ilvl w:val="0"/>
                <w:numId w:val="69"/>
              </w:numPr>
              <w:suppressAutoHyphens w:val="0"/>
              <w:snapToGrid w:val="0"/>
              <w:spacing w:line="240" w:lineRule="auto"/>
              <w:ind w:left="0" w:firstLine="0"/>
              <w:jc w:val="cente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10F0F" w:rsidRDefault="004F4D80" w:rsidP="004F4D80">
            <w:pPr>
              <w:pStyle w:val="aff1"/>
              <w:spacing w:before="0" w:after="0"/>
              <w:ind w:left="0" w:right="0"/>
              <w:rPr>
                <w:sz w:val="22"/>
              </w:rPr>
            </w:pPr>
            <w:r w:rsidRPr="00510F0F">
              <w:rPr>
                <w:sz w:val="22"/>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10F0F" w:rsidRDefault="004F4D80" w:rsidP="004F4D80">
            <w:pPr>
              <w:pStyle w:val="aff1"/>
              <w:spacing w:before="0" w:after="0"/>
              <w:ind w:left="0" w:right="0"/>
              <w:rPr>
                <w:sz w:val="22"/>
              </w:rPr>
            </w:pPr>
          </w:p>
        </w:tc>
      </w:tr>
      <w:tr w:rsidR="004F4D80" w:rsidRPr="00510F0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10F0F" w:rsidRDefault="004F4D80" w:rsidP="004B74B1">
            <w:pPr>
              <w:numPr>
                <w:ilvl w:val="0"/>
                <w:numId w:val="69"/>
              </w:numPr>
              <w:suppressAutoHyphens w:val="0"/>
              <w:snapToGrid w:val="0"/>
              <w:spacing w:line="240" w:lineRule="auto"/>
              <w:ind w:left="0" w:firstLine="0"/>
              <w:jc w:val="cente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10F0F" w:rsidRDefault="004F4D80" w:rsidP="004F4D80">
            <w:pPr>
              <w:pStyle w:val="aff1"/>
              <w:spacing w:before="0" w:after="0"/>
              <w:ind w:left="0" w:right="0"/>
              <w:rPr>
                <w:sz w:val="22"/>
              </w:rPr>
            </w:pPr>
            <w:r w:rsidRPr="00510F0F">
              <w:rPr>
                <w:sz w:val="22"/>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10F0F" w:rsidRDefault="004F4D80" w:rsidP="004F4D80">
            <w:pPr>
              <w:pStyle w:val="aff1"/>
              <w:spacing w:before="0" w:after="0"/>
              <w:ind w:left="0" w:right="0"/>
              <w:rPr>
                <w:sz w:val="22"/>
              </w:rPr>
            </w:pPr>
          </w:p>
        </w:tc>
      </w:tr>
      <w:tr w:rsidR="004F4D80" w:rsidRPr="00510F0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10F0F" w:rsidRDefault="004F4D80" w:rsidP="004B74B1">
            <w:pPr>
              <w:numPr>
                <w:ilvl w:val="0"/>
                <w:numId w:val="69"/>
              </w:numPr>
              <w:suppressAutoHyphens w:val="0"/>
              <w:snapToGrid w:val="0"/>
              <w:spacing w:line="240" w:lineRule="auto"/>
              <w:ind w:left="0" w:firstLine="0"/>
              <w:jc w:val="cente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10F0F" w:rsidRDefault="004F4D80" w:rsidP="004F4D80">
            <w:pPr>
              <w:pStyle w:val="aff1"/>
              <w:spacing w:before="0" w:after="0"/>
              <w:ind w:left="0" w:right="0"/>
              <w:rPr>
                <w:sz w:val="22"/>
              </w:rPr>
            </w:pPr>
            <w:r w:rsidRPr="00510F0F">
              <w:rPr>
                <w:sz w:val="22"/>
              </w:rPr>
              <w:t xml:space="preserve">ИНН/КПП </w:t>
            </w:r>
            <w:r w:rsidR="00C236C0" w:rsidRPr="00510F0F">
              <w:rPr>
                <w:sz w:val="22"/>
              </w:rPr>
              <w:t>Участник</w:t>
            </w:r>
            <w:r w:rsidRPr="00510F0F">
              <w:rPr>
                <w:sz w:val="22"/>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10F0F" w:rsidRDefault="004F4D80" w:rsidP="004F4D80">
            <w:pPr>
              <w:pStyle w:val="aff1"/>
              <w:spacing w:before="0" w:after="0"/>
              <w:ind w:left="0" w:right="0"/>
              <w:rPr>
                <w:sz w:val="22"/>
              </w:rPr>
            </w:pPr>
          </w:p>
        </w:tc>
      </w:tr>
      <w:tr w:rsidR="004F4D80" w:rsidRPr="00510F0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10F0F" w:rsidRDefault="004F4D80" w:rsidP="004B74B1">
            <w:pPr>
              <w:numPr>
                <w:ilvl w:val="0"/>
                <w:numId w:val="69"/>
              </w:numPr>
              <w:suppressAutoHyphens w:val="0"/>
              <w:snapToGrid w:val="0"/>
              <w:spacing w:line="240" w:lineRule="auto"/>
              <w:ind w:left="0" w:firstLine="0"/>
              <w:jc w:val="cente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10F0F" w:rsidRDefault="004F4D80" w:rsidP="004F4D80">
            <w:pPr>
              <w:pStyle w:val="aff1"/>
              <w:spacing w:before="0" w:after="0"/>
              <w:ind w:left="0" w:right="0"/>
              <w:rPr>
                <w:sz w:val="22"/>
              </w:rPr>
            </w:pPr>
            <w:r w:rsidRPr="00510F0F">
              <w:rPr>
                <w:sz w:val="22"/>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10F0F" w:rsidRDefault="004F4D80" w:rsidP="004F4D80">
            <w:pPr>
              <w:pStyle w:val="aff1"/>
              <w:spacing w:before="0" w:after="0"/>
              <w:ind w:left="0" w:right="0"/>
              <w:rPr>
                <w:sz w:val="22"/>
              </w:rPr>
            </w:pPr>
          </w:p>
        </w:tc>
      </w:tr>
      <w:tr w:rsidR="004F4D80" w:rsidRPr="00510F0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10F0F" w:rsidRDefault="004F4D80" w:rsidP="004B74B1">
            <w:pPr>
              <w:numPr>
                <w:ilvl w:val="0"/>
                <w:numId w:val="69"/>
              </w:numPr>
              <w:suppressAutoHyphens w:val="0"/>
              <w:snapToGrid w:val="0"/>
              <w:spacing w:line="240" w:lineRule="auto"/>
              <w:ind w:left="0" w:firstLine="0"/>
              <w:jc w:val="cente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10F0F" w:rsidRDefault="004F4D80" w:rsidP="004F4D80">
            <w:pPr>
              <w:pStyle w:val="aff1"/>
              <w:spacing w:before="0" w:after="0"/>
              <w:ind w:left="0" w:right="0"/>
              <w:rPr>
                <w:sz w:val="22"/>
              </w:rPr>
            </w:pPr>
            <w:r w:rsidRPr="00510F0F">
              <w:rPr>
                <w:sz w:val="22"/>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10F0F" w:rsidRDefault="004F4D80" w:rsidP="004F4D80">
            <w:pPr>
              <w:pStyle w:val="aff1"/>
              <w:spacing w:before="0" w:after="0"/>
              <w:ind w:left="0" w:right="0"/>
              <w:rPr>
                <w:sz w:val="22"/>
              </w:rPr>
            </w:pPr>
          </w:p>
        </w:tc>
      </w:tr>
      <w:tr w:rsidR="006D58F3" w:rsidRPr="00510F0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510F0F" w:rsidRDefault="006D58F3" w:rsidP="004B74B1">
            <w:pPr>
              <w:numPr>
                <w:ilvl w:val="0"/>
                <w:numId w:val="69"/>
              </w:numPr>
              <w:suppressAutoHyphens w:val="0"/>
              <w:snapToGrid w:val="0"/>
              <w:spacing w:line="240" w:lineRule="auto"/>
              <w:ind w:left="0" w:firstLine="0"/>
              <w:jc w:val="cente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10F0F" w:rsidRDefault="006D58F3" w:rsidP="004F4D80">
            <w:pPr>
              <w:pStyle w:val="aff1"/>
              <w:spacing w:before="0" w:after="0"/>
              <w:ind w:left="0" w:right="0"/>
              <w:rPr>
                <w:sz w:val="22"/>
              </w:rPr>
            </w:pPr>
            <w:r w:rsidRPr="00510F0F">
              <w:rPr>
                <w:sz w:val="22"/>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510F0F" w:rsidRDefault="006D58F3" w:rsidP="004F4D80">
            <w:pPr>
              <w:pStyle w:val="aff1"/>
              <w:spacing w:before="0" w:after="0"/>
              <w:ind w:left="0" w:right="0"/>
              <w:rPr>
                <w:sz w:val="22"/>
              </w:rPr>
            </w:pPr>
          </w:p>
        </w:tc>
      </w:tr>
      <w:tr w:rsidR="004F4D80" w:rsidRPr="00510F0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10F0F" w:rsidRDefault="004F4D80" w:rsidP="004B74B1">
            <w:pPr>
              <w:numPr>
                <w:ilvl w:val="0"/>
                <w:numId w:val="69"/>
              </w:numPr>
              <w:suppressAutoHyphens w:val="0"/>
              <w:snapToGrid w:val="0"/>
              <w:spacing w:line="240" w:lineRule="auto"/>
              <w:ind w:left="0" w:firstLine="0"/>
              <w:jc w:val="cente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10F0F" w:rsidRDefault="004F4D80" w:rsidP="004F4D80">
            <w:pPr>
              <w:pStyle w:val="aff1"/>
              <w:spacing w:before="0" w:after="0"/>
              <w:ind w:left="0" w:right="0"/>
              <w:rPr>
                <w:sz w:val="22"/>
              </w:rPr>
            </w:pPr>
            <w:r w:rsidRPr="00510F0F">
              <w:rPr>
                <w:sz w:val="22"/>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10F0F" w:rsidRDefault="004F4D80" w:rsidP="004F4D80">
            <w:pPr>
              <w:pStyle w:val="aff1"/>
              <w:spacing w:before="0" w:after="0"/>
              <w:ind w:left="0" w:right="0"/>
              <w:rPr>
                <w:sz w:val="22"/>
              </w:rPr>
            </w:pPr>
          </w:p>
        </w:tc>
      </w:tr>
      <w:tr w:rsidR="004F4D80" w:rsidRPr="00510F0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10F0F" w:rsidRDefault="004F4D80" w:rsidP="004B74B1">
            <w:pPr>
              <w:numPr>
                <w:ilvl w:val="0"/>
                <w:numId w:val="69"/>
              </w:numPr>
              <w:suppressAutoHyphens w:val="0"/>
              <w:snapToGrid w:val="0"/>
              <w:spacing w:line="240" w:lineRule="auto"/>
              <w:ind w:left="0" w:firstLine="0"/>
              <w:jc w:val="cente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10F0F" w:rsidRDefault="004F4D80" w:rsidP="004F4D80">
            <w:pPr>
              <w:pStyle w:val="aff1"/>
              <w:spacing w:before="0" w:after="0"/>
              <w:ind w:left="0" w:right="0"/>
              <w:rPr>
                <w:sz w:val="22"/>
              </w:rPr>
            </w:pPr>
            <w:r w:rsidRPr="00510F0F">
              <w:rPr>
                <w:sz w:val="22"/>
              </w:rPr>
              <w:t xml:space="preserve">Банковские реквизиты (наименование и адрес банка, номер расчетного счета </w:t>
            </w:r>
            <w:r w:rsidR="00C236C0" w:rsidRPr="00510F0F">
              <w:rPr>
                <w:sz w:val="22"/>
              </w:rPr>
              <w:t>Участник</w:t>
            </w:r>
            <w:r w:rsidRPr="00510F0F">
              <w:rPr>
                <w:sz w:val="22"/>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10F0F" w:rsidRDefault="004F4D80" w:rsidP="004F4D80">
            <w:pPr>
              <w:pStyle w:val="aff1"/>
              <w:spacing w:before="0" w:after="0"/>
              <w:ind w:left="0" w:right="0"/>
              <w:rPr>
                <w:sz w:val="22"/>
              </w:rPr>
            </w:pPr>
          </w:p>
        </w:tc>
      </w:tr>
      <w:tr w:rsidR="004F4D80" w:rsidRPr="00510F0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10F0F" w:rsidRDefault="004F4D80" w:rsidP="004B74B1">
            <w:pPr>
              <w:numPr>
                <w:ilvl w:val="0"/>
                <w:numId w:val="69"/>
              </w:numPr>
              <w:suppressAutoHyphens w:val="0"/>
              <w:snapToGrid w:val="0"/>
              <w:spacing w:line="240" w:lineRule="auto"/>
              <w:ind w:left="0" w:firstLine="0"/>
              <w:jc w:val="cente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10F0F" w:rsidRDefault="004F4D80" w:rsidP="004F4D80">
            <w:pPr>
              <w:pStyle w:val="aff1"/>
              <w:spacing w:before="0" w:after="0"/>
              <w:ind w:left="0" w:right="0"/>
              <w:rPr>
                <w:sz w:val="22"/>
              </w:rPr>
            </w:pPr>
            <w:r w:rsidRPr="00510F0F">
              <w:rPr>
                <w:sz w:val="22"/>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10F0F" w:rsidRDefault="004F4D80" w:rsidP="004F4D80">
            <w:pPr>
              <w:pStyle w:val="aff1"/>
              <w:spacing w:before="0" w:after="0"/>
              <w:ind w:left="0" w:right="0"/>
              <w:rPr>
                <w:sz w:val="22"/>
              </w:rPr>
            </w:pPr>
          </w:p>
        </w:tc>
      </w:tr>
      <w:tr w:rsidR="004F4D80" w:rsidRPr="00510F0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10F0F" w:rsidRDefault="004F4D80" w:rsidP="004B74B1">
            <w:pPr>
              <w:numPr>
                <w:ilvl w:val="0"/>
                <w:numId w:val="69"/>
              </w:numPr>
              <w:suppressAutoHyphens w:val="0"/>
              <w:snapToGrid w:val="0"/>
              <w:spacing w:line="240" w:lineRule="auto"/>
              <w:ind w:left="0" w:firstLine="0"/>
              <w:jc w:val="cente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10F0F" w:rsidRDefault="004F4D80" w:rsidP="004F4D80">
            <w:pPr>
              <w:pStyle w:val="aff1"/>
              <w:spacing w:before="0" w:after="0"/>
              <w:ind w:left="0" w:right="0"/>
              <w:rPr>
                <w:sz w:val="22"/>
              </w:rPr>
            </w:pPr>
            <w:r w:rsidRPr="00510F0F">
              <w:rPr>
                <w:sz w:val="22"/>
              </w:rPr>
              <w:t xml:space="preserve">Телефоны </w:t>
            </w:r>
            <w:r w:rsidR="00C236C0" w:rsidRPr="00510F0F">
              <w:rPr>
                <w:sz w:val="22"/>
              </w:rPr>
              <w:t>Участник</w:t>
            </w:r>
            <w:r w:rsidRPr="00510F0F">
              <w:rPr>
                <w:sz w:val="22"/>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10F0F" w:rsidRDefault="004F4D80" w:rsidP="004F4D80">
            <w:pPr>
              <w:pStyle w:val="aff1"/>
              <w:spacing w:before="0" w:after="0"/>
              <w:ind w:left="0" w:right="0"/>
              <w:rPr>
                <w:sz w:val="22"/>
              </w:rPr>
            </w:pPr>
          </w:p>
        </w:tc>
      </w:tr>
      <w:tr w:rsidR="004F4D80" w:rsidRPr="00510F0F"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10F0F" w:rsidRDefault="004F4D80" w:rsidP="004B74B1">
            <w:pPr>
              <w:numPr>
                <w:ilvl w:val="0"/>
                <w:numId w:val="69"/>
              </w:numPr>
              <w:suppressAutoHyphens w:val="0"/>
              <w:snapToGrid w:val="0"/>
              <w:spacing w:line="240" w:lineRule="auto"/>
              <w:ind w:left="0" w:firstLine="0"/>
              <w:jc w:val="cente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10F0F" w:rsidRDefault="004F4D80" w:rsidP="004F4D80">
            <w:pPr>
              <w:pStyle w:val="aff1"/>
              <w:spacing w:before="0" w:after="0"/>
              <w:ind w:left="0" w:right="0"/>
              <w:rPr>
                <w:sz w:val="22"/>
              </w:rPr>
            </w:pPr>
            <w:r w:rsidRPr="00510F0F">
              <w:rPr>
                <w:sz w:val="22"/>
              </w:rPr>
              <w:t xml:space="preserve">Факс </w:t>
            </w:r>
            <w:r w:rsidR="00C236C0" w:rsidRPr="00510F0F">
              <w:rPr>
                <w:sz w:val="22"/>
              </w:rPr>
              <w:t>Участник</w:t>
            </w:r>
            <w:r w:rsidRPr="00510F0F">
              <w:rPr>
                <w:sz w:val="22"/>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10F0F" w:rsidRDefault="004F4D80" w:rsidP="004F4D80">
            <w:pPr>
              <w:pStyle w:val="aff1"/>
              <w:spacing w:before="0" w:after="0"/>
              <w:ind w:left="0" w:right="0"/>
              <w:rPr>
                <w:sz w:val="22"/>
              </w:rPr>
            </w:pPr>
          </w:p>
        </w:tc>
      </w:tr>
      <w:tr w:rsidR="004F4D80" w:rsidRPr="00510F0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10F0F" w:rsidRDefault="004F4D80" w:rsidP="004B74B1">
            <w:pPr>
              <w:numPr>
                <w:ilvl w:val="0"/>
                <w:numId w:val="69"/>
              </w:numPr>
              <w:suppressAutoHyphens w:val="0"/>
              <w:snapToGrid w:val="0"/>
              <w:spacing w:line="240" w:lineRule="auto"/>
              <w:ind w:left="0" w:firstLine="0"/>
              <w:jc w:val="cente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10F0F" w:rsidRDefault="004F4D80" w:rsidP="004F4D80">
            <w:pPr>
              <w:pStyle w:val="aff1"/>
              <w:spacing w:before="0" w:after="0"/>
              <w:ind w:left="0" w:right="0"/>
              <w:rPr>
                <w:sz w:val="22"/>
              </w:rPr>
            </w:pPr>
            <w:r w:rsidRPr="00510F0F">
              <w:rPr>
                <w:sz w:val="22"/>
              </w:rPr>
              <w:t xml:space="preserve">Адрес электронной почты </w:t>
            </w:r>
            <w:r w:rsidR="00C236C0" w:rsidRPr="00510F0F">
              <w:rPr>
                <w:sz w:val="22"/>
              </w:rPr>
              <w:t>Участник</w:t>
            </w:r>
            <w:r w:rsidRPr="00510F0F">
              <w:rPr>
                <w:sz w:val="22"/>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10F0F" w:rsidRDefault="004F4D80" w:rsidP="004F4D80">
            <w:pPr>
              <w:pStyle w:val="aff1"/>
              <w:spacing w:before="0" w:after="0"/>
              <w:ind w:left="0" w:right="0"/>
              <w:rPr>
                <w:sz w:val="22"/>
              </w:rPr>
            </w:pPr>
          </w:p>
        </w:tc>
      </w:tr>
      <w:tr w:rsidR="004F4D80" w:rsidRPr="00510F0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10F0F" w:rsidRDefault="004F4D80" w:rsidP="004B74B1">
            <w:pPr>
              <w:numPr>
                <w:ilvl w:val="0"/>
                <w:numId w:val="69"/>
              </w:numPr>
              <w:suppressAutoHyphens w:val="0"/>
              <w:snapToGrid w:val="0"/>
              <w:spacing w:line="240" w:lineRule="auto"/>
              <w:ind w:left="0" w:firstLine="0"/>
              <w:jc w:val="center"/>
              <w:rPr>
                <w:color w:val="000000"/>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10F0F" w:rsidRDefault="004F4D80" w:rsidP="004F4D80">
            <w:pPr>
              <w:pStyle w:val="aff1"/>
              <w:spacing w:before="0" w:after="0"/>
              <w:ind w:left="0" w:right="0"/>
              <w:rPr>
                <w:color w:val="000000"/>
                <w:sz w:val="22"/>
              </w:rPr>
            </w:pPr>
            <w:r w:rsidRPr="00510F0F">
              <w:rPr>
                <w:color w:val="000000"/>
                <w:sz w:val="22"/>
              </w:rPr>
              <w:t xml:space="preserve">Фамилия, Имя и Отчество руководителя </w:t>
            </w:r>
            <w:r w:rsidR="00C236C0" w:rsidRPr="00510F0F">
              <w:rPr>
                <w:color w:val="000000"/>
                <w:sz w:val="22"/>
              </w:rPr>
              <w:t>Участник</w:t>
            </w:r>
            <w:r w:rsidRPr="00510F0F">
              <w:rPr>
                <w:color w:val="000000"/>
                <w:sz w:val="22"/>
              </w:rPr>
              <w:t xml:space="preserve">а, имеющего право подписи согласно учредительным документам </w:t>
            </w:r>
            <w:r w:rsidR="00C236C0" w:rsidRPr="00510F0F">
              <w:rPr>
                <w:color w:val="000000"/>
                <w:sz w:val="22"/>
              </w:rPr>
              <w:t>Участник</w:t>
            </w:r>
            <w:r w:rsidRPr="00510F0F">
              <w:rPr>
                <w:color w:val="000000"/>
                <w:sz w:val="22"/>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10F0F" w:rsidRDefault="004F4D80" w:rsidP="004F4D80">
            <w:pPr>
              <w:pStyle w:val="aff1"/>
              <w:spacing w:before="0" w:after="0"/>
              <w:ind w:left="0" w:right="0"/>
              <w:rPr>
                <w:color w:val="000000"/>
                <w:sz w:val="22"/>
              </w:rPr>
            </w:pPr>
          </w:p>
        </w:tc>
      </w:tr>
      <w:tr w:rsidR="004F4D80" w:rsidRPr="00510F0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10F0F" w:rsidRDefault="004F4D80" w:rsidP="004B74B1">
            <w:pPr>
              <w:numPr>
                <w:ilvl w:val="0"/>
                <w:numId w:val="69"/>
              </w:numPr>
              <w:suppressAutoHyphens w:val="0"/>
              <w:snapToGrid w:val="0"/>
              <w:spacing w:line="240" w:lineRule="auto"/>
              <w:ind w:left="0" w:firstLine="0"/>
              <w:jc w:val="center"/>
              <w:rPr>
                <w:color w:val="000000"/>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10F0F" w:rsidRDefault="004F4D80" w:rsidP="004F4D80">
            <w:pPr>
              <w:pStyle w:val="aff1"/>
              <w:spacing w:before="0" w:after="0"/>
              <w:ind w:left="0" w:right="0"/>
              <w:rPr>
                <w:color w:val="000000"/>
                <w:sz w:val="22"/>
              </w:rPr>
            </w:pPr>
            <w:r w:rsidRPr="00510F0F">
              <w:rPr>
                <w:color w:val="000000"/>
                <w:sz w:val="22"/>
              </w:rPr>
              <w:t xml:space="preserve">Фамилия, Имя и Отчество главного бухгалтера </w:t>
            </w:r>
            <w:r w:rsidR="00C236C0" w:rsidRPr="00510F0F">
              <w:rPr>
                <w:color w:val="000000"/>
                <w:sz w:val="22"/>
              </w:rPr>
              <w:t>Участник</w:t>
            </w:r>
            <w:r w:rsidRPr="00510F0F">
              <w:rPr>
                <w:color w:val="000000"/>
                <w:sz w:val="22"/>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10F0F" w:rsidRDefault="004F4D80" w:rsidP="004F4D80">
            <w:pPr>
              <w:pStyle w:val="aff1"/>
              <w:spacing w:before="0" w:after="0"/>
              <w:ind w:left="0" w:right="0"/>
              <w:rPr>
                <w:color w:val="000000"/>
                <w:sz w:val="22"/>
              </w:rPr>
            </w:pPr>
          </w:p>
        </w:tc>
      </w:tr>
      <w:tr w:rsidR="004F4D80" w:rsidRPr="00510F0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510F0F" w:rsidRDefault="004F4D80" w:rsidP="004B74B1">
            <w:pPr>
              <w:numPr>
                <w:ilvl w:val="0"/>
                <w:numId w:val="69"/>
              </w:numPr>
              <w:suppressAutoHyphens w:val="0"/>
              <w:snapToGrid w:val="0"/>
              <w:spacing w:line="240" w:lineRule="auto"/>
              <w:ind w:left="0" w:firstLine="0"/>
              <w:jc w:val="cente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10F0F" w:rsidRDefault="004F4D80" w:rsidP="004F4D80">
            <w:pPr>
              <w:pStyle w:val="aff1"/>
              <w:spacing w:before="0" w:after="0"/>
              <w:ind w:left="0" w:right="0"/>
              <w:rPr>
                <w:sz w:val="22"/>
              </w:rPr>
            </w:pPr>
            <w:r w:rsidRPr="00510F0F">
              <w:rPr>
                <w:sz w:val="22"/>
              </w:rPr>
              <w:t xml:space="preserve">Фамилия, Имя и Отчество ответственного лица </w:t>
            </w:r>
            <w:r w:rsidR="00C236C0" w:rsidRPr="00510F0F">
              <w:rPr>
                <w:color w:val="000000"/>
                <w:sz w:val="22"/>
              </w:rPr>
              <w:t>Участник</w:t>
            </w:r>
            <w:r w:rsidRPr="00510F0F">
              <w:rPr>
                <w:color w:val="000000"/>
                <w:sz w:val="22"/>
              </w:rPr>
              <w:t>а</w:t>
            </w:r>
            <w:r w:rsidRPr="00510F0F">
              <w:rPr>
                <w:sz w:val="22"/>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510F0F" w:rsidRDefault="004F4D80" w:rsidP="004F4D80">
            <w:pPr>
              <w:pStyle w:val="aff1"/>
              <w:spacing w:before="0" w:after="0"/>
              <w:ind w:left="0" w:right="0"/>
              <w:rPr>
                <w:sz w:val="22"/>
                <w:highlight w:val="yellow"/>
              </w:rPr>
            </w:pPr>
          </w:p>
        </w:tc>
      </w:tr>
      <w:tr w:rsidR="004F4D80" w:rsidRPr="00510F0F"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510F0F" w:rsidRDefault="004F4D80" w:rsidP="004B74B1">
            <w:pPr>
              <w:numPr>
                <w:ilvl w:val="0"/>
                <w:numId w:val="69"/>
              </w:numPr>
              <w:tabs>
                <w:tab w:val="clear" w:pos="360"/>
                <w:tab w:val="num" w:pos="-3227"/>
              </w:tabs>
              <w:suppressAutoHyphens w:val="0"/>
              <w:snapToGrid w:val="0"/>
              <w:spacing w:line="240" w:lineRule="auto"/>
              <w:ind w:left="0" w:firstLine="0"/>
              <w:jc w:val="cente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10F0F" w:rsidRDefault="004F4D80" w:rsidP="004F4D80">
            <w:pPr>
              <w:tabs>
                <w:tab w:val="num" w:pos="360"/>
              </w:tabs>
              <w:spacing w:line="276" w:lineRule="auto"/>
              <w:ind w:firstLine="0"/>
              <w:jc w:val="left"/>
            </w:pPr>
            <w:r w:rsidRPr="00510F0F">
              <w:t xml:space="preserve">Местом регистрации (местом налогового </w:t>
            </w:r>
            <w:proofErr w:type="spellStart"/>
            <w:r w:rsidRPr="00510F0F">
              <w:t>резидентства</w:t>
            </w:r>
            <w:proofErr w:type="spellEnd"/>
            <w:r w:rsidRPr="00510F0F">
              <w:t xml:space="preserve">) </w:t>
            </w:r>
            <w:r w:rsidR="00C236C0" w:rsidRPr="00510F0F">
              <w:t>Участник</w:t>
            </w:r>
            <w:r w:rsidRPr="00510F0F">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510F0F" w:rsidRDefault="004F4D80" w:rsidP="004F4D80">
            <w:pPr>
              <w:pStyle w:val="aff1"/>
              <w:spacing w:after="0"/>
              <w:ind w:left="0" w:right="0"/>
              <w:jc w:val="center"/>
              <w:rPr>
                <w:b/>
                <w:iCs/>
                <w:color w:val="1F497D"/>
                <w:sz w:val="22"/>
              </w:rPr>
            </w:pPr>
            <w:r w:rsidRPr="00510F0F">
              <w:rPr>
                <w:rStyle w:val="aa"/>
                <w:sz w:val="22"/>
              </w:rPr>
              <w:t>(если да, то укажите наименование особой экономической зоны)</w:t>
            </w:r>
          </w:p>
        </w:tc>
      </w:tr>
      <w:tr w:rsidR="004F4D80" w:rsidRPr="00510F0F"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510F0F" w:rsidRDefault="004F4D80" w:rsidP="004B74B1">
            <w:pPr>
              <w:pStyle w:val="affffff0"/>
              <w:numPr>
                <w:ilvl w:val="0"/>
                <w:numId w:val="69"/>
              </w:numPr>
              <w:suppressAutoHyphens w:val="0"/>
              <w:snapToGrid w:val="0"/>
              <w:spacing w:line="240" w:lineRule="auto"/>
              <w:contextualSpacing/>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10F0F" w:rsidRDefault="004F4D80" w:rsidP="004F4D80">
            <w:pPr>
              <w:spacing w:line="276" w:lineRule="auto"/>
              <w:ind w:firstLine="0"/>
              <w:jc w:val="left"/>
            </w:pPr>
            <w:r w:rsidRPr="00510F0F">
              <w:t xml:space="preserve">Местом регистрации (местом налогового </w:t>
            </w:r>
            <w:proofErr w:type="spellStart"/>
            <w:r w:rsidRPr="00510F0F">
              <w:t>резидентства</w:t>
            </w:r>
            <w:proofErr w:type="spellEnd"/>
            <w:r w:rsidRPr="00510F0F">
              <w:t xml:space="preserve">) </w:t>
            </w:r>
            <w:r w:rsidR="00C236C0" w:rsidRPr="00510F0F">
              <w:t>Участник</w:t>
            </w:r>
            <w:r w:rsidRPr="00510F0F">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510F0F" w:rsidRDefault="004F4D80" w:rsidP="004F4D80">
            <w:pPr>
              <w:pStyle w:val="aff1"/>
              <w:spacing w:after="0"/>
              <w:ind w:left="0" w:right="0"/>
              <w:jc w:val="center"/>
              <w:rPr>
                <w:rStyle w:val="aa"/>
                <w:b w:val="0"/>
                <w:sz w:val="22"/>
              </w:rPr>
            </w:pPr>
            <w:r w:rsidRPr="00510F0F">
              <w:rPr>
                <w:rStyle w:val="aa"/>
                <w:sz w:val="22"/>
              </w:rPr>
              <w:t>(если да, то укажите наименование оффшорной зоны)</w:t>
            </w:r>
          </w:p>
        </w:tc>
      </w:tr>
      <w:tr w:rsidR="004F4D80" w:rsidRPr="00510F0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510F0F" w:rsidRDefault="004F4D80" w:rsidP="004B74B1">
            <w:pPr>
              <w:numPr>
                <w:ilvl w:val="0"/>
                <w:numId w:val="69"/>
              </w:numPr>
              <w:suppressAutoHyphens w:val="0"/>
              <w:snapToGrid w:val="0"/>
              <w:spacing w:line="240" w:lineRule="auto"/>
              <w:ind w:left="0" w:firstLine="0"/>
              <w:jc w:val="cente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10F0F" w:rsidRDefault="00C236C0" w:rsidP="004F4D80">
            <w:pPr>
              <w:pStyle w:val="aff1"/>
              <w:spacing w:before="0" w:after="0"/>
              <w:ind w:left="0" w:right="0"/>
              <w:rPr>
                <w:sz w:val="22"/>
              </w:rPr>
            </w:pPr>
            <w:r w:rsidRPr="00510F0F">
              <w:rPr>
                <w:sz w:val="22"/>
              </w:rPr>
              <w:t>Участник</w:t>
            </w:r>
            <w:r w:rsidR="004F4D80" w:rsidRPr="00510F0F">
              <w:rPr>
                <w:sz w:val="22"/>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510F0F" w:rsidRDefault="004F4D80" w:rsidP="004F4D80">
            <w:pPr>
              <w:pStyle w:val="aff1"/>
              <w:spacing w:after="0"/>
              <w:ind w:left="0" w:right="0"/>
              <w:jc w:val="center"/>
              <w:rPr>
                <w:rStyle w:val="aa"/>
                <w:b w:val="0"/>
                <w:sz w:val="22"/>
              </w:rPr>
            </w:pPr>
            <w:r w:rsidRPr="00510F0F">
              <w:rPr>
                <w:rStyle w:val="aa"/>
                <w:sz w:val="22"/>
              </w:rPr>
              <w:t>(если да, то укажите наименование оффшорной зоны)</w:t>
            </w:r>
          </w:p>
        </w:tc>
      </w:tr>
      <w:tr w:rsidR="004F4D80" w:rsidRPr="00510F0F"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510F0F" w:rsidRDefault="004F4D80" w:rsidP="004B74B1">
            <w:pPr>
              <w:numPr>
                <w:ilvl w:val="0"/>
                <w:numId w:val="69"/>
              </w:numPr>
              <w:suppressAutoHyphens w:val="0"/>
              <w:snapToGrid w:val="0"/>
              <w:spacing w:line="240" w:lineRule="auto"/>
              <w:ind w:left="0" w:firstLine="0"/>
              <w:jc w:val="cente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10F0F" w:rsidRDefault="00C236C0" w:rsidP="004F4D80">
            <w:pPr>
              <w:pStyle w:val="aff1"/>
              <w:spacing w:before="0" w:after="0"/>
              <w:ind w:left="0" w:right="0"/>
              <w:rPr>
                <w:sz w:val="22"/>
              </w:rPr>
            </w:pPr>
            <w:r w:rsidRPr="00510F0F">
              <w:rPr>
                <w:sz w:val="22"/>
              </w:rPr>
              <w:t>Участник</w:t>
            </w:r>
            <w:r w:rsidR="004F4D80" w:rsidRPr="00510F0F">
              <w:rPr>
                <w:sz w:val="22"/>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510F0F" w:rsidRDefault="004F4D80" w:rsidP="004F4D80">
            <w:pPr>
              <w:pStyle w:val="aff1"/>
              <w:spacing w:after="0"/>
              <w:ind w:left="0" w:right="0"/>
              <w:jc w:val="center"/>
              <w:rPr>
                <w:rStyle w:val="aa"/>
                <w:b w:val="0"/>
                <w:sz w:val="22"/>
              </w:rPr>
            </w:pPr>
            <w:r w:rsidRPr="00510F0F">
              <w:rPr>
                <w:rStyle w:val="aa"/>
                <w:sz w:val="22"/>
              </w:rPr>
              <w:t>(нет/указать какой)</w:t>
            </w:r>
          </w:p>
        </w:tc>
      </w:tr>
      <w:tr w:rsidR="004F4D80" w:rsidRPr="00510F0F"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10F0F" w:rsidRDefault="004F4D80" w:rsidP="004B74B1">
            <w:pPr>
              <w:numPr>
                <w:ilvl w:val="0"/>
                <w:numId w:val="69"/>
              </w:numPr>
              <w:suppressAutoHyphens w:val="0"/>
              <w:snapToGrid w:val="0"/>
              <w:spacing w:line="240" w:lineRule="auto"/>
              <w:ind w:left="0" w:firstLine="0"/>
              <w:jc w:val="cente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10F0F" w:rsidRDefault="00C236C0" w:rsidP="004F4D80">
            <w:pPr>
              <w:pStyle w:val="aff1"/>
              <w:spacing w:before="0" w:after="0"/>
              <w:ind w:left="0" w:right="0"/>
              <w:rPr>
                <w:sz w:val="22"/>
              </w:rPr>
            </w:pPr>
            <w:r w:rsidRPr="00510F0F">
              <w:rPr>
                <w:sz w:val="22"/>
              </w:rPr>
              <w:t>Участник</w:t>
            </w:r>
            <w:r w:rsidR="004F4D80" w:rsidRPr="00510F0F">
              <w:rPr>
                <w:sz w:val="22"/>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510F0F" w:rsidRDefault="004F4D80" w:rsidP="004F4D80">
            <w:pPr>
              <w:pStyle w:val="aff1"/>
              <w:spacing w:after="0"/>
              <w:ind w:left="0" w:right="0"/>
              <w:jc w:val="center"/>
              <w:rPr>
                <w:rStyle w:val="aa"/>
                <w:b w:val="0"/>
                <w:sz w:val="22"/>
              </w:rPr>
            </w:pPr>
            <w:r w:rsidRPr="00510F0F">
              <w:rPr>
                <w:rStyle w:val="aa"/>
                <w:sz w:val="22"/>
              </w:rPr>
              <w:t>(нет/указать что именно)</w:t>
            </w:r>
          </w:p>
        </w:tc>
      </w:tr>
    </w:tbl>
    <w:p w:rsidR="004F4D80" w:rsidRPr="00510F0F" w:rsidRDefault="004F4D80" w:rsidP="004F4D80">
      <w:pPr>
        <w:spacing w:line="240" w:lineRule="auto"/>
      </w:pPr>
    </w:p>
    <w:p w:rsidR="004F4D80" w:rsidRPr="00510F0F" w:rsidRDefault="004F4D80" w:rsidP="004F4D80">
      <w:pPr>
        <w:spacing w:line="240" w:lineRule="auto"/>
        <w:ind w:right="5527"/>
        <w:rPr>
          <w:color w:val="000000"/>
        </w:rPr>
      </w:pPr>
      <w:r w:rsidRPr="00510F0F">
        <w:rPr>
          <w:color w:val="000000"/>
        </w:rPr>
        <w:t>____________________________________</w:t>
      </w:r>
    </w:p>
    <w:p w:rsidR="004F4D80" w:rsidRPr="00510F0F" w:rsidRDefault="004F4D80" w:rsidP="004F4D80">
      <w:pPr>
        <w:spacing w:line="240" w:lineRule="auto"/>
        <w:ind w:right="5527"/>
        <w:jc w:val="center"/>
        <w:rPr>
          <w:color w:val="000000"/>
          <w:vertAlign w:val="superscript"/>
        </w:rPr>
      </w:pPr>
      <w:r w:rsidRPr="00510F0F">
        <w:rPr>
          <w:color w:val="000000"/>
          <w:vertAlign w:val="superscript"/>
        </w:rPr>
        <w:t>(подпись, М.П.)</w:t>
      </w:r>
    </w:p>
    <w:p w:rsidR="004F4D80" w:rsidRPr="00510F0F" w:rsidRDefault="004F4D80" w:rsidP="004F4D80">
      <w:pPr>
        <w:spacing w:line="240" w:lineRule="auto"/>
        <w:ind w:right="5527"/>
        <w:rPr>
          <w:color w:val="000000"/>
        </w:rPr>
      </w:pPr>
      <w:r w:rsidRPr="00510F0F">
        <w:rPr>
          <w:color w:val="000000"/>
        </w:rPr>
        <w:t>____________________________________</w:t>
      </w:r>
    </w:p>
    <w:p w:rsidR="004F4D80" w:rsidRPr="00510F0F" w:rsidRDefault="004F4D80" w:rsidP="004F4D80">
      <w:pPr>
        <w:spacing w:line="240" w:lineRule="auto"/>
        <w:ind w:right="5527"/>
        <w:jc w:val="center"/>
        <w:rPr>
          <w:color w:val="000000"/>
          <w:vertAlign w:val="superscript"/>
        </w:rPr>
      </w:pPr>
      <w:r w:rsidRPr="00510F0F">
        <w:rPr>
          <w:color w:val="000000"/>
          <w:vertAlign w:val="superscript"/>
        </w:rPr>
        <w:t xml:space="preserve">(фамилия, имя, отчество </w:t>
      </w:r>
      <w:proofErr w:type="gramStart"/>
      <w:r w:rsidRPr="00510F0F">
        <w:rPr>
          <w:color w:val="000000"/>
          <w:vertAlign w:val="superscript"/>
        </w:rPr>
        <w:t>подписавшего</w:t>
      </w:r>
      <w:proofErr w:type="gramEnd"/>
      <w:r w:rsidRPr="00510F0F">
        <w:rPr>
          <w:color w:val="000000"/>
          <w:vertAlign w:val="superscript"/>
        </w:rPr>
        <w:t>, должность)</w:t>
      </w:r>
    </w:p>
    <w:p w:rsidR="004F4D80" w:rsidRPr="00510F0F" w:rsidRDefault="004F4D80" w:rsidP="004F4D80">
      <w:pPr>
        <w:spacing w:line="240" w:lineRule="auto"/>
        <w:ind w:right="5527"/>
        <w:jc w:val="center"/>
        <w:rPr>
          <w:color w:val="000000"/>
          <w:vertAlign w:val="superscript"/>
        </w:rPr>
        <w:sectPr w:rsidR="004F4D80" w:rsidRPr="00510F0F" w:rsidSect="004F4D80">
          <w:pgSz w:w="11906" w:h="16838" w:code="9"/>
          <w:pgMar w:top="680" w:right="567" w:bottom="539" w:left="1134" w:header="680" w:footer="278" w:gutter="0"/>
          <w:cols w:space="708"/>
          <w:titlePg/>
          <w:docGrid w:linePitch="360"/>
        </w:sectPr>
      </w:pPr>
    </w:p>
    <w:p w:rsidR="004F4D80" w:rsidRPr="00510F0F" w:rsidRDefault="004F4D80" w:rsidP="004F4D80">
      <w:pPr>
        <w:pStyle w:val="3"/>
        <w:rPr>
          <w:b w:val="0"/>
          <w:sz w:val="22"/>
        </w:rPr>
      </w:pPr>
      <w:bookmarkStart w:id="850" w:name="_Toc439170689"/>
      <w:bookmarkStart w:id="851" w:name="_Toc439172791"/>
      <w:bookmarkStart w:id="852" w:name="_Toc439173235"/>
      <w:bookmarkStart w:id="853" w:name="_Toc439238231"/>
      <w:bookmarkStart w:id="854" w:name="_Toc439252779"/>
      <w:bookmarkStart w:id="855" w:name="_Ref440272147"/>
      <w:bookmarkStart w:id="856" w:name="_Toc440357151"/>
      <w:bookmarkStart w:id="857" w:name="_Toc440359706"/>
      <w:bookmarkStart w:id="858" w:name="_Ref444164006"/>
      <w:bookmarkStart w:id="859" w:name="_Ref444164075"/>
      <w:bookmarkStart w:id="860" w:name="_Toc447292273"/>
      <w:r w:rsidRPr="00510F0F">
        <w:rPr>
          <w:b w:val="0"/>
          <w:sz w:val="22"/>
        </w:rPr>
        <w:lastRenderedPageBreak/>
        <w:t xml:space="preserve">Форма </w:t>
      </w:r>
      <w:bookmarkEnd w:id="850"/>
      <w:bookmarkEnd w:id="851"/>
      <w:bookmarkEnd w:id="852"/>
      <w:bookmarkEnd w:id="853"/>
      <w:r w:rsidR="00FB00C0" w:rsidRPr="00510F0F">
        <w:rPr>
          <w:b w:val="0"/>
          <w:sz w:val="22"/>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854"/>
      <w:bookmarkEnd w:id="855"/>
      <w:bookmarkEnd w:id="856"/>
      <w:bookmarkEnd w:id="857"/>
      <w:bookmarkEnd w:id="858"/>
      <w:bookmarkEnd w:id="859"/>
      <w:bookmarkEnd w:id="860"/>
    </w:p>
    <w:p w:rsidR="004F4D80" w:rsidRPr="00510F0F" w:rsidRDefault="004F4D80" w:rsidP="004F4D80">
      <w:pPr>
        <w:spacing w:line="240" w:lineRule="auto"/>
        <w:ind w:left="540" w:firstLine="0"/>
        <w:jc w:val="left"/>
      </w:pPr>
      <w:r w:rsidRPr="00510F0F">
        <w:t>Приложение</w:t>
      </w:r>
      <w:r w:rsidR="00553A57" w:rsidRPr="00510F0F">
        <w:t xml:space="preserve"> 6</w:t>
      </w:r>
      <w:r w:rsidRPr="00510F0F">
        <w:rPr>
          <w:noProof/>
        </w:rPr>
        <w:t>.1</w:t>
      </w:r>
      <w:r w:rsidRPr="00510F0F">
        <w:t xml:space="preserve"> к письму о подаче оферты</w:t>
      </w:r>
      <w:r w:rsidRPr="00510F0F">
        <w:br/>
        <w:t>от «____»_____________ </w:t>
      </w:r>
      <w:proofErr w:type="gramStart"/>
      <w:r w:rsidRPr="00510F0F">
        <w:t>г</w:t>
      </w:r>
      <w:proofErr w:type="gramEnd"/>
      <w:r w:rsidRPr="00510F0F">
        <w:t>. №__________</w:t>
      </w:r>
    </w:p>
    <w:p w:rsidR="004F4D80" w:rsidRPr="00510F0F" w:rsidRDefault="004F4D80" w:rsidP="004F4D80">
      <w:pPr>
        <w:ind w:firstLine="709"/>
        <w:jc w:val="right"/>
        <w:rPr>
          <w:b/>
        </w:rPr>
      </w:pPr>
    </w:p>
    <w:p w:rsidR="00E51E75" w:rsidRPr="00510F0F" w:rsidRDefault="00E51E75" w:rsidP="004F4D80">
      <w:pPr>
        <w:ind w:firstLine="709"/>
        <w:jc w:val="right"/>
        <w:rPr>
          <w:b/>
        </w:rPr>
      </w:pPr>
    </w:p>
    <w:p w:rsidR="00A25550" w:rsidRPr="00510F0F" w:rsidRDefault="00A25550" w:rsidP="00A25550">
      <w:pPr>
        <w:autoSpaceDE w:val="0"/>
        <w:autoSpaceDN w:val="0"/>
        <w:adjustRightInd w:val="0"/>
        <w:spacing w:line="240" w:lineRule="auto"/>
        <w:ind w:firstLine="540"/>
        <w:jc w:val="center"/>
        <w:outlineLvl w:val="3"/>
        <w:rPr>
          <w:b/>
        </w:rPr>
      </w:pPr>
      <w:r w:rsidRPr="00510F0F">
        <w:rPr>
          <w:b/>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25550" w:rsidRPr="00510F0F" w:rsidRDefault="00A25550" w:rsidP="00A25550">
      <w:pPr>
        <w:autoSpaceDE w:val="0"/>
        <w:autoSpaceDN w:val="0"/>
        <w:adjustRightInd w:val="0"/>
        <w:spacing w:line="240" w:lineRule="auto"/>
        <w:ind w:firstLine="540"/>
        <w:outlineLvl w:val="3"/>
      </w:pPr>
    </w:p>
    <w:p w:rsidR="00E51E75" w:rsidRPr="00510F0F" w:rsidRDefault="00E51E75" w:rsidP="00A25550">
      <w:pPr>
        <w:autoSpaceDE w:val="0"/>
        <w:autoSpaceDN w:val="0"/>
        <w:adjustRightInd w:val="0"/>
        <w:spacing w:line="240" w:lineRule="auto"/>
        <w:ind w:firstLine="540"/>
        <w:outlineLvl w:val="3"/>
      </w:pPr>
    </w:p>
    <w:p w:rsidR="00E51E75" w:rsidRPr="00510F0F" w:rsidRDefault="00E51E75" w:rsidP="00A25550">
      <w:pPr>
        <w:autoSpaceDE w:val="0"/>
        <w:autoSpaceDN w:val="0"/>
        <w:adjustRightInd w:val="0"/>
        <w:spacing w:line="240" w:lineRule="auto"/>
        <w:ind w:firstLine="540"/>
        <w:outlineLvl w:val="3"/>
      </w:pPr>
    </w:p>
    <w:p w:rsidR="00A25550" w:rsidRPr="00510F0F" w:rsidRDefault="00A25550" w:rsidP="00A25550">
      <w:pPr>
        <w:autoSpaceDE w:val="0"/>
        <w:autoSpaceDN w:val="0"/>
        <w:adjustRightInd w:val="0"/>
        <w:spacing w:line="240" w:lineRule="auto"/>
        <w:ind w:firstLine="540"/>
        <w:outlineLvl w:val="3"/>
      </w:pPr>
    </w:p>
    <w:p w:rsidR="00E51E75" w:rsidRPr="00510F0F" w:rsidRDefault="00E51E75" w:rsidP="00E51E75">
      <w:bookmarkStart w:id="861" w:name="_Toc125426243"/>
      <w:bookmarkStart w:id="862" w:name="_Toc396984070"/>
      <w:bookmarkStart w:id="863" w:name="_Toc423423673"/>
      <w:bookmarkStart w:id="864" w:name="_Toc439170691"/>
      <w:bookmarkStart w:id="865" w:name="_Toc439172793"/>
      <w:bookmarkStart w:id="866" w:name="_Toc439173237"/>
      <w:bookmarkStart w:id="867" w:name="_Toc439238233"/>
      <w:bookmarkStart w:id="868" w:name="_Toc439252780"/>
      <w:bookmarkStart w:id="869" w:name="_Toc439323754"/>
      <w:bookmarkStart w:id="870" w:name="_Toc440357152"/>
      <w:bookmarkStart w:id="871" w:name="_Toc440359707"/>
      <w:bookmarkStart w:id="872" w:name="_Toc440632171"/>
      <w:bookmarkStart w:id="873" w:name="_Toc440875991"/>
      <w:bookmarkStart w:id="874" w:name="_Toc441130834"/>
      <w:bookmarkStart w:id="875" w:name="_Toc447292274"/>
      <w:r w:rsidRPr="00510F0F">
        <w:t xml:space="preserve">Подтверждаем, что  </w:t>
      </w:r>
    </w:p>
    <w:p w:rsidR="00E51E75" w:rsidRPr="00510F0F" w:rsidRDefault="00E51E75" w:rsidP="00E51E75">
      <w:pPr>
        <w:pBdr>
          <w:top w:val="single" w:sz="4" w:space="1" w:color="auto"/>
        </w:pBdr>
        <w:spacing w:after="120"/>
        <w:ind w:left="2637"/>
        <w:jc w:val="center"/>
      </w:pPr>
      <w:r w:rsidRPr="00510F0F">
        <w:t>(указывается наименование участника закупки)</w:t>
      </w:r>
    </w:p>
    <w:p w:rsidR="00E51E75" w:rsidRPr="00510F0F" w:rsidRDefault="00E51E75" w:rsidP="00E51E75">
      <w:r w:rsidRPr="00510F0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E51E75" w:rsidRPr="00510F0F" w:rsidRDefault="00E51E75" w:rsidP="00E51E75">
      <w:pPr>
        <w:pBdr>
          <w:top w:val="single" w:sz="4" w:space="1" w:color="auto"/>
        </w:pBdr>
        <w:spacing w:after="120"/>
        <w:ind w:left="2665"/>
        <w:jc w:val="center"/>
      </w:pPr>
      <w:r w:rsidRPr="00510F0F">
        <w:t>(указывается субъект малого или среднего предпринимательства</w:t>
      </w:r>
      <w:r w:rsidRPr="00510F0F">
        <w:br/>
        <w:t>в зависимости от критериев отнесения)</w:t>
      </w:r>
    </w:p>
    <w:p w:rsidR="00E51E75" w:rsidRPr="00510F0F" w:rsidRDefault="00E51E75" w:rsidP="00E51E75">
      <w:r w:rsidRPr="00510F0F">
        <w:t>предпринимательства, и сообщаем следующую информацию:</w:t>
      </w:r>
    </w:p>
    <w:p w:rsidR="00E51E75" w:rsidRPr="00510F0F" w:rsidRDefault="00E51E75" w:rsidP="00E51E75">
      <w:pPr>
        <w:ind w:left="567"/>
      </w:pPr>
      <w:r w:rsidRPr="00510F0F">
        <w:t xml:space="preserve">1. Адрес местонахождения (юридический адрес):  </w:t>
      </w:r>
    </w:p>
    <w:p w:rsidR="00E51E75" w:rsidRPr="00510F0F" w:rsidRDefault="00E51E75" w:rsidP="00E51E75">
      <w:pPr>
        <w:pBdr>
          <w:top w:val="single" w:sz="4" w:space="1" w:color="auto"/>
        </w:pBdr>
        <w:ind w:left="5755"/>
      </w:pPr>
    </w:p>
    <w:p w:rsidR="00E51E75" w:rsidRPr="00510F0F" w:rsidRDefault="00E51E75" w:rsidP="00E51E75">
      <w:pPr>
        <w:tabs>
          <w:tab w:val="right" w:pos="9923"/>
        </w:tabs>
      </w:pPr>
      <w:r w:rsidRPr="00510F0F">
        <w:tab/>
        <w:t>.</w:t>
      </w:r>
    </w:p>
    <w:p w:rsidR="00E51E75" w:rsidRPr="00510F0F" w:rsidRDefault="00E51E75" w:rsidP="00E51E75">
      <w:pPr>
        <w:pBdr>
          <w:top w:val="single" w:sz="4" w:space="1" w:color="auto"/>
        </w:pBdr>
        <w:ind w:right="113"/>
      </w:pPr>
    </w:p>
    <w:p w:rsidR="00E51E75" w:rsidRPr="00510F0F" w:rsidRDefault="00E51E75" w:rsidP="00E51E75">
      <w:pPr>
        <w:tabs>
          <w:tab w:val="right" w:pos="9923"/>
        </w:tabs>
        <w:ind w:left="567"/>
      </w:pPr>
      <w:r w:rsidRPr="00510F0F">
        <w:t>2.</w:t>
      </w:r>
      <w:r w:rsidRPr="00510F0F">
        <w:rPr>
          <w:lang w:val="en-US"/>
        </w:rPr>
        <w:t> </w:t>
      </w:r>
      <w:r w:rsidRPr="00510F0F">
        <w:t xml:space="preserve">ИНН/КПП:  </w:t>
      </w:r>
      <w:r w:rsidRPr="00510F0F">
        <w:tab/>
        <w:t>.</w:t>
      </w:r>
    </w:p>
    <w:p w:rsidR="00E51E75" w:rsidRPr="00510F0F" w:rsidRDefault="00E51E75" w:rsidP="00E51E75">
      <w:pPr>
        <w:pBdr>
          <w:top w:val="single" w:sz="4" w:space="1" w:color="auto"/>
        </w:pBdr>
        <w:ind w:left="2098" w:right="113"/>
        <w:jc w:val="center"/>
      </w:pPr>
      <w:r w:rsidRPr="00510F0F">
        <w:t>(№, сведения о дате выдачи документа и выдавшем его органе)</w:t>
      </w:r>
    </w:p>
    <w:p w:rsidR="00E51E75" w:rsidRPr="00510F0F" w:rsidRDefault="00E51E75" w:rsidP="00E51E75">
      <w:pPr>
        <w:tabs>
          <w:tab w:val="right" w:pos="9923"/>
        </w:tabs>
        <w:ind w:left="567"/>
      </w:pPr>
      <w:r w:rsidRPr="00510F0F">
        <w:t xml:space="preserve">3. ОГРН:  </w:t>
      </w:r>
      <w:r w:rsidRPr="00510F0F">
        <w:tab/>
        <w:t>.</w:t>
      </w:r>
    </w:p>
    <w:p w:rsidR="00E51E75" w:rsidRPr="00510F0F" w:rsidRDefault="00E51E75" w:rsidP="00E51E75">
      <w:pPr>
        <w:pBdr>
          <w:top w:val="single" w:sz="4" w:space="1" w:color="auto"/>
        </w:pBdr>
        <w:ind w:left="1616" w:right="113"/>
      </w:pPr>
    </w:p>
    <w:p w:rsidR="00E51E75" w:rsidRPr="00510F0F" w:rsidRDefault="00E51E75" w:rsidP="00E51E75">
      <w:r w:rsidRPr="00510F0F">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E51E75" w:rsidRPr="00510F0F" w:rsidRDefault="00E51E75" w:rsidP="00E51E75">
      <w:pPr>
        <w:pBdr>
          <w:top w:val="single" w:sz="4" w:space="1" w:color="auto"/>
        </w:pBdr>
        <w:ind w:left="7002"/>
      </w:pPr>
    </w:p>
    <w:p w:rsidR="00E51E75" w:rsidRPr="00510F0F" w:rsidRDefault="00E51E75" w:rsidP="00E51E75">
      <w:pPr>
        <w:tabs>
          <w:tab w:val="right" w:pos="9923"/>
        </w:tabs>
      </w:pPr>
      <w:r w:rsidRPr="00510F0F">
        <w:tab/>
        <w:t>.</w:t>
      </w:r>
    </w:p>
    <w:p w:rsidR="00E51E75" w:rsidRPr="00510F0F" w:rsidRDefault="00E51E75" w:rsidP="00E51E75">
      <w:pPr>
        <w:pBdr>
          <w:top w:val="single" w:sz="4" w:space="1" w:color="auto"/>
        </w:pBdr>
        <w:ind w:right="113"/>
        <w:jc w:val="center"/>
      </w:pPr>
      <w:r w:rsidRPr="00510F0F">
        <w:t>(наименование уполномоченного органа, дата внесения в реестр и номер в реестре)</w:t>
      </w:r>
    </w:p>
    <w:p w:rsidR="00E51E75" w:rsidRPr="00510F0F" w:rsidRDefault="00E51E75" w:rsidP="00E51E75">
      <w:pPr>
        <w:spacing w:after="120"/>
      </w:pPr>
      <w:r w:rsidRPr="00510F0F">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510F0F">
        <w:rPr>
          <w:rStyle w:val="afffffff9"/>
        </w:rPr>
        <w:endnoteReference w:id="1"/>
      </w:r>
      <w:r w:rsidRPr="00510F0F">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E51E75" w:rsidRPr="00510F0F" w:rsidTr="00365BE7">
        <w:trPr>
          <w:cantSplit/>
          <w:tblHeader/>
        </w:trPr>
        <w:tc>
          <w:tcPr>
            <w:tcW w:w="567" w:type="dxa"/>
            <w:vAlign w:val="center"/>
          </w:tcPr>
          <w:p w:rsidR="00E51E75" w:rsidRPr="00510F0F" w:rsidRDefault="00E51E75" w:rsidP="00365BE7">
            <w:pPr>
              <w:ind w:firstLine="0"/>
              <w:jc w:val="center"/>
            </w:pPr>
            <w:r w:rsidRPr="00510F0F">
              <w:t xml:space="preserve">№ </w:t>
            </w:r>
            <w:proofErr w:type="gramStart"/>
            <w:r w:rsidRPr="00510F0F">
              <w:t>п</w:t>
            </w:r>
            <w:proofErr w:type="gramEnd"/>
            <w:r w:rsidRPr="00510F0F">
              <w:t>/п</w:t>
            </w:r>
          </w:p>
        </w:tc>
        <w:tc>
          <w:tcPr>
            <w:tcW w:w="4649" w:type="dxa"/>
            <w:vAlign w:val="center"/>
          </w:tcPr>
          <w:p w:rsidR="00E51E75" w:rsidRPr="00510F0F" w:rsidRDefault="00E51E75" w:rsidP="00365BE7">
            <w:pPr>
              <w:ind w:firstLine="0"/>
              <w:jc w:val="center"/>
            </w:pPr>
            <w:r w:rsidRPr="00510F0F">
              <w:t>Наименование сведений</w:t>
            </w:r>
            <w:r w:rsidRPr="00510F0F">
              <w:rPr>
                <w:rStyle w:val="afffffff9"/>
              </w:rPr>
              <w:t>2</w:t>
            </w:r>
          </w:p>
        </w:tc>
        <w:tc>
          <w:tcPr>
            <w:tcW w:w="1588" w:type="dxa"/>
            <w:vAlign w:val="center"/>
          </w:tcPr>
          <w:p w:rsidR="00E51E75" w:rsidRPr="00510F0F" w:rsidRDefault="00E51E75" w:rsidP="00365BE7">
            <w:pPr>
              <w:ind w:firstLine="0"/>
              <w:jc w:val="center"/>
            </w:pPr>
            <w:r w:rsidRPr="00510F0F">
              <w:t>Малые предприятия</w:t>
            </w:r>
          </w:p>
        </w:tc>
        <w:tc>
          <w:tcPr>
            <w:tcW w:w="1588" w:type="dxa"/>
            <w:vAlign w:val="center"/>
          </w:tcPr>
          <w:p w:rsidR="00E51E75" w:rsidRPr="00510F0F" w:rsidRDefault="00E51E75" w:rsidP="00365BE7">
            <w:pPr>
              <w:ind w:firstLine="0"/>
              <w:jc w:val="center"/>
            </w:pPr>
            <w:r w:rsidRPr="00510F0F">
              <w:t>Средние предприятия</w:t>
            </w:r>
          </w:p>
        </w:tc>
        <w:tc>
          <w:tcPr>
            <w:tcW w:w="1588" w:type="dxa"/>
            <w:vAlign w:val="center"/>
          </w:tcPr>
          <w:p w:rsidR="00E51E75" w:rsidRPr="00510F0F" w:rsidRDefault="00E51E75" w:rsidP="00365BE7">
            <w:pPr>
              <w:ind w:firstLine="0"/>
              <w:jc w:val="center"/>
            </w:pPr>
            <w:r w:rsidRPr="00510F0F">
              <w:t>Показатель</w:t>
            </w:r>
          </w:p>
        </w:tc>
      </w:tr>
      <w:tr w:rsidR="00E51E75" w:rsidRPr="00510F0F" w:rsidTr="00365BE7">
        <w:trPr>
          <w:cantSplit/>
          <w:tblHeader/>
        </w:trPr>
        <w:tc>
          <w:tcPr>
            <w:tcW w:w="567" w:type="dxa"/>
          </w:tcPr>
          <w:p w:rsidR="00E51E75" w:rsidRPr="00510F0F" w:rsidRDefault="00E51E75" w:rsidP="00365BE7">
            <w:pPr>
              <w:ind w:firstLine="0"/>
              <w:jc w:val="center"/>
            </w:pPr>
            <w:r w:rsidRPr="00510F0F">
              <w:t>1</w:t>
            </w:r>
            <w:r w:rsidRPr="00510F0F">
              <w:rPr>
                <w:rStyle w:val="afffffff9"/>
              </w:rPr>
              <w:t>3</w:t>
            </w:r>
          </w:p>
        </w:tc>
        <w:tc>
          <w:tcPr>
            <w:tcW w:w="4649" w:type="dxa"/>
          </w:tcPr>
          <w:p w:rsidR="00E51E75" w:rsidRPr="00510F0F" w:rsidRDefault="00E51E75" w:rsidP="00365BE7">
            <w:pPr>
              <w:ind w:firstLine="0"/>
              <w:jc w:val="center"/>
            </w:pPr>
            <w:r w:rsidRPr="00510F0F">
              <w:t>2</w:t>
            </w:r>
          </w:p>
        </w:tc>
        <w:tc>
          <w:tcPr>
            <w:tcW w:w="1588" w:type="dxa"/>
          </w:tcPr>
          <w:p w:rsidR="00E51E75" w:rsidRPr="00510F0F" w:rsidRDefault="00E51E75" w:rsidP="00365BE7">
            <w:pPr>
              <w:ind w:firstLine="0"/>
              <w:jc w:val="center"/>
            </w:pPr>
            <w:r w:rsidRPr="00510F0F">
              <w:t>3</w:t>
            </w:r>
          </w:p>
        </w:tc>
        <w:tc>
          <w:tcPr>
            <w:tcW w:w="1588" w:type="dxa"/>
          </w:tcPr>
          <w:p w:rsidR="00E51E75" w:rsidRPr="00510F0F" w:rsidRDefault="00E51E75" w:rsidP="00365BE7">
            <w:pPr>
              <w:ind w:firstLine="0"/>
              <w:jc w:val="center"/>
            </w:pPr>
            <w:r w:rsidRPr="00510F0F">
              <w:t>4</w:t>
            </w:r>
          </w:p>
        </w:tc>
        <w:tc>
          <w:tcPr>
            <w:tcW w:w="1588" w:type="dxa"/>
          </w:tcPr>
          <w:p w:rsidR="00E51E75" w:rsidRPr="00510F0F" w:rsidRDefault="00E51E75" w:rsidP="00365BE7">
            <w:pPr>
              <w:ind w:firstLine="0"/>
              <w:jc w:val="center"/>
            </w:pPr>
            <w:r w:rsidRPr="00510F0F">
              <w:t>5</w:t>
            </w:r>
          </w:p>
        </w:tc>
      </w:tr>
      <w:tr w:rsidR="00E51E75" w:rsidRPr="00510F0F" w:rsidTr="00365BE7">
        <w:trPr>
          <w:cantSplit/>
        </w:trPr>
        <w:tc>
          <w:tcPr>
            <w:tcW w:w="567" w:type="dxa"/>
          </w:tcPr>
          <w:p w:rsidR="00E51E75" w:rsidRPr="00510F0F" w:rsidRDefault="00E51E75" w:rsidP="00365BE7">
            <w:pPr>
              <w:ind w:firstLine="0"/>
              <w:jc w:val="center"/>
            </w:pPr>
            <w:r w:rsidRPr="00510F0F">
              <w:lastRenderedPageBreak/>
              <w:t>1</w:t>
            </w:r>
          </w:p>
        </w:tc>
        <w:tc>
          <w:tcPr>
            <w:tcW w:w="4649" w:type="dxa"/>
          </w:tcPr>
          <w:p w:rsidR="00E51E75" w:rsidRPr="00510F0F" w:rsidRDefault="00E51E75" w:rsidP="00365BE7">
            <w:pPr>
              <w:ind w:left="57" w:firstLine="0"/>
            </w:pPr>
            <w:r w:rsidRPr="00510F0F">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E51E75" w:rsidRPr="00510F0F" w:rsidRDefault="00E51E75" w:rsidP="00365BE7">
            <w:pPr>
              <w:ind w:firstLine="0"/>
              <w:jc w:val="center"/>
            </w:pPr>
            <w:r w:rsidRPr="00510F0F">
              <w:t>не более 25</w:t>
            </w:r>
          </w:p>
        </w:tc>
        <w:tc>
          <w:tcPr>
            <w:tcW w:w="1588" w:type="dxa"/>
          </w:tcPr>
          <w:p w:rsidR="00E51E75" w:rsidRPr="00510F0F" w:rsidRDefault="00E51E75" w:rsidP="00365BE7">
            <w:pPr>
              <w:ind w:left="57" w:firstLine="0"/>
            </w:pPr>
            <w:r w:rsidRPr="00510F0F">
              <w:sym w:font="Symbol" w:char="F02D"/>
            </w:r>
          </w:p>
        </w:tc>
      </w:tr>
      <w:tr w:rsidR="00E51E75" w:rsidRPr="00510F0F" w:rsidTr="00365BE7">
        <w:trPr>
          <w:cantSplit/>
        </w:trPr>
        <w:tc>
          <w:tcPr>
            <w:tcW w:w="567" w:type="dxa"/>
          </w:tcPr>
          <w:p w:rsidR="00E51E75" w:rsidRPr="00510F0F" w:rsidRDefault="00E51E75" w:rsidP="00365BE7">
            <w:pPr>
              <w:ind w:firstLine="0"/>
              <w:jc w:val="center"/>
            </w:pPr>
            <w:r w:rsidRPr="00510F0F">
              <w:t>2</w:t>
            </w:r>
          </w:p>
        </w:tc>
        <w:tc>
          <w:tcPr>
            <w:tcW w:w="4649" w:type="dxa"/>
          </w:tcPr>
          <w:p w:rsidR="00E51E75" w:rsidRPr="00510F0F" w:rsidRDefault="00E51E75" w:rsidP="00365BE7">
            <w:pPr>
              <w:ind w:left="57" w:firstLine="0"/>
            </w:pPr>
            <w:r w:rsidRPr="00510F0F">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510F0F">
              <w:rPr>
                <w:rStyle w:val="afffffff"/>
              </w:rPr>
              <w:footnoteReference w:customMarkFollows="1" w:id="1"/>
              <w:t>3</w:t>
            </w:r>
          </w:p>
        </w:tc>
        <w:tc>
          <w:tcPr>
            <w:tcW w:w="3176" w:type="dxa"/>
            <w:gridSpan w:val="2"/>
          </w:tcPr>
          <w:p w:rsidR="00E51E75" w:rsidRPr="00510F0F" w:rsidRDefault="00E51E75" w:rsidP="00365BE7">
            <w:pPr>
              <w:ind w:firstLine="0"/>
              <w:jc w:val="center"/>
            </w:pPr>
            <w:r w:rsidRPr="00510F0F">
              <w:t>не более 49</w:t>
            </w:r>
          </w:p>
        </w:tc>
        <w:tc>
          <w:tcPr>
            <w:tcW w:w="1588" w:type="dxa"/>
          </w:tcPr>
          <w:p w:rsidR="00E51E75" w:rsidRPr="00510F0F" w:rsidRDefault="00E51E75" w:rsidP="00365BE7">
            <w:pPr>
              <w:ind w:left="57" w:firstLine="0"/>
            </w:pPr>
            <w:r w:rsidRPr="00510F0F">
              <w:sym w:font="Symbol" w:char="F02D"/>
            </w:r>
          </w:p>
        </w:tc>
      </w:tr>
      <w:tr w:rsidR="00E51E75" w:rsidRPr="00510F0F" w:rsidTr="00365BE7">
        <w:trPr>
          <w:cantSplit/>
        </w:trPr>
        <w:tc>
          <w:tcPr>
            <w:tcW w:w="567" w:type="dxa"/>
          </w:tcPr>
          <w:p w:rsidR="00E51E75" w:rsidRPr="00510F0F" w:rsidRDefault="00E51E75" w:rsidP="00365BE7">
            <w:pPr>
              <w:ind w:firstLine="0"/>
              <w:jc w:val="center"/>
            </w:pPr>
            <w:r w:rsidRPr="00510F0F">
              <w:t>3</w:t>
            </w:r>
          </w:p>
        </w:tc>
        <w:tc>
          <w:tcPr>
            <w:tcW w:w="4649" w:type="dxa"/>
          </w:tcPr>
          <w:p w:rsidR="00E51E75" w:rsidRPr="00510F0F" w:rsidRDefault="00E51E75" w:rsidP="00365BE7">
            <w:pPr>
              <w:ind w:left="57" w:firstLine="0"/>
            </w:pPr>
            <w:r w:rsidRPr="00510F0F">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E51E75" w:rsidRPr="00510F0F" w:rsidRDefault="00E51E75" w:rsidP="00365BE7">
            <w:pPr>
              <w:ind w:firstLine="0"/>
              <w:jc w:val="center"/>
            </w:pPr>
            <w:r w:rsidRPr="00510F0F">
              <w:t>да (нет)</w:t>
            </w:r>
          </w:p>
        </w:tc>
        <w:tc>
          <w:tcPr>
            <w:tcW w:w="1588" w:type="dxa"/>
          </w:tcPr>
          <w:p w:rsidR="00E51E75" w:rsidRPr="00510F0F" w:rsidRDefault="00E51E75" w:rsidP="00365BE7">
            <w:pPr>
              <w:ind w:left="57" w:firstLine="0"/>
            </w:pPr>
            <w:r w:rsidRPr="00510F0F">
              <w:t>_</w:t>
            </w:r>
          </w:p>
        </w:tc>
      </w:tr>
      <w:tr w:rsidR="00E51E75" w:rsidRPr="00510F0F" w:rsidTr="00365BE7">
        <w:trPr>
          <w:cantSplit/>
        </w:trPr>
        <w:tc>
          <w:tcPr>
            <w:tcW w:w="567" w:type="dxa"/>
          </w:tcPr>
          <w:p w:rsidR="00E51E75" w:rsidRPr="00510F0F" w:rsidRDefault="00E51E75" w:rsidP="00365BE7">
            <w:pPr>
              <w:ind w:firstLine="0"/>
              <w:jc w:val="center"/>
              <w:rPr>
                <w:lang w:val="en-US"/>
              </w:rPr>
            </w:pPr>
            <w:r w:rsidRPr="00510F0F">
              <w:rPr>
                <w:lang w:val="en-US"/>
              </w:rPr>
              <w:lastRenderedPageBreak/>
              <w:t>4</w:t>
            </w:r>
          </w:p>
        </w:tc>
        <w:tc>
          <w:tcPr>
            <w:tcW w:w="4649" w:type="dxa"/>
          </w:tcPr>
          <w:p w:rsidR="00E51E75" w:rsidRPr="00510F0F" w:rsidRDefault="00E51E75" w:rsidP="00365BE7">
            <w:pPr>
              <w:ind w:left="57" w:firstLine="0"/>
            </w:pPr>
            <w:proofErr w:type="gramStart"/>
            <w:r w:rsidRPr="00510F0F">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E51E75" w:rsidRPr="00510F0F" w:rsidRDefault="00E51E75" w:rsidP="00365BE7">
            <w:pPr>
              <w:ind w:firstLine="0"/>
              <w:jc w:val="center"/>
            </w:pPr>
            <w:r w:rsidRPr="00510F0F">
              <w:t>да (нет)</w:t>
            </w:r>
          </w:p>
        </w:tc>
        <w:tc>
          <w:tcPr>
            <w:tcW w:w="1588" w:type="dxa"/>
          </w:tcPr>
          <w:p w:rsidR="00E51E75" w:rsidRPr="00510F0F" w:rsidRDefault="00E51E75" w:rsidP="00365BE7">
            <w:pPr>
              <w:ind w:left="57" w:firstLine="0"/>
            </w:pPr>
            <w:r w:rsidRPr="00510F0F">
              <w:t>-</w:t>
            </w:r>
          </w:p>
        </w:tc>
      </w:tr>
      <w:tr w:rsidR="00E51E75" w:rsidRPr="00510F0F" w:rsidTr="00365BE7">
        <w:trPr>
          <w:cantSplit/>
        </w:trPr>
        <w:tc>
          <w:tcPr>
            <w:tcW w:w="567" w:type="dxa"/>
          </w:tcPr>
          <w:p w:rsidR="00E51E75" w:rsidRPr="00510F0F" w:rsidRDefault="00E51E75" w:rsidP="00365BE7">
            <w:pPr>
              <w:ind w:firstLine="0"/>
              <w:jc w:val="center"/>
              <w:rPr>
                <w:lang w:val="en-US"/>
              </w:rPr>
            </w:pPr>
            <w:r w:rsidRPr="00510F0F">
              <w:rPr>
                <w:lang w:val="en-US"/>
              </w:rPr>
              <w:t>5</w:t>
            </w:r>
          </w:p>
        </w:tc>
        <w:tc>
          <w:tcPr>
            <w:tcW w:w="4649" w:type="dxa"/>
          </w:tcPr>
          <w:p w:rsidR="00E51E75" w:rsidRPr="00510F0F" w:rsidRDefault="00E51E75" w:rsidP="00365BE7">
            <w:pPr>
              <w:ind w:left="57" w:firstLine="0"/>
            </w:pPr>
            <w:r w:rsidRPr="00510F0F">
              <w:t xml:space="preserve">Наличие у хозяйственного общества, хозяйственного партнерства статуса участника проекта в соответствии с Федеральным </w:t>
            </w:r>
            <w:hyperlink r:id="rId35" w:history="1">
              <w:r w:rsidRPr="00510F0F">
                <w:t>законом</w:t>
              </w:r>
            </w:hyperlink>
            <w:r w:rsidRPr="00510F0F">
              <w:t xml:space="preserve"> "Об инновационном центре "</w:t>
            </w:r>
            <w:proofErr w:type="spellStart"/>
            <w:r w:rsidRPr="00510F0F">
              <w:t>Сколково</w:t>
            </w:r>
            <w:proofErr w:type="spellEnd"/>
            <w:r w:rsidRPr="00510F0F">
              <w:t>"</w:t>
            </w:r>
          </w:p>
        </w:tc>
        <w:tc>
          <w:tcPr>
            <w:tcW w:w="3176" w:type="dxa"/>
            <w:gridSpan w:val="2"/>
          </w:tcPr>
          <w:p w:rsidR="00E51E75" w:rsidRPr="00510F0F" w:rsidRDefault="00E51E75" w:rsidP="00365BE7">
            <w:pPr>
              <w:ind w:firstLine="0"/>
              <w:jc w:val="center"/>
            </w:pPr>
            <w:r w:rsidRPr="00510F0F">
              <w:t>да (нет)</w:t>
            </w:r>
          </w:p>
        </w:tc>
        <w:tc>
          <w:tcPr>
            <w:tcW w:w="1588" w:type="dxa"/>
          </w:tcPr>
          <w:p w:rsidR="00E51E75" w:rsidRPr="00510F0F" w:rsidRDefault="00E51E75" w:rsidP="00365BE7">
            <w:pPr>
              <w:ind w:left="57" w:firstLine="0"/>
            </w:pPr>
            <w:r w:rsidRPr="00510F0F">
              <w:t>-</w:t>
            </w:r>
          </w:p>
        </w:tc>
      </w:tr>
      <w:tr w:rsidR="00E51E75" w:rsidRPr="00510F0F" w:rsidTr="00365BE7">
        <w:trPr>
          <w:cantSplit/>
        </w:trPr>
        <w:tc>
          <w:tcPr>
            <w:tcW w:w="567" w:type="dxa"/>
          </w:tcPr>
          <w:p w:rsidR="00E51E75" w:rsidRPr="00510F0F" w:rsidRDefault="00E51E75" w:rsidP="00365BE7">
            <w:pPr>
              <w:ind w:firstLine="0"/>
              <w:jc w:val="center"/>
              <w:rPr>
                <w:lang w:val="en-US"/>
              </w:rPr>
            </w:pPr>
            <w:r w:rsidRPr="00510F0F">
              <w:rPr>
                <w:lang w:val="en-US"/>
              </w:rPr>
              <w:t>6</w:t>
            </w:r>
          </w:p>
        </w:tc>
        <w:tc>
          <w:tcPr>
            <w:tcW w:w="4649" w:type="dxa"/>
          </w:tcPr>
          <w:p w:rsidR="00E51E75" w:rsidRPr="00510F0F" w:rsidRDefault="00E51E75" w:rsidP="00365BE7">
            <w:pPr>
              <w:adjustRightInd w:val="0"/>
              <w:ind w:firstLine="0"/>
            </w:pPr>
            <w:proofErr w:type="gramStart"/>
            <w:r w:rsidRPr="00510F0F">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6" w:history="1">
              <w:r w:rsidRPr="00510F0F">
                <w:t>законом</w:t>
              </w:r>
            </w:hyperlink>
            <w:r w:rsidRPr="00510F0F">
              <w:t xml:space="preserve"> «О науке и государственной научно-технической политике».</w:t>
            </w:r>
            <w:proofErr w:type="gramEnd"/>
          </w:p>
        </w:tc>
        <w:tc>
          <w:tcPr>
            <w:tcW w:w="3176" w:type="dxa"/>
            <w:gridSpan w:val="2"/>
          </w:tcPr>
          <w:p w:rsidR="00E51E75" w:rsidRPr="00510F0F" w:rsidRDefault="00E51E75" w:rsidP="00365BE7">
            <w:pPr>
              <w:ind w:firstLine="0"/>
              <w:jc w:val="center"/>
            </w:pPr>
            <w:r w:rsidRPr="00510F0F">
              <w:t>да (нет)</w:t>
            </w:r>
          </w:p>
        </w:tc>
        <w:tc>
          <w:tcPr>
            <w:tcW w:w="1588" w:type="dxa"/>
          </w:tcPr>
          <w:p w:rsidR="00E51E75" w:rsidRPr="00510F0F" w:rsidRDefault="00E51E75" w:rsidP="00365BE7">
            <w:pPr>
              <w:ind w:left="57" w:firstLine="0"/>
            </w:pPr>
            <w:r w:rsidRPr="00510F0F">
              <w:t>-</w:t>
            </w:r>
          </w:p>
        </w:tc>
      </w:tr>
      <w:tr w:rsidR="00E51E75" w:rsidRPr="00510F0F" w:rsidTr="00365BE7">
        <w:trPr>
          <w:cantSplit/>
        </w:trPr>
        <w:tc>
          <w:tcPr>
            <w:tcW w:w="567" w:type="dxa"/>
            <w:vMerge w:val="restart"/>
          </w:tcPr>
          <w:p w:rsidR="00E51E75" w:rsidRPr="00510F0F" w:rsidRDefault="00E51E75" w:rsidP="00365BE7">
            <w:pPr>
              <w:ind w:firstLine="0"/>
              <w:jc w:val="center"/>
              <w:rPr>
                <w:lang w:val="en-US"/>
              </w:rPr>
            </w:pPr>
            <w:r w:rsidRPr="00510F0F">
              <w:rPr>
                <w:lang w:val="en-US"/>
              </w:rPr>
              <w:t>7</w:t>
            </w:r>
          </w:p>
        </w:tc>
        <w:tc>
          <w:tcPr>
            <w:tcW w:w="4649" w:type="dxa"/>
            <w:vMerge w:val="restart"/>
          </w:tcPr>
          <w:p w:rsidR="00E51E75" w:rsidRPr="00510F0F" w:rsidRDefault="00E51E75" w:rsidP="00365BE7">
            <w:pPr>
              <w:ind w:left="57" w:firstLine="0"/>
            </w:pPr>
            <w:r w:rsidRPr="00510F0F">
              <w:t>Среднесписочная численность работников за предшествующий календарный год, человек</w:t>
            </w:r>
          </w:p>
        </w:tc>
        <w:tc>
          <w:tcPr>
            <w:tcW w:w="1588" w:type="dxa"/>
          </w:tcPr>
          <w:p w:rsidR="00E51E75" w:rsidRPr="00510F0F" w:rsidRDefault="00E51E75" w:rsidP="00365BE7">
            <w:pPr>
              <w:ind w:firstLine="0"/>
              <w:jc w:val="center"/>
            </w:pPr>
            <w:r w:rsidRPr="00510F0F">
              <w:t>до 100 включительно</w:t>
            </w:r>
          </w:p>
        </w:tc>
        <w:tc>
          <w:tcPr>
            <w:tcW w:w="1588" w:type="dxa"/>
            <w:vMerge w:val="restart"/>
          </w:tcPr>
          <w:p w:rsidR="00E51E75" w:rsidRPr="00510F0F" w:rsidRDefault="00E51E75" w:rsidP="00365BE7">
            <w:pPr>
              <w:ind w:firstLine="0"/>
              <w:jc w:val="center"/>
            </w:pPr>
            <w:r w:rsidRPr="00510F0F">
              <w:t>от 101 до 250 включительно</w:t>
            </w:r>
          </w:p>
        </w:tc>
        <w:tc>
          <w:tcPr>
            <w:tcW w:w="1588" w:type="dxa"/>
            <w:vMerge w:val="restart"/>
          </w:tcPr>
          <w:p w:rsidR="00E51E75" w:rsidRPr="00510F0F" w:rsidRDefault="00E51E75" w:rsidP="00365BE7">
            <w:pPr>
              <w:ind w:left="57" w:firstLine="0"/>
            </w:pPr>
            <w:r w:rsidRPr="00510F0F">
              <w:t xml:space="preserve">указывается количество </w:t>
            </w:r>
            <w:r w:rsidRPr="00510F0F">
              <w:lastRenderedPageBreak/>
              <w:t>человек</w:t>
            </w:r>
            <w:r w:rsidRPr="00510F0F">
              <w:br/>
              <w:t>(за предшествующий календарный год)</w:t>
            </w:r>
          </w:p>
        </w:tc>
      </w:tr>
      <w:tr w:rsidR="00E51E75" w:rsidRPr="00510F0F" w:rsidTr="00365BE7">
        <w:trPr>
          <w:cantSplit/>
        </w:trPr>
        <w:tc>
          <w:tcPr>
            <w:tcW w:w="567" w:type="dxa"/>
            <w:vMerge/>
          </w:tcPr>
          <w:p w:rsidR="00E51E75" w:rsidRPr="00510F0F" w:rsidRDefault="00E51E75" w:rsidP="00365BE7">
            <w:pPr>
              <w:ind w:firstLine="0"/>
              <w:jc w:val="center"/>
            </w:pPr>
          </w:p>
        </w:tc>
        <w:tc>
          <w:tcPr>
            <w:tcW w:w="4649" w:type="dxa"/>
            <w:vMerge/>
          </w:tcPr>
          <w:p w:rsidR="00E51E75" w:rsidRPr="00510F0F" w:rsidRDefault="00E51E75" w:rsidP="00365BE7">
            <w:pPr>
              <w:ind w:left="57" w:firstLine="0"/>
            </w:pPr>
          </w:p>
        </w:tc>
        <w:tc>
          <w:tcPr>
            <w:tcW w:w="1588" w:type="dxa"/>
          </w:tcPr>
          <w:p w:rsidR="00E51E75" w:rsidRPr="00510F0F" w:rsidRDefault="00E51E75" w:rsidP="00365BE7">
            <w:pPr>
              <w:ind w:firstLine="0"/>
              <w:jc w:val="center"/>
            </w:pPr>
            <w:r w:rsidRPr="00510F0F">
              <w:t xml:space="preserve">до 15 – </w:t>
            </w:r>
            <w:proofErr w:type="spellStart"/>
            <w:r w:rsidRPr="00510F0F">
              <w:t>микропред</w:t>
            </w:r>
            <w:r w:rsidRPr="00510F0F">
              <w:softHyphen/>
              <w:t>приятие</w:t>
            </w:r>
            <w:proofErr w:type="spellEnd"/>
          </w:p>
        </w:tc>
        <w:tc>
          <w:tcPr>
            <w:tcW w:w="1588" w:type="dxa"/>
            <w:vMerge/>
          </w:tcPr>
          <w:p w:rsidR="00E51E75" w:rsidRPr="00510F0F" w:rsidRDefault="00E51E75" w:rsidP="00365BE7">
            <w:pPr>
              <w:ind w:firstLine="0"/>
            </w:pPr>
          </w:p>
        </w:tc>
        <w:tc>
          <w:tcPr>
            <w:tcW w:w="1588" w:type="dxa"/>
            <w:vMerge/>
          </w:tcPr>
          <w:p w:rsidR="00E51E75" w:rsidRPr="00510F0F" w:rsidRDefault="00E51E75" w:rsidP="00365BE7">
            <w:pPr>
              <w:ind w:left="57" w:firstLine="0"/>
            </w:pPr>
          </w:p>
        </w:tc>
      </w:tr>
      <w:tr w:rsidR="00E51E75" w:rsidRPr="00510F0F" w:rsidTr="00365BE7">
        <w:trPr>
          <w:cantSplit/>
        </w:trPr>
        <w:tc>
          <w:tcPr>
            <w:tcW w:w="567" w:type="dxa"/>
            <w:vMerge w:val="restart"/>
          </w:tcPr>
          <w:p w:rsidR="00E51E75" w:rsidRPr="00510F0F" w:rsidRDefault="00E51E75" w:rsidP="00365BE7">
            <w:pPr>
              <w:ind w:firstLine="0"/>
              <w:jc w:val="center"/>
            </w:pPr>
            <w:r w:rsidRPr="00510F0F">
              <w:lastRenderedPageBreak/>
              <w:t>8</w:t>
            </w:r>
          </w:p>
        </w:tc>
        <w:tc>
          <w:tcPr>
            <w:tcW w:w="4649" w:type="dxa"/>
            <w:vMerge w:val="restart"/>
          </w:tcPr>
          <w:p w:rsidR="00E51E75" w:rsidRPr="00510F0F" w:rsidRDefault="00E51E75" w:rsidP="00365BE7">
            <w:pPr>
              <w:ind w:left="57" w:firstLine="0"/>
            </w:pPr>
            <w:r w:rsidRPr="00510F0F">
              <w:t>Доход за предшествующий календарный год, который</w:t>
            </w:r>
          </w:p>
          <w:p w:rsidR="00E51E75" w:rsidRPr="00510F0F" w:rsidRDefault="00E51E75" w:rsidP="00365BE7">
            <w:pPr>
              <w:ind w:left="57" w:firstLine="0"/>
            </w:pPr>
            <w:r w:rsidRPr="00510F0F">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E51E75" w:rsidRPr="00510F0F" w:rsidRDefault="00E51E75" w:rsidP="00365BE7">
            <w:pPr>
              <w:ind w:firstLine="0"/>
              <w:jc w:val="center"/>
            </w:pPr>
            <w:r w:rsidRPr="00510F0F">
              <w:t>800</w:t>
            </w:r>
          </w:p>
        </w:tc>
        <w:tc>
          <w:tcPr>
            <w:tcW w:w="1588" w:type="dxa"/>
            <w:vMerge w:val="restart"/>
          </w:tcPr>
          <w:p w:rsidR="00E51E75" w:rsidRPr="00510F0F" w:rsidRDefault="00E51E75" w:rsidP="00365BE7">
            <w:pPr>
              <w:ind w:firstLine="0"/>
              <w:jc w:val="center"/>
            </w:pPr>
            <w:r w:rsidRPr="00510F0F">
              <w:t>2000</w:t>
            </w:r>
          </w:p>
        </w:tc>
        <w:tc>
          <w:tcPr>
            <w:tcW w:w="1588" w:type="dxa"/>
          </w:tcPr>
          <w:p w:rsidR="00E51E75" w:rsidRPr="00510F0F" w:rsidRDefault="00E51E75" w:rsidP="00365BE7">
            <w:pPr>
              <w:ind w:left="57" w:firstLine="0"/>
            </w:pPr>
            <w:r w:rsidRPr="00510F0F">
              <w:t>указывается в млн. рублей</w:t>
            </w:r>
            <w:r w:rsidRPr="00510F0F">
              <w:br/>
              <w:t>(за предшествующий календарный год)</w:t>
            </w:r>
          </w:p>
        </w:tc>
      </w:tr>
      <w:tr w:rsidR="00E51E75" w:rsidRPr="00510F0F" w:rsidTr="00365BE7">
        <w:trPr>
          <w:cantSplit/>
        </w:trPr>
        <w:tc>
          <w:tcPr>
            <w:tcW w:w="567" w:type="dxa"/>
            <w:vMerge/>
          </w:tcPr>
          <w:p w:rsidR="00E51E75" w:rsidRPr="00510F0F" w:rsidRDefault="00E51E75" w:rsidP="00365BE7">
            <w:pPr>
              <w:ind w:firstLine="0"/>
              <w:jc w:val="center"/>
            </w:pPr>
          </w:p>
        </w:tc>
        <w:tc>
          <w:tcPr>
            <w:tcW w:w="4649" w:type="dxa"/>
            <w:vMerge/>
          </w:tcPr>
          <w:p w:rsidR="00E51E75" w:rsidRPr="00510F0F" w:rsidRDefault="00E51E75" w:rsidP="00365BE7">
            <w:pPr>
              <w:ind w:firstLine="0"/>
            </w:pPr>
          </w:p>
        </w:tc>
        <w:tc>
          <w:tcPr>
            <w:tcW w:w="1588" w:type="dxa"/>
          </w:tcPr>
          <w:p w:rsidR="00E51E75" w:rsidRPr="00510F0F" w:rsidRDefault="00E51E75" w:rsidP="00365BE7">
            <w:pPr>
              <w:ind w:firstLine="0"/>
              <w:jc w:val="center"/>
            </w:pPr>
            <w:r w:rsidRPr="00510F0F">
              <w:t xml:space="preserve">120 в год – </w:t>
            </w:r>
            <w:proofErr w:type="spellStart"/>
            <w:r w:rsidRPr="00510F0F">
              <w:t>микро</w:t>
            </w:r>
            <w:r w:rsidRPr="00510F0F">
              <w:softHyphen/>
              <w:t>предприятие</w:t>
            </w:r>
            <w:proofErr w:type="spellEnd"/>
          </w:p>
        </w:tc>
        <w:tc>
          <w:tcPr>
            <w:tcW w:w="1588" w:type="dxa"/>
            <w:vMerge/>
          </w:tcPr>
          <w:p w:rsidR="00E51E75" w:rsidRPr="00510F0F" w:rsidRDefault="00E51E75" w:rsidP="00365BE7">
            <w:pPr>
              <w:ind w:firstLine="0"/>
            </w:pPr>
          </w:p>
        </w:tc>
        <w:tc>
          <w:tcPr>
            <w:tcW w:w="1588" w:type="dxa"/>
          </w:tcPr>
          <w:p w:rsidR="00E51E75" w:rsidRPr="00510F0F" w:rsidRDefault="00E51E75" w:rsidP="00365BE7">
            <w:pPr>
              <w:ind w:left="57" w:firstLine="0"/>
            </w:pPr>
          </w:p>
        </w:tc>
      </w:tr>
      <w:tr w:rsidR="00E51E75" w:rsidRPr="00510F0F" w:rsidTr="00365BE7">
        <w:trPr>
          <w:cantSplit/>
        </w:trPr>
        <w:tc>
          <w:tcPr>
            <w:tcW w:w="567" w:type="dxa"/>
          </w:tcPr>
          <w:p w:rsidR="00E51E75" w:rsidRPr="00510F0F" w:rsidRDefault="00E51E75" w:rsidP="00365BE7">
            <w:pPr>
              <w:ind w:firstLine="0"/>
              <w:jc w:val="center"/>
            </w:pPr>
            <w:r w:rsidRPr="00510F0F">
              <w:t>9</w:t>
            </w:r>
          </w:p>
        </w:tc>
        <w:tc>
          <w:tcPr>
            <w:tcW w:w="4649" w:type="dxa"/>
          </w:tcPr>
          <w:p w:rsidR="00E51E75" w:rsidRPr="00510F0F" w:rsidRDefault="00E51E75" w:rsidP="00365BE7">
            <w:pPr>
              <w:ind w:left="57" w:firstLine="0"/>
            </w:pPr>
            <w:r w:rsidRPr="00510F0F">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E51E75" w:rsidRPr="00510F0F" w:rsidRDefault="00E51E75" w:rsidP="00365BE7">
            <w:pPr>
              <w:ind w:firstLine="0"/>
              <w:jc w:val="center"/>
            </w:pPr>
            <w:r w:rsidRPr="00510F0F">
              <w:t>Подлежит заполнению</w:t>
            </w:r>
          </w:p>
        </w:tc>
      </w:tr>
      <w:tr w:rsidR="00E51E75" w:rsidRPr="00510F0F" w:rsidTr="00365BE7">
        <w:trPr>
          <w:cantSplit/>
        </w:trPr>
        <w:tc>
          <w:tcPr>
            <w:tcW w:w="567" w:type="dxa"/>
          </w:tcPr>
          <w:p w:rsidR="00E51E75" w:rsidRPr="00510F0F" w:rsidRDefault="00E51E75" w:rsidP="00365BE7">
            <w:pPr>
              <w:ind w:firstLine="0"/>
              <w:jc w:val="center"/>
            </w:pPr>
            <w:r w:rsidRPr="00510F0F">
              <w:t>10</w:t>
            </w:r>
          </w:p>
        </w:tc>
        <w:tc>
          <w:tcPr>
            <w:tcW w:w="4649" w:type="dxa"/>
          </w:tcPr>
          <w:p w:rsidR="00E51E75" w:rsidRPr="00510F0F" w:rsidRDefault="00E51E75" w:rsidP="00365BE7">
            <w:pPr>
              <w:ind w:left="57" w:firstLine="0"/>
            </w:pPr>
            <w:r w:rsidRPr="00510F0F">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510F0F">
              <w:t>2</w:t>
            </w:r>
            <w:proofErr w:type="gramEnd"/>
            <w:r w:rsidRPr="00510F0F">
              <w:t xml:space="preserve"> и ОКПД2</w:t>
            </w:r>
          </w:p>
        </w:tc>
        <w:tc>
          <w:tcPr>
            <w:tcW w:w="4764" w:type="dxa"/>
            <w:gridSpan w:val="3"/>
          </w:tcPr>
          <w:p w:rsidR="00E51E75" w:rsidRPr="00510F0F" w:rsidRDefault="00E51E75" w:rsidP="00365BE7">
            <w:pPr>
              <w:ind w:firstLine="0"/>
              <w:jc w:val="center"/>
            </w:pPr>
            <w:r w:rsidRPr="00510F0F">
              <w:t>Подлежит заполнению</w:t>
            </w:r>
          </w:p>
        </w:tc>
      </w:tr>
      <w:tr w:rsidR="00E51E75" w:rsidRPr="00510F0F" w:rsidTr="00365BE7">
        <w:trPr>
          <w:cantSplit/>
        </w:trPr>
        <w:tc>
          <w:tcPr>
            <w:tcW w:w="567" w:type="dxa"/>
          </w:tcPr>
          <w:p w:rsidR="00E51E75" w:rsidRPr="00510F0F" w:rsidRDefault="00E51E75" w:rsidP="00365BE7">
            <w:pPr>
              <w:ind w:firstLine="0"/>
              <w:jc w:val="center"/>
            </w:pPr>
            <w:r w:rsidRPr="00510F0F">
              <w:t>11</w:t>
            </w:r>
          </w:p>
        </w:tc>
        <w:tc>
          <w:tcPr>
            <w:tcW w:w="4649" w:type="dxa"/>
          </w:tcPr>
          <w:p w:rsidR="00E51E75" w:rsidRPr="00510F0F" w:rsidRDefault="00E51E75" w:rsidP="00365BE7">
            <w:pPr>
              <w:ind w:left="57" w:firstLine="0"/>
            </w:pPr>
            <w:r w:rsidRPr="00510F0F">
              <w:t>Сведения о производимых субъектами малого и среднего предпринимательства товарах, работах, услугах с указанием кодов ОКВЭД</w:t>
            </w:r>
            <w:proofErr w:type="gramStart"/>
            <w:r w:rsidRPr="00510F0F">
              <w:t>2</w:t>
            </w:r>
            <w:proofErr w:type="gramEnd"/>
            <w:r w:rsidRPr="00510F0F">
              <w:t xml:space="preserve"> и ОКПД2</w:t>
            </w:r>
          </w:p>
        </w:tc>
        <w:tc>
          <w:tcPr>
            <w:tcW w:w="4764" w:type="dxa"/>
            <w:gridSpan w:val="3"/>
          </w:tcPr>
          <w:p w:rsidR="00E51E75" w:rsidRPr="00510F0F" w:rsidRDefault="00E51E75" w:rsidP="00365BE7">
            <w:pPr>
              <w:ind w:firstLine="0"/>
              <w:jc w:val="center"/>
            </w:pPr>
            <w:r w:rsidRPr="00510F0F">
              <w:t>Подлежит заполнению</w:t>
            </w:r>
          </w:p>
        </w:tc>
      </w:tr>
      <w:tr w:rsidR="00E51E75" w:rsidRPr="00510F0F" w:rsidTr="00365BE7">
        <w:trPr>
          <w:cantSplit/>
        </w:trPr>
        <w:tc>
          <w:tcPr>
            <w:tcW w:w="567" w:type="dxa"/>
          </w:tcPr>
          <w:p w:rsidR="00E51E75" w:rsidRPr="00510F0F" w:rsidRDefault="00E51E75" w:rsidP="00365BE7">
            <w:pPr>
              <w:ind w:firstLine="0"/>
              <w:jc w:val="center"/>
            </w:pPr>
            <w:r w:rsidRPr="00510F0F">
              <w:lastRenderedPageBreak/>
              <w:t>12</w:t>
            </w:r>
          </w:p>
        </w:tc>
        <w:tc>
          <w:tcPr>
            <w:tcW w:w="4649" w:type="dxa"/>
          </w:tcPr>
          <w:p w:rsidR="00E51E75" w:rsidRPr="00510F0F" w:rsidRDefault="00E51E75" w:rsidP="00365BE7">
            <w:pPr>
              <w:ind w:left="57" w:firstLine="0"/>
            </w:pPr>
            <w:r w:rsidRPr="00510F0F">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E51E75" w:rsidRPr="00510F0F" w:rsidRDefault="00E51E75" w:rsidP="00365BE7">
            <w:pPr>
              <w:ind w:firstLine="0"/>
              <w:jc w:val="center"/>
            </w:pPr>
            <w:r w:rsidRPr="00510F0F">
              <w:t>да (нет)</w:t>
            </w:r>
            <w:r w:rsidRPr="00510F0F">
              <w:br/>
            </w:r>
          </w:p>
        </w:tc>
      </w:tr>
      <w:tr w:rsidR="00E51E75" w:rsidRPr="00510F0F" w:rsidTr="00365BE7">
        <w:trPr>
          <w:cantSplit/>
        </w:trPr>
        <w:tc>
          <w:tcPr>
            <w:tcW w:w="567" w:type="dxa"/>
          </w:tcPr>
          <w:p w:rsidR="00E51E75" w:rsidRPr="00510F0F" w:rsidRDefault="00E51E75" w:rsidP="00365BE7">
            <w:pPr>
              <w:ind w:firstLine="0"/>
              <w:jc w:val="center"/>
            </w:pPr>
            <w:r w:rsidRPr="00510F0F">
              <w:t>13</w:t>
            </w:r>
          </w:p>
        </w:tc>
        <w:tc>
          <w:tcPr>
            <w:tcW w:w="4649" w:type="dxa"/>
          </w:tcPr>
          <w:p w:rsidR="00E51E75" w:rsidRPr="00510F0F" w:rsidRDefault="00E51E75" w:rsidP="00365BE7">
            <w:pPr>
              <w:ind w:left="57" w:firstLine="0"/>
            </w:pPr>
            <w:r w:rsidRPr="00510F0F">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E51E75" w:rsidRPr="00510F0F" w:rsidRDefault="00E51E75" w:rsidP="00365BE7">
            <w:pPr>
              <w:ind w:firstLine="0"/>
              <w:jc w:val="center"/>
            </w:pPr>
            <w:r w:rsidRPr="00510F0F">
              <w:t>да (нет)</w:t>
            </w:r>
            <w:r w:rsidRPr="00510F0F">
              <w:br/>
              <w:t xml:space="preserve">(в случае участия </w:t>
            </w:r>
            <w:r w:rsidRPr="00510F0F">
              <w:sym w:font="Symbol" w:char="F02D"/>
            </w:r>
            <w:r w:rsidRPr="00510F0F">
              <w:t xml:space="preserve"> наименование заказчика, реализующего программу партнерства)</w:t>
            </w:r>
          </w:p>
        </w:tc>
      </w:tr>
      <w:tr w:rsidR="00E51E75" w:rsidRPr="00510F0F" w:rsidTr="00365BE7">
        <w:trPr>
          <w:cantSplit/>
        </w:trPr>
        <w:tc>
          <w:tcPr>
            <w:tcW w:w="567" w:type="dxa"/>
          </w:tcPr>
          <w:p w:rsidR="00E51E75" w:rsidRPr="00510F0F" w:rsidRDefault="00E51E75" w:rsidP="00365BE7">
            <w:pPr>
              <w:ind w:firstLine="0"/>
              <w:jc w:val="center"/>
            </w:pPr>
            <w:r w:rsidRPr="00510F0F">
              <w:t>14</w:t>
            </w:r>
          </w:p>
        </w:tc>
        <w:tc>
          <w:tcPr>
            <w:tcW w:w="4649" w:type="dxa"/>
          </w:tcPr>
          <w:p w:rsidR="00E51E75" w:rsidRPr="00510F0F" w:rsidRDefault="00E51E75" w:rsidP="00365BE7">
            <w:pPr>
              <w:ind w:left="57" w:firstLine="0"/>
            </w:pPr>
            <w:proofErr w:type="gramStart"/>
            <w:r w:rsidRPr="00510F0F">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7" w:history="1">
              <w:r w:rsidRPr="00510F0F">
                <w:t>законом</w:t>
              </w:r>
            </w:hyperlink>
            <w:r w:rsidRPr="00510F0F">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8" w:history="1">
              <w:r w:rsidRPr="00510F0F">
                <w:t>законом</w:t>
              </w:r>
            </w:hyperlink>
            <w:r w:rsidRPr="00510F0F">
              <w:t xml:space="preserve"> "О закупках товаров, работ, услуг отдельными видами юридических лиц"</w:t>
            </w:r>
            <w:proofErr w:type="gramEnd"/>
          </w:p>
        </w:tc>
        <w:tc>
          <w:tcPr>
            <w:tcW w:w="4764" w:type="dxa"/>
            <w:gridSpan w:val="3"/>
          </w:tcPr>
          <w:p w:rsidR="00E51E75" w:rsidRPr="00510F0F" w:rsidRDefault="00E51E75" w:rsidP="00365BE7">
            <w:pPr>
              <w:ind w:firstLine="0"/>
              <w:jc w:val="center"/>
            </w:pPr>
            <w:r w:rsidRPr="00510F0F">
              <w:t>да (нет)</w:t>
            </w:r>
            <w:r w:rsidRPr="00510F0F">
              <w:br/>
              <w:t xml:space="preserve">(при наличии </w:t>
            </w:r>
            <w:r w:rsidRPr="00510F0F">
              <w:sym w:font="Symbol" w:char="F02D"/>
            </w:r>
            <w:r w:rsidRPr="00510F0F">
              <w:t xml:space="preserve"> количество исполненных контрактов и общая сумма)</w:t>
            </w:r>
          </w:p>
        </w:tc>
      </w:tr>
      <w:tr w:rsidR="00E51E75" w:rsidRPr="00510F0F" w:rsidTr="00365BE7">
        <w:trPr>
          <w:cantSplit/>
        </w:trPr>
        <w:tc>
          <w:tcPr>
            <w:tcW w:w="567" w:type="dxa"/>
          </w:tcPr>
          <w:p w:rsidR="00E51E75" w:rsidRPr="00510F0F" w:rsidRDefault="00E51E75" w:rsidP="00365BE7">
            <w:pPr>
              <w:ind w:firstLine="0"/>
              <w:jc w:val="center"/>
            </w:pPr>
            <w:r w:rsidRPr="00510F0F">
              <w:t>15</w:t>
            </w:r>
          </w:p>
        </w:tc>
        <w:tc>
          <w:tcPr>
            <w:tcW w:w="4649" w:type="dxa"/>
          </w:tcPr>
          <w:p w:rsidR="00E51E75" w:rsidRPr="00510F0F" w:rsidRDefault="00E51E75" w:rsidP="00365BE7">
            <w:pPr>
              <w:ind w:left="57" w:firstLine="0"/>
            </w:pPr>
            <w:proofErr w:type="gramStart"/>
            <w:r w:rsidRPr="00510F0F">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510F0F">
              <w:t xml:space="preserve"> дисквалификации</w:t>
            </w:r>
          </w:p>
        </w:tc>
        <w:tc>
          <w:tcPr>
            <w:tcW w:w="4764" w:type="dxa"/>
            <w:gridSpan w:val="3"/>
          </w:tcPr>
          <w:p w:rsidR="00E51E75" w:rsidRPr="00510F0F" w:rsidRDefault="00E51E75" w:rsidP="00365BE7">
            <w:pPr>
              <w:ind w:firstLine="0"/>
              <w:jc w:val="center"/>
            </w:pPr>
            <w:r w:rsidRPr="00510F0F">
              <w:t>да (нет)</w:t>
            </w:r>
          </w:p>
        </w:tc>
      </w:tr>
      <w:tr w:rsidR="00E51E75" w:rsidRPr="00510F0F" w:rsidTr="00365BE7">
        <w:trPr>
          <w:cantSplit/>
        </w:trPr>
        <w:tc>
          <w:tcPr>
            <w:tcW w:w="567" w:type="dxa"/>
          </w:tcPr>
          <w:p w:rsidR="00E51E75" w:rsidRPr="00510F0F" w:rsidRDefault="00E51E75" w:rsidP="00365BE7">
            <w:pPr>
              <w:ind w:firstLine="0"/>
              <w:jc w:val="center"/>
            </w:pPr>
            <w:r w:rsidRPr="00510F0F">
              <w:lastRenderedPageBreak/>
              <w:t>16</w:t>
            </w:r>
          </w:p>
        </w:tc>
        <w:tc>
          <w:tcPr>
            <w:tcW w:w="4649" w:type="dxa"/>
          </w:tcPr>
          <w:p w:rsidR="00E51E75" w:rsidRPr="00510F0F" w:rsidRDefault="00E51E75" w:rsidP="00365BE7">
            <w:pPr>
              <w:ind w:left="57" w:firstLine="0"/>
            </w:pPr>
            <w:r w:rsidRPr="00510F0F">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9" w:history="1">
              <w:r w:rsidRPr="00510F0F">
                <w:t>О закупках товаров</w:t>
              </w:r>
            </w:hyperlink>
            <w:r w:rsidRPr="00510F0F">
              <w:t>, работ, услуг отдельными видами юридических лиц" и "</w:t>
            </w:r>
            <w:hyperlink r:id="rId40" w:history="1">
              <w:r w:rsidRPr="00510F0F">
                <w:t>О контрактной системе</w:t>
              </w:r>
            </w:hyperlink>
            <w:r w:rsidRPr="00510F0F">
              <w:t xml:space="preserve"> в сфере закупок товаров, работ, услуг для обеспечения государственных и муниципальных нужд"</w:t>
            </w:r>
          </w:p>
        </w:tc>
        <w:tc>
          <w:tcPr>
            <w:tcW w:w="4764" w:type="dxa"/>
            <w:gridSpan w:val="3"/>
          </w:tcPr>
          <w:p w:rsidR="00E51E75" w:rsidRPr="00510F0F" w:rsidRDefault="00E51E75" w:rsidP="00365BE7">
            <w:pPr>
              <w:ind w:firstLine="0"/>
              <w:jc w:val="center"/>
            </w:pPr>
            <w:r w:rsidRPr="00510F0F">
              <w:t>да (нет)</w:t>
            </w:r>
          </w:p>
        </w:tc>
      </w:tr>
    </w:tbl>
    <w:p w:rsidR="00E51E75" w:rsidRPr="00510F0F" w:rsidRDefault="00E51E75" w:rsidP="00E51E75">
      <w:pPr>
        <w:spacing w:before="240"/>
        <w:ind w:right="5954"/>
        <w:jc w:val="center"/>
      </w:pPr>
    </w:p>
    <w:p w:rsidR="00E51E75" w:rsidRPr="00510F0F" w:rsidRDefault="00E51E75" w:rsidP="00E51E75">
      <w:pPr>
        <w:pBdr>
          <w:top w:val="single" w:sz="4" w:space="1" w:color="auto"/>
        </w:pBdr>
        <w:ind w:right="5952"/>
        <w:jc w:val="center"/>
      </w:pPr>
      <w:r w:rsidRPr="00510F0F">
        <w:t>(подпись)</w:t>
      </w:r>
    </w:p>
    <w:p w:rsidR="00E51E75" w:rsidRPr="00510F0F" w:rsidRDefault="00E51E75" w:rsidP="00E51E75">
      <w:pPr>
        <w:spacing w:after="240"/>
        <w:ind w:left="851"/>
      </w:pPr>
      <w:r w:rsidRPr="00510F0F">
        <w:t>М.П.</w:t>
      </w:r>
    </w:p>
    <w:p w:rsidR="00E51E75" w:rsidRPr="00510F0F" w:rsidRDefault="00E51E75" w:rsidP="00E51E75"/>
    <w:p w:rsidR="00E51E75" w:rsidRPr="00510F0F" w:rsidRDefault="00E51E75" w:rsidP="00E51E75">
      <w:pPr>
        <w:pBdr>
          <w:top w:val="single" w:sz="4" w:space="1" w:color="auto"/>
        </w:pBdr>
        <w:jc w:val="center"/>
      </w:pPr>
      <w:r w:rsidRPr="00510F0F">
        <w:t xml:space="preserve">(фамилия, имя, отчество (при наличии) </w:t>
      </w:r>
      <w:proofErr w:type="gramStart"/>
      <w:r w:rsidRPr="00510F0F">
        <w:t>подписавшего</w:t>
      </w:r>
      <w:proofErr w:type="gramEnd"/>
      <w:r w:rsidRPr="00510F0F">
        <w:t>, должность)</w:t>
      </w:r>
    </w:p>
    <w:p w:rsidR="00E51E75" w:rsidRPr="00510F0F" w:rsidRDefault="00E51E75" w:rsidP="00E51E75"/>
    <w:p w:rsidR="00E51E75" w:rsidRPr="00510F0F" w:rsidRDefault="00E51E75" w:rsidP="00E51E75">
      <w:pPr>
        <w:jc w:val="right"/>
        <w:outlineLvl w:val="0"/>
      </w:pPr>
    </w:p>
    <w:p w:rsidR="00E51E75" w:rsidRPr="00510F0F" w:rsidRDefault="00E51E75" w:rsidP="00E51E75">
      <w:pPr>
        <w:pStyle w:val="afffffff7"/>
        <w:jc w:val="both"/>
        <w:rPr>
          <w:sz w:val="22"/>
          <w:szCs w:val="22"/>
        </w:rPr>
      </w:pPr>
      <w:bookmarkStart w:id="876" w:name="_Toc439170690"/>
      <w:bookmarkStart w:id="877" w:name="_Toc439172792"/>
      <w:bookmarkStart w:id="878" w:name="_Toc439173236"/>
      <w:bookmarkStart w:id="879" w:name="_Toc439238232"/>
      <w:r w:rsidRPr="00510F0F">
        <w:rPr>
          <w:rStyle w:val="afffffff9"/>
          <w:sz w:val="22"/>
          <w:szCs w:val="22"/>
        </w:rPr>
        <w:footnoteRef/>
      </w:r>
      <w:r w:rsidRPr="00510F0F">
        <w:rPr>
          <w:sz w:val="22"/>
          <w:szCs w:val="22"/>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E51E75" w:rsidRPr="00510F0F" w:rsidRDefault="00E51E75" w:rsidP="00E51E75">
      <w:pPr>
        <w:pStyle w:val="afffffff7"/>
        <w:jc w:val="both"/>
        <w:rPr>
          <w:sz w:val="22"/>
          <w:szCs w:val="22"/>
        </w:rPr>
      </w:pPr>
    </w:p>
    <w:p w:rsidR="00E51E75" w:rsidRPr="00510F0F" w:rsidRDefault="00E51E75" w:rsidP="00E51E75">
      <w:pPr>
        <w:pStyle w:val="afffffff7"/>
        <w:jc w:val="both"/>
        <w:rPr>
          <w:sz w:val="22"/>
          <w:szCs w:val="22"/>
        </w:rPr>
      </w:pPr>
      <w:r w:rsidRPr="00510F0F">
        <w:rPr>
          <w:rStyle w:val="afffffff9"/>
          <w:sz w:val="22"/>
          <w:szCs w:val="22"/>
        </w:rPr>
        <w:t>2</w:t>
      </w:r>
      <w:r w:rsidRPr="00510F0F">
        <w:rPr>
          <w:sz w:val="22"/>
          <w:szCs w:val="22"/>
        </w:rPr>
        <w:t xml:space="preserve"> Пункты 1 – 11 являются обязательными для заполнения.</w:t>
      </w:r>
    </w:p>
    <w:p w:rsidR="00E51E75" w:rsidRPr="00510F0F" w:rsidRDefault="00E51E75" w:rsidP="00E51E75">
      <w:pPr>
        <w:pStyle w:val="afffffff7"/>
        <w:rPr>
          <w:sz w:val="22"/>
          <w:szCs w:val="22"/>
        </w:rPr>
      </w:pPr>
    </w:p>
    <w:p w:rsidR="00E51E75" w:rsidRPr="00510F0F" w:rsidRDefault="00E51E75" w:rsidP="00E51E75">
      <w:pPr>
        <w:ind w:firstLine="0"/>
        <w:jc w:val="left"/>
      </w:pPr>
      <w:r w:rsidRPr="00510F0F">
        <w:rPr>
          <w:rStyle w:val="afffffff9"/>
        </w:rPr>
        <w:t>3</w:t>
      </w:r>
      <w:r w:rsidRPr="00510F0F">
        <w:t xml:space="preserve"> </w:t>
      </w:r>
      <w:proofErr w:type="gramStart"/>
      <w:r w:rsidRPr="00510F0F">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1" w:history="1">
        <w:r w:rsidRPr="00510F0F">
          <w:t>подпунктах "в"</w:t>
        </w:r>
      </w:hyperlink>
      <w:r w:rsidRPr="00510F0F">
        <w:t xml:space="preserve"> - </w:t>
      </w:r>
      <w:hyperlink r:id="rId42" w:history="1">
        <w:r w:rsidRPr="00510F0F">
          <w:t>"д" пункта 1 части 1.1 статьи 4</w:t>
        </w:r>
      </w:hyperlink>
      <w:r w:rsidRPr="00510F0F">
        <w:t xml:space="preserve"> Федерального закона "О развитии малого и среднего предпринимательства в Российской Федерации"."</w:t>
      </w:r>
      <w:proofErr w:type="gramEnd"/>
    </w:p>
    <w:bookmarkEnd w:id="876"/>
    <w:bookmarkEnd w:id="877"/>
    <w:bookmarkEnd w:id="878"/>
    <w:bookmarkEnd w:id="879"/>
    <w:p w:rsidR="00E51E75" w:rsidRPr="00510F0F" w:rsidRDefault="00E51E75" w:rsidP="00E51E75">
      <w:pPr>
        <w:ind w:right="5527"/>
        <w:jc w:val="center"/>
        <w:rPr>
          <w:color w:val="000000"/>
          <w:vertAlign w:val="superscript"/>
        </w:rPr>
      </w:pPr>
    </w:p>
    <w:p w:rsidR="00E51E75" w:rsidRPr="00510F0F" w:rsidRDefault="00E51E75" w:rsidP="00E51E75">
      <w:pPr>
        <w:ind w:right="5527"/>
        <w:jc w:val="center"/>
        <w:rPr>
          <w:color w:val="000000"/>
          <w:vertAlign w:val="superscript"/>
        </w:rPr>
      </w:pPr>
    </w:p>
    <w:p w:rsidR="00E51E75" w:rsidRPr="00510F0F" w:rsidRDefault="00E51E75" w:rsidP="00E51E75">
      <w:pPr>
        <w:pBdr>
          <w:bottom w:val="single" w:sz="4" w:space="1" w:color="auto"/>
        </w:pBdr>
        <w:shd w:val="clear" w:color="auto" w:fill="E0E0E0"/>
        <w:ind w:right="21" w:firstLine="0"/>
        <w:jc w:val="center"/>
        <w:rPr>
          <w:b/>
          <w:color w:val="000000"/>
          <w:spacing w:val="36"/>
        </w:rPr>
      </w:pPr>
      <w:r w:rsidRPr="00510F0F">
        <w:rPr>
          <w:b/>
          <w:color w:val="000000"/>
          <w:spacing w:val="36"/>
        </w:rPr>
        <w:t>конец формы</w:t>
      </w:r>
    </w:p>
    <w:p w:rsidR="00E51E75" w:rsidRPr="00510F0F" w:rsidRDefault="00E51E75" w:rsidP="00E51E75">
      <w:pPr>
        <w:ind w:firstLine="0"/>
        <w:jc w:val="left"/>
        <w:rPr>
          <w:b/>
        </w:rPr>
      </w:pPr>
      <w:r w:rsidRPr="00510F0F">
        <w:br w:type="page"/>
      </w:r>
    </w:p>
    <w:p w:rsidR="004F4D80" w:rsidRPr="00510F0F" w:rsidRDefault="004F4D80" w:rsidP="004F4D80">
      <w:pPr>
        <w:pStyle w:val="3"/>
        <w:rPr>
          <w:sz w:val="22"/>
        </w:rPr>
      </w:pPr>
      <w:r w:rsidRPr="00510F0F">
        <w:rPr>
          <w:sz w:val="22"/>
        </w:rPr>
        <w:lastRenderedPageBreak/>
        <w:t>Инструкции по заполнению</w:t>
      </w:r>
      <w:bookmarkEnd w:id="861"/>
      <w:r w:rsidRPr="00510F0F">
        <w:rPr>
          <w:sz w:val="22"/>
        </w:rPr>
        <w:t xml:space="preserve"> Анкеты </w:t>
      </w:r>
      <w:r w:rsidR="00C236C0" w:rsidRPr="00510F0F">
        <w:rPr>
          <w:sz w:val="22"/>
        </w:rPr>
        <w:t>Участник</w:t>
      </w:r>
      <w:r w:rsidRPr="00510F0F">
        <w:rPr>
          <w:sz w:val="22"/>
        </w:rPr>
        <w:t>а</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rsidR="004F4D80" w:rsidRPr="00510F0F" w:rsidRDefault="00C236C0" w:rsidP="004F4D80">
      <w:pPr>
        <w:pStyle w:val="aff6"/>
        <w:numPr>
          <w:ilvl w:val="3"/>
          <w:numId w:val="1"/>
        </w:numPr>
        <w:tabs>
          <w:tab w:val="num" w:pos="1134"/>
        </w:tabs>
        <w:suppressAutoHyphens w:val="0"/>
        <w:snapToGrid w:val="0"/>
        <w:spacing w:line="240" w:lineRule="auto"/>
      </w:pPr>
      <w:r w:rsidRPr="00510F0F">
        <w:t>Участник</w:t>
      </w:r>
      <w:r w:rsidR="004F4D80" w:rsidRPr="00510F0F">
        <w:t xml:space="preserve"> указывает дату и номер заявки в соответствии с письмом о подаче оферты (подраздел </w:t>
      </w:r>
      <w:r w:rsidR="00DB2F34" w:rsidRPr="00510F0F">
        <w:fldChar w:fldCharType="begin"/>
      </w:r>
      <w:r w:rsidR="00D56F8C" w:rsidRPr="00510F0F">
        <w:instrText xml:space="preserve"> REF _Ref55336310 \r \h </w:instrText>
      </w:r>
      <w:r w:rsidR="00510F0F" w:rsidRPr="00510F0F">
        <w:instrText xml:space="preserve"> \* MERGEFORMAT </w:instrText>
      </w:r>
      <w:r w:rsidR="00DB2F34" w:rsidRPr="00510F0F">
        <w:fldChar w:fldCharType="separate"/>
      </w:r>
      <w:r w:rsidR="00C64CD9" w:rsidRPr="00510F0F">
        <w:t>5.1</w:t>
      </w:r>
      <w:r w:rsidR="00DB2F34" w:rsidRPr="00510F0F">
        <w:fldChar w:fldCharType="end"/>
      </w:r>
      <w:r w:rsidR="004F4D80" w:rsidRPr="00510F0F">
        <w:t>).</w:t>
      </w:r>
    </w:p>
    <w:p w:rsidR="004F4D80" w:rsidRPr="00510F0F" w:rsidRDefault="00C236C0" w:rsidP="004F4D80">
      <w:pPr>
        <w:pStyle w:val="aff6"/>
        <w:numPr>
          <w:ilvl w:val="3"/>
          <w:numId w:val="1"/>
        </w:numPr>
        <w:tabs>
          <w:tab w:val="num" w:pos="1134"/>
        </w:tabs>
        <w:suppressAutoHyphens w:val="0"/>
        <w:snapToGrid w:val="0"/>
        <w:spacing w:before="100" w:beforeAutospacing="1" w:line="240" w:lineRule="auto"/>
      </w:pPr>
      <w:r w:rsidRPr="00510F0F">
        <w:t>Участник</w:t>
      </w:r>
      <w:r w:rsidR="004F4D80" w:rsidRPr="00510F0F">
        <w:t xml:space="preserve"> указывает свое фирменное наименование (в </w:t>
      </w:r>
      <w:proofErr w:type="spellStart"/>
      <w:r w:rsidR="004F4D80" w:rsidRPr="00510F0F">
        <w:t>т.ч</w:t>
      </w:r>
      <w:proofErr w:type="spellEnd"/>
      <w:r w:rsidR="004F4D80" w:rsidRPr="00510F0F">
        <w:t>. организационно-правовую форму) и свой юридический адрес.</w:t>
      </w:r>
    </w:p>
    <w:p w:rsidR="004F4D80" w:rsidRPr="00510F0F" w:rsidRDefault="00C236C0" w:rsidP="004F4D80">
      <w:pPr>
        <w:pStyle w:val="aff6"/>
        <w:numPr>
          <w:ilvl w:val="3"/>
          <w:numId w:val="1"/>
        </w:numPr>
        <w:tabs>
          <w:tab w:val="num" w:pos="1134"/>
        </w:tabs>
        <w:suppressAutoHyphens w:val="0"/>
        <w:snapToGrid w:val="0"/>
        <w:spacing w:before="100" w:beforeAutospacing="1" w:line="240" w:lineRule="auto"/>
      </w:pPr>
      <w:r w:rsidRPr="00510F0F">
        <w:t>Участник</w:t>
      </w:r>
      <w:r w:rsidR="004F4D80" w:rsidRPr="00510F0F">
        <w:t>и должны заполнить приведенную выше таблицу по всем позициям. В случае отсутствия каких-либо данных указать слово «нет».</w:t>
      </w:r>
    </w:p>
    <w:p w:rsidR="004F4D80" w:rsidRPr="00510F0F" w:rsidRDefault="004F4D80" w:rsidP="004F4D80">
      <w:pPr>
        <w:pStyle w:val="aff6"/>
        <w:numPr>
          <w:ilvl w:val="3"/>
          <w:numId w:val="1"/>
        </w:numPr>
        <w:tabs>
          <w:tab w:val="num" w:pos="1134"/>
        </w:tabs>
        <w:suppressAutoHyphens w:val="0"/>
        <w:snapToGrid w:val="0"/>
        <w:spacing w:before="100" w:beforeAutospacing="1" w:line="240" w:lineRule="auto"/>
      </w:pPr>
      <w:r w:rsidRPr="00510F0F">
        <w:t>В графе 1</w:t>
      </w:r>
      <w:r w:rsidR="006D58F3" w:rsidRPr="00510F0F">
        <w:t>2</w:t>
      </w:r>
      <w:r w:rsidRPr="00510F0F">
        <w:t xml:space="preserve"> «Банковские реквизиты…» указываются реквизиты, которые будут использованы при заключении Договора.</w:t>
      </w:r>
    </w:p>
    <w:p w:rsidR="001174C4" w:rsidRPr="00510F0F" w:rsidRDefault="001174C4" w:rsidP="001174C4">
      <w:pPr>
        <w:pStyle w:val="aff6"/>
        <w:numPr>
          <w:ilvl w:val="3"/>
          <w:numId w:val="1"/>
        </w:numPr>
        <w:tabs>
          <w:tab w:val="num" w:pos="1134"/>
        </w:tabs>
        <w:suppressAutoHyphens w:val="0"/>
        <w:snapToGrid w:val="0"/>
        <w:spacing w:before="100" w:beforeAutospacing="1" w:line="240" w:lineRule="auto"/>
      </w:pPr>
      <w:bookmarkStart w:id="880" w:name="_Ref55336378"/>
      <w:bookmarkStart w:id="881" w:name="_Toc57314676"/>
      <w:bookmarkStart w:id="882" w:name="_Toc69728990"/>
      <w:bookmarkStart w:id="883" w:name="_Toc98253942"/>
      <w:bookmarkStart w:id="884" w:name="_Toc165173868"/>
      <w:bookmarkStart w:id="885" w:name="_Toc423423674"/>
      <w:r w:rsidRPr="00510F0F">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1174C4" w:rsidRPr="00510F0F" w:rsidRDefault="001174C4" w:rsidP="001174C4">
      <w:pPr>
        <w:pStyle w:val="aff6"/>
        <w:numPr>
          <w:ilvl w:val="3"/>
          <w:numId w:val="1"/>
        </w:numPr>
        <w:tabs>
          <w:tab w:val="num" w:pos="1134"/>
        </w:tabs>
        <w:suppressAutoHyphens w:val="0"/>
        <w:snapToGrid w:val="0"/>
        <w:spacing w:before="100" w:beforeAutospacing="1" w:line="240" w:lineRule="auto"/>
      </w:pPr>
      <w:proofErr w:type="gramStart"/>
      <w:r w:rsidRPr="00510F0F">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DB2F34" w:rsidRPr="00510F0F">
        <w:fldChar w:fldCharType="begin"/>
      </w:r>
      <w:r w:rsidRPr="00510F0F">
        <w:instrText xml:space="preserve"> REF _Ref444164006 \r \h </w:instrText>
      </w:r>
      <w:r w:rsidR="00510F0F" w:rsidRPr="00510F0F">
        <w:instrText xml:space="preserve"> \* MERGEFORMAT </w:instrText>
      </w:r>
      <w:r w:rsidR="00DB2F34" w:rsidRPr="00510F0F">
        <w:fldChar w:fldCharType="separate"/>
      </w:r>
      <w:r w:rsidR="00C64CD9" w:rsidRPr="00510F0F">
        <w:t>5.6.2</w:t>
      </w:r>
      <w:r w:rsidR="00DB2F34" w:rsidRPr="00510F0F">
        <w:fldChar w:fldCharType="end"/>
      </w:r>
      <w:r w:rsidRPr="00510F0F">
        <w:t>)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673EDD" w:rsidRPr="00510F0F">
        <w:t xml:space="preserve"> В случае</w:t>
      </w:r>
      <w:proofErr w:type="gramStart"/>
      <w:r w:rsidR="00673EDD" w:rsidRPr="00510F0F">
        <w:t>,</w:t>
      </w:r>
      <w:proofErr w:type="gramEnd"/>
      <w:r w:rsidR="00673EDD" w:rsidRPr="00510F0F">
        <w:t xml:space="preserve"> если Участник/член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4F4D80" w:rsidRPr="00510F0F"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rPr>
          <w:sz w:val="22"/>
          <w:szCs w:val="22"/>
        </w:rPr>
      </w:pPr>
      <w:bookmarkStart w:id="886" w:name="_Toc447292275"/>
      <w:bookmarkStart w:id="887" w:name="_Ref449017043"/>
      <w:r w:rsidRPr="00510F0F">
        <w:rPr>
          <w:sz w:val="22"/>
          <w:szCs w:val="22"/>
        </w:rPr>
        <w:lastRenderedPageBreak/>
        <w:t>Справка о перечне и годовых объемах выполнения аналогичных договоров (форма 7)</w:t>
      </w:r>
      <w:bookmarkEnd w:id="880"/>
      <w:bookmarkEnd w:id="881"/>
      <w:bookmarkEnd w:id="882"/>
      <w:bookmarkEnd w:id="883"/>
      <w:bookmarkEnd w:id="884"/>
      <w:bookmarkEnd w:id="885"/>
      <w:bookmarkEnd w:id="886"/>
      <w:bookmarkEnd w:id="887"/>
    </w:p>
    <w:p w:rsidR="004F4D80" w:rsidRPr="00510F0F" w:rsidRDefault="004F4D80" w:rsidP="004F4D80">
      <w:pPr>
        <w:pStyle w:val="3"/>
        <w:rPr>
          <w:sz w:val="22"/>
        </w:rPr>
      </w:pPr>
      <w:bookmarkStart w:id="888" w:name="_Toc98253943"/>
      <w:bookmarkStart w:id="889" w:name="_Toc157248195"/>
      <w:bookmarkStart w:id="890" w:name="_Toc157496564"/>
      <w:bookmarkStart w:id="891" w:name="_Toc158206103"/>
      <w:bookmarkStart w:id="892" w:name="_Toc164057788"/>
      <w:bookmarkStart w:id="893" w:name="_Toc164137138"/>
      <w:bookmarkStart w:id="894" w:name="_Toc164161298"/>
      <w:bookmarkStart w:id="895" w:name="_Toc165173869"/>
      <w:bookmarkStart w:id="896" w:name="_Toc439170693"/>
      <w:bookmarkStart w:id="897" w:name="_Toc439172795"/>
      <w:bookmarkStart w:id="898" w:name="_Toc439173239"/>
      <w:bookmarkStart w:id="899" w:name="_Toc439238235"/>
      <w:bookmarkStart w:id="900" w:name="_Toc439252782"/>
      <w:bookmarkStart w:id="901" w:name="_Toc439323756"/>
      <w:bookmarkStart w:id="902" w:name="_Toc440357154"/>
      <w:bookmarkStart w:id="903" w:name="_Toc440359709"/>
      <w:bookmarkStart w:id="904" w:name="_Toc440632173"/>
      <w:bookmarkStart w:id="905" w:name="_Toc440875993"/>
      <w:bookmarkStart w:id="906" w:name="_Toc441130836"/>
      <w:bookmarkStart w:id="907" w:name="_Toc447292276"/>
      <w:r w:rsidRPr="00510F0F">
        <w:rPr>
          <w:sz w:val="22"/>
        </w:rPr>
        <w:t>Форма Справки о перечне и годовых объемах выполнения аналогичных договоров</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rsidR="004F4D80" w:rsidRPr="00510F0F" w:rsidRDefault="004F4D80" w:rsidP="004F4D80">
      <w:pPr>
        <w:pBdr>
          <w:top w:val="single" w:sz="4" w:space="1" w:color="auto"/>
        </w:pBdr>
        <w:shd w:val="clear" w:color="auto" w:fill="E0E0E0"/>
        <w:ind w:right="21" w:firstLine="0"/>
        <w:jc w:val="center"/>
        <w:rPr>
          <w:b/>
          <w:color w:val="000000"/>
          <w:spacing w:val="36"/>
        </w:rPr>
      </w:pPr>
      <w:r w:rsidRPr="00510F0F">
        <w:rPr>
          <w:b/>
          <w:color w:val="000000"/>
          <w:spacing w:val="36"/>
        </w:rPr>
        <w:t>начало формы</w:t>
      </w:r>
    </w:p>
    <w:p w:rsidR="004F4D80" w:rsidRPr="00510F0F" w:rsidRDefault="004F4D80" w:rsidP="004F4D80">
      <w:pPr>
        <w:spacing w:line="240" w:lineRule="auto"/>
        <w:ind w:firstLine="0"/>
        <w:jc w:val="left"/>
      </w:pPr>
      <w:r w:rsidRPr="00510F0F">
        <w:t xml:space="preserve">Приложение </w:t>
      </w:r>
      <w:r w:rsidR="00553A57" w:rsidRPr="00510F0F">
        <w:t>7</w:t>
      </w:r>
      <w:r w:rsidRPr="00510F0F">
        <w:t xml:space="preserve"> к письму о подаче оферты</w:t>
      </w:r>
      <w:r w:rsidRPr="00510F0F">
        <w:br/>
        <w:t>от «____»_____________ </w:t>
      </w:r>
      <w:proofErr w:type="gramStart"/>
      <w:r w:rsidRPr="00510F0F">
        <w:t>г</w:t>
      </w:r>
      <w:proofErr w:type="gramEnd"/>
      <w:r w:rsidRPr="00510F0F">
        <w:t>. №__________</w:t>
      </w:r>
    </w:p>
    <w:p w:rsidR="004F4D80" w:rsidRPr="00510F0F" w:rsidRDefault="004F4D80" w:rsidP="004F4D80">
      <w:pPr>
        <w:spacing w:line="240" w:lineRule="auto"/>
      </w:pPr>
    </w:p>
    <w:p w:rsidR="004F4D80" w:rsidRPr="00510F0F" w:rsidRDefault="004F4D80" w:rsidP="004F4D80">
      <w:pPr>
        <w:spacing w:line="240" w:lineRule="auto"/>
        <w:ind w:firstLine="0"/>
        <w:jc w:val="center"/>
        <w:rPr>
          <w:b/>
        </w:rPr>
      </w:pPr>
      <w:r w:rsidRPr="00510F0F">
        <w:rPr>
          <w:b/>
        </w:rPr>
        <w:t xml:space="preserve">Справка о перечне и объемах выполнения аналогичных договоров </w:t>
      </w:r>
      <w:proofErr w:type="gramStart"/>
      <w:r w:rsidRPr="00510F0F">
        <w:rPr>
          <w:b/>
        </w:rPr>
        <w:t>за</w:t>
      </w:r>
      <w:proofErr w:type="gramEnd"/>
      <w:r w:rsidRPr="00510F0F">
        <w:rPr>
          <w:b/>
        </w:rPr>
        <w:t xml:space="preserve"> последние 3 года</w:t>
      </w:r>
    </w:p>
    <w:p w:rsidR="004F4D80" w:rsidRPr="00510F0F" w:rsidRDefault="004F4D80" w:rsidP="004F4D80">
      <w:pPr>
        <w:spacing w:line="240" w:lineRule="auto"/>
      </w:pPr>
    </w:p>
    <w:p w:rsidR="004F4D80" w:rsidRPr="00510F0F" w:rsidRDefault="004F4D80" w:rsidP="004F4D80">
      <w:pPr>
        <w:spacing w:line="240" w:lineRule="auto"/>
        <w:ind w:firstLine="0"/>
        <w:rPr>
          <w:color w:val="000000"/>
        </w:rPr>
      </w:pPr>
      <w:r w:rsidRPr="00510F0F">
        <w:rPr>
          <w:color w:val="000000"/>
        </w:rPr>
        <w:t xml:space="preserve">Наименование и адрес </w:t>
      </w:r>
      <w:r w:rsidR="00C236C0" w:rsidRPr="00510F0F">
        <w:rPr>
          <w:color w:val="000000"/>
        </w:rPr>
        <w:t>Участник</w:t>
      </w:r>
      <w:r w:rsidRPr="00510F0F">
        <w:rPr>
          <w:color w:val="000000"/>
        </w:rPr>
        <w:t>а: _________________________________</w:t>
      </w:r>
    </w:p>
    <w:p w:rsidR="004F4D80" w:rsidRPr="00510F0F" w:rsidRDefault="004F4D80" w:rsidP="004F4D80">
      <w:pPr>
        <w:spacing w:line="240"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510F0F" w:rsidTr="004F4D80">
        <w:trPr>
          <w:cantSplit/>
          <w:tblHeader/>
        </w:trPr>
        <w:tc>
          <w:tcPr>
            <w:tcW w:w="720" w:type="dxa"/>
            <w:vAlign w:val="center"/>
          </w:tcPr>
          <w:p w:rsidR="004F4D80" w:rsidRPr="00510F0F" w:rsidRDefault="004F4D80" w:rsidP="004F4D80">
            <w:pPr>
              <w:spacing w:line="240" w:lineRule="auto"/>
              <w:ind w:firstLine="0"/>
              <w:jc w:val="center"/>
            </w:pPr>
            <w:r w:rsidRPr="00510F0F">
              <w:t>№</w:t>
            </w:r>
          </w:p>
          <w:p w:rsidR="004F4D80" w:rsidRPr="00510F0F" w:rsidRDefault="004F4D80" w:rsidP="004F4D80">
            <w:pPr>
              <w:spacing w:line="240" w:lineRule="auto"/>
              <w:ind w:firstLine="0"/>
              <w:jc w:val="center"/>
            </w:pPr>
            <w:proofErr w:type="gramStart"/>
            <w:r w:rsidRPr="00510F0F">
              <w:t>п</w:t>
            </w:r>
            <w:proofErr w:type="gramEnd"/>
            <w:r w:rsidRPr="00510F0F">
              <w:t>/п</w:t>
            </w:r>
          </w:p>
        </w:tc>
        <w:tc>
          <w:tcPr>
            <w:tcW w:w="2520" w:type="dxa"/>
            <w:vAlign w:val="center"/>
          </w:tcPr>
          <w:p w:rsidR="004F4D80" w:rsidRPr="00510F0F" w:rsidRDefault="004F4D80" w:rsidP="004F4D80">
            <w:pPr>
              <w:pStyle w:val="aff0"/>
              <w:spacing w:before="0" w:after="0"/>
              <w:ind w:left="0" w:right="0"/>
              <w:jc w:val="center"/>
            </w:pPr>
            <w:r w:rsidRPr="00510F0F">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510F0F" w:rsidRDefault="004F4D80" w:rsidP="004F4D80">
            <w:pPr>
              <w:pStyle w:val="aff0"/>
              <w:spacing w:before="0" w:after="0"/>
              <w:ind w:left="0" w:right="0"/>
              <w:jc w:val="center"/>
            </w:pPr>
            <w:r w:rsidRPr="00510F0F">
              <w:t xml:space="preserve">Заказчик </w:t>
            </w:r>
            <w:r w:rsidRPr="00510F0F">
              <w:br/>
              <w:t>(наименование, адрес, контактное лицо с указанием должности, контактные телефоны)</w:t>
            </w:r>
          </w:p>
        </w:tc>
        <w:tc>
          <w:tcPr>
            <w:tcW w:w="1980" w:type="dxa"/>
            <w:vAlign w:val="center"/>
          </w:tcPr>
          <w:p w:rsidR="004F4D80" w:rsidRPr="00510F0F" w:rsidRDefault="004F4D80" w:rsidP="004F4D80">
            <w:pPr>
              <w:pStyle w:val="aff0"/>
              <w:spacing w:before="0" w:after="0"/>
              <w:ind w:left="0" w:right="0"/>
              <w:jc w:val="center"/>
            </w:pPr>
            <w:r w:rsidRPr="00510F0F">
              <w:t>Описание договора</w:t>
            </w:r>
            <w:r w:rsidRPr="00510F0F">
              <w:br/>
              <w:t>(объем и состав поставок, описание основных условий договора)</w:t>
            </w:r>
          </w:p>
        </w:tc>
        <w:tc>
          <w:tcPr>
            <w:tcW w:w="1260" w:type="dxa"/>
            <w:vAlign w:val="center"/>
          </w:tcPr>
          <w:p w:rsidR="004F4D80" w:rsidRPr="00510F0F" w:rsidRDefault="004F4D80" w:rsidP="004F4D80">
            <w:pPr>
              <w:pStyle w:val="aff0"/>
              <w:spacing w:before="0" w:after="0"/>
              <w:ind w:left="0" w:right="0"/>
              <w:jc w:val="center"/>
            </w:pPr>
            <w:r w:rsidRPr="00510F0F">
              <w:t>Сумма договора, рублей</w:t>
            </w:r>
          </w:p>
        </w:tc>
        <w:tc>
          <w:tcPr>
            <w:tcW w:w="1440" w:type="dxa"/>
            <w:vAlign w:val="center"/>
          </w:tcPr>
          <w:p w:rsidR="004F4D80" w:rsidRPr="00510F0F" w:rsidRDefault="004F4D80" w:rsidP="004F4D80">
            <w:pPr>
              <w:pStyle w:val="aff0"/>
              <w:spacing w:before="0" w:after="0"/>
              <w:ind w:left="0" w:right="0"/>
              <w:jc w:val="center"/>
            </w:pPr>
            <w:r w:rsidRPr="00510F0F">
              <w:t>Сведения о рекламациях по перечисленным договорам</w:t>
            </w:r>
          </w:p>
        </w:tc>
      </w:tr>
      <w:tr w:rsidR="004F4D80" w:rsidRPr="00510F0F" w:rsidTr="004F4D80">
        <w:trPr>
          <w:cantSplit/>
        </w:trPr>
        <w:tc>
          <w:tcPr>
            <w:tcW w:w="720" w:type="dxa"/>
            <w:vAlign w:val="center"/>
          </w:tcPr>
          <w:p w:rsidR="004F4D80" w:rsidRPr="00510F0F" w:rsidRDefault="004F4D80" w:rsidP="004B74B1">
            <w:pPr>
              <w:numPr>
                <w:ilvl w:val="0"/>
                <w:numId w:val="54"/>
              </w:numPr>
              <w:suppressAutoHyphens w:val="0"/>
              <w:spacing w:line="240" w:lineRule="auto"/>
              <w:ind w:left="0" w:firstLine="0"/>
              <w:jc w:val="center"/>
            </w:pPr>
          </w:p>
        </w:tc>
        <w:tc>
          <w:tcPr>
            <w:tcW w:w="2520" w:type="dxa"/>
          </w:tcPr>
          <w:p w:rsidR="004F4D80" w:rsidRPr="00510F0F" w:rsidRDefault="004F4D80" w:rsidP="004F4D80">
            <w:pPr>
              <w:pStyle w:val="aff1"/>
              <w:spacing w:before="0" w:after="0"/>
              <w:ind w:left="0" w:right="0"/>
              <w:rPr>
                <w:sz w:val="22"/>
              </w:rPr>
            </w:pPr>
          </w:p>
        </w:tc>
        <w:tc>
          <w:tcPr>
            <w:tcW w:w="2340" w:type="dxa"/>
          </w:tcPr>
          <w:p w:rsidR="004F4D80" w:rsidRPr="00510F0F" w:rsidRDefault="004F4D80" w:rsidP="004F4D80">
            <w:pPr>
              <w:pStyle w:val="aff1"/>
              <w:spacing w:before="0" w:after="0"/>
              <w:ind w:left="0" w:right="0"/>
              <w:rPr>
                <w:sz w:val="22"/>
              </w:rPr>
            </w:pPr>
          </w:p>
        </w:tc>
        <w:tc>
          <w:tcPr>
            <w:tcW w:w="1980" w:type="dxa"/>
          </w:tcPr>
          <w:p w:rsidR="004F4D80" w:rsidRPr="00510F0F" w:rsidRDefault="004F4D80" w:rsidP="004F4D80">
            <w:pPr>
              <w:pStyle w:val="aff1"/>
              <w:spacing w:before="0" w:after="0"/>
              <w:ind w:left="0" w:right="0"/>
              <w:rPr>
                <w:sz w:val="22"/>
              </w:rPr>
            </w:pPr>
          </w:p>
        </w:tc>
        <w:tc>
          <w:tcPr>
            <w:tcW w:w="1260" w:type="dxa"/>
          </w:tcPr>
          <w:p w:rsidR="004F4D80" w:rsidRPr="00510F0F" w:rsidRDefault="004F4D80" w:rsidP="004F4D80">
            <w:pPr>
              <w:pStyle w:val="aff1"/>
              <w:spacing w:before="0" w:after="0"/>
              <w:ind w:left="0" w:right="0"/>
              <w:rPr>
                <w:sz w:val="22"/>
              </w:rPr>
            </w:pPr>
          </w:p>
        </w:tc>
        <w:tc>
          <w:tcPr>
            <w:tcW w:w="1440" w:type="dxa"/>
          </w:tcPr>
          <w:p w:rsidR="004F4D80" w:rsidRPr="00510F0F" w:rsidRDefault="004F4D80" w:rsidP="004F4D80">
            <w:pPr>
              <w:pStyle w:val="aff1"/>
              <w:spacing w:before="0" w:after="0"/>
              <w:ind w:left="0" w:right="0"/>
              <w:rPr>
                <w:sz w:val="22"/>
              </w:rPr>
            </w:pPr>
          </w:p>
        </w:tc>
      </w:tr>
      <w:tr w:rsidR="004F4D80" w:rsidRPr="00510F0F" w:rsidTr="004F4D80">
        <w:trPr>
          <w:cantSplit/>
        </w:trPr>
        <w:tc>
          <w:tcPr>
            <w:tcW w:w="720" w:type="dxa"/>
            <w:vAlign w:val="center"/>
          </w:tcPr>
          <w:p w:rsidR="004F4D80" w:rsidRPr="00510F0F" w:rsidRDefault="004F4D80" w:rsidP="004B74B1">
            <w:pPr>
              <w:numPr>
                <w:ilvl w:val="0"/>
                <w:numId w:val="54"/>
              </w:numPr>
              <w:suppressAutoHyphens w:val="0"/>
              <w:spacing w:line="240" w:lineRule="auto"/>
              <w:ind w:left="0" w:firstLine="0"/>
              <w:jc w:val="center"/>
            </w:pPr>
          </w:p>
        </w:tc>
        <w:tc>
          <w:tcPr>
            <w:tcW w:w="2520" w:type="dxa"/>
          </w:tcPr>
          <w:p w:rsidR="004F4D80" w:rsidRPr="00510F0F" w:rsidRDefault="004F4D80" w:rsidP="004F4D80">
            <w:pPr>
              <w:pStyle w:val="aff1"/>
              <w:spacing w:before="0" w:after="0"/>
              <w:ind w:left="0" w:right="0"/>
              <w:rPr>
                <w:sz w:val="22"/>
              </w:rPr>
            </w:pPr>
          </w:p>
        </w:tc>
        <w:tc>
          <w:tcPr>
            <w:tcW w:w="2340" w:type="dxa"/>
          </w:tcPr>
          <w:p w:rsidR="004F4D80" w:rsidRPr="00510F0F" w:rsidRDefault="004F4D80" w:rsidP="004F4D80">
            <w:pPr>
              <w:pStyle w:val="aff1"/>
              <w:spacing w:before="0" w:after="0"/>
              <w:ind w:left="0" w:right="0"/>
              <w:rPr>
                <w:sz w:val="22"/>
              </w:rPr>
            </w:pPr>
          </w:p>
        </w:tc>
        <w:tc>
          <w:tcPr>
            <w:tcW w:w="1980" w:type="dxa"/>
          </w:tcPr>
          <w:p w:rsidR="004F4D80" w:rsidRPr="00510F0F" w:rsidRDefault="004F4D80" w:rsidP="004F4D80">
            <w:pPr>
              <w:pStyle w:val="aff1"/>
              <w:spacing w:before="0" w:after="0"/>
              <w:ind w:left="0" w:right="0"/>
              <w:rPr>
                <w:sz w:val="22"/>
              </w:rPr>
            </w:pPr>
          </w:p>
        </w:tc>
        <w:tc>
          <w:tcPr>
            <w:tcW w:w="1260" w:type="dxa"/>
          </w:tcPr>
          <w:p w:rsidR="004F4D80" w:rsidRPr="00510F0F" w:rsidRDefault="004F4D80" w:rsidP="004F4D80">
            <w:pPr>
              <w:pStyle w:val="aff1"/>
              <w:spacing w:before="0" w:after="0"/>
              <w:ind w:left="0" w:right="0"/>
              <w:rPr>
                <w:sz w:val="22"/>
              </w:rPr>
            </w:pPr>
          </w:p>
        </w:tc>
        <w:tc>
          <w:tcPr>
            <w:tcW w:w="1440" w:type="dxa"/>
          </w:tcPr>
          <w:p w:rsidR="004F4D80" w:rsidRPr="00510F0F" w:rsidRDefault="004F4D80" w:rsidP="004F4D80">
            <w:pPr>
              <w:pStyle w:val="aff1"/>
              <w:spacing w:before="0" w:after="0"/>
              <w:ind w:left="0" w:right="0"/>
              <w:rPr>
                <w:sz w:val="22"/>
              </w:rPr>
            </w:pPr>
          </w:p>
        </w:tc>
      </w:tr>
      <w:tr w:rsidR="004F4D80" w:rsidRPr="00510F0F" w:rsidTr="004F4D80">
        <w:trPr>
          <w:cantSplit/>
        </w:trPr>
        <w:tc>
          <w:tcPr>
            <w:tcW w:w="720" w:type="dxa"/>
            <w:vAlign w:val="center"/>
          </w:tcPr>
          <w:p w:rsidR="004F4D80" w:rsidRPr="00510F0F" w:rsidRDefault="004F4D80" w:rsidP="004B74B1">
            <w:pPr>
              <w:numPr>
                <w:ilvl w:val="0"/>
                <w:numId w:val="54"/>
              </w:numPr>
              <w:suppressAutoHyphens w:val="0"/>
              <w:spacing w:line="240" w:lineRule="auto"/>
              <w:ind w:left="0" w:firstLine="0"/>
              <w:jc w:val="center"/>
            </w:pPr>
          </w:p>
        </w:tc>
        <w:tc>
          <w:tcPr>
            <w:tcW w:w="2520" w:type="dxa"/>
          </w:tcPr>
          <w:p w:rsidR="004F4D80" w:rsidRPr="00510F0F" w:rsidRDefault="004F4D80" w:rsidP="004F4D80">
            <w:pPr>
              <w:pStyle w:val="aff1"/>
              <w:spacing w:before="0" w:after="0"/>
              <w:ind w:left="0" w:right="0"/>
              <w:rPr>
                <w:sz w:val="22"/>
              </w:rPr>
            </w:pPr>
          </w:p>
        </w:tc>
        <w:tc>
          <w:tcPr>
            <w:tcW w:w="2340" w:type="dxa"/>
          </w:tcPr>
          <w:p w:rsidR="004F4D80" w:rsidRPr="00510F0F" w:rsidRDefault="004F4D80" w:rsidP="004F4D80">
            <w:pPr>
              <w:pStyle w:val="aff1"/>
              <w:spacing w:before="0" w:after="0"/>
              <w:ind w:left="0" w:right="0"/>
              <w:rPr>
                <w:sz w:val="22"/>
              </w:rPr>
            </w:pPr>
          </w:p>
        </w:tc>
        <w:tc>
          <w:tcPr>
            <w:tcW w:w="1980" w:type="dxa"/>
          </w:tcPr>
          <w:p w:rsidR="004F4D80" w:rsidRPr="00510F0F" w:rsidRDefault="004F4D80" w:rsidP="004F4D80">
            <w:pPr>
              <w:pStyle w:val="aff1"/>
              <w:spacing w:before="0" w:after="0"/>
              <w:ind w:left="0" w:right="0"/>
              <w:rPr>
                <w:sz w:val="22"/>
              </w:rPr>
            </w:pPr>
          </w:p>
        </w:tc>
        <w:tc>
          <w:tcPr>
            <w:tcW w:w="1260" w:type="dxa"/>
          </w:tcPr>
          <w:p w:rsidR="004F4D80" w:rsidRPr="00510F0F" w:rsidRDefault="004F4D80" w:rsidP="004F4D80">
            <w:pPr>
              <w:pStyle w:val="aff1"/>
              <w:spacing w:before="0" w:after="0"/>
              <w:ind w:left="0" w:right="0"/>
              <w:rPr>
                <w:sz w:val="22"/>
              </w:rPr>
            </w:pPr>
          </w:p>
        </w:tc>
        <w:tc>
          <w:tcPr>
            <w:tcW w:w="1440" w:type="dxa"/>
          </w:tcPr>
          <w:p w:rsidR="004F4D80" w:rsidRPr="00510F0F" w:rsidRDefault="004F4D80" w:rsidP="004F4D80">
            <w:pPr>
              <w:pStyle w:val="aff1"/>
              <w:spacing w:before="0" w:after="0"/>
              <w:ind w:left="0" w:right="0"/>
              <w:rPr>
                <w:sz w:val="22"/>
              </w:rPr>
            </w:pPr>
          </w:p>
        </w:tc>
      </w:tr>
      <w:tr w:rsidR="004F4D80" w:rsidRPr="00510F0F" w:rsidTr="004F4D80">
        <w:trPr>
          <w:cantSplit/>
        </w:trPr>
        <w:tc>
          <w:tcPr>
            <w:tcW w:w="720" w:type="dxa"/>
            <w:vAlign w:val="center"/>
          </w:tcPr>
          <w:p w:rsidR="004F4D80" w:rsidRPr="00510F0F" w:rsidRDefault="004F4D80" w:rsidP="004F4D80">
            <w:pPr>
              <w:pStyle w:val="aff1"/>
              <w:spacing w:before="0" w:after="0"/>
              <w:ind w:left="0" w:right="0"/>
              <w:jc w:val="center"/>
              <w:rPr>
                <w:sz w:val="22"/>
              </w:rPr>
            </w:pPr>
            <w:r w:rsidRPr="00510F0F">
              <w:rPr>
                <w:sz w:val="22"/>
              </w:rPr>
              <w:t>…</w:t>
            </w:r>
          </w:p>
        </w:tc>
        <w:tc>
          <w:tcPr>
            <w:tcW w:w="2520" w:type="dxa"/>
          </w:tcPr>
          <w:p w:rsidR="004F4D80" w:rsidRPr="00510F0F" w:rsidRDefault="004F4D80" w:rsidP="004F4D80">
            <w:pPr>
              <w:pStyle w:val="aff1"/>
              <w:spacing w:before="0" w:after="0"/>
              <w:ind w:left="0" w:right="0"/>
              <w:rPr>
                <w:sz w:val="22"/>
              </w:rPr>
            </w:pPr>
          </w:p>
        </w:tc>
        <w:tc>
          <w:tcPr>
            <w:tcW w:w="2340" w:type="dxa"/>
          </w:tcPr>
          <w:p w:rsidR="004F4D80" w:rsidRPr="00510F0F" w:rsidRDefault="004F4D80" w:rsidP="004F4D80">
            <w:pPr>
              <w:pStyle w:val="aff1"/>
              <w:spacing w:before="0" w:after="0"/>
              <w:ind w:left="0" w:right="0"/>
              <w:rPr>
                <w:sz w:val="22"/>
              </w:rPr>
            </w:pPr>
          </w:p>
        </w:tc>
        <w:tc>
          <w:tcPr>
            <w:tcW w:w="1980" w:type="dxa"/>
          </w:tcPr>
          <w:p w:rsidR="004F4D80" w:rsidRPr="00510F0F" w:rsidRDefault="004F4D80" w:rsidP="004F4D80">
            <w:pPr>
              <w:pStyle w:val="aff1"/>
              <w:spacing w:before="0" w:after="0"/>
              <w:ind w:left="0" w:right="0"/>
              <w:rPr>
                <w:sz w:val="22"/>
              </w:rPr>
            </w:pPr>
          </w:p>
        </w:tc>
        <w:tc>
          <w:tcPr>
            <w:tcW w:w="1260" w:type="dxa"/>
          </w:tcPr>
          <w:p w:rsidR="004F4D80" w:rsidRPr="00510F0F" w:rsidRDefault="004F4D80" w:rsidP="004F4D80">
            <w:pPr>
              <w:pStyle w:val="aff1"/>
              <w:spacing w:before="0" w:after="0"/>
              <w:ind w:left="0" w:right="0"/>
              <w:rPr>
                <w:sz w:val="22"/>
              </w:rPr>
            </w:pPr>
          </w:p>
        </w:tc>
        <w:tc>
          <w:tcPr>
            <w:tcW w:w="1440" w:type="dxa"/>
          </w:tcPr>
          <w:p w:rsidR="004F4D80" w:rsidRPr="00510F0F" w:rsidRDefault="004F4D80" w:rsidP="004F4D80">
            <w:pPr>
              <w:pStyle w:val="aff1"/>
              <w:spacing w:before="0" w:after="0"/>
              <w:ind w:left="0" w:right="0"/>
              <w:rPr>
                <w:sz w:val="22"/>
              </w:rPr>
            </w:pPr>
          </w:p>
        </w:tc>
      </w:tr>
      <w:tr w:rsidR="004F4D80" w:rsidRPr="00510F0F" w:rsidTr="004F4D80">
        <w:trPr>
          <w:cantSplit/>
        </w:trPr>
        <w:tc>
          <w:tcPr>
            <w:tcW w:w="7560" w:type="dxa"/>
            <w:gridSpan w:val="4"/>
            <w:vAlign w:val="center"/>
          </w:tcPr>
          <w:p w:rsidR="004F4D80" w:rsidRPr="00510F0F" w:rsidRDefault="004F4D80" w:rsidP="00863188">
            <w:pPr>
              <w:pStyle w:val="aff1"/>
              <w:spacing w:before="0" w:after="0"/>
              <w:ind w:left="0" w:right="0"/>
              <w:jc w:val="center"/>
              <w:rPr>
                <w:b/>
                <w:sz w:val="22"/>
              </w:rPr>
            </w:pPr>
            <w:r w:rsidRPr="00510F0F">
              <w:rPr>
                <w:b/>
                <w:sz w:val="22"/>
              </w:rPr>
              <w:t xml:space="preserve">ИТОГО </w:t>
            </w:r>
            <w:proofErr w:type="gramStart"/>
            <w:r w:rsidRPr="00510F0F">
              <w:rPr>
                <w:b/>
                <w:sz w:val="22"/>
              </w:rPr>
              <w:t>за полный год</w:t>
            </w:r>
            <w:proofErr w:type="gramEnd"/>
            <w:r w:rsidRPr="00510F0F">
              <w:rPr>
                <w:b/>
                <w:sz w:val="22"/>
              </w:rPr>
              <w:t xml:space="preserve"> [</w:t>
            </w:r>
            <w:r w:rsidRPr="00510F0F">
              <w:rPr>
                <w:rStyle w:val="aa"/>
                <w:sz w:val="22"/>
              </w:rPr>
              <w:t>указать год, например «201</w:t>
            </w:r>
            <w:r w:rsidR="00863188" w:rsidRPr="00510F0F">
              <w:rPr>
                <w:rStyle w:val="aa"/>
                <w:sz w:val="22"/>
              </w:rPr>
              <w:t>3</w:t>
            </w:r>
            <w:r w:rsidRPr="00510F0F">
              <w:rPr>
                <w:rStyle w:val="aa"/>
                <w:sz w:val="22"/>
              </w:rPr>
              <w:t>»</w:t>
            </w:r>
            <w:r w:rsidRPr="00510F0F">
              <w:rPr>
                <w:b/>
                <w:sz w:val="22"/>
              </w:rPr>
              <w:t>]</w:t>
            </w:r>
          </w:p>
        </w:tc>
        <w:tc>
          <w:tcPr>
            <w:tcW w:w="1260" w:type="dxa"/>
          </w:tcPr>
          <w:p w:rsidR="004F4D80" w:rsidRPr="00510F0F" w:rsidRDefault="004F4D80" w:rsidP="004F4D80">
            <w:pPr>
              <w:pStyle w:val="aff1"/>
              <w:spacing w:before="0" w:after="0"/>
              <w:ind w:left="0" w:right="0"/>
              <w:rPr>
                <w:b/>
                <w:sz w:val="22"/>
              </w:rPr>
            </w:pPr>
          </w:p>
        </w:tc>
        <w:tc>
          <w:tcPr>
            <w:tcW w:w="1440" w:type="dxa"/>
          </w:tcPr>
          <w:p w:rsidR="004F4D80" w:rsidRPr="00510F0F" w:rsidRDefault="004F4D80" w:rsidP="004F4D80">
            <w:pPr>
              <w:pStyle w:val="aff1"/>
              <w:spacing w:before="0" w:after="0"/>
              <w:ind w:left="0" w:right="0"/>
              <w:jc w:val="center"/>
              <w:rPr>
                <w:b/>
                <w:sz w:val="22"/>
              </w:rPr>
            </w:pPr>
            <w:r w:rsidRPr="00510F0F">
              <w:rPr>
                <w:b/>
                <w:sz w:val="22"/>
              </w:rPr>
              <w:t>х</w:t>
            </w:r>
          </w:p>
        </w:tc>
      </w:tr>
      <w:tr w:rsidR="004F4D80" w:rsidRPr="00510F0F" w:rsidTr="004F4D80">
        <w:trPr>
          <w:cantSplit/>
        </w:trPr>
        <w:tc>
          <w:tcPr>
            <w:tcW w:w="720" w:type="dxa"/>
            <w:vAlign w:val="center"/>
          </w:tcPr>
          <w:p w:rsidR="004F4D80" w:rsidRPr="00510F0F" w:rsidRDefault="004F4D80" w:rsidP="004B74B1">
            <w:pPr>
              <w:numPr>
                <w:ilvl w:val="0"/>
                <w:numId w:val="59"/>
              </w:numPr>
              <w:suppressAutoHyphens w:val="0"/>
              <w:spacing w:line="240" w:lineRule="auto"/>
              <w:ind w:left="0" w:firstLine="0"/>
              <w:jc w:val="center"/>
            </w:pPr>
          </w:p>
        </w:tc>
        <w:tc>
          <w:tcPr>
            <w:tcW w:w="2520" w:type="dxa"/>
          </w:tcPr>
          <w:p w:rsidR="004F4D80" w:rsidRPr="00510F0F" w:rsidRDefault="004F4D80" w:rsidP="004F4D80">
            <w:pPr>
              <w:pStyle w:val="aff1"/>
              <w:spacing w:before="0" w:after="0"/>
              <w:ind w:left="0" w:right="0"/>
              <w:rPr>
                <w:sz w:val="22"/>
              </w:rPr>
            </w:pPr>
          </w:p>
        </w:tc>
        <w:tc>
          <w:tcPr>
            <w:tcW w:w="2340" w:type="dxa"/>
          </w:tcPr>
          <w:p w:rsidR="004F4D80" w:rsidRPr="00510F0F" w:rsidRDefault="004F4D80" w:rsidP="004F4D80">
            <w:pPr>
              <w:pStyle w:val="aff1"/>
              <w:spacing w:before="0" w:after="0"/>
              <w:ind w:left="0" w:right="0"/>
              <w:rPr>
                <w:sz w:val="22"/>
              </w:rPr>
            </w:pPr>
          </w:p>
        </w:tc>
        <w:tc>
          <w:tcPr>
            <w:tcW w:w="1980" w:type="dxa"/>
          </w:tcPr>
          <w:p w:rsidR="004F4D80" w:rsidRPr="00510F0F" w:rsidRDefault="004F4D80" w:rsidP="004F4D80">
            <w:pPr>
              <w:pStyle w:val="aff1"/>
              <w:spacing w:before="0" w:after="0"/>
              <w:ind w:left="0" w:right="0"/>
              <w:rPr>
                <w:sz w:val="22"/>
              </w:rPr>
            </w:pPr>
          </w:p>
        </w:tc>
        <w:tc>
          <w:tcPr>
            <w:tcW w:w="1260" w:type="dxa"/>
          </w:tcPr>
          <w:p w:rsidR="004F4D80" w:rsidRPr="00510F0F" w:rsidRDefault="004F4D80" w:rsidP="004F4D80">
            <w:pPr>
              <w:pStyle w:val="aff1"/>
              <w:spacing w:before="0" w:after="0"/>
              <w:ind w:left="0" w:right="0"/>
              <w:rPr>
                <w:sz w:val="22"/>
              </w:rPr>
            </w:pPr>
          </w:p>
        </w:tc>
        <w:tc>
          <w:tcPr>
            <w:tcW w:w="1440" w:type="dxa"/>
          </w:tcPr>
          <w:p w:rsidR="004F4D80" w:rsidRPr="00510F0F" w:rsidRDefault="004F4D80" w:rsidP="004F4D80">
            <w:pPr>
              <w:pStyle w:val="aff1"/>
              <w:spacing w:before="0" w:after="0"/>
              <w:ind w:left="0" w:right="0"/>
              <w:rPr>
                <w:sz w:val="22"/>
              </w:rPr>
            </w:pPr>
          </w:p>
        </w:tc>
      </w:tr>
      <w:tr w:rsidR="004F4D80" w:rsidRPr="00510F0F" w:rsidTr="004F4D80">
        <w:trPr>
          <w:cantSplit/>
        </w:trPr>
        <w:tc>
          <w:tcPr>
            <w:tcW w:w="720" w:type="dxa"/>
            <w:vAlign w:val="center"/>
          </w:tcPr>
          <w:p w:rsidR="004F4D80" w:rsidRPr="00510F0F" w:rsidRDefault="004F4D80" w:rsidP="004B74B1">
            <w:pPr>
              <w:numPr>
                <w:ilvl w:val="0"/>
                <w:numId w:val="59"/>
              </w:numPr>
              <w:suppressAutoHyphens w:val="0"/>
              <w:spacing w:line="240" w:lineRule="auto"/>
              <w:ind w:left="0" w:firstLine="0"/>
              <w:jc w:val="center"/>
            </w:pPr>
          </w:p>
        </w:tc>
        <w:tc>
          <w:tcPr>
            <w:tcW w:w="2520" w:type="dxa"/>
          </w:tcPr>
          <w:p w:rsidR="004F4D80" w:rsidRPr="00510F0F" w:rsidRDefault="004F4D80" w:rsidP="004F4D80">
            <w:pPr>
              <w:pStyle w:val="aff1"/>
              <w:spacing w:before="0" w:after="0"/>
              <w:ind w:left="0" w:right="0"/>
              <w:rPr>
                <w:sz w:val="22"/>
              </w:rPr>
            </w:pPr>
          </w:p>
        </w:tc>
        <w:tc>
          <w:tcPr>
            <w:tcW w:w="2340" w:type="dxa"/>
          </w:tcPr>
          <w:p w:rsidR="004F4D80" w:rsidRPr="00510F0F" w:rsidRDefault="004F4D80" w:rsidP="004F4D80">
            <w:pPr>
              <w:pStyle w:val="aff1"/>
              <w:spacing w:before="0" w:after="0"/>
              <w:ind w:left="0" w:right="0"/>
              <w:rPr>
                <w:sz w:val="22"/>
              </w:rPr>
            </w:pPr>
          </w:p>
        </w:tc>
        <w:tc>
          <w:tcPr>
            <w:tcW w:w="1980" w:type="dxa"/>
          </w:tcPr>
          <w:p w:rsidR="004F4D80" w:rsidRPr="00510F0F" w:rsidRDefault="004F4D80" w:rsidP="004F4D80">
            <w:pPr>
              <w:pStyle w:val="aff1"/>
              <w:spacing w:before="0" w:after="0"/>
              <w:ind w:left="0" w:right="0"/>
              <w:rPr>
                <w:sz w:val="22"/>
              </w:rPr>
            </w:pPr>
          </w:p>
        </w:tc>
        <w:tc>
          <w:tcPr>
            <w:tcW w:w="1260" w:type="dxa"/>
          </w:tcPr>
          <w:p w:rsidR="004F4D80" w:rsidRPr="00510F0F" w:rsidRDefault="004F4D80" w:rsidP="004F4D80">
            <w:pPr>
              <w:pStyle w:val="aff1"/>
              <w:spacing w:before="0" w:after="0"/>
              <w:ind w:left="0" w:right="0"/>
              <w:rPr>
                <w:sz w:val="22"/>
              </w:rPr>
            </w:pPr>
          </w:p>
        </w:tc>
        <w:tc>
          <w:tcPr>
            <w:tcW w:w="1440" w:type="dxa"/>
          </w:tcPr>
          <w:p w:rsidR="004F4D80" w:rsidRPr="00510F0F" w:rsidRDefault="004F4D80" w:rsidP="004F4D80">
            <w:pPr>
              <w:pStyle w:val="aff1"/>
              <w:spacing w:before="0" w:after="0"/>
              <w:ind w:left="0" w:right="0"/>
              <w:rPr>
                <w:sz w:val="22"/>
              </w:rPr>
            </w:pPr>
          </w:p>
        </w:tc>
      </w:tr>
      <w:tr w:rsidR="004F4D80" w:rsidRPr="00510F0F" w:rsidTr="004F4D80">
        <w:trPr>
          <w:cantSplit/>
        </w:trPr>
        <w:tc>
          <w:tcPr>
            <w:tcW w:w="720" w:type="dxa"/>
            <w:vAlign w:val="center"/>
          </w:tcPr>
          <w:p w:rsidR="004F4D80" w:rsidRPr="00510F0F" w:rsidRDefault="004F4D80" w:rsidP="004B74B1">
            <w:pPr>
              <w:numPr>
                <w:ilvl w:val="0"/>
                <w:numId w:val="59"/>
              </w:numPr>
              <w:suppressAutoHyphens w:val="0"/>
              <w:spacing w:line="240" w:lineRule="auto"/>
              <w:ind w:left="0" w:firstLine="0"/>
              <w:jc w:val="center"/>
            </w:pPr>
          </w:p>
        </w:tc>
        <w:tc>
          <w:tcPr>
            <w:tcW w:w="2520" w:type="dxa"/>
          </w:tcPr>
          <w:p w:rsidR="004F4D80" w:rsidRPr="00510F0F" w:rsidRDefault="004F4D80" w:rsidP="004F4D80">
            <w:pPr>
              <w:pStyle w:val="aff1"/>
              <w:spacing w:before="0" w:after="0"/>
              <w:ind w:left="0" w:right="0"/>
              <w:rPr>
                <w:sz w:val="22"/>
              </w:rPr>
            </w:pPr>
          </w:p>
        </w:tc>
        <w:tc>
          <w:tcPr>
            <w:tcW w:w="2340" w:type="dxa"/>
          </w:tcPr>
          <w:p w:rsidR="004F4D80" w:rsidRPr="00510F0F" w:rsidRDefault="004F4D80" w:rsidP="004F4D80">
            <w:pPr>
              <w:pStyle w:val="aff1"/>
              <w:spacing w:before="0" w:after="0"/>
              <w:ind w:left="0" w:right="0"/>
              <w:rPr>
                <w:sz w:val="22"/>
              </w:rPr>
            </w:pPr>
          </w:p>
        </w:tc>
        <w:tc>
          <w:tcPr>
            <w:tcW w:w="1980" w:type="dxa"/>
          </w:tcPr>
          <w:p w:rsidR="004F4D80" w:rsidRPr="00510F0F" w:rsidRDefault="004F4D80" w:rsidP="004F4D80">
            <w:pPr>
              <w:pStyle w:val="aff1"/>
              <w:spacing w:before="0" w:after="0"/>
              <w:ind w:left="0" w:right="0"/>
              <w:rPr>
                <w:sz w:val="22"/>
              </w:rPr>
            </w:pPr>
          </w:p>
        </w:tc>
        <w:tc>
          <w:tcPr>
            <w:tcW w:w="1260" w:type="dxa"/>
          </w:tcPr>
          <w:p w:rsidR="004F4D80" w:rsidRPr="00510F0F" w:rsidRDefault="004F4D80" w:rsidP="004F4D80">
            <w:pPr>
              <w:pStyle w:val="aff1"/>
              <w:spacing w:before="0" w:after="0"/>
              <w:ind w:left="0" w:right="0"/>
              <w:rPr>
                <w:sz w:val="22"/>
              </w:rPr>
            </w:pPr>
          </w:p>
        </w:tc>
        <w:tc>
          <w:tcPr>
            <w:tcW w:w="1440" w:type="dxa"/>
          </w:tcPr>
          <w:p w:rsidR="004F4D80" w:rsidRPr="00510F0F" w:rsidRDefault="004F4D80" w:rsidP="004F4D80">
            <w:pPr>
              <w:pStyle w:val="aff1"/>
              <w:spacing w:before="0" w:after="0"/>
              <w:ind w:left="0" w:right="0"/>
              <w:rPr>
                <w:sz w:val="22"/>
              </w:rPr>
            </w:pPr>
          </w:p>
        </w:tc>
      </w:tr>
      <w:tr w:rsidR="004F4D80" w:rsidRPr="00510F0F" w:rsidTr="004F4D80">
        <w:trPr>
          <w:cantSplit/>
        </w:trPr>
        <w:tc>
          <w:tcPr>
            <w:tcW w:w="720" w:type="dxa"/>
            <w:vAlign w:val="center"/>
          </w:tcPr>
          <w:p w:rsidR="004F4D80" w:rsidRPr="00510F0F" w:rsidRDefault="004F4D80" w:rsidP="004F4D80">
            <w:pPr>
              <w:pStyle w:val="aff1"/>
              <w:spacing w:before="0" w:after="0"/>
              <w:ind w:left="0" w:right="0"/>
              <w:jc w:val="center"/>
              <w:rPr>
                <w:sz w:val="22"/>
              </w:rPr>
            </w:pPr>
            <w:r w:rsidRPr="00510F0F">
              <w:rPr>
                <w:sz w:val="22"/>
              </w:rPr>
              <w:t>…</w:t>
            </w:r>
          </w:p>
        </w:tc>
        <w:tc>
          <w:tcPr>
            <w:tcW w:w="2520" w:type="dxa"/>
          </w:tcPr>
          <w:p w:rsidR="004F4D80" w:rsidRPr="00510F0F" w:rsidRDefault="004F4D80" w:rsidP="004F4D80">
            <w:pPr>
              <w:pStyle w:val="aff1"/>
              <w:spacing w:before="0" w:after="0"/>
              <w:ind w:left="0" w:right="0"/>
              <w:rPr>
                <w:sz w:val="22"/>
              </w:rPr>
            </w:pPr>
          </w:p>
        </w:tc>
        <w:tc>
          <w:tcPr>
            <w:tcW w:w="2340" w:type="dxa"/>
          </w:tcPr>
          <w:p w:rsidR="004F4D80" w:rsidRPr="00510F0F" w:rsidRDefault="004F4D80" w:rsidP="004F4D80">
            <w:pPr>
              <w:pStyle w:val="aff1"/>
              <w:spacing w:before="0" w:after="0"/>
              <w:ind w:left="0" w:right="0"/>
              <w:rPr>
                <w:sz w:val="22"/>
              </w:rPr>
            </w:pPr>
          </w:p>
        </w:tc>
        <w:tc>
          <w:tcPr>
            <w:tcW w:w="1980" w:type="dxa"/>
          </w:tcPr>
          <w:p w:rsidR="004F4D80" w:rsidRPr="00510F0F" w:rsidRDefault="004F4D80" w:rsidP="004F4D80">
            <w:pPr>
              <w:pStyle w:val="aff1"/>
              <w:spacing w:before="0" w:after="0"/>
              <w:ind w:left="0" w:right="0"/>
              <w:rPr>
                <w:sz w:val="22"/>
              </w:rPr>
            </w:pPr>
          </w:p>
        </w:tc>
        <w:tc>
          <w:tcPr>
            <w:tcW w:w="1260" w:type="dxa"/>
          </w:tcPr>
          <w:p w:rsidR="004F4D80" w:rsidRPr="00510F0F" w:rsidRDefault="004F4D80" w:rsidP="004F4D80">
            <w:pPr>
              <w:pStyle w:val="aff1"/>
              <w:spacing w:before="0" w:after="0"/>
              <w:ind w:left="0" w:right="0"/>
              <w:rPr>
                <w:sz w:val="22"/>
              </w:rPr>
            </w:pPr>
          </w:p>
        </w:tc>
        <w:tc>
          <w:tcPr>
            <w:tcW w:w="1440" w:type="dxa"/>
          </w:tcPr>
          <w:p w:rsidR="004F4D80" w:rsidRPr="00510F0F" w:rsidRDefault="004F4D80" w:rsidP="004F4D80">
            <w:pPr>
              <w:pStyle w:val="aff1"/>
              <w:spacing w:before="0" w:after="0"/>
              <w:ind w:left="0" w:right="0"/>
              <w:rPr>
                <w:sz w:val="22"/>
              </w:rPr>
            </w:pPr>
          </w:p>
        </w:tc>
      </w:tr>
      <w:tr w:rsidR="004F4D80" w:rsidRPr="00510F0F" w:rsidTr="004F4D80">
        <w:trPr>
          <w:cantSplit/>
        </w:trPr>
        <w:tc>
          <w:tcPr>
            <w:tcW w:w="7560" w:type="dxa"/>
            <w:gridSpan w:val="4"/>
            <w:vAlign w:val="center"/>
          </w:tcPr>
          <w:p w:rsidR="004F4D80" w:rsidRPr="00510F0F" w:rsidRDefault="004F4D80" w:rsidP="00863188">
            <w:pPr>
              <w:pStyle w:val="aff1"/>
              <w:spacing w:before="0" w:after="0"/>
              <w:ind w:left="0" w:right="0"/>
              <w:jc w:val="center"/>
              <w:rPr>
                <w:b/>
                <w:sz w:val="22"/>
              </w:rPr>
            </w:pPr>
            <w:r w:rsidRPr="00510F0F">
              <w:rPr>
                <w:b/>
                <w:sz w:val="22"/>
              </w:rPr>
              <w:t xml:space="preserve">ИТОГО </w:t>
            </w:r>
            <w:proofErr w:type="gramStart"/>
            <w:r w:rsidRPr="00510F0F">
              <w:rPr>
                <w:b/>
                <w:sz w:val="22"/>
              </w:rPr>
              <w:t>за полный год</w:t>
            </w:r>
            <w:proofErr w:type="gramEnd"/>
            <w:r w:rsidRPr="00510F0F">
              <w:rPr>
                <w:b/>
                <w:sz w:val="22"/>
              </w:rPr>
              <w:t xml:space="preserve"> [</w:t>
            </w:r>
            <w:r w:rsidRPr="00510F0F">
              <w:rPr>
                <w:rStyle w:val="aa"/>
                <w:sz w:val="22"/>
              </w:rPr>
              <w:t>указать год, например «201</w:t>
            </w:r>
            <w:r w:rsidR="00863188" w:rsidRPr="00510F0F">
              <w:rPr>
                <w:rStyle w:val="aa"/>
                <w:sz w:val="22"/>
              </w:rPr>
              <w:t>4</w:t>
            </w:r>
            <w:r w:rsidRPr="00510F0F">
              <w:rPr>
                <w:rStyle w:val="aa"/>
                <w:sz w:val="22"/>
              </w:rPr>
              <w:t>»</w:t>
            </w:r>
            <w:r w:rsidRPr="00510F0F">
              <w:rPr>
                <w:b/>
                <w:sz w:val="22"/>
              </w:rPr>
              <w:t>]</w:t>
            </w:r>
          </w:p>
        </w:tc>
        <w:tc>
          <w:tcPr>
            <w:tcW w:w="1260" w:type="dxa"/>
          </w:tcPr>
          <w:p w:rsidR="004F4D80" w:rsidRPr="00510F0F" w:rsidRDefault="004F4D80" w:rsidP="004F4D80">
            <w:pPr>
              <w:pStyle w:val="aff1"/>
              <w:spacing w:before="0" w:after="0"/>
              <w:ind w:left="0" w:right="0"/>
              <w:rPr>
                <w:b/>
                <w:sz w:val="22"/>
              </w:rPr>
            </w:pPr>
          </w:p>
        </w:tc>
        <w:tc>
          <w:tcPr>
            <w:tcW w:w="1440" w:type="dxa"/>
          </w:tcPr>
          <w:p w:rsidR="004F4D80" w:rsidRPr="00510F0F" w:rsidRDefault="004F4D80" w:rsidP="004F4D80">
            <w:pPr>
              <w:pStyle w:val="aff1"/>
              <w:spacing w:before="0" w:after="0"/>
              <w:ind w:left="0" w:right="0"/>
              <w:jc w:val="center"/>
              <w:rPr>
                <w:b/>
                <w:sz w:val="22"/>
              </w:rPr>
            </w:pPr>
            <w:r w:rsidRPr="00510F0F">
              <w:rPr>
                <w:b/>
                <w:sz w:val="22"/>
              </w:rPr>
              <w:t>х</w:t>
            </w:r>
          </w:p>
        </w:tc>
      </w:tr>
      <w:tr w:rsidR="004F4D80" w:rsidRPr="00510F0F" w:rsidTr="004F4D80">
        <w:trPr>
          <w:cantSplit/>
        </w:trPr>
        <w:tc>
          <w:tcPr>
            <w:tcW w:w="720" w:type="dxa"/>
            <w:vAlign w:val="center"/>
          </w:tcPr>
          <w:p w:rsidR="004F4D80" w:rsidRPr="00510F0F" w:rsidRDefault="004F4D80" w:rsidP="004B74B1">
            <w:pPr>
              <w:numPr>
                <w:ilvl w:val="0"/>
                <w:numId w:val="55"/>
              </w:numPr>
              <w:suppressAutoHyphens w:val="0"/>
              <w:spacing w:line="240" w:lineRule="auto"/>
              <w:ind w:left="0" w:firstLine="0"/>
              <w:jc w:val="center"/>
            </w:pPr>
          </w:p>
        </w:tc>
        <w:tc>
          <w:tcPr>
            <w:tcW w:w="2520" w:type="dxa"/>
          </w:tcPr>
          <w:p w:rsidR="004F4D80" w:rsidRPr="00510F0F" w:rsidRDefault="004F4D80" w:rsidP="004F4D80">
            <w:pPr>
              <w:pStyle w:val="aff1"/>
              <w:spacing w:before="0" w:after="0"/>
              <w:ind w:left="0" w:right="0"/>
              <w:rPr>
                <w:sz w:val="22"/>
              </w:rPr>
            </w:pPr>
          </w:p>
        </w:tc>
        <w:tc>
          <w:tcPr>
            <w:tcW w:w="2340" w:type="dxa"/>
          </w:tcPr>
          <w:p w:rsidR="004F4D80" w:rsidRPr="00510F0F" w:rsidRDefault="004F4D80" w:rsidP="004F4D80">
            <w:pPr>
              <w:pStyle w:val="aff1"/>
              <w:spacing w:before="0" w:after="0"/>
              <w:ind w:left="0" w:right="0"/>
              <w:rPr>
                <w:sz w:val="22"/>
              </w:rPr>
            </w:pPr>
          </w:p>
        </w:tc>
        <w:tc>
          <w:tcPr>
            <w:tcW w:w="1980" w:type="dxa"/>
          </w:tcPr>
          <w:p w:rsidR="004F4D80" w:rsidRPr="00510F0F" w:rsidRDefault="004F4D80" w:rsidP="004F4D80">
            <w:pPr>
              <w:pStyle w:val="aff1"/>
              <w:spacing w:before="0" w:after="0"/>
              <w:ind w:left="0" w:right="0"/>
              <w:rPr>
                <w:sz w:val="22"/>
              </w:rPr>
            </w:pPr>
          </w:p>
        </w:tc>
        <w:tc>
          <w:tcPr>
            <w:tcW w:w="1260" w:type="dxa"/>
          </w:tcPr>
          <w:p w:rsidR="004F4D80" w:rsidRPr="00510F0F" w:rsidRDefault="004F4D80" w:rsidP="004F4D80">
            <w:pPr>
              <w:pStyle w:val="aff1"/>
              <w:spacing w:before="0" w:after="0"/>
              <w:ind w:left="0" w:right="0"/>
              <w:rPr>
                <w:sz w:val="22"/>
              </w:rPr>
            </w:pPr>
          </w:p>
        </w:tc>
        <w:tc>
          <w:tcPr>
            <w:tcW w:w="1440" w:type="dxa"/>
          </w:tcPr>
          <w:p w:rsidR="004F4D80" w:rsidRPr="00510F0F" w:rsidRDefault="004F4D80" w:rsidP="004F4D80">
            <w:pPr>
              <w:pStyle w:val="aff1"/>
              <w:spacing w:before="0" w:after="0"/>
              <w:ind w:left="0" w:right="0"/>
              <w:jc w:val="center"/>
              <w:rPr>
                <w:sz w:val="22"/>
              </w:rPr>
            </w:pPr>
          </w:p>
        </w:tc>
      </w:tr>
      <w:tr w:rsidR="004F4D80" w:rsidRPr="00510F0F" w:rsidTr="004F4D80">
        <w:trPr>
          <w:cantSplit/>
        </w:trPr>
        <w:tc>
          <w:tcPr>
            <w:tcW w:w="720" w:type="dxa"/>
            <w:vAlign w:val="center"/>
          </w:tcPr>
          <w:p w:rsidR="004F4D80" w:rsidRPr="00510F0F" w:rsidRDefault="004F4D80" w:rsidP="004B74B1">
            <w:pPr>
              <w:numPr>
                <w:ilvl w:val="0"/>
                <w:numId w:val="55"/>
              </w:numPr>
              <w:suppressAutoHyphens w:val="0"/>
              <w:spacing w:line="240" w:lineRule="auto"/>
              <w:ind w:left="0" w:firstLine="0"/>
              <w:jc w:val="center"/>
            </w:pPr>
          </w:p>
        </w:tc>
        <w:tc>
          <w:tcPr>
            <w:tcW w:w="2520" w:type="dxa"/>
          </w:tcPr>
          <w:p w:rsidR="004F4D80" w:rsidRPr="00510F0F" w:rsidRDefault="004F4D80" w:rsidP="004F4D80">
            <w:pPr>
              <w:pStyle w:val="aff1"/>
              <w:spacing w:before="0" w:after="0"/>
              <w:ind w:left="0" w:right="0"/>
              <w:rPr>
                <w:sz w:val="22"/>
              </w:rPr>
            </w:pPr>
          </w:p>
        </w:tc>
        <w:tc>
          <w:tcPr>
            <w:tcW w:w="2340" w:type="dxa"/>
          </w:tcPr>
          <w:p w:rsidR="004F4D80" w:rsidRPr="00510F0F" w:rsidRDefault="004F4D80" w:rsidP="004F4D80">
            <w:pPr>
              <w:pStyle w:val="aff1"/>
              <w:spacing w:before="0" w:after="0"/>
              <w:ind w:left="0" w:right="0"/>
              <w:rPr>
                <w:sz w:val="22"/>
              </w:rPr>
            </w:pPr>
          </w:p>
        </w:tc>
        <w:tc>
          <w:tcPr>
            <w:tcW w:w="1980" w:type="dxa"/>
          </w:tcPr>
          <w:p w:rsidR="004F4D80" w:rsidRPr="00510F0F" w:rsidRDefault="004F4D80" w:rsidP="004F4D80">
            <w:pPr>
              <w:pStyle w:val="aff1"/>
              <w:spacing w:before="0" w:after="0"/>
              <w:ind w:left="0" w:right="0"/>
              <w:rPr>
                <w:sz w:val="22"/>
              </w:rPr>
            </w:pPr>
          </w:p>
        </w:tc>
        <w:tc>
          <w:tcPr>
            <w:tcW w:w="1260" w:type="dxa"/>
          </w:tcPr>
          <w:p w:rsidR="004F4D80" w:rsidRPr="00510F0F" w:rsidRDefault="004F4D80" w:rsidP="004F4D80">
            <w:pPr>
              <w:pStyle w:val="aff1"/>
              <w:spacing w:before="0" w:after="0"/>
              <w:ind w:left="0" w:right="0"/>
              <w:rPr>
                <w:sz w:val="22"/>
              </w:rPr>
            </w:pPr>
          </w:p>
        </w:tc>
        <w:tc>
          <w:tcPr>
            <w:tcW w:w="1440" w:type="dxa"/>
          </w:tcPr>
          <w:p w:rsidR="004F4D80" w:rsidRPr="00510F0F" w:rsidRDefault="004F4D80" w:rsidP="004F4D80">
            <w:pPr>
              <w:pStyle w:val="aff1"/>
              <w:spacing w:before="0" w:after="0"/>
              <w:ind w:left="0" w:right="0"/>
              <w:jc w:val="center"/>
              <w:rPr>
                <w:sz w:val="22"/>
              </w:rPr>
            </w:pPr>
          </w:p>
        </w:tc>
      </w:tr>
      <w:tr w:rsidR="004F4D80" w:rsidRPr="00510F0F" w:rsidTr="004F4D80">
        <w:trPr>
          <w:cantSplit/>
        </w:trPr>
        <w:tc>
          <w:tcPr>
            <w:tcW w:w="720" w:type="dxa"/>
            <w:vAlign w:val="center"/>
          </w:tcPr>
          <w:p w:rsidR="004F4D80" w:rsidRPr="00510F0F" w:rsidRDefault="004F4D80" w:rsidP="004B74B1">
            <w:pPr>
              <w:numPr>
                <w:ilvl w:val="0"/>
                <w:numId w:val="55"/>
              </w:numPr>
              <w:suppressAutoHyphens w:val="0"/>
              <w:spacing w:line="240" w:lineRule="auto"/>
              <w:ind w:left="0" w:firstLine="0"/>
              <w:jc w:val="center"/>
            </w:pPr>
          </w:p>
        </w:tc>
        <w:tc>
          <w:tcPr>
            <w:tcW w:w="2520" w:type="dxa"/>
          </w:tcPr>
          <w:p w:rsidR="004F4D80" w:rsidRPr="00510F0F" w:rsidRDefault="004F4D80" w:rsidP="004F4D80">
            <w:pPr>
              <w:pStyle w:val="aff1"/>
              <w:spacing w:before="0" w:after="0"/>
              <w:ind w:left="0" w:right="0"/>
              <w:rPr>
                <w:sz w:val="22"/>
              </w:rPr>
            </w:pPr>
          </w:p>
        </w:tc>
        <w:tc>
          <w:tcPr>
            <w:tcW w:w="2340" w:type="dxa"/>
          </w:tcPr>
          <w:p w:rsidR="004F4D80" w:rsidRPr="00510F0F" w:rsidRDefault="004F4D80" w:rsidP="004F4D80">
            <w:pPr>
              <w:pStyle w:val="aff1"/>
              <w:spacing w:before="0" w:after="0"/>
              <w:ind w:left="0" w:right="0"/>
              <w:rPr>
                <w:sz w:val="22"/>
              </w:rPr>
            </w:pPr>
          </w:p>
        </w:tc>
        <w:tc>
          <w:tcPr>
            <w:tcW w:w="1980" w:type="dxa"/>
          </w:tcPr>
          <w:p w:rsidR="004F4D80" w:rsidRPr="00510F0F" w:rsidRDefault="004F4D80" w:rsidP="004F4D80">
            <w:pPr>
              <w:pStyle w:val="aff1"/>
              <w:spacing w:before="0" w:after="0"/>
              <w:ind w:left="0" w:right="0"/>
              <w:rPr>
                <w:sz w:val="22"/>
              </w:rPr>
            </w:pPr>
          </w:p>
        </w:tc>
        <w:tc>
          <w:tcPr>
            <w:tcW w:w="1260" w:type="dxa"/>
          </w:tcPr>
          <w:p w:rsidR="004F4D80" w:rsidRPr="00510F0F" w:rsidRDefault="004F4D80" w:rsidP="004F4D80">
            <w:pPr>
              <w:pStyle w:val="aff1"/>
              <w:spacing w:before="0" w:after="0"/>
              <w:ind w:left="0" w:right="0"/>
              <w:rPr>
                <w:sz w:val="22"/>
              </w:rPr>
            </w:pPr>
          </w:p>
        </w:tc>
        <w:tc>
          <w:tcPr>
            <w:tcW w:w="1440" w:type="dxa"/>
          </w:tcPr>
          <w:p w:rsidR="004F4D80" w:rsidRPr="00510F0F" w:rsidRDefault="004F4D80" w:rsidP="004F4D80">
            <w:pPr>
              <w:pStyle w:val="aff1"/>
              <w:spacing w:before="0" w:after="0"/>
              <w:ind w:left="0" w:right="0"/>
              <w:jc w:val="center"/>
              <w:rPr>
                <w:sz w:val="22"/>
              </w:rPr>
            </w:pPr>
          </w:p>
        </w:tc>
      </w:tr>
      <w:tr w:rsidR="004F4D80" w:rsidRPr="00510F0F" w:rsidTr="004F4D80">
        <w:trPr>
          <w:cantSplit/>
        </w:trPr>
        <w:tc>
          <w:tcPr>
            <w:tcW w:w="720" w:type="dxa"/>
            <w:vAlign w:val="center"/>
          </w:tcPr>
          <w:p w:rsidR="004F4D80" w:rsidRPr="00510F0F" w:rsidRDefault="004F4D80" w:rsidP="004F4D80">
            <w:pPr>
              <w:pStyle w:val="aff1"/>
              <w:spacing w:before="0" w:after="0"/>
              <w:ind w:left="0" w:right="0"/>
              <w:jc w:val="center"/>
              <w:rPr>
                <w:sz w:val="22"/>
              </w:rPr>
            </w:pPr>
            <w:r w:rsidRPr="00510F0F">
              <w:rPr>
                <w:sz w:val="22"/>
              </w:rPr>
              <w:t>…</w:t>
            </w:r>
          </w:p>
        </w:tc>
        <w:tc>
          <w:tcPr>
            <w:tcW w:w="2520" w:type="dxa"/>
          </w:tcPr>
          <w:p w:rsidR="004F4D80" w:rsidRPr="00510F0F" w:rsidRDefault="004F4D80" w:rsidP="004F4D80">
            <w:pPr>
              <w:pStyle w:val="aff1"/>
              <w:spacing w:before="0" w:after="0"/>
              <w:ind w:left="0" w:right="0"/>
              <w:rPr>
                <w:sz w:val="22"/>
              </w:rPr>
            </w:pPr>
          </w:p>
        </w:tc>
        <w:tc>
          <w:tcPr>
            <w:tcW w:w="2340" w:type="dxa"/>
          </w:tcPr>
          <w:p w:rsidR="004F4D80" w:rsidRPr="00510F0F" w:rsidRDefault="004F4D80" w:rsidP="004F4D80">
            <w:pPr>
              <w:pStyle w:val="aff1"/>
              <w:spacing w:before="0" w:after="0"/>
              <w:ind w:left="0" w:right="0"/>
              <w:rPr>
                <w:sz w:val="22"/>
              </w:rPr>
            </w:pPr>
          </w:p>
        </w:tc>
        <w:tc>
          <w:tcPr>
            <w:tcW w:w="1980" w:type="dxa"/>
          </w:tcPr>
          <w:p w:rsidR="004F4D80" w:rsidRPr="00510F0F" w:rsidRDefault="004F4D80" w:rsidP="004F4D80">
            <w:pPr>
              <w:pStyle w:val="aff1"/>
              <w:spacing w:before="0" w:after="0"/>
              <w:ind w:left="0" w:right="0"/>
              <w:rPr>
                <w:sz w:val="22"/>
              </w:rPr>
            </w:pPr>
          </w:p>
        </w:tc>
        <w:tc>
          <w:tcPr>
            <w:tcW w:w="1260" w:type="dxa"/>
          </w:tcPr>
          <w:p w:rsidR="004F4D80" w:rsidRPr="00510F0F" w:rsidRDefault="004F4D80" w:rsidP="004F4D80">
            <w:pPr>
              <w:pStyle w:val="aff1"/>
              <w:spacing w:before="0" w:after="0"/>
              <w:ind w:left="0" w:right="0"/>
              <w:rPr>
                <w:sz w:val="22"/>
              </w:rPr>
            </w:pPr>
          </w:p>
        </w:tc>
        <w:tc>
          <w:tcPr>
            <w:tcW w:w="1440" w:type="dxa"/>
          </w:tcPr>
          <w:p w:rsidR="004F4D80" w:rsidRPr="00510F0F" w:rsidRDefault="004F4D80" w:rsidP="004F4D80">
            <w:pPr>
              <w:pStyle w:val="aff1"/>
              <w:spacing w:before="0" w:after="0"/>
              <w:ind w:left="0" w:right="0"/>
              <w:jc w:val="center"/>
              <w:rPr>
                <w:sz w:val="22"/>
              </w:rPr>
            </w:pPr>
          </w:p>
        </w:tc>
      </w:tr>
      <w:tr w:rsidR="004F4D80" w:rsidRPr="00510F0F" w:rsidTr="004F4D80">
        <w:trPr>
          <w:cantSplit/>
        </w:trPr>
        <w:tc>
          <w:tcPr>
            <w:tcW w:w="7560" w:type="dxa"/>
            <w:gridSpan w:val="4"/>
          </w:tcPr>
          <w:p w:rsidR="004F4D80" w:rsidRPr="00510F0F" w:rsidRDefault="004F4D80" w:rsidP="00863188">
            <w:pPr>
              <w:pStyle w:val="aff1"/>
              <w:spacing w:before="0" w:after="0"/>
              <w:ind w:left="0" w:right="0"/>
              <w:jc w:val="center"/>
              <w:rPr>
                <w:b/>
                <w:sz w:val="22"/>
              </w:rPr>
            </w:pPr>
            <w:r w:rsidRPr="00510F0F">
              <w:rPr>
                <w:b/>
                <w:sz w:val="22"/>
              </w:rPr>
              <w:t xml:space="preserve">ИТОГО </w:t>
            </w:r>
            <w:proofErr w:type="gramStart"/>
            <w:r w:rsidRPr="00510F0F">
              <w:rPr>
                <w:b/>
                <w:sz w:val="22"/>
              </w:rPr>
              <w:t>за</w:t>
            </w:r>
            <w:proofErr w:type="gramEnd"/>
            <w:r w:rsidRPr="00510F0F">
              <w:rPr>
                <w:b/>
                <w:sz w:val="22"/>
              </w:rPr>
              <w:t xml:space="preserve"> [</w:t>
            </w:r>
            <w:r w:rsidRPr="00510F0F">
              <w:rPr>
                <w:rStyle w:val="aa"/>
                <w:sz w:val="22"/>
              </w:rPr>
              <w:t xml:space="preserve">указать, </w:t>
            </w:r>
            <w:proofErr w:type="gramStart"/>
            <w:r w:rsidRPr="00510F0F">
              <w:rPr>
                <w:rStyle w:val="aa"/>
                <w:sz w:val="22"/>
              </w:rPr>
              <w:t>в</w:t>
            </w:r>
            <w:proofErr w:type="gramEnd"/>
            <w:r w:rsidRPr="00510F0F">
              <w:rPr>
                <w:rStyle w:val="aa"/>
                <w:sz w:val="22"/>
              </w:rPr>
              <w:t xml:space="preserve"> зависимости от обстоятельств, например «I квартал 201</w:t>
            </w:r>
            <w:r w:rsidR="00863188" w:rsidRPr="00510F0F">
              <w:rPr>
                <w:rStyle w:val="aa"/>
                <w:sz w:val="22"/>
              </w:rPr>
              <w:t>5</w:t>
            </w:r>
            <w:r w:rsidRPr="00510F0F">
              <w:rPr>
                <w:rStyle w:val="aa"/>
                <w:sz w:val="22"/>
              </w:rPr>
              <w:t xml:space="preserve"> года», «201</w:t>
            </w:r>
            <w:r w:rsidR="00863188" w:rsidRPr="00510F0F">
              <w:rPr>
                <w:rStyle w:val="aa"/>
                <w:sz w:val="22"/>
              </w:rPr>
              <w:t>5</w:t>
            </w:r>
            <w:r w:rsidRPr="00510F0F">
              <w:rPr>
                <w:rStyle w:val="aa"/>
                <w:sz w:val="22"/>
              </w:rPr>
              <w:t xml:space="preserve"> год» и т.д.</w:t>
            </w:r>
            <w:r w:rsidRPr="00510F0F">
              <w:rPr>
                <w:b/>
                <w:sz w:val="22"/>
              </w:rPr>
              <w:t>]</w:t>
            </w:r>
          </w:p>
        </w:tc>
        <w:tc>
          <w:tcPr>
            <w:tcW w:w="1260" w:type="dxa"/>
          </w:tcPr>
          <w:p w:rsidR="004F4D80" w:rsidRPr="00510F0F" w:rsidRDefault="004F4D80" w:rsidP="004F4D80">
            <w:pPr>
              <w:pStyle w:val="aff1"/>
              <w:spacing w:before="0" w:after="0"/>
              <w:ind w:left="0" w:right="0"/>
              <w:rPr>
                <w:b/>
                <w:sz w:val="22"/>
              </w:rPr>
            </w:pPr>
          </w:p>
        </w:tc>
        <w:tc>
          <w:tcPr>
            <w:tcW w:w="1440" w:type="dxa"/>
          </w:tcPr>
          <w:p w:rsidR="004F4D80" w:rsidRPr="00510F0F" w:rsidRDefault="004F4D80" w:rsidP="004F4D80">
            <w:pPr>
              <w:pStyle w:val="aff1"/>
              <w:spacing w:before="0" w:after="0"/>
              <w:ind w:left="0" w:right="0"/>
              <w:jc w:val="center"/>
              <w:rPr>
                <w:b/>
                <w:sz w:val="22"/>
              </w:rPr>
            </w:pPr>
            <w:r w:rsidRPr="00510F0F">
              <w:rPr>
                <w:b/>
                <w:sz w:val="22"/>
              </w:rPr>
              <w:t>х</w:t>
            </w:r>
          </w:p>
        </w:tc>
      </w:tr>
    </w:tbl>
    <w:p w:rsidR="004F4D80" w:rsidRPr="00510F0F" w:rsidRDefault="004F4D80" w:rsidP="004F4D80">
      <w:pPr>
        <w:spacing w:line="240" w:lineRule="auto"/>
      </w:pPr>
    </w:p>
    <w:p w:rsidR="004F4D80" w:rsidRPr="00510F0F" w:rsidRDefault="004F4D80" w:rsidP="004F4D80">
      <w:pPr>
        <w:spacing w:line="240" w:lineRule="auto"/>
      </w:pPr>
      <w:r w:rsidRPr="00510F0F">
        <w:t>____________________________________</w:t>
      </w:r>
    </w:p>
    <w:p w:rsidR="004F4D80" w:rsidRPr="00510F0F" w:rsidRDefault="004F4D80" w:rsidP="004F4D80">
      <w:pPr>
        <w:spacing w:line="240" w:lineRule="auto"/>
        <w:ind w:right="3684"/>
        <w:jc w:val="center"/>
        <w:rPr>
          <w:vertAlign w:val="superscript"/>
        </w:rPr>
      </w:pPr>
      <w:r w:rsidRPr="00510F0F">
        <w:rPr>
          <w:vertAlign w:val="superscript"/>
        </w:rPr>
        <w:t>(подпись, М.П.)</w:t>
      </w:r>
    </w:p>
    <w:p w:rsidR="004F4D80" w:rsidRPr="00510F0F" w:rsidRDefault="004F4D80" w:rsidP="004F4D80">
      <w:pPr>
        <w:spacing w:line="240" w:lineRule="auto"/>
      </w:pPr>
      <w:r w:rsidRPr="00510F0F">
        <w:t>____________________________________</w:t>
      </w:r>
    </w:p>
    <w:p w:rsidR="004F4D80" w:rsidRPr="00510F0F" w:rsidRDefault="004F4D80" w:rsidP="004F4D80">
      <w:pPr>
        <w:spacing w:line="240" w:lineRule="auto"/>
        <w:ind w:right="3684"/>
        <w:jc w:val="center"/>
        <w:rPr>
          <w:vertAlign w:val="superscript"/>
        </w:rPr>
      </w:pPr>
      <w:r w:rsidRPr="00510F0F">
        <w:rPr>
          <w:vertAlign w:val="superscript"/>
        </w:rPr>
        <w:t xml:space="preserve">(фамилия, имя, отчество </w:t>
      </w:r>
      <w:proofErr w:type="gramStart"/>
      <w:r w:rsidRPr="00510F0F">
        <w:rPr>
          <w:vertAlign w:val="superscript"/>
        </w:rPr>
        <w:t>подписавшего</w:t>
      </w:r>
      <w:proofErr w:type="gramEnd"/>
      <w:r w:rsidRPr="00510F0F">
        <w:rPr>
          <w:vertAlign w:val="superscript"/>
        </w:rPr>
        <w:t>, должность)</w:t>
      </w:r>
    </w:p>
    <w:p w:rsidR="004F4D80" w:rsidRPr="00510F0F" w:rsidRDefault="004F4D80" w:rsidP="004F4D80">
      <w:pPr>
        <w:pBdr>
          <w:bottom w:val="single" w:sz="4" w:space="1" w:color="auto"/>
        </w:pBdr>
        <w:shd w:val="clear" w:color="auto" w:fill="E0E0E0"/>
        <w:ind w:right="21" w:firstLine="0"/>
        <w:jc w:val="center"/>
        <w:rPr>
          <w:b/>
          <w:color w:val="000000"/>
          <w:spacing w:val="36"/>
        </w:rPr>
      </w:pPr>
      <w:r w:rsidRPr="00510F0F">
        <w:rPr>
          <w:b/>
          <w:color w:val="000000"/>
          <w:spacing w:val="36"/>
        </w:rPr>
        <w:t>конец формы</w:t>
      </w:r>
    </w:p>
    <w:p w:rsidR="00D904EF" w:rsidRPr="00510F0F" w:rsidRDefault="00D904EF">
      <w:pPr>
        <w:suppressAutoHyphens w:val="0"/>
        <w:spacing w:line="240" w:lineRule="auto"/>
        <w:ind w:firstLine="0"/>
        <w:jc w:val="left"/>
        <w:rPr>
          <w:b/>
        </w:rPr>
      </w:pPr>
      <w:bookmarkStart w:id="908" w:name="_Toc98253944"/>
      <w:bookmarkStart w:id="909" w:name="_Toc157248196"/>
      <w:bookmarkStart w:id="910" w:name="_Toc157496565"/>
      <w:bookmarkStart w:id="911" w:name="_Toc158206104"/>
      <w:bookmarkStart w:id="912" w:name="_Toc164057789"/>
      <w:bookmarkStart w:id="913" w:name="_Toc164137139"/>
      <w:bookmarkStart w:id="914" w:name="_Toc164161299"/>
      <w:bookmarkStart w:id="915" w:name="_Toc165173870"/>
      <w:r w:rsidRPr="00510F0F">
        <w:br w:type="page"/>
      </w:r>
    </w:p>
    <w:p w:rsidR="004F4D80" w:rsidRPr="00510F0F" w:rsidRDefault="004F4D80" w:rsidP="004F4D80">
      <w:pPr>
        <w:pStyle w:val="3"/>
        <w:rPr>
          <w:sz w:val="22"/>
        </w:rPr>
      </w:pPr>
      <w:bookmarkStart w:id="916" w:name="_Toc439170694"/>
      <w:bookmarkStart w:id="917" w:name="_Toc439172796"/>
      <w:bookmarkStart w:id="918" w:name="_Toc439173240"/>
      <w:bookmarkStart w:id="919" w:name="_Toc439238236"/>
      <w:bookmarkStart w:id="920" w:name="_Toc439252783"/>
      <w:bookmarkStart w:id="921" w:name="_Toc439323757"/>
      <w:bookmarkStart w:id="922" w:name="_Toc440357155"/>
      <w:bookmarkStart w:id="923" w:name="_Toc440359710"/>
      <w:bookmarkStart w:id="924" w:name="_Toc440632174"/>
      <w:bookmarkStart w:id="925" w:name="_Toc440875994"/>
      <w:bookmarkStart w:id="926" w:name="_Toc441130837"/>
      <w:bookmarkStart w:id="927" w:name="_Toc447292277"/>
      <w:r w:rsidRPr="00510F0F">
        <w:rPr>
          <w:sz w:val="22"/>
        </w:rPr>
        <w:lastRenderedPageBreak/>
        <w:t>Инструкции по заполнению</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rsidR="004F4D80" w:rsidRPr="00510F0F" w:rsidRDefault="00C236C0" w:rsidP="004F4D80">
      <w:pPr>
        <w:pStyle w:val="aff6"/>
        <w:numPr>
          <w:ilvl w:val="3"/>
          <w:numId w:val="1"/>
        </w:numPr>
        <w:tabs>
          <w:tab w:val="num" w:pos="1134"/>
        </w:tabs>
        <w:suppressAutoHyphens w:val="0"/>
        <w:spacing w:before="100" w:beforeAutospacing="1" w:line="240" w:lineRule="auto"/>
      </w:pPr>
      <w:r w:rsidRPr="00510F0F">
        <w:t>Участник</w:t>
      </w:r>
      <w:r w:rsidR="004F4D80" w:rsidRPr="00510F0F">
        <w:t xml:space="preserve"> приводит номер и дату письма о подаче оферты, приложением к которому является данная справка</w:t>
      </w:r>
      <w:r w:rsidR="00D90031" w:rsidRPr="00510F0F">
        <w:t xml:space="preserve"> (подраздел </w:t>
      </w:r>
      <w:r w:rsidR="00DB2F34" w:rsidRPr="00510F0F">
        <w:fldChar w:fldCharType="begin"/>
      </w:r>
      <w:r w:rsidR="00D90031" w:rsidRPr="00510F0F">
        <w:instrText xml:space="preserve"> REF _Ref55336310 \r \h </w:instrText>
      </w:r>
      <w:r w:rsidR="00510F0F" w:rsidRPr="00510F0F">
        <w:instrText xml:space="preserve"> \* MERGEFORMAT </w:instrText>
      </w:r>
      <w:r w:rsidR="00DB2F34" w:rsidRPr="00510F0F">
        <w:fldChar w:fldCharType="separate"/>
      </w:r>
      <w:r w:rsidR="00C64CD9" w:rsidRPr="00510F0F">
        <w:t>5.1</w:t>
      </w:r>
      <w:r w:rsidR="00DB2F34" w:rsidRPr="00510F0F">
        <w:fldChar w:fldCharType="end"/>
      </w:r>
      <w:r w:rsidR="00D90031" w:rsidRPr="00510F0F">
        <w:t>)</w:t>
      </w:r>
      <w:r w:rsidR="004F4D80" w:rsidRPr="00510F0F">
        <w:t>.</w:t>
      </w:r>
    </w:p>
    <w:p w:rsidR="004F4D80" w:rsidRPr="00510F0F" w:rsidRDefault="00C236C0" w:rsidP="004F4D80">
      <w:pPr>
        <w:pStyle w:val="aff6"/>
        <w:numPr>
          <w:ilvl w:val="3"/>
          <w:numId w:val="1"/>
        </w:numPr>
        <w:tabs>
          <w:tab w:val="num" w:pos="1134"/>
        </w:tabs>
        <w:suppressAutoHyphens w:val="0"/>
        <w:spacing w:before="100" w:beforeAutospacing="1" w:line="240" w:lineRule="auto"/>
      </w:pPr>
      <w:r w:rsidRPr="00510F0F">
        <w:t>Участник</w:t>
      </w:r>
      <w:r w:rsidR="004F4D80" w:rsidRPr="00510F0F">
        <w:t xml:space="preserve"> указывает свое фирменное наименование (в </w:t>
      </w:r>
      <w:proofErr w:type="spellStart"/>
      <w:r w:rsidR="004F4D80" w:rsidRPr="00510F0F">
        <w:t>т.ч</w:t>
      </w:r>
      <w:proofErr w:type="spellEnd"/>
      <w:r w:rsidR="004F4D80" w:rsidRPr="00510F0F">
        <w:t>. организационно-правовую форму) и свой адрес.</w:t>
      </w:r>
    </w:p>
    <w:p w:rsidR="004F4D80" w:rsidRPr="00510F0F" w:rsidRDefault="004F4D80" w:rsidP="004F4D80">
      <w:pPr>
        <w:pStyle w:val="aff6"/>
        <w:numPr>
          <w:ilvl w:val="3"/>
          <w:numId w:val="1"/>
        </w:numPr>
        <w:tabs>
          <w:tab w:val="num" w:pos="1134"/>
        </w:tabs>
        <w:suppressAutoHyphens w:val="0"/>
        <w:spacing w:before="100" w:beforeAutospacing="1" w:line="240" w:lineRule="auto"/>
      </w:pPr>
      <w:r w:rsidRPr="00510F0F">
        <w:t xml:space="preserve">В этой форме </w:t>
      </w:r>
      <w:r w:rsidR="00C236C0" w:rsidRPr="00510F0F">
        <w:t>Участник</w:t>
      </w:r>
      <w:r w:rsidRPr="00510F0F">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DB2F34" w:rsidRPr="00510F0F">
        <w:fldChar w:fldCharType="begin"/>
      </w:r>
      <w:r w:rsidR="00D90031" w:rsidRPr="00510F0F">
        <w:instrText xml:space="preserve"> REF _Ref440274159 \r \h </w:instrText>
      </w:r>
      <w:r w:rsidR="00510F0F" w:rsidRPr="00510F0F">
        <w:instrText xml:space="preserve"> \* MERGEFORMAT </w:instrText>
      </w:r>
      <w:r w:rsidR="00DB2F34" w:rsidRPr="00510F0F">
        <w:fldChar w:fldCharType="separate"/>
      </w:r>
      <w:r w:rsidR="00C64CD9" w:rsidRPr="00510F0F">
        <w:t>4</w:t>
      </w:r>
      <w:r w:rsidR="00DB2F34" w:rsidRPr="00510F0F">
        <w:fldChar w:fldCharType="end"/>
      </w:r>
      <w:r w:rsidRPr="00510F0F">
        <w:t>.</w:t>
      </w:r>
    </w:p>
    <w:p w:rsidR="004F4D80" w:rsidRPr="00510F0F" w:rsidRDefault="004F4D80" w:rsidP="004F4D80">
      <w:pPr>
        <w:pStyle w:val="aff6"/>
        <w:numPr>
          <w:ilvl w:val="3"/>
          <w:numId w:val="1"/>
        </w:numPr>
        <w:tabs>
          <w:tab w:val="num" w:pos="1134"/>
        </w:tabs>
        <w:suppressAutoHyphens w:val="0"/>
        <w:spacing w:before="100" w:beforeAutospacing="1" w:line="240" w:lineRule="auto"/>
      </w:pPr>
      <w:r w:rsidRPr="00510F0F">
        <w:t xml:space="preserve">Следует указать не менее трех, но не более десяти аналогичных договоров. </w:t>
      </w:r>
      <w:r w:rsidR="00C236C0" w:rsidRPr="00510F0F">
        <w:t>Участник</w:t>
      </w:r>
      <w:r w:rsidRPr="00510F0F">
        <w:t xml:space="preserve"> может самостоятельно выбрать договоры, которые, по его мнению, наилучшим образом характеризует его опыт.</w:t>
      </w:r>
    </w:p>
    <w:p w:rsidR="004F4D80" w:rsidRPr="00510F0F" w:rsidRDefault="00C236C0" w:rsidP="004F4D80">
      <w:pPr>
        <w:pStyle w:val="aff6"/>
        <w:numPr>
          <w:ilvl w:val="3"/>
          <w:numId w:val="1"/>
        </w:numPr>
        <w:tabs>
          <w:tab w:val="num" w:pos="1134"/>
        </w:tabs>
        <w:suppressAutoHyphens w:val="0"/>
        <w:spacing w:before="100" w:beforeAutospacing="1" w:line="240" w:lineRule="auto"/>
      </w:pPr>
      <w:r w:rsidRPr="00510F0F">
        <w:t>Участник</w:t>
      </w:r>
      <w:r w:rsidR="004F4D80" w:rsidRPr="00510F0F">
        <w:t xml:space="preserve"> может включать и незавершенные договоры, обязательно отмечая данный факт.</w:t>
      </w:r>
    </w:p>
    <w:p w:rsidR="004F4D80" w:rsidRPr="00510F0F" w:rsidRDefault="004F4D80" w:rsidP="004F4D80">
      <w:pPr>
        <w:pStyle w:val="2"/>
        <w:pageBreakBefore/>
        <w:tabs>
          <w:tab w:val="clear" w:pos="0"/>
          <w:tab w:val="clear" w:pos="1700"/>
          <w:tab w:val="num" w:pos="1134"/>
          <w:tab w:val="num" w:pos="5104"/>
        </w:tabs>
        <w:spacing w:before="100" w:beforeAutospacing="1" w:after="100" w:afterAutospacing="1" w:line="240" w:lineRule="auto"/>
        <w:rPr>
          <w:sz w:val="22"/>
          <w:szCs w:val="22"/>
        </w:rPr>
      </w:pPr>
      <w:bookmarkStart w:id="928" w:name="_Ref55336398"/>
      <w:bookmarkStart w:id="929" w:name="_Toc57314678"/>
      <w:bookmarkStart w:id="930" w:name="_Toc69728992"/>
      <w:bookmarkStart w:id="931" w:name="_Toc98253948"/>
      <w:bookmarkStart w:id="932" w:name="_Toc165173874"/>
      <w:bookmarkStart w:id="933" w:name="_Toc423423676"/>
      <w:bookmarkStart w:id="934" w:name="_Toc447292278"/>
      <w:r w:rsidRPr="00510F0F">
        <w:rPr>
          <w:sz w:val="22"/>
          <w:szCs w:val="22"/>
        </w:rPr>
        <w:lastRenderedPageBreak/>
        <w:t xml:space="preserve">Справка о кадровых ресурсах (форма </w:t>
      </w:r>
      <w:r w:rsidR="000D67AD" w:rsidRPr="00510F0F">
        <w:rPr>
          <w:sz w:val="22"/>
          <w:szCs w:val="22"/>
        </w:rPr>
        <w:t>8</w:t>
      </w:r>
      <w:r w:rsidRPr="00510F0F">
        <w:rPr>
          <w:sz w:val="22"/>
          <w:szCs w:val="22"/>
        </w:rPr>
        <w:t>)</w:t>
      </w:r>
      <w:bookmarkEnd w:id="928"/>
      <w:bookmarkEnd w:id="929"/>
      <w:bookmarkEnd w:id="930"/>
      <w:bookmarkEnd w:id="931"/>
      <w:bookmarkEnd w:id="932"/>
      <w:bookmarkEnd w:id="933"/>
      <w:bookmarkEnd w:id="934"/>
    </w:p>
    <w:p w:rsidR="004F4D80" w:rsidRPr="00510F0F" w:rsidRDefault="004F4D80" w:rsidP="004F4D80">
      <w:pPr>
        <w:pStyle w:val="3"/>
        <w:rPr>
          <w:sz w:val="22"/>
        </w:rPr>
      </w:pPr>
      <w:bookmarkStart w:id="935" w:name="_Toc98253949"/>
      <w:bookmarkStart w:id="936" w:name="_Toc157248201"/>
      <w:bookmarkStart w:id="937" w:name="_Toc157496570"/>
      <w:bookmarkStart w:id="938" w:name="_Toc158206109"/>
      <w:bookmarkStart w:id="939" w:name="_Toc164057794"/>
      <w:bookmarkStart w:id="940" w:name="_Toc164137144"/>
      <w:bookmarkStart w:id="941" w:name="_Toc164161304"/>
      <w:bookmarkStart w:id="942" w:name="_Toc165173875"/>
      <w:bookmarkStart w:id="943" w:name="_Toc439170699"/>
      <w:bookmarkStart w:id="944" w:name="_Toc439172801"/>
      <w:bookmarkStart w:id="945" w:name="_Toc439173245"/>
      <w:bookmarkStart w:id="946" w:name="_Toc439238241"/>
      <w:bookmarkStart w:id="947" w:name="_Toc439252788"/>
      <w:bookmarkStart w:id="948" w:name="_Toc439323762"/>
      <w:bookmarkStart w:id="949" w:name="_Toc440357160"/>
      <w:bookmarkStart w:id="950" w:name="_Toc440359712"/>
      <w:bookmarkStart w:id="951" w:name="_Toc440632176"/>
      <w:bookmarkStart w:id="952" w:name="_Toc440875996"/>
      <w:bookmarkStart w:id="953" w:name="_Toc441130839"/>
      <w:bookmarkStart w:id="954" w:name="_Toc447292279"/>
      <w:r w:rsidRPr="00510F0F">
        <w:rPr>
          <w:sz w:val="22"/>
        </w:rPr>
        <w:t>Форма Справки о кадровых ресурсах</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rsidR="004F4D80" w:rsidRPr="00510F0F" w:rsidRDefault="004F4D80" w:rsidP="004F4D80">
      <w:pPr>
        <w:pBdr>
          <w:top w:val="single" w:sz="4" w:space="1" w:color="auto"/>
        </w:pBdr>
        <w:shd w:val="clear" w:color="auto" w:fill="E0E0E0"/>
        <w:ind w:right="21" w:firstLine="0"/>
        <w:jc w:val="center"/>
        <w:rPr>
          <w:b/>
          <w:color w:val="000000"/>
          <w:spacing w:val="36"/>
        </w:rPr>
      </w:pPr>
      <w:r w:rsidRPr="00510F0F">
        <w:rPr>
          <w:b/>
          <w:color w:val="000000"/>
          <w:spacing w:val="36"/>
        </w:rPr>
        <w:t>начало формы</w:t>
      </w:r>
    </w:p>
    <w:p w:rsidR="004F4D80" w:rsidRPr="00510F0F" w:rsidRDefault="004F4D80" w:rsidP="004F4D80">
      <w:pPr>
        <w:spacing w:line="240" w:lineRule="auto"/>
        <w:ind w:firstLine="0"/>
        <w:jc w:val="left"/>
      </w:pPr>
      <w:r w:rsidRPr="00510F0F">
        <w:t xml:space="preserve">Приложение </w:t>
      </w:r>
      <w:r w:rsidR="000D67AD" w:rsidRPr="00510F0F">
        <w:t>8</w:t>
      </w:r>
      <w:r w:rsidRPr="00510F0F">
        <w:t xml:space="preserve"> к письму о подаче оферты</w:t>
      </w:r>
      <w:r w:rsidRPr="00510F0F">
        <w:br/>
        <w:t>от «____»_____________ </w:t>
      </w:r>
      <w:proofErr w:type="gramStart"/>
      <w:r w:rsidRPr="00510F0F">
        <w:t>г</w:t>
      </w:r>
      <w:proofErr w:type="gramEnd"/>
      <w:r w:rsidRPr="00510F0F">
        <w:t>. №__________</w:t>
      </w:r>
    </w:p>
    <w:p w:rsidR="004F4D80" w:rsidRPr="00510F0F" w:rsidRDefault="004F4D80" w:rsidP="004F4D80">
      <w:pPr>
        <w:spacing w:line="240" w:lineRule="auto"/>
      </w:pPr>
    </w:p>
    <w:p w:rsidR="004F4D80" w:rsidRPr="00510F0F" w:rsidRDefault="004F4D80" w:rsidP="004F4D80">
      <w:pPr>
        <w:spacing w:line="240" w:lineRule="auto"/>
        <w:ind w:firstLine="0"/>
        <w:jc w:val="center"/>
        <w:rPr>
          <w:b/>
        </w:rPr>
      </w:pPr>
      <w:r w:rsidRPr="00510F0F">
        <w:rPr>
          <w:b/>
        </w:rPr>
        <w:t>Справка о кадровых ресурсах</w:t>
      </w:r>
    </w:p>
    <w:p w:rsidR="004F4D80" w:rsidRPr="00510F0F" w:rsidRDefault="004F4D80" w:rsidP="004F4D80">
      <w:pPr>
        <w:spacing w:line="240" w:lineRule="auto"/>
      </w:pPr>
    </w:p>
    <w:p w:rsidR="004F4D80" w:rsidRPr="00510F0F" w:rsidRDefault="004F4D80" w:rsidP="004F4D80">
      <w:pPr>
        <w:spacing w:line="240" w:lineRule="auto"/>
        <w:ind w:firstLine="0"/>
        <w:rPr>
          <w:color w:val="000000"/>
        </w:rPr>
      </w:pPr>
      <w:r w:rsidRPr="00510F0F">
        <w:rPr>
          <w:color w:val="000000"/>
        </w:rPr>
        <w:t xml:space="preserve">Наименование и адрес </w:t>
      </w:r>
      <w:r w:rsidR="00C236C0" w:rsidRPr="00510F0F">
        <w:rPr>
          <w:color w:val="000000"/>
        </w:rPr>
        <w:t>Участник</w:t>
      </w:r>
      <w:r w:rsidRPr="00510F0F">
        <w:rPr>
          <w:color w:val="000000"/>
        </w:rPr>
        <w:t>а: _________________________________</w:t>
      </w:r>
    </w:p>
    <w:p w:rsidR="004F4D80" w:rsidRPr="00510F0F" w:rsidRDefault="004F4D80" w:rsidP="004F4D80">
      <w:pPr>
        <w:spacing w:line="240" w:lineRule="auto"/>
        <w:ind w:firstLine="0"/>
        <w:rPr>
          <w:color w:val="000000"/>
        </w:rPr>
      </w:pPr>
    </w:p>
    <w:p w:rsidR="004F4D80" w:rsidRPr="00510F0F" w:rsidRDefault="004F4D80" w:rsidP="004F4D80">
      <w:pPr>
        <w:keepNext/>
        <w:spacing w:line="240" w:lineRule="auto"/>
        <w:ind w:firstLine="0"/>
        <w:jc w:val="left"/>
        <w:rPr>
          <w:b/>
        </w:rPr>
      </w:pPr>
      <w:r w:rsidRPr="00510F0F">
        <w:rPr>
          <w:b/>
        </w:rPr>
        <w:t>Таблица-1. Основные кадровые ресурсы</w:t>
      </w:r>
    </w:p>
    <w:p w:rsidR="004F4D80" w:rsidRPr="00510F0F" w:rsidRDefault="004F4D80" w:rsidP="004F4D80">
      <w:pPr>
        <w:keepNext/>
        <w:spacing w:line="240" w:lineRule="auto"/>
        <w:ind w:firstLine="0"/>
        <w:jc w:val="left"/>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510F0F" w:rsidTr="004F4D80">
        <w:trPr>
          <w:trHeight w:val="551"/>
        </w:trPr>
        <w:tc>
          <w:tcPr>
            <w:tcW w:w="695" w:type="dxa"/>
            <w:vAlign w:val="center"/>
          </w:tcPr>
          <w:p w:rsidR="004F4D80" w:rsidRPr="00510F0F" w:rsidRDefault="004F4D80" w:rsidP="004F4D80">
            <w:pPr>
              <w:spacing w:line="240" w:lineRule="auto"/>
              <w:ind w:firstLine="0"/>
              <w:jc w:val="center"/>
            </w:pPr>
            <w:r w:rsidRPr="00510F0F">
              <w:t>№</w:t>
            </w:r>
            <w:r w:rsidRPr="00510F0F">
              <w:br/>
            </w:r>
            <w:proofErr w:type="gramStart"/>
            <w:r w:rsidRPr="00510F0F">
              <w:t>п</w:t>
            </w:r>
            <w:proofErr w:type="gramEnd"/>
            <w:r w:rsidRPr="00510F0F">
              <w:t>/п</w:t>
            </w:r>
          </w:p>
        </w:tc>
        <w:tc>
          <w:tcPr>
            <w:tcW w:w="2268" w:type="dxa"/>
            <w:vAlign w:val="center"/>
          </w:tcPr>
          <w:p w:rsidR="004F4D80" w:rsidRPr="00510F0F" w:rsidRDefault="004F4D80" w:rsidP="004F4D80">
            <w:pPr>
              <w:pStyle w:val="aff0"/>
              <w:spacing w:before="0" w:after="0"/>
              <w:ind w:left="0" w:right="0"/>
              <w:jc w:val="center"/>
            </w:pPr>
            <w:r w:rsidRPr="00510F0F">
              <w:t>Фамилия, имя, отчество специалиста</w:t>
            </w:r>
          </w:p>
        </w:tc>
        <w:tc>
          <w:tcPr>
            <w:tcW w:w="2586" w:type="dxa"/>
            <w:vAlign w:val="center"/>
          </w:tcPr>
          <w:p w:rsidR="004F4D80" w:rsidRPr="00510F0F" w:rsidRDefault="004F4D80" w:rsidP="004F4D80">
            <w:pPr>
              <w:pStyle w:val="aff0"/>
              <w:spacing w:before="0" w:after="0"/>
              <w:ind w:left="0" w:right="0"/>
              <w:jc w:val="center"/>
            </w:pPr>
            <w:r w:rsidRPr="00510F0F">
              <w:t>Образование (какое учебное заведение окончил, год окончания, полученная специальность)</w:t>
            </w:r>
          </w:p>
        </w:tc>
        <w:tc>
          <w:tcPr>
            <w:tcW w:w="1950" w:type="dxa"/>
            <w:vAlign w:val="center"/>
          </w:tcPr>
          <w:p w:rsidR="004F4D80" w:rsidRPr="00510F0F" w:rsidRDefault="004F4D80" w:rsidP="004F4D80">
            <w:pPr>
              <w:pStyle w:val="aff0"/>
              <w:spacing w:before="0" w:after="0"/>
              <w:ind w:left="0" w:right="0"/>
              <w:jc w:val="center"/>
            </w:pPr>
            <w:r w:rsidRPr="00510F0F">
              <w:t>Должность</w:t>
            </w:r>
          </w:p>
        </w:tc>
        <w:tc>
          <w:tcPr>
            <w:tcW w:w="2747" w:type="dxa"/>
            <w:vAlign w:val="center"/>
          </w:tcPr>
          <w:p w:rsidR="004F4D80" w:rsidRPr="00510F0F" w:rsidRDefault="004F4D80" w:rsidP="004F4D80">
            <w:pPr>
              <w:pStyle w:val="aff0"/>
              <w:spacing w:before="0" w:after="0"/>
              <w:ind w:left="0" w:right="0"/>
              <w:jc w:val="center"/>
            </w:pPr>
            <w:r w:rsidRPr="00510F0F">
              <w:t>Стаж работы в данной или аналогичной должности, лет</w:t>
            </w:r>
          </w:p>
        </w:tc>
      </w:tr>
      <w:tr w:rsidR="004F4D80" w:rsidRPr="00510F0F" w:rsidTr="004F4D80">
        <w:trPr>
          <w:cantSplit/>
        </w:trPr>
        <w:tc>
          <w:tcPr>
            <w:tcW w:w="10246" w:type="dxa"/>
            <w:gridSpan w:val="5"/>
          </w:tcPr>
          <w:p w:rsidR="004F4D80" w:rsidRPr="00510F0F" w:rsidRDefault="004F4D80" w:rsidP="004F4D80">
            <w:pPr>
              <w:pStyle w:val="aff1"/>
              <w:spacing w:before="0" w:after="0"/>
              <w:ind w:left="0" w:right="0"/>
              <w:rPr>
                <w:sz w:val="22"/>
              </w:rPr>
            </w:pPr>
            <w:r w:rsidRPr="00510F0F">
              <w:rPr>
                <w:sz w:val="22"/>
              </w:rPr>
              <w:t>Руководящее звено (руководитель и его заместители, главный бухгалтер, главный экономист, главный юрист)</w:t>
            </w:r>
          </w:p>
        </w:tc>
      </w:tr>
      <w:tr w:rsidR="004F4D80" w:rsidRPr="00510F0F" w:rsidTr="004F4D80">
        <w:tc>
          <w:tcPr>
            <w:tcW w:w="695" w:type="dxa"/>
          </w:tcPr>
          <w:p w:rsidR="004F4D80" w:rsidRPr="00510F0F" w:rsidRDefault="004F4D80" w:rsidP="004B74B1">
            <w:pPr>
              <w:numPr>
                <w:ilvl w:val="0"/>
                <w:numId w:val="56"/>
              </w:numPr>
              <w:suppressAutoHyphens w:val="0"/>
              <w:spacing w:line="240" w:lineRule="auto"/>
              <w:ind w:left="0" w:firstLine="0"/>
            </w:pPr>
          </w:p>
        </w:tc>
        <w:tc>
          <w:tcPr>
            <w:tcW w:w="2268" w:type="dxa"/>
          </w:tcPr>
          <w:p w:rsidR="004F4D80" w:rsidRPr="00510F0F" w:rsidRDefault="004F4D80" w:rsidP="004F4D80">
            <w:pPr>
              <w:pStyle w:val="aff1"/>
              <w:spacing w:before="0" w:after="0"/>
              <w:ind w:left="0" w:right="0"/>
              <w:rPr>
                <w:sz w:val="22"/>
              </w:rPr>
            </w:pPr>
          </w:p>
        </w:tc>
        <w:tc>
          <w:tcPr>
            <w:tcW w:w="2586" w:type="dxa"/>
          </w:tcPr>
          <w:p w:rsidR="004F4D80" w:rsidRPr="00510F0F" w:rsidRDefault="004F4D80" w:rsidP="004F4D80">
            <w:pPr>
              <w:pStyle w:val="aff1"/>
              <w:spacing w:before="0" w:after="0"/>
              <w:ind w:left="0" w:right="0"/>
              <w:rPr>
                <w:sz w:val="22"/>
              </w:rPr>
            </w:pPr>
          </w:p>
        </w:tc>
        <w:tc>
          <w:tcPr>
            <w:tcW w:w="1950" w:type="dxa"/>
          </w:tcPr>
          <w:p w:rsidR="004F4D80" w:rsidRPr="00510F0F" w:rsidRDefault="004F4D80" w:rsidP="004F4D80">
            <w:pPr>
              <w:pStyle w:val="aff1"/>
              <w:spacing w:before="0" w:after="0"/>
              <w:ind w:left="0" w:right="0"/>
              <w:rPr>
                <w:sz w:val="22"/>
              </w:rPr>
            </w:pPr>
          </w:p>
        </w:tc>
        <w:tc>
          <w:tcPr>
            <w:tcW w:w="2747" w:type="dxa"/>
          </w:tcPr>
          <w:p w:rsidR="004F4D80" w:rsidRPr="00510F0F" w:rsidRDefault="004F4D80" w:rsidP="004F4D80">
            <w:pPr>
              <w:pStyle w:val="aff1"/>
              <w:spacing w:before="0" w:after="0"/>
              <w:ind w:left="0" w:right="0"/>
              <w:rPr>
                <w:sz w:val="22"/>
              </w:rPr>
            </w:pPr>
          </w:p>
        </w:tc>
      </w:tr>
      <w:tr w:rsidR="004F4D80" w:rsidRPr="00510F0F" w:rsidTr="004F4D80">
        <w:tc>
          <w:tcPr>
            <w:tcW w:w="695" w:type="dxa"/>
          </w:tcPr>
          <w:p w:rsidR="004F4D80" w:rsidRPr="00510F0F" w:rsidRDefault="004F4D80" w:rsidP="004B74B1">
            <w:pPr>
              <w:numPr>
                <w:ilvl w:val="0"/>
                <w:numId w:val="56"/>
              </w:numPr>
              <w:suppressAutoHyphens w:val="0"/>
              <w:spacing w:line="240" w:lineRule="auto"/>
              <w:ind w:left="0" w:firstLine="0"/>
            </w:pPr>
          </w:p>
        </w:tc>
        <w:tc>
          <w:tcPr>
            <w:tcW w:w="2268" w:type="dxa"/>
          </w:tcPr>
          <w:p w:rsidR="004F4D80" w:rsidRPr="00510F0F" w:rsidRDefault="004F4D80" w:rsidP="004F4D80">
            <w:pPr>
              <w:pStyle w:val="aff1"/>
              <w:spacing w:before="0" w:after="0"/>
              <w:ind w:left="0" w:right="0"/>
              <w:rPr>
                <w:sz w:val="22"/>
              </w:rPr>
            </w:pPr>
          </w:p>
        </w:tc>
        <w:tc>
          <w:tcPr>
            <w:tcW w:w="2586" w:type="dxa"/>
          </w:tcPr>
          <w:p w:rsidR="004F4D80" w:rsidRPr="00510F0F" w:rsidRDefault="004F4D80" w:rsidP="004F4D80">
            <w:pPr>
              <w:pStyle w:val="aff1"/>
              <w:spacing w:before="0" w:after="0"/>
              <w:ind w:left="0" w:right="0"/>
              <w:rPr>
                <w:sz w:val="22"/>
              </w:rPr>
            </w:pPr>
          </w:p>
        </w:tc>
        <w:tc>
          <w:tcPr>
            <w:tcW w:w="1950" w:type="dxa"/>
          </w:tcPr>
          <w:p w:rsidR="004F4D80" w:rsidRPr="00510F0F" w:rsidRDefault="004F4D80" w:rsidP="004F4D80">
            <w:pPr>
              <w:pStyle w:val="aff1"/>
              <w:spacing w:before="0" w:after="0"/>
              <w:ind w:left="0" w:right="0"/>
              <w:rPr>
                <w:sz w:val="22"/>
              </w:rPr>
            </w:pPr>
          </w:p>
        </w:tc>
        <w:tc>
          <w:tcPr>
            <w:tcW w:w="2747" w:type="dxa"/>
          </w:tcPr>
          <w:p w:rsidR="004F4D80" w:rsidRPr="00510F0F" w:rsidRDefault="004F4D80" w:rsidP="004F4D80">
            <w:pPr>
              <w:pStyle w:val="aff1"/>
              <w:spacing w:before="0" w:after="0"/>
              <w:ind w:left="0" w:right="0"/>
              <w:rPr>
                <w:sz w:val="22"/>
              </w:rPr>
            </w:pPr>
          </w:p>
        </w:tc>
      </w:tr>
      <w:tr w:rsidR="004F4D80" w:rsidRPr="00510F0F" w:rsidTr="004F4D80">
        <w:tc>
          <w:tcPr>
            <w:tcW w:w="695" w:type="dxa"/>
          </w:tcPr>
          <w:p w:rsidR="004F4D80" w:rsidRPr="00510F0F" w:rsidRDefault="004F4D80" w:rsidP="004B74B1">
            <w:pPr>
              <w:numPr>
                <w:ilvl w:val="0"/>
                <w:numId w:val="56"/>
              </w:numPr>
              <w:suppressAutoHyphens w:val="0"/>
              <w:spacing w:line="240" w:lineRule="auto"/>
              <w:ind w:left="0" w:firstLine="0"/>
            </w:pPr>
          </w:p>
        </w:tc>
        <w:tc>
          <w:tcPr>
            <w:tcW w:w="2268" w:type="dxa"/>
          </w:tcPr>
          <w:p w:rsidR="004F4D80" w:rsidRPr="00510F0F" w:rsidRDefault="004F4D80" w:rsidP="004F4D80">
            <w:pPr>
              <w:pStyle w:val="aff1"/>
              <w:spacing w:before="0" w:after="0"/>
              <w:ind w:left="0" w:right="0"/>
              <w:rPr>
                <w:sz w:val="22"/>
              </w:rPr>
            </w:pPr>
          </w:p>
        </w:tc>
        <w:tc>
          <w:tcPr>
            <w:tcW w:w="2586" w:type="dxa"/>
          </w:tcPr>
          <w:p w:rsidR="004F4D80" w:rsidRPr="00510F0F" w:rsidRDefault="004F4D80" w:rsidP="004F4D80">
            <w:pPr>
              <w:pStyle w:val="aff1"/>
              <w:spacing w:before="0" w:after="0"/>
              <w:ind w:left="0" w:right="0"/>
              <w:rPr>
                <w:sz w:val="22"/>
              </w:rPr>
            </w:pPr>
          </w:p>
        </w:tc>
        <w:tc>
          <w:tcPr>
            <w:tcW w:w="1950" w:type="dxa"/>
          </w:tcPr>
          <w:p w:rsidR="004F4D80" w:rsidRPr="00510F0F" w:rsidRDefault="004F4D80" w:rsidP="004F4D80">
            <w:pPr>
              <w:pStyle w:val="aff1"/>
              <w:spacing w:before="0" w:after="0"/>
              <w:ind w:left="0" w:right="0"/>
              <w:rPr>
                <w:sz w:val="22"/>
              </w:rPr>
            </w:pPr>
          </w:p>
        </w:tc>
        <w:tc>
          <w:tcPr>
            <w:tcW w:w="2747" w:type="dxa"/>
          </w:tcPr>
          <w:p w:rsidR="004F4D80" w:rsidRPr="00510F0F" w:rsidRDefault="004F4D80" w:rsidP="004F4D80">
            <w:pPr>
              <w:pStyle w:val="aff1"/>
              <w:spacing w:before="0" w:after="0"/>
              <w:ind w:left="0" w:right="0"/>
              <w:rPr>
                <w:sz w:val="22"/>
              </w:rPr>
            </w:pPr>
          </w:p>
        </w:tc>
      </w:tr>
      <w:tr w:rsidR="004F4D80" w:rsidRPr="00510F0F" w:rsidTr="004F4D80">
        <w:tc>
          <w:tcPr>
            <w:tcW w:w="695" w:type="dxa"/>
          </w:tcPr>
          <w:p w:rsidR="004F4D80" w:rsidRPr="00510F0F" w:rsidRDefault="004F4D80" w:rsidP="004F4D80">
            <w:pPr>
              <w:spacing w:line="240" w:lineRule="auto"/>
              <w:ind w:firstLine="0"/>
            </w:pPr>
            <w:r w:rsidRPr="00510F0F">
              <w:t>…</w:t>
            </w:r>
          </w:p>
        </w:tc>
        <w:tc>
          <w:tcPr>
            <w:tcW w:w="2268" w:type="dxa"/>
          </w:tcPr>
          <w:p w:rsidR="004F4D80" w:rsidRPr="00510F0F" w:rsidRDefault="004F4D80" w:rsidP="004F4D80">
            <w:pPr>
              <w:pStyle w:val="aff1"/>
              <w:spacing w:before="0" w:after="0"/>
              <w:ind w:left="0" w:right="0"/>
              <w:rPr>
                <w:sz w:val="22"/>
              </w:rPr>
            </w:pPr>
          </w:p>
        </w:tc>
        <w:tc>
          <w:tcPr>
            <w:tcW w:w="2586" w:type="dxa"/>
          </w:tcPr>
          <w:p w:rsidR="004F4D80" w:rsidRPr="00510F0F" w:rsidRDefault="004F4D80" w:rsidP="004F4D80">
            <w:pPr>
              <w:pStyle w:val="aff1"/>
              <w:spacing w:before="0" w:after="0"/>
              <w:ind w:left="0" w:right="0"/>
              <w:rPr>
                <w:sz w:val="22"/>
              </w:rPr>
            </w:pPr>
          </w:p>
        </w:tc>
        <w:tc>
          <w:tcPr>
            <w:tcW w:w="1950" w:type="dxa"/>
          </w:tcPr>
          <w:p w:rsidR="004F4D80" w:rsidRPr="00510F0F" w:rsidRDefault="004F4D80" w:rsidP="004F4D80">
            <w:pPr>
              <w:pStyle w:val="aff1"/>
              <w:spacing w:before="0" w:after="0"/>
              <w:ind w:left="0" w:right="0"/>
              <w:rPr>
                <w:sz w:val="22"/>
              </w:rPr>
            </w:pPr>
          </w:p>
        </w:tc>
        <w:tc>
          <w:tcPr>
            <w:tcW w:w="2747" w:type="dxa"/>
          </w:tcPr>
          <w:p w:rsidR="004F4D80" w:rsidRPr="00510F0F" w:rsidRDefault="004F4D80" w:rsidP="004F4D80">
            <w:pPr>
              <w:pStyle w:val="aff1"/>
              <w:spacing w:before="0" w:after="0"/>
              <w:ind w:left="0" w:right="0"/>
              <w:rPr>
                <w:sz w:val="22"/>
              </w:rPr>
            </w:pPr>
          </w:p>
        </w:tc>
      </w:tr>
      <w:tr w:rsidR="004F4D80" w:rsidRPr="00510F0F" w:rsidTr="004F4D80">
        <w:trPr>
          <w:cantSplit/>
        </w:trPr>
        <w:tc>
          <w:tcPr>
            <w:tcW w:w="10246" w:type="dxa"/>
            <w:gridSpan w:val="5"/>
          </w:tcPr>
          <w:p w:rsidR="004F4D80" w:rsidRPr="00510F0F" w:rsidRDefault="004F4D80" w:rsidP="004F4D80">
            <w:pPr>
              <w:pStyle w:val="aff1"/>
              <w:spacing w:before="0" w:after="0"/>
              <w:ind w:left="0" w:right="0"/>
              <w:rPr>
                <w:sz w:val="22"/>
              </w:rPr>
            </w:pPr>
            <w:r w:rsidRPr="00510F0F">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510F0F" w:rsidTr="004F4D80">
        <w:tc>
          <w:tcPr>
            <w:tcW w:w="695" w:type="dxa"/>
          </w:tcPr>
          <w:p w:rsidR="004F4D80" w:rsidRPr="00510F0F" w:rsidRDefault="004F4D80" w:rsidP="004B74B1">
            <w:pPr>
              <w:numPr>
                <w:ilvl w:val="0"/>
                <w:numId w:val="57"/>
              </w:numPr>
              <w:suppressAutoHyphens w:val="0"/>
              <w:spacing w:line="240" w:lineRule="auto"/>
              <w:ind w:left="0" w:firstLine="0"/>
            </w:pPr>
          </w:p>
        </w:tc>
        <w:tc>
          <w:tcPr>
            <w:tcW w:w="2268" w:type="dxa"/>
          </w:tcPr>
          <w:p w:rsidR="004F4D80" w:rsidRPr="00510F0F" w:rsidRDefault="004F4D80" w:rsidP="004F4D80">
            <w:pPr>
              <w:pStyle w:val="aff1"/>
              <w:spacing w:before="0" w:after="0"/>
              <w:ind w:left="0" w:right="0"/>
              <w:rPr>
                <w:sz w:val="22"/>
              </w:rPr>
            </w:pPr>
          </w:p>
        </w:tc>
        <w:tc>
          <w:tcPr>
            <w:tcW w:w="2586" w:type="dxa"/>
          </w:tcPr>
          <w:p w:rsidR="004F4D80" w:rsidRPr="00510F0F" w:rsidRDefault="004F4D80" w:rsidP="004F4D80">
            <w:pPr>
              <w:pStyle w:val="aff1"/>
              <w:spacing w:before="0" w:after="0"/>
              <w:ind w:left="0" w:right="0"/>
              <w:rPr>
                <w:sz w:val="22"/>
              </w:rPr>
            </w:pPr>
          </w:p>
        </w:tc>
        <w:tc>
          <w:tcPr>
            <w:tcW w:w="1950" w:type="dxa"/>
          </w:tcPr>
          <w:p w:rsidR="004F4D80" w:rsidRPr="00510F0F" w:rsidRDefault="004F4D80" w:rsidP="004F4D80">
            <w:pPr>
              <w:pStyle w:val="aff1"/>
              <w:spacing w:before="0" w:after="0"/>
              <w:ind w:left="0" w:right="0"/>
              <w:rPr>
                <w:sz w:val="22"/>
              </w:rPr>
            </w:pPr>
          </w:p>
        </w:tc>
        <w:tc>
          <w:tcPr>
            <w:tcW w:w="2747" w:type="dxa"/>
          </w:tcPr>
          <w:p w:rsidR="004F4D80" w:rsidRPr="00510F0F" w:rsidRDefault="004F4D80" w:rsidP="004F4D80">
            <w:pPr>
              <w:pStyle w:val="aff1"/>
              <w:spacing w:before="0" w:after="0"/>
              <w:ind w:left="0" w:right="0"/>
              <w:rPr>
                <w:sz w:val="22"/>
              </w:rPr>
            </w:pPr>
          </w:p>
        </w:tc>
      </w:tr>
      <w:tr w:rsidR="004F4D80" w:rsidRPr="00510F0F" w:rsidTr="004F4D80">
        <w:tc>
          <w:tcPr>
            <w:tcW w:w="695" w:type="dxa"/>
          </w:tcPr>
          <w:p w:rsidR="004F4D80" w:rsidRPr="00510F0F" w:rsidRDefault="004F4D80" w:rsidP="004B74B1">
            <w:pPr>
              <w:numPr>
                <w:ilvl w:val="0"/>
                <w:numId w:val="57"/>
              </w:numPr>
              <w:suppressAutoHyphens w:val="0"/>
              <w:spacing w:line="240" w:lineRule="auto"/>
              <w:ind w:left="0" w:firstLine="0"/>
            </w:pPr>
          </w:p>
        </w:tc>
        <w:tc>
          <w:tcPr>
            <w:tcW w:w="2268" w:type="dxa"/>
          </w:tcPr>
          <w:p w:rsidR="004F4D80" w:rsidRPr="00510F0F" w:rsidRDefault="004F4D80" w:rsidP="004F4D80">
            <w:pPr>
              <w:pStyle w:val="aff1"/>
              <w:spacing w:before="0" w:after="0"/>
              <w:ind w:left="0" w:right="0"/>
              <w:rPr>
                <w:sz w:val="22"/>
              </w:rPr>
            </w:pPr>
          </w:p>
        </w:tc>
        <w:tc>
          <w:tcPr>
            <w:tcW w:w="2586" w:type="dxa"/>
          </w:tcPr>
          <w:p w:rsidR="004F4D80" w:rsidRPr="00510F0F" w:rsidRDefault="004F4D80" w:rsidP="004F4D80">
            <w:pPr>
              <w:pStyle w:val="aff1"/>
              <w:spacing w:before="0" w:after="0"/>
              <w:ind w:left="0" w:right="0"/>
              <w:rPr>
                <w:sz w:val="22"/>
              </w:rPr>
            </w:pPr>
          </w:p>
        </w:tc>
        <w:tc>
          <w:tcPr>
            <w:tcW w:w="1950" w:type="dxa"/>
          </w:tcPr>
          <w:p w:rsidR="004F4D80" w:rsidRPr="00510F0F" w:rsidRDefault="004F4D80" w:rsidP="004F4D80">
            <w:pPr>
              <w:pStyle w:val="aff1"/>
              <w:spacing w:before="0" w:after="0"/>
              <w:ind w:left="0" w:right="0"/>
              <w:rPr>
                <w:sz w:val="22"/>
              </w:rPr>
            </w:pPr>
          </w:p>
        </w:tc>
        <w:tc>
          <w:tcPr>
            <w:tcW w:w="2747" w:type="dxa"/>
          </w:tcPr>
          <w:p w:rsidR="004F4D80" w:rsidRPr="00510F0F" w:rsidRDefault="004F4D80" w:rsidP="004F4D80">
            <w:pPr>
              <w:pStyle w:val="aff1"/>
              <w:spacing w:before="0" w:after="0"/>
              <w:ind w:left="0" w:right="0"/>
              <w:rPr>
                <w:sz w:val="22"/>
              </w:rPr>
            </w:pPr>
          </w:p>
        </w:tc>
      </w:tr>
      <w:tr w:rsidR="004F4D80" w:rsidRPr="00510F0F" w:rsidTr="004F4D80">
        <w:tc>
          <w:tcPr>
            <w:tcW w:w="695" w:type="dxa"/>
          </w:tcPr>
          <w:p w:rsidR="004F4D80" w:rsidRPr="00510F0F" w:rsidRDefault="004F4D80" w:rsidP="004B74B1">
            <w:pPr>
              <w:numPr>
                <w:ilvl w:val="0"/>
                <w:numId w:val="57"/>
              </w:numPr>
              <w:suppressAutoHyphens w:val="0"/>
              <w:spacing w:line="240" w:lineRule="auto"/>
              <w:ind w:left="0" w:firstLine="0"/>
            </w:pPr>
          </w:p>
        </w:tc>
        <w:tc>
          <w:tcPr>
            <w:tcW w:w="2268" w:type="dxa"/>
          </w:tcPr>
          <w:p w:rsidR="004F4D80" w:rsidRPr="00510F0F" w:rsidRDefault="004F4D80" w:rsidP="004F4D80">
            <w:pPr>
              <w:pStyle w:val="aff1"/>
              <w:spacing w:before="0" w:after="0"/>
              <w:ind w:left="0" w:right="0"/>
              <w:rPr>
                <w:sz w:val="22"/>
              </w:rPr>
            </w:pPr>
          </w:p>
        </w:tc>
        <w:tc>
          <w:tcPr>
            <w:tcW w:w="2586" w:type="dxa"/>
          </w:tcPr>
          <w:p w:rsidR="004F4D80" w:rsidRPr="00510F0F" w:rsidRDefault="004F4D80" w:rsidP="004F4D80">
            <w:pPr>
              <w:pStyle w:val="aff1"/>
              <w:spacing w:before="0" w:after="0"/>
              <w:ind w:left="0" w:right="0"/>
              <w:rPr>
                <w:sz w:val="22"/>
              </w:rPr>
            </w:pPr>
          </w:p>
        </w:tc>
        <w:tc>
          <w:tcPr>
            <w:tcW w:w="1950" w:type="dxa"/>
          </w:tcPr>
          <w:p w:rsidR="004F4D80" w:rsidRPr="00510F0F" w:rsidRDefault="004F4D80" w:rsidP="004F4D80">
            <w:pPr>
              <w:pStyle w:val="aff1"/>
              <w:spacing w:before="0" w:after="0"/>
              <w:ind w:left="0" w:right="0"/>
              <w:rPr>
                <w:sz w:val="22"/>
              </w:rPr>
            </w:pPr>
          </w:p>
        </w:tc>
        <w:tc>
          <w:tcPr>
            <w:tcW w:w="2747" w:type="dxa"/>
          </w:tcPr>
          <w:p w:rsidR="004F4D80" w:rsidRPr="00510F0F" w:rsidRDefault="004F4D80" w:rsidP="004F4D80">
            <w:pPr>
              <w:pStyle w:val="aff1"/>
              <w:spacing w:before="0" w:after="0"/>
              <w:ind w:left="0" w:right="0"/>
              <w:rPr>
                <w:sz w:val="22"/>
              </w:rPr>
            </w:pPr>
          </w:p>
        </w:tc>
      </w:tr>
      <w:tr w:rsidR="004F4D80" w:rsidRPr="00510F0F" w:rsidTr="004F4D80">
        <w:tc>
          <w:tcPr>
            <w:tcW w:w="695" w:type="dxa"/>
          </w:tcPr>
          <w:p w:rsidR="004F4D80" w:rsidRPr="00510F0F" w:rsidRDefault="004F4D80" w:rsidP="004F4D80">
            <w:pPr>
              <w:spacing w:line="240" w:lineRule="auto"/>
              <w:ind w:firstLine="0"/>
            </w:pPr>
            <w:r w:rsidRPr="00510F0F">
              <w:t>…</w:t>
            </w:r>
          </w:p>
        </w:tc>
        <w:tc>
          <w:tcPr>
            <w:tcW w:w="2268" w:type="dxa"/>
          </w:tcPr>
          <w:p w:rsidR="004F4D80" w:rsidRPr="00510F0F" w:rsidRDefault="004F4D80" w:rsidP="004F4D80">
            <w:pPr>
              <w:pStyle w:val="aff1"/>
              <w:spacing w:before="0" w:after="0"/>
              <w:ind w:left="0" w:right="0"/>
              <w:rPr>
                <w:sz w:val="22"/>
              </w:rPr>
            </w:pPr>
          </w:p>
        </w:tc>
        <w:tc>
          <w:tcPr>
            <w:tcW w:w="2586" w:type="dxa"/>
          </w:tcPr>
          <w:p w:rsidR="004F4D80" w:rsidRPr="00510F0F" w:rsidRDefault="004F4D80" w:rsidP="004F4D80">
            <w:pPr>
              <w:pStyle w:val="aff1"/>
              <w:spacing w:before="0" w:after="0"/>
              <w:ind w:left="0" w:right="0"/>
              <w:rPr>
                <w:sz w:val="22"/>
              </w:rPr>
            </w:pPr>
          </w:p>
        </w:tc>
        <w:tc>
          <w:tcPr>
            <w:tcW w:w="1950" w:type="dxa"/>
          </w:tcPr>
          <w:p w:rsidR="004F4D80" w:rsidRPr="00510F0F" w:rsidRDefault="004F4D80" w:rsidP="004F4D80">
            <w:pPr>
              <w:pStyle w:val="aff1"/>
              <w:spacing w:before="0" w:after="0"/>
              <w:ind w:left="0" w:right="0"/>
              <w:rPr>
                <w:sz w:val="22"/>
              </w:rPr>
            </w:pPr>
          </w:p>
        </w:tc>
        <w:tc>
          <w:tcPr>
            <w:tcW w:w="2747" w:type="dxa"/>
          </w:tcPr>
          <w:p w:rsidR="004F4D80" w:rsidRPr="00510F0F" w:rsidRDefault="004F4D80" w:rsidP="004F4D80">
            <w:pPr>
              <w:pStyle w:val="aff1"/>
              <w:spacing w:before="0" w:after="0"/>
              <w:ind w:left="0" w:right="0"/>
              <w:rPr>
                <w:sz w:val="22"/>
              </w:rPr>
            </w:pPr>
          </w:p>
        </w:tc>
      </w:tr>
      <w:tr w:rsidR="004F4D80" w:rsidRPr="00510F0F" w:rsidTr="004F4D80">
        <w:trPr>
          <w:cantSplit/>
        </w:trPr>
        <w:tc>
          <w:tcPr>
            <w:tcW w:w="10246" w:type="dxa"/>
            <w:gridSpan w:val="5"/>
          </w:tcPr>
          <w:p w:rsidR="004F4D80" w:rsidRPr="00510F0F" w:rsidRDefault="004F4D80" w:rsidP="004F4D80">
            <w:pPr>
              <w:pStyle w:val="aff1"/>
              <w:spacing w:before="0" w:after="0"/>
              <w:ind w:left="0" w:right="0"/>
              <w:rPr>
                <w:sz w:val="22"/>
              </w:rPr>
            </w:pPr>
            <w:r w:rsidRPr="00510F0F">
              <w:rPr>
                <w:sz w:val="22"/>
              </w:rPr>
              <w:t>Прочий персонал (в том числе экспедиторы, водители, грузчики, охранники и т.д.)</w:t>
            </w:r>
          </w:p>
        </w:tc>
      </w:tr>
      <w:tr w:rsidR="004F4D80" w:rsidRPr="00510F0F" w:rsidTr="004F4D80">
        <w:tc>
          <w:tcPr>
            <w:tcW w:w="695" w:type="dxa"/>
          </w:tcPr>
          <w:p w:rsidR="004F4D80" w:rsidRPr="00510F0F" w:rsidRDefault="004F4D80" w:rsidP="004B74B1">
            <w:pPr>
              <w:numPr>
                <w:ilvl w:val="0"/>
                <w:numId w:val="58"/>
              </w:numPr>
              <w:suppressAutoHyphens w:val="0"/>
              <w:spacing w:line="240" w:lineRule="auto"/>
              <w:ind w:left="0" w:firstLine="0"/>
            </w:pPr>
          </w:p>
        </w:tc>
        <w:tc>
          <w:tcPr>
            <w:tcW w:w="2268" w:type="dxa"/>
          </w:tcPr>
          <w:p w:rsidR="004F4D80" w:rsidRPr="00510F0F" w:rsidRDefault="004F4D80" w:rsidP="004F4D80">
            <w:pPr>
              <w:pStyle w:val="aff1"/>
              <w:spacing w:before="0" w:after="0"/>
              <w:ind w:left="0" w:right="0"/>
              <w:rPr>
                <w:sz w:val="22"/>
              </w:rPr>
            </w:pPr>
          </w:p>
        </w:tc>
        <w:tc>
          <w:tcPr>
            <w:tcW w:w="2586" w:type="dxa"/>
          </w:tcPr>
          <w:p w:rsidR="004F4D80" w:rsidRPr="00510F0F" w:rsidRDefault="004F4D80" w:rsidP="004F4D80">
            <w:pPr>
              <w:pStyle w:val="aff1"/>
              <w:spacing w:before="0" w:after="0"/>
              <w:ind w:left="0" w:right="0"/>
              <w:jc w:val="center"/>
              <w:rPr>
                <w:sz w:val="22"/>
              </w:rPr>
            </w:pPr>
          </w:p>
        </w:tc>
        <w:tc>
          <w:tcPr>
            <w:tcW w:w="1950" w:type="dxa"/>
          </w:tcPr>
          <w:p w:rsidR="004F4D80" w:rsidRPr="00510F0F" w:rsidRDefault="004F4D80" w:rsidP="004F4D80">
            <w:pPr>
              <w:pStyle w:val="aff1"/>
              <w:spacing w:before="0" w:after="0"/>
              <w:ind w:left="0" w:right="0"/>
              <w:rPr>
                <w:sz w:val="22"/>
              </w:rPr>
            </w:pPr>
          </w:p>
        </w:tc>
        <w:tc>
          <w:tcPr>
            <w:tcW w:w="2747" w:type="dxa"/>
          </w:tcPr>
          <w:p w:rsidR="004F4D80" w:rsidRPr="00510F0F" w:rsidRDefault="004F4D80" w:rsidP="004F4D80">
            <w:pPr>
              <w:pStyle w:val="aff1"/>
              <w:spacing w:before="0" w:after="0"/>
              <w:ind w:left="0" w:right="0"/>
              <w:jc w:val="center"/>
              <w:rPr>
                <w:sz w:val="22"/>
              </w:rPr>
            </w:pPr>
          </w:p>
        </w:tc>
      </w:tr>
      <w:tr w:rsidR="004F4D80" w:rsidRPr="00510F0F" w:rsidTr="004F4D80">
        <w:tc>
          <w:tcPr>
            <w:tcW w:w="695" w:type="dxa"/>
          </w:tcPr>
          <w:p w:rsidR="004F4D80" w:rsidRPr="00510F0F" w:rsidRDefault="004F4D80" w:rsidP="004B74B1">
            <w:pPr>
              <w:numPr>
                <w:ilvl w:val="0"/>
                <w:numId w:val="58"/>
              </w:numPr>
              <w:suppressAutoHyphens w:val="0"/>
              <w:spacing w:line="240" w:lineRule="auto"/>
              <w:ind w:left="0" w:firstLine="0"/>
            </w:pPr>
          </w:p>
        </w:tc>
        <w:tc>
          <w:tcPr>
            <w:tcW w:w="2268" w:type="dxa"/>
          </w:tcPr>
          <w:p w:rsidR="004F4D80" w:rsidRPr="00510F0F" w:rsidRDefault="004F4D80" w:rsidP="004F4D80">
            <w:pPr>
              <w:pStyle w:val="aff1"/>
              <w:spacing w:before="0" w:after="0"/>
              <w:ind w:left="0" w:right="0"/>
              <w:rPr>
                <w:sz w:val="22"/>
              </w:rPr>
            </w:pPr>
          </w:p>
        </w:tc>
        <w:tc>
          <w:tcPr>
            <w:tcW w:w="2586" w:type="dxa"/>
          </w:tcPr>
          <w:p w:rsidR="004F4D80" w:rsidRPr="00510F0F" w:rsidRDefault="004F4D80" w:rsidP="004F4D80">
            <w:pPr>
              <w:pStyle w:val="aff1"/>
              <w:spacing w:before="0" w:after="0"/>
              <w:ind w:left="0" w:right="0"/>
              <w:jc w:val="center"/>
              <w:rPr>
                <w:sz w:val="22"/>
              </w:rPr>
            </w:pPr>
          </w:p>
        </w:tc>
        <w:tc>
          <w:tcPr>
            <w:tcW w:w="1950" w:type="dxa"/>
          </w:tcPr>
          <w:p w:rsidR="004F4D80" w:rsidRPr="00510F0F" w:rsidRDefault="004F4D80" w:rsidP="004F4D80">
            <w:pPr>
              <w:pStyle w:val="aff1"/>
              <w:spacing w:before="0" w:after="0"/>
              <w:ind w:left="0" w:right="0"/>
              <w:rPr>
                <w:sz w:val="22"/>
              </w:rPr>
            </w:pPr>
          </w:p>
        </w:tc>
        <w:tc>
          <w:tcPr>
            <w:tcW w:w="2747" w:type="dxa"/>
          </w:tcPr>
          <w:p w:rsidR="004F4D80" w:rsidRPr="00510F0F" w:rsidRDefault="004F4D80" w:rsidP="004F4D80">
            <w:pPr>
              <w:pStyle w:val="aff1"/>
              <w:spacing w:before="0" w:after="0"/>
              <w:ind w:left="0" w:right="0"/>
              <w:jc w:val="center"/>
              <w:rPr>
                <w:sz w:val="22"/>
              </w:rPr>
            </w:pPr>
          </w:p>
        </w:tc>
      </w:tr>
      <w:tr w:rsidR="004F4D80" w:rsidRPr="00510F0F" w:rsidTr="004F4D80">
        <w:tc>
          <w:tcPr>
            <w:tcW w:w="695" w:type="dxa"/>
          </w:tcPr>
          <w:p w:rsidR="004F4D80" w:rsidRPr="00510F0F" w:rsidRDefault="004F4D80" w:rsidP="004B74B1">
            <w:pPr>
              <w:numPr>
                <w:ilvl w:val="0"/>
                <w:numId w:val="58"/>
              </w:numPr>
              <w:suppressAutoHyphens w:val="0"/>
              <w:spacing w:line="240" w:lineRule="auto"/>
              <w:ind w:left="0" w:firstLine="0"/>
            </w:pPr>
          </w:p>
        </w:tc>
        <w:tc>
          <w:tcPr>
            <w:tcW w:w="2268" w:type="dxa"/>
          </w:tcPr>
          <w:p w:rsidR="004F4D80" w:rsidRPr="00510F0F" w:rsidRDefault="004F4D80" w:rsidP="004F4D80">
            <w:pPr>
              <w:pStyle w:val="aff1"/>
              <w:spacing w:before="0" w:after="0"/>
              <w:ind w:left="0" w:right="0"/>
              <w:rPr>
                <w:sz w:val="22"/>
              </w:rPr>
            </w:pPr>
          </w:p>
        </w:tc>
        <w:tc>
          <w:tcPr>
            <w:tcW w:w="2586" w:type="dxa"/>
          </w:tcPr>
          <w:p w:rsidR="004F4D80" w:rsidRPr="00510F0F" w:rsidRDefault="004F4D80" w:rsidP="004F4D80">
            <w:pPr>
              <w:pStyle w:val="aff1"/>
              <w:spacing w:before="0" w:after="0"/>
              <w:ind w:left="0" w:right="0"/>
              <w:jc w:val="center"/>
              <w:rPr>
                <w:sz w:val="22"/>
              </w:rPr>
            </w:pPr>
          </w:p>
        </w:tc>
        <w:tc>
          <w:tcPr>
            <w:tcW w:w="1950" w:type="dxa"/>
          </w:tcPr>
          <w:p w:rsidR="004F4D80" w:rsidRPr="00510F0F" w:rsidRDefault="004F4D80" w:rsidP="004F4D80">
            <w:pPr>
              <w:pStyle w:val="aff1"/>
              <w:spacing w:before="0" w:after="0"/>
              <w:ind w:left="0" w:right="0"/>
              <w:rPr>
                <w:sz w:val="22"/>
              </w:rPr>
            </w:pPr>
          </w:p>
        </w:tc>
        <w:tc>
          <w:tcPr>
            <w:tcW w:w="2747" w:type="dxa"/>
          </w:tcPr>
          <w:p w:rsidR="004F4D80" w:rsidRPr="00510F0F" w:rsidRDefault="004F4D80" w:rsidP="004F4D80">
            <w:pPr>
              <w:pStyle w:val="aff1"/>
              <w:spacing w:before="0" w:after="0"/>
              <w:ind w:left="0" w:right="0"/>
              <w:jc w:val="center"/>
              <w:rPr>
                <w:sz w:val="22"/>
              </w:rPr>
            </w:pPr>
          </w:p>
        </w:tc>
      </w:tr>
      <w:tr w:rsidR="004F4D80" w:rsidRPr="00510F0F" w:rsidTr="004F4D80">
        <w:tc>
          <w:tcPr>
            <w:tcW w:w="695" w:type="dxa"/>
          </w:tcPr>
          <w:p w:rsidR="004F4D80" w:rsidRPr="00510F0F" w:rsidRDefault="004F4D80" w:rsidP="004F4D80">
            <w:pPr>
              <w:spacing w:line="240" w:lineRule="auto"/>
              <w:ind w:firstLine="0"/>
            </w:pPr>
            <w:r w:rsidRPr="00510F0F">
              <w:t>…</w:t>
            </w:r>
          </w:p>
        </w:tc>
        <w:tc>
          <w:tcPr>
            <w:tcW w:w="2268" w:type="dxa"/>
          </w:tcPr>
          <w:p w:rsidR="004F4D80" w:rsidRPr="00510F0F" w:rsidRDefault="004F4D80" w:rsidP="004F4D80">
            <w:pPr>
              <w:pStyle w:val="aff1"/>
              <w:spacing w:before="0" w:after="0"/>
              <w:ind w:left="0" w:right="0"/>
              <w:rPr>
                <w:sz w:val="22"/>
              </w:rPr>
            </w:pPr>
          </w:p>
        </w:tc>
        <w:tc>
          <w:tcPr>
            <w:tcW w:w="2586" w:type="dxa"/>
          </w:tcPr>
          <w:p w:rsidR="004F4D80" w:rsidRPr="00510F0F" w:rsidRDefault="004F4D80" w:rsidP="004F4D80">
            <w:pPr>
              <w:pStyle w:val="aff1"/>
              <w:spacing w:before="0" w:after="0"/>
              <w:ind w:left="0" w:right="0"/>
              <w:jc w:val="center"/>
              <w:rPr>
                <w:sz w:val="22"/>
              </w:rPr>
            </w:pPr>
          </w:p>
        </w:tc>
        <w:tc>
          <w:tcPr>
            <w:tcW w:w="1950" w:type="dxa"/>
          </w:tcPr>
          <w:p w:rsidR="004F4D80" w:rsidRPr="00510F0F" w:rsidRDefault="004F4D80" w:rsidP="004F4D80">
            <w:pPr>
              <w:pStyle w:val="aff1"/>
              <w:spacing w:before="0" w:after="0"/>
              <w:ind w:left="0" w:right="0"/>
              <w:rPr>
                <w:sz w:val="22"/>
              </w:rPr>
            </w:pPr>
          </w:p>
        </w:tc>
        <w:tc>
          <w:tcPr>
            <w:tcW w:w="2747" w:type="dxa"/>
          </w:tcPr>
          <w:p w:rsidR="004F4D80" w:rsidRPr="00510F0F" w:rsidRDefault="004F4D80" w:rsidP="004F4D80">
            <w:pPr>
              <w:pStyle w:val="aff1"/>
              <w:spacing w:before="0" w:after="0"/>
              <w:ind w:left="0" w:right="0"/>
              <w:jc w:val="center"/>
              <w:rPr>
                <w:sz w:val="22"/>
              </w:rPr>
            </w:pPr>
          </w:p>
        </w:tc>
      </w:tr>
    </w:tbl>
    <w:p w:rsidR="004F4D80" w:rsidRPr="00510F0F" w:rsidRDefault="004F4D80" w:rsidP="004F4D80">
      <w:pPr>
        <w:spacing w:line="240" w:lineRule="auto"/>
      </w:pPr>
    </w:p>
    <w:p w:rsidR="004F4D80" w:rsidRPr="00510F0F" w:rsidRDefault="004F4D80" w:rsidP="004F4D80">
      <w:pPr>
        <w:keepNext/>
        <w:spacing w:line="240" w:lineRule="auto"/>
        <w:ind w:firstLine="0"/>
        <w:jc w:val="left"/>
        <w:rPr>
          <w:b/>
        </w:rPr>
      </w:pPr>
      <w:r w:rsidRPr="00510F0F">
        <w:rPr>
          <w:b/>
        </w:rPr>
        <w:t>Таблица-2. Прочий персонал</w:t>
      </w:r>
    </w:p>
    <w:p w:rsidR="004F4D80" w:rsidRPr="00510F0F"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510F0F"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510F0F" w:rsidRDefault="004F4D80" w:rsidP="004F4D80">
            <w:pPr>
              <w:pStyle w:val="aff0"/>
              <w:spacing w:before="0" w:after="0"/>
              <w:ind w:left="0" w:right="0"/>
              <w:jc w:val="center"/>
              <w:rPr>
                <w:color w:val="000000"/>
              </w:rPr>
            </w:pPr>
            <w:r w:rsidRPr="00510F0F">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510F0F" w:rsidRDefault="004F4D80" w:rsidP="004F4D80">
            <w:pPr>
              <w:pStyle w:val="aff0"/>
              <w:spacing w:before="0" w:after="0"/>
              <w:ind w:left="0" w:right="0"/>
              <w:jc w:val="center"/>
              <w:rPr>
                <w:color w:val="000000"/>
              </w:rPr>
            </w:pPr>
            <w:r w:rsidRPr="00510F0F">
              <w:rPr>
                <w:color w:val="000000"/>
              </w:rPr>
              <w:t>Штатная численность, чел.</w:t>
            </w:r>
          </w:p>
        </w:tc>
      </w:tr>
      <w:tr w:rsidR="004F4D80" w:rsidRPr="00510F0F" w:rsidTr="004F4D80">
        <w:tc>
          <w:tcPr>
            <w:tcW w:w="5210"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1"/>
              <w:spacing w:before="0" w:after="0"/>
              <w:ind w:left="0" w:right="0"/>
              <w:rPr>
                <w:color w:val="000000"/>
                <w:sz w:val="22"/>
              </w:rPr>
            </w:pPr>
            <w:r w:rsidRPr="00510F0F">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1"/>
              <w:spacing w:before="0" w:after="0"/>
              <w:ind w:left="0" w:right="0"/>
              <w:rPr>
                <w:color w:val="000000"/>
                <w:sz w:val="22"/>
              </w:rPr>
            </w:pPr>
          </w:p>
        </w:tc>
      </w:tr>
      <w:tr w:rsidR="004F4D80" w:rsidRPr="00510F0F" w:rsidTr="004F4D80">
        <w:tc>
          <w:tcPr>
            <w:tcW w:w="5210"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1"/>
              <w:spacing w:before="0" w:after="0"/>
              <w:ind w:left="0" w:right="0"/>
              <w:rPr>
                <w:color w:val="000000"/>
                <w:sz w:val="22"/>
              </w:rPr>
            </w:pPr>
            <w:r w:rsidRPr="00510F0F">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1"/>
              <w:spacing w:before="0" w:after="0"/>
              <w:ind w:left="0" w:right="0"/>
              <w:rPr>
                <w:color w:val="000000"/>
                <w:sz w:val="22"/>
              </w:rPr>
            </w:pPr>
          </w:p>
        </w:tc>
      </w:tr>
      <w:tr w:rsidR="004F4D80" w:rsidRPr="00510F0F" w:rsidTr="004F4D80">
        <w:tc>
          <w:tcPr>
            <w:tcW w:w="5210"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1"/>
              <w:spacing w:before="0" w:after="0"/>
              <w:ind w:left="0" w:right="0"/>
              <w:rPr>
                <w:color w:val="000000"/>
                <w:sz w:val="22"/>
              </w:rPr>
            </w:pPr>
            <w:r w:rsidRPr="00510F0F">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510F0F" w:rsidRDefault="004F4D80" w:rsidP="004F4D80">
            <w:pPr>
              <w:pStyle w:val="aff1"/>
              <w:spacing w:before="0" w:after="0"/>
              <w:ind w:left="0" w:right="0"/>
              <w:rPr>
                <w:color w:val="000000"/>
                <w:sz w:val="22"/>
              </w:rPr>
            </w:pPr>
          </w:p>
        </w:tc>
      </w:tr>
    </w:tbl>
    <w:p w:rsidR="004F4D80" w:rsidRPr="00510F0F" w:rsidRDefault="004F4D80" w:rsidP="004F4D80">
      <w:pPr>
        <w:spacing w:line="240" w:lineRule="auto"/>
      </w:pPr>
    </w:p>
    <w:p w:rsidR="004F4D80" w:rsidRPr="00510F0F" w:rsidRDefault="004F4D80" w:rsidP="004F4D80">
      <w:pPr>
        <w:spacing w:line="240" w:lineRule="auto"/>
      </w:pPr>
      <w:r w:rsidRPr="00510F0F">
        <w:t>____________________________________</w:t>
      </w:r>
    </w:p>
    <w:p w:rsidR="004F4D80" w:rsidRPr="00510F0F" w:rsidRDefault="004F4D80" w:rsidP="004F4D80">
      <w:pPr>
        <w:spacing w:line="240" w:lineRule="auto"/>
        <w:ind w:right="3684"/>
        <w:jc w:val="center"/>
        <w:rPr>
          <w:vertAlign w:val="superscript"/>
        </w:rPr>
      </w:pPr>
      <w:r w:rsidRPr="00510F0F">
        <w:rPr>
          <w:vertAlign w:val="superscript"/>
        </w:rPr>
        <w:t>(подпись, М.П.)</w:t>
      </w:r>
    </w:p>
    <w:p w:rsidR="004F4D80" w:rsidRPr="00510F0F" w:rsidRDefault="004F4D80" w:rsidP="004F4D80">
      <w:pPr>
        <w:spacing w:line="240" w:lineRule="auto"/>
      </w:pPr>
      <w:r w:rsidRPr="00510F0F">
        <w:t>____________________________________</w:t>
      </w:r>
    </w:p>
    <w:p w:rsidR="004F4D80" w:rsidRPr="00510F0F" w:rsidRDefault="004F4D80" w:rsidP="004F4D80">
      <w:pPr>
        <w:spacing w:line="240" w:lineRule="auto"/>
        <w:ind w:right="3684"/>
        <w:jc w:val="center"/>
        <w:rPr>
          <w:vertAlign w:val="superscript"/>
        </w:rPr>
      </w:pPr>
      <w:r w:rsidRPr="00510F0F">
        <w:rPr>
          <w:vertAlign w:val="superscript"/>
        </w:rPr>
        <w:t xml:space="preserve">(фамилия, имя, отчество </w:t>
      </w:r>
      <w:proofErr w:type="gramStart"/>
      <w:r w:rsidRPr="00510F0F">
        <w:rPr>
          <w:vertAlign w:val="superscript"/>
        </w:rPr>
        <w:t>подписавшего</w:t>
      </w:r>
      <w:proofErr w:type="gramEnd"/>
      <w:r w:rsidRPr="00510F0F">
        <w:rPr>
          <w:vertAlign w:val="superscript"/>
        </w:rPr>
        <w:t>, должность)</w:t>
      </w:r>
    </w:p>
    <w:p w:rsidR="004F4D80" w:rsidRPr="00510F0F" w:rsidRDefault="004F4D80" w:rsidP="004F4D80">
      <w:pPr>
        <w:pBdr>
          <w:bottom w:val="single" w:sz="4" w:space="1" w:color="auto"/>
        </w:pBdr>
        <w:shd w:val="clear" w:color="auto" w:fill="E0E0E0"/>
        <w:ind w:right="21" w:firstLine="0"/>
        <w:jc w:val="center"/>
        <w:rPr>
          <w:b/>
          <w:color w:val="000000"/>
          <w:spacing w:val="36"/>
        </w:rPr>
      </w:pPr>
      <w:r w:rsidRPr="00510F0F">
        <w:rPr>
          <w:b/>
          <w:color w:val="000000"/>
          <w:spacing w:val="36"/>
        </w:rPr>
        <w:t>конец формы</w:t>
      </w:r>
    </w:p>
    <w:p w:rsidR="00D904EF" w:rsidRPr="00510F0F" w:rsidRDefault="00D904EF">
      <w:pPr>
        <w:suppressAutoHyphens w:val="0"/>
        <w:spacing w:line="240" w:lineRule="auto"/>
        <w:ind w:firstLine="0"/>
        <w:jc w:val="left"/>
      </w:pPr>
      <w:bookmarkStart w:id="955" w:name="_Toc98253950"/>
      <w:bookmarkStart w:id="956" w:name="_Toc157248202"/>
      <w:bookmarkStart w:id="957" w:name="_Toc157496571"/>
      <w:bookmarkStart w:id="958" w:name="_Toc158206110"/>
      <w:bookmarkStart w:id="959" w:name="_Toc164057795"/>
      <w:bookmarkStart w:id="960" w:name="_Toc164137145"/>
      <w:bookmarkStart w:id="961" w:name="_Toc164161305"/>
      <w:bookmarkStart w:id="962" w:name="_Toc165173876"/>
      <w:r w:rsidRPr="00510F0F">
        <w:rPr>
          <w:b/>
        </w:rPr>
        <w:br w:type="page"/>
      </w:r>
    </w:p>
    <w:p w:rsidR="004F4D80" w:rsidRPr="00510F0F" w:rsidRDefault="004F4D80" w:rsidP="004F4D80">
      <w:pPr>
        <w:pStyle w:val="3"/>
        <w:rPr>
          <w:sz w:val="22"/>
        </w:rPr>
      </w:pPr>
      <w:bookmarkStart w:id="963" w:name="_Toc439170700"/>
      <w:bookmarkStart w:id="964" w:name="_Toc439172802"/>
      <w:bookmarkStart w:id="965" w:name="_Toc439173246"/>
      <w:bookmarkStart w:id="966" w:name="_Toc439238242"/>
      <w:bookmarkStart w:id="967" w:name="_Toc439252789"/>
      <w:bookmarkStart w:id="968" w:name="_Toc439323763"/>
      <w:bookmarkStart w:id="969" w:name="_Toc440357161"/>
      <w:bookmarkStart w:id="970" w:name="_Toc440359713"/>
      <w:bookmarkStart w:id="971" w:name="_Toc440632177"/>
      <w:bookmarkStart w:id="972" w:name="_Toc440875997"/>
      <w:bookmarkStart w:id="973" w:name="_Toc441130840"/>
      <w:bookmarkStart w:id="974" w:name="_Toc447292280"/>
      <w:r w:rsidRPr="00510F0F">
        <w:rPr>
          <w:sz w:val="22"/>
        </w:rPr>
        <w:lastRenderedPageBreak/>
        <w:t>Инструкции по заполнению</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510F0F" w:rsidRDefault="00C236C0" w:rsidP="004F4D80">
      <w:pPr>
        <w:pStyle w:val="aff6"/>
        <w:numPr>
          <w:ilvl w:val="3"/>
          <w:numId w:val="1"/>
        </w:numPr>
        <w:tabs>
          <w:tab w:val="num" w:pos="1134"/>
        </w:tabs>
        <w:suppressAutoHyphens w:val="0"/>
        <w:spacing w:before="100" w:beforeAutospacing="1" w:line="240" w:lineRule="auto"/>
      </w:pPr>
      <w:r w:rsidRPr="00510F0F">
        <w:t>Участник</w:t>
      </w:r>
      <w:r w:rsidR="004F4D80" w:rsidRPr="00510F0F">
        <w:t xml:space="preserve"> приводит номер и дату письма о подаче оферты, приложением к которому является данная справка</w:t>
      </w:r>
      <w:r w:rsidR="00D90031" w:rsidRPr="00510F0F">
        <w:t xml:space="preserve"> (подраздел </w:t>
      </w:r>
      <w:r w:rsidR="00DB2F34" w:rsidRPr="00510F0F">
        <w:fldChar w:fldCharType="begin"/>
      </w:r>
      <w:r w:rsidR="00D90031" w:rsidRPr="00510F0F">
        <w:instrText xml:space="preserve"> REF _Ref55336310 \r \h </w:instrText>
      </w:r>
      <w:r w:rsidR="00510F0F" w:rsidRPr="00510F0F">
        <w:instrText xml:space="preserve"> \* MERGEFORMAT </w:instrText>
      </w:r>
      <w:r w:rsidR="00DB2F34" w:rsidRPr="00510F0F">
        <w:fldChar w:fldCharType="separate"/>
      </w:r>
      <w:r w:rsidR="00C64CD9" w:rsidRPr="00510F0F">
        <w:t>5.1</w:t>
      </w:r>
      <w:r w:rsidR="00DB2F34" w:rsidRPr="00510F0F">
        <w:fldChar w:fldCharType="end"/>
      </w:r>
      <w:r w:rsidR="00D90031" w:rsidRPr="00510F0F">
        <w:t>)</w:t>
      </w:r>
      <w:r w:rsidR="004F4D80" w:rsidRPr="00510F0F">
        <w:t>.</w:t>
      </w:r>
    </w:p>
    <w:p w:rsidR="004F4D80" w:rsidRPr="00510F0F" w:rsidRDefault="00C236C0" w:rsidP="004F4D80">
      <w:pPr>
        <w:pStyle w:val="aff6"/>
        <w:numPr>
          <w:ilvl w:val="3"/>
          <w:numId w:val="1"/>
        </w:numPr>
        <w:tabs>
          <w:tab w:val="num" w:pos="1134"/>
        </w:tabs>
        <w:suppressAutoHyphens w:val="0"/>
        <w:spacing w:before="100" w:beforeAutospacing="1" w:line="240" w:lineRule="auto"/>
      </w:pPr>
      <w:r w:rsidRPr="00510F0F">
        <w:t>Участник</w:t>
      </w:r>
      <w:r w:rsidR="004F4D80" w:rsidRPr="00510F0F">
        <w:t xml:space="preserve"> указывает свое фирменное наименование (в </w:t>
      </w:r>
      <w:proofErr w:type="spellStart"/>
      <w:r w:rsidR="004F4D80" w:rsidRPr="00510F0F">
        <w:t>т.ч</w:t>
      </w:r>
      <w:proofErr w:type="spellEnd"/>
      <w:r w:rsidR="004F4D80" w:rsidRPr="00510F0F">
        <w:t>. организационно-правовую форму) и свой адрес.</w:t>
      </w:r>
    </w:p>
    <w:p w:rsidR="004F4D80" w:rsidRPr="00510F0F" w:rsidRDefault="004F4D80" w:rsidP="004F4D80">
      <w:pPr>
        <w:pStyle w:val="aff6"/>
        <w:numPr>
          <w:ilvl w:val="3"/>
          <w:numId w:val="1"/>
        </w:numPr>
        <w:tabs>
          <w:tab w:val="num" w:pos="1134"/>
        </w:tabs>
        <w:suppressAutoHyphens w:val="0"/>
        <w:spacing w:before="100" w:beforeAutospacing="1" w:line="240" w:lineRule="auto"/>
      </w:pPr>
      <w:r w:rsidRPr="00510F0F">
        <w:t xml:space="preserve">В таблице-1 данной справки перечисляются только те работники, которые будут непосредственно привлечены </w:t>
      </w:r>
      <w:r w:rsidR="00C236C0" w:rsidRPr="00510F0F">
        <w:t>Участник</w:t>
      </w:r>
      <w:r w:rsidRPr="00510F0F">
        <w:t>ом в ходе выполнения Договора.</w:t>
      </w:r>
    </w:p>
    <w:p w:rsidR="004F4D80" w:rsidRPr="00510F0F" w:rsidRDefault="004F4D80" w:rsidP="004F4D80">
      <w:pPr>
        <w:pStyle w:val="aff6"/>
        <w:numPr>
          <w:ilvl w:val="3"/>
          <w:numId w:val="1"/>
        </w:numPr>
        <w:tabs>
          <w:tab w:val="num" w:pos="1134"/>
        </w:tabs>
        <w:suppressAutoHyphens w:val="0"/>
        <w:spacing w:before="100" w:beforeAutospacing="1" w:line="240" w:lineRule="auto"/>
      </w:pPr>
      <w:r w:rsidRPr="00510F0F">
        <w:t xml:space="preserve">В таблице-2 данной справки </w:t>
      </w:r>
      <w:proofErr w:type="gramStart"/>
      <w:r w:rsidRPr="00510F0F">
        <w:t>указывается</w:t>
      </w:r>
      <w:proofErr w:type="gramEnd"/>
      <w:r w:rsidRPr="00510F0F">
        <w:t xml:space="preserve"> в общем штатная численность всех специалистов, находящихся в штате </w:t>
      </w:r>
      <w:r w:rsidR="00C236C0" w:rsidRPr="00510F0F">
        <w:t>Участник</w:t>
      </w:r>
      <w:r w:rsidRPr="00510F0F">
        <w:t>а.</w:t>
      </w:r>
    </w:p>
    <w:p w:rsidR="004F4D80" w:rsidRPr="00510F0F" w:rsidRDefault="004F4D80" w:rsidP="004F4D80">
      <w:pPr>
        <w:pStyle w:val="aff6"/>
        <w:numPr>
          <w:ilvl w:val="3"/>
          <w:numId w:val="1"/>
        </w:numPr>
        <w:tabs>
          <w:tab w:val="num" w:pos="1134"/>
        </w:tabs>
        <w:suppressAutoHyphens w:val="0"/>
        <w:spacing w:before="100" w:beforeAutospacing="1" w:line="240" w:lineRule="auto"/>
      </w:pPr>
      <w:r w:rsidRPr="00510F0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510F0F"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rPr>
          <w:sz w:val="22"/>
          <w:szCs w:val="22"/>
        </w:rPr>
      </w:pPr>
      <w:bookmarkStart w:id="975" w:name="_Toc165173881"/>
      <w:bookmarkStart w:id="976" w:name="_Ref194749267"/>
      <w:bookmarkStart w:id="977" w:name="_Toc423423677"/>
      <w:bookmarkStart w:id="978" w:name="_Ref440271993"/>
      <w:bookmarkStart w:id="979" w:name="_Ref440274659"/>
      <w:bookmarkStart w:id="980" w:name="_Toc447292281"/>
      <w:bookmarkStart w:id="981" w:name="_Ref90381523"/>
      <w:bookmarkStart w:id="982" w:name="_Toc90385124"/>
      <w:bookmarkStart w:id="983" w:name="_Ref96861029"/>
      <w:bookmarkStart w:id="984" w:name="_Toc97651410"/>
      <w:bookmarkStart w:id="985" w:name="_Toc98253955"/>
      <w:r w:rsidRPr="00510F0F">
        <w:rPr>
          <w:sz w:val="22"/>
          <w:szCs w:val="22"/>
        </w:rPr>
        <w:lastRenderedPageBreak/>
        <w:t>Информационное письмо о налич</w:t>
      </w:r>
      <w:proofErr w:type="gramStart"/>
      <w:r w:rsidRPr="00510F0F">
        <w:rPr>
          <w:sz w:val="22"/>
          <w:szCs w:val="22"/>
        </w:rPr>
        <w:t xml:space="preserve">ии у </w:t>
      </w:r>
      <w:r w:rsidR="00C236C0" w:rsidRPr="00510F0F">
        <w:rPr>
          <w:sz w:val="22"/>
          <w:szCs w:val="22"/>
        </w:rPr>
        <w:t>У</w:t>
      </w:r>
      <w:proofErr w:type="gramEnd"/>
      <w:r w:rsidR="00C236C0" w:rsidRPr="00510F0F">
        <w:rPr>
          <w:sz w:val="22"/>
          <w:szCs w:val="22"/>
        </w:rPr>
        <w:t>частник</w:t>
      </w:r>
      <w:r w:rsidRPr="00510F0F">
        <w:rPr>
          <w:sz w:val="22"/>
          <w:szCs w:val="22"/>
        </w:rPr>
        <w:t xml:space="preserve">а </w:t>
      </w:r>
      <w:r w:rsidR="00A600E3" w:rsidRPr="00510F0F">
        <w:rPr>
          <w:sz w:val="22"/>
          <w:szCs w:val="22"/>
        </w:rPr>
        <w:t xml:space="preserve">конфликта интересов и/или </w:t>
      </w:r>
      <w:r w:rsidRPr="00510F0F">
        <w:rPr>
          <w:sz w:val="22"/>
          <w:szCs w:val="22"/>
        </w:rPr>
        <w:t xml:space="preserve">связей, носящих характер </w:t>
      </w:r>
      <w:proofErr w:type="spellStart"/>
      <w:r w:rsidRPr="00510F0F">
        <w:rPr>
          <w:sz w:val="22"/>
          <w:szCs w:val="22"/>
        </w:rPr>
        <w:t>аффилированности</w:t>
      </w:r>
      <w:proofErr w:type="spellEnd"/>
      <w:r w:rsidRPr="00510F0F">
        <w:rPr>
          <w:sz w:val="22"/>
          <w:szCs w:val="22"/>
        </w:rPr>
        <w:t xml:space="preserve"> с сотрудниками Заказчика или Организатора (форма </w:t>
      </w:r>
      <w:r w:rsidR="000D67AD" w:rsidRPr="00510F0F">
        <w:rPr>
          <w:sz w:val="22"/>
          <w:szCs w:val="22"/>
        </w:rPr>
        <w:t>9</w:t>
      </w:r>
      <w:r w:rsidRPr="00510F0F">
        <w:rPr>
          <w:sz w:val="22"/>
          <w:szCs w:val="22"/>
        </w:rPr>
        <w:t>)</w:t>
      </w:r>
      <w:bookmarkEnd w:id="975"/>
      <w:bookmarkEnd w:id="976"/>
      <w:bookmarkEnd w:id="977"/>
      <w:bookmarkEnd w:id="978"/>
      <w:bookmarkEnd w:id="979"/>
      <w:bookmarkEnd w:id="980"/>
    </w:p>
    <w:p w:rsidR="004F4D80" w:rsidRPr="00510F0F" w:rsidRDefault="004F4D80" w:rsidP="004F4D80">
      <w:pPr>
        <w:pStyle w:val="3"/>
        <w:rPr>
          <w:sz w:val="22"/>
        </w:rPr>
      </w:pPr>
      <w:bookmarkStart w:id="986" w:name="_Toc97651411"/>
      <w:bookmarkStart w:id="987" w:name="_Toc98253956"/>
      <w:bookmarkStart w:id="988" w:name="_Toc157248208"/>
      <w:bookmarkStart w:id="989" w:name="_Toc157496577"/>
      <w:bookmarkStart w:id="990" w:name="_Toc158206116"/>
      <w:bookmarkStart w:id="991" w:name="_Toc164057801"/>
      <w:bookmarkStart w:id="992" w:name="_Toc164137151"/>
      <w:bookmarkStart w:id="993" w:name="_Toc164161311"/>
      <w:bookmarkStart w:id="994" w:name="_Toc165173882"/>
      <w:bookmarkStart w:id="995" w:name="_Toc439170702"/>
      <w:bookmarkStart w:id="996" w:name="_Toc439172804"/>
      <w:bookmarkStart w:id="997" w:name="_Toc439173248"/>
      <w:bookmarkStart w:id="998" w:name="_Toc439238244"/>
      <w:bookmarkStart w:id="999" w:name="_Toc439252791"/>
      <w:bookmarkStart w:id="1000" w:name="_Toc439323765"/>
      <w:bookmarkStart w:id="1001" w:name="_Toc440357163"/>
      <w:bookmarkStart w:id="1002" w:name="_Toc440359715"/>
      <w:bookmarkStart w:id="1003" w:name="_Toc440632179"/>
      <w:bookmarkStart w:id="1004" w:name="_Toc440875999"/>
      <w:bookmarkStart w:id="1005" w:name="_Toc441130842"/>
      <w:bookmarkStart w:id="1006" w:name="_Toc447292282"/>
      <w:r w:rsidRPr="00510F0F">
        <w:rPr>
          <w:sz w:val="22"/>
        </w:rPr>
        <w:t>Форма письма о налич</w:t>
      </w:r>
      <w:proofErr w:type="gramStart"/>
      <w:r w:rsidRPr="00510F0F">
        <w:rPr>
          <w:sz w:val="22"/>
        </w:rPr>
        <w:t xml:space="preserve">ии у </w:t>
      </w:r>
      <w:r w:rsidR="00C236C0" w:rsidRPr="00510F0F">
        <w:rPr>
          <w:sz w:val="22"/>
        </w:rPr>
        <w:t>У</w:t>
      </w:r>
      <w:proofErr w:type="gramEnd"/>
      <w:r w:rsidR="00C236C0" w:rsidRPr="00510F0F">
        <w:rPr>
          <w:sz w:val="22"/>
        </w:rPr>
        <w:t>частник</w:t>
      </w:r>
      <w:r w:rsidRPr="00510F0F">
        <w:rPr>
          <w:sz w:val="22"/>
        </w:rPr>
        <w:t xml:space="preserve">а </w:t>
      </w:r>
      <w:r w:rsidR="00A600E3" w:rsidRPr="00510F0F">
        <w:rPr>
          <w:sz w:val="22"/>
        </w:rPr>
        <w:t xml:space="preserve">конфликта интересов и/или </w:t>
      </w:r>
      <w:r w:rsidRPr="00510F0F">
        <w:rPr>
          <w:sz w:val="22"/>
        </w:rPr>
        <w:t xml:space="preserve">связей, носящих характер </w:t>
      </w:r>
      <w:proofErr w:type="spellStart"/>
      <w:r w:rsidRPr="00510F0F">
        <w:rPr>
          <w:sz w:val="22"/>
        </w:rPr>
        <w:t>аффилированности</w:t>
      </w:r>
      <w:proofErr w:type="spellEnd"/>
      <w:r w:rsidRPr="00510F0F">
        <w:rPr>
          <w:sz w:val="22"/>
        </w:rPr>
        <w:t xml:space="preserve"> с сотрудниками Заказчика или Организатора</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rsidR="004F4D80" w:rsidRPr="00510F0F" w:rsidRDefault="004F4D80" w:rsidP="004F4D80">
      <w:pPr>
        <w:pBdr>
          <w:top w:val="single" w:sz="4" w:space="1" w:color="auto"/>
        </w:pBdr>
        <w:shd w:val="clear" w:color="auto" w:fill="E0E0E0"/>
        <w:spacing w:line="240" w:lineRule="auto"/>
        <w:ind w:right="21" w:firstLine="0"/>
        <w:jc w:val="center"/>
        <w:rPr>
          <w:b/>
          <w:color w:val="000000"/>
          <w:spacing w:val="36"/>
        </w:rPr>
      </w:pPr>
      <w:r w:rsidRPr="00510F0F">
        <w:rPr>
          <w:b/>
          <w:color w:val="000000"/>
          <w:spacing w:val="36"/>
        </w:rPr>
        <w:t>начало формы</w:t>
      </w:r>
    </w:p>
    <w:p w:rsidR="004F4D80" w:rsidRPr="00510F0F" w:rsidRDefault="004F4D80" w:rsidP="004F4D80">
      <w:pPr>
        <w:spacing w:line="240" w:lineRule="auto"/>
        <w:ind w:firstLine="0"/>
        <w:jc w:val="left"/>
      </w:pPr>
      <w:r w:rsidRPr="00510F0F">
        <w:t xml:space="preserve">Приложение </w:t>
      </w:r>
      <w:r w:rsidR="000D67AD" w:rsidRPr="00510F0F">
        <w:t>9</w:t>
      </w:r>
      <w:r w:rsidRPr="00510F0F">
        <w:t xml:space="preserve"> к письму о подаче оферты</w:t>
      </w:r>
      <w:r w:rsidRPr="00510F0F">
        <w:br/>
        <w:t>от «____»_____________ </w:t>
      </w:r>
      <w:proofErr w:type="gramStart"/>
      <w:r w:rsidRPr="00510F0F">
        <w:t>г</w:t>
      </w:r>
      <w:proofErr w:type="gramEnd"/>
      <w:r w:rsidRPr="00510F0F">
        <w:t>. №__________</w:t>
      </w:r>
    </w:p>
    <w:p w:rsidR="004F4D80" w:rsidRPr="00510F0F" w:rsidRDefault="004F4D80" w:rsidP="004F4D80">
      <w:pPr>
        <w:spacing w:line="240" w:lineRule="auto"/>
        <w:ind w:right="5243"/>
      </w:pPr>
    </w:p>
    <w:p w:rsidR="004F4D80" w:rsidRPr="00510F0F" w:rsidRDefault="004F4D80" w:rsidP="004F4D80">
      <w:pPr>
        <w:spacing w:line="240" w:lineRule="auto"/>
      </w:pPr>
    </w:p>
    <w:p w:rsidR="004F4D80" w:rsidRPr="00510F0F" w:rsidRDefault="004F4D80" w:rsidP="004F4D80">
      <w:pPr>
        <w:spacing w:line="240" w:lineRule="auto"/>
        <w:jc w:val="center"/>
      </w:pPr>
      <w:r w:rsidRPr="00510F0F">
        <w:t>Уважаемые господа!</w:t>
      </w:r>
    </w:p>
    <w:p w:rsidR="004F4D80" w:rsidRPr="00510F0F" w:rsidRDefault="004F4D80" w:rsidP="004F4D80">
      <w:pPr>
        <w:spacing w:line="240" w:lineRule="auto"/>
      </w:pPr>
    </w:p>
    <w:p w:rsidR="004F4D80" w:rsidRPr="00510F0F" w:rsidRDefault="004F4D80" w:rsidP="004F4D80">
      <w:pPr>
        <w:spacing w:line="240" w:lineRule="auto"/>
        <w:rPr>
          <w:b/>
        </w:rPr>
      </w:pPr>
      <w:r w:rsidRPr="00510F0F">
        <w:t xml:space="preserve">При рассмотрении нашей </w:t>
      </w:r>
      <w:r w:rsidR="00D904EF" w:rsidRPr="00510F0F">
        <w:t>Заявки</w:t>
      </w:r>
      <w:r w:rsidRPr="00510F0F">
        <w:t xml:space="preserve"> просим учесть следующие сведения о наличии у </w:t>
      </w:r>
      <w:r w:rsidRPr="00510F0F">
        <w:rPr>
          <w:b/>
          <w:i/>
        </w:rPr>
        <w:t xml:space="preserve">{указывается наименование </w:t>
      </w:r>
      <w:r w:rsidR="00C236C0" w:rsidRPr="00510F0F">
        <w:rPr>
          <w:b/>
          <w:i/>
        </w:rPr>
        <w:t>Участник</w:t>
      </w:r>
      <w:r w:rsidRPr="00510F0F">
        <w:rPr>
          <w:b/>
          <w:i/>
        </w:rPr>
        <w:t>а}</w:t>
      </w:r>
      <w:r w:rsidRPr="00510F0F">
        <w:rPr>
          <w:i/>
        </w:rPr>
        <w:t xml:space="preserve"> </w:t>
      </w:r>
      <w:r w:rsidRPr="00510F0F">
        <w:t xml:space="preserve">связей, носящих характер </w:t>
      </w:r>
      <w:proofErr w:type="spellStart"/>
      <w:r w:rsidRPr="00510F0F">
        <w:t>аффилированности</w:t>
      </w:r>
      <w:proofErr w:type="spellEnd"/>
      <w:r w:rsidRPr="00510F0F">
        <w:t xml:space="preserve"> с лицами, являющимися </w:t>
      </w:r>
      <w:r w:rsidRPr="00510F0F">
        <w:rPr>
          <w:b/>
          <w:i/>
        </w:rPr>
        <w:t>{</w:t>
      </w:r>
      <w:proofErr w:type="gramStart"/>
      <w:r w:rsidRPr="00510F0F">
        <w:rPr>
          <w:b/>
          <w:i/>
        </w:rPr>
        <w:t>указывается</w:t>
      </w:r>
      <w:proofErr w:type="gramEnd"/>
      <w:r w:rsidRPr="00510F0F">
        <w:rPr>
          <w:b/>
          <w:i/>
        </w:rPr>
        <w:t xml:space="preserve"> кем являются эти лица, пример: учредители, сотрудники, и т.д.}</w:t>
      </w:r>
      <w:r w:rsidRPr="00510F0F">
        <w:rPr>
          <w:i/>
        </w:rPr>
        <w:t xml:space="preserve"> </w:t>
      </w:r>
      <w:r w:rsidRPr="00510F0F">
        <w:t xml:space="preserve">Заказчика </w:t>
      </w:r>
      <w:r w:rsidRPr="00510F0F">
        <w:rPr>
          <w:b/>
          <w:i/>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510F0F">
        <w:rPr>
          <w:b/>
          <w:i/>
        </w:rPr>
        <w:t>запроса предложений</w:t>
      </w:r>
      <w:r w:rsidRPr="00510F0F">
        <w:rPr>
          <w:b/>
          <w:i/>
        </w:rPr>
        <w:t>}</w:t>
      </w:r>
      <w:r w:rsidRPr="00510F0F">
        <w:rPr>
          <w:i/>
        </w:rPr>
        <w:t xml:space="preserve"> </w:t>
      </w:r>
      <w:r w:rsidRPr="00510F0F">
        <w:t xml:space="preserve"> а именно:</w:t>
      </w:r>
    </w:p>
    <w:p w:rsidR="004F4D80" w:rsidRPr="00510F0F" w:rsidRDefault="004F4D80" w:rsidP="004B74B1">
      <w:pPr>
        <w:numPr>
          <w:ilvl w:val="0"/>
          <w:numId w:val="63"/>
        </w:numPr>
        <w:suppressAutoHyphens w:val="0"/>
        <w:spacing w:line="240" w:lineRule="auto"/>
        <w:rPr>
          <w:b/>
          <w:i/>
        </w:rPr>
      </w:pPr>
      <w:r w:rsidRPr="00510F0F">
        <w:rPr>
          <w:b/>
          <w:i/>
        </w:rPr>
        <w:t xml:space="preserve">{указывается Ф.И.О. лица, его место работы, должность; кратко описывается почему по мнению связи между данным лицом и </w:t>
      </w:r>
      <w:r w:rsidR="00C236C0" w:rsidRPr="00510F0F">
        <w:rPr>
          <w:b/>
          <w:i/>
        </w:rPr>
        <w:t>Участник</w:t>
      </w:r>
      <w:r w:rsidRPr="00510F0F">
        <w:rPr>
          <w:b/>
          <w:i/>
        </w:rPr>
        <w:t xml:space="preserve">ом могут быть расценены как </w:t>
      </w:r>
      <w:proofErr w:type="spellStart"/>
      <w:r w:rsidRPr="00510F0F">
        <w:rPr>
          <w:b/>
          <w:i/>
        </w:rPr>
        <w:t>аффилированность</w:t>
      </w:r>
      <w:proofErr w:type="spellEnd"/>
      <w:proofErr w:type="gramStart"/>
      <w:r w:rsidRPr="00510F0F">
        <w:rPr>
          <w:b/>
          <w:i/>
        </w:rPr>
        <w:t xml:space="preserve"> }</w:t>
      </w:r>
      <w:proofErr w:type="gramEnd"/>
      <w:r w:rsidRPr="00510F0F">
        <w:rPr>
          <w:b/>
          <w:i/>
        </w:rPr>
        <w:t>;</w:t>
      </w:r>
    </w:p>
    <w:p w:rsidR="004F4D80" w:rsidRPr="00510F0F" w:rsidRDefault="004F4D80" w:rsidP="004B74B1">
      <w:pPr>
        <w:numPr>
          <w:ilvl w:val="0"/>
          <w:numId w:val="63"/>
        </w:numPr>
        <w:suppressAutoHyphens w:val="0"/>
        <w:spacing w:line="240" w:lineRule="auto"/>
        <w:rPr>
          <w:b/>
          <w:i/>
        </w:rPr>
      </w:pPr>
      <w:r w:rsidRPr="00510F0F">
        <w:rPr>
          <w:b/>
          <w:i/>
        </w:rPr>
        <w:t xml:space="preserve">{указывается Ф.И.О. лица, его должность, кратко описывается почему связи между данным лицом и </w:t>
      </w:r>
      <w:r w:rsidR="00C236C0" w:rsidRPr="00510F0F">
        <w:rPr>
          <w:b/>
          <w:i/>
        </w:rPr>
        <w:t>Участник</w:t>
      </w:r>
      <w:r w:rsidRPr="00510F0F">
        <w:rPr>
          <w:b/>
          <w:i/>
        </w:rPr>
        <w:t xml:space="preserve">ом могут быть расценены как </w:t>
      </w:r>
      <w:proofErr w:type="spellStart"/>
      <w:r w:rsidRPr="00510F0F">
        <w:rPr>
          <w:b/>
          <w:i/>
        </w:rPr>
        <w:t>аффилированность</w:t>
      </w:r>
      <w:proofErr w:type="spellEnd"/>
      <w:proofErr w:type="gramStart"/>
      <w:r w:rsidRPr="00510F0F">
        <w:rPr>
          <w:b/>
          <w:i/>
        </w:rPr>
        <w:t xml:space="preserve"> }</w:t>
      </w:r>
      <w:proofErr w:type="gramEnd"/>
      <w:r w:rsidRPr="00510F0F">
        <w:rPr>
          <w:b/>
          <w:i/>
        </w:rPr>
        <w:t>;</w:t>
      </w:r>
    </w:p>
    <w:p w:rsidR="004F4D80" w:rsidRPr="00510F0F" w:rsidRDefault="004F4D80" w:rsidP="004B74B1">
      <w:pPr>
        <w:numPr>
          <w:ilvl w:val="0"/>
          <w:numId w:val="63"/>
        </w:numPr>
        <w:suppressAutoHyphens w:val="0"/>
        <w:spacing w:line="240" w:lineRule="auto"/>
        <w:rPr>
          <w:b/>
          <w:i/>
        </w:rPr>
      </w:pPr>
      <w:r w:rsidRPr="00510F0F">
        <w:rPr>
          <w:b/>
          <w:i/>
        </w:rPr>
        <w:t>……</w:t>
      </w:r>
    </w:p>
    <w:p w:rsidR="004F4D80" w:rsidRPr="00510F0F" w:rsidRDefault="004F4D80" w:rsidP="004F4D80">
      <w:pPr>
        <w:spacing w:line="240" w:lineRule="auto"/>
      </w:pPr>
    </w:p>
    <w:p w:rsidR="004F4D80" w:rsidRPr="00510F0F" w:rsidRDefault="004F4D80" w:rsidP="004F4D80">
      <w:pPr>
        <w:spacing w:line="240" w:lineRule="auto"/>
      </w:pPr>
    </w:p>
    <w:p w:rsidR="004F4D80" w:rsidRPr="00510F0F" w:rsidRDefault="004F4D80" w:rsidP="004F4D80">
      <w:pPr>
        <w:spacing w:line="240" w:lineRule="auto"/>
      </w:pPr>
    </w:p>
    <w:p w:rsidR="004F4D80" w:rsidRPr="00510F0F" w:rsidRDefault="004F4D80" w:rsidP="004F4D80">
      <w:pPr>
        <w:spacing w:line="240" w:lineRule="auto"/>
      </w:pPr>
      <w:r w:rsidRPr="00510F0F">
        <w:t>____________________________________</w:t>
      </w:r>
    </w:p>
    <w:p w:rsidR="004F4D80" w:rsidRPr="00510F0F" w:rsidRDefault="004F4D80" w:rsidP="004F4D80">
      <w:pPr>
        <w:spacing w:line="240" w:lineRule="auto"/>
        <w:ind w:right="3684"/>
        <w:jc w:val="center"/>
        <w:rPr>
          <w:vertAlign w:val="superscript"/>
        </w:rPr>
      </w:pPr>
      <w:r w:rsidRPr="00510F0F">
        <w:rPr>
          <w:vertAlign w:val="superscript"/>
        </w:rPr>
        <w:t>(подпись, М.П.)</w:t>
      </w:r>
    </w:p>
    <w:p w:rsidR="004F4D80" w:rsidRPr="00510F0F" w:rsidRDefault="004F4D80" w:rsidP="004F4D80">
      <w:pPr>
        <w:spacing w:line="240" w:lineRule="auto"/>
      </w:pPr>
      <w:r w:rsidRPr="00510F0F">
        <w:t>____________________________________</w:t>
      </w:r>
    </w:p>
    <w:p w:rsidR="004F4D80" w:rsidRPr="00510F0F" w:rsidRDefault="004F4D80" w:rsidP="004F4D80">
      <w:pPr>
        <w:spacing w:line="240" w:lineRule="auto"/>
        <w:ind w:right="3684"/>
        <w:jc w:val="center"/>
        <w:rPr>
          <w:vertAlign w:val="superscript"/>
        </w:rPr>
      </w:pPr>
      <w:r w:rsidRPr="00510F0F">
        <w:rPr>
          <w:vertAlign w:val="superscript"/>
        </w:rPr>
        <w:t xml:space="preserve">(фамилия, имя, отчество </w:t>
      </w:r>
      <w:proofErr w:type="gramStart"/>
      <w:r w:rsidRPr="00510F0F">
        <w:rPr>
          <w:vertAlign w:val="superscript"/>
        </w:rPr>
        <w:t>подписавшего</w:t>
      </w:r>
      <w:proofErr w:type="gramEnd"/>
      <w:r w:rsidRPr="00510F0F">
        <w:rPr>
          <w:vertAlign w:val="superscript"/>
        </w:rPr>
        <w:t>, должность)</w:t>
      </w:r>
    </w:p>
    <w:p w:rsidR="004F4D80" w:rsidRPr="00510F0F" w:rsidRDefault="004F4D80" w:rsidP="004F4D80">
      <w:pPr>
        <w:pBdr>
          <w:bottom w:val="single" w:sz="4" w:space="1" w:color="auto"/>
        </w:pBdr>
        <w:shd w:val="clear" w:color="auto" w:fill="E0E0E0"/>
        <w:spacing w:line="240" w:lineRule="auto"/>
        <w:ind w:right="21" w:firstLine="0"/>
        <w:jc w:val="center"/>
        <w:rPr>
          <w:b/>
          <w:color w:val="000000"/>
          <w:spacing w:val="36"/>
        </w:rPr>
      </w:pPr>
      <w:r w:rsidRPr="00510F0F">
        <w:rPr>
          <w:b/>
          <w:color w:val="000000"/>
          <w:spacing w:val="36"/>
        </w:rPr>
        <w:t>конец формы</w:t>
      </w:r>
    </w:p>
    <w:p w:rsidR="00D904EF" w:rsidRPr="00510F0F" w:rsidRDefault="00D904EF">
      <w:pPr>
        <w:suppressAutoHyphens w:val="0"/>
        <w:spacing w:line="240" w:lineRule="auto"/>
        <w:ind w:firstLine="0"/>
        <w:jc w:val="left"/>
      </w:pPr>
      <w:bookmarkStart w:id="1007" w:name="_Toc97651412"/>
      <w:bookmarkStart w:id="1008" w:name="_Toc98253957"/>
      <w:bookmarkStart w:id="1009" w:name="_Toc157248209"/>
      <w:bookmarkStart w:id="1010" w:name="_Toc157496578"/>
      <w:bookmarkStart w:id="1011" w:name="_Toc158206117"/>
      <w:bookmarkStart w:id="1012" w:name="_Toc164057802"/>
      <w:bookmarkStart w:id="1013" w:name="_Toc164137152"/>
      <w:bookmarkStart w:id="1014" w:name="_Toc164161312"/>
      <w:bookmarkStart w:id="1015" w:name="_Toc165173883"/>
      <w:r w:rsidRPr="00510F0F">
        <w:rPr>
          <w:b/>
        </w:rPr>
        <w:br w:type="page"/>
      </w:r>
    </w:p>
    <w:p w:rsidR="004F4D80" w:rsidRPr="00510F0F" w:rsidRDefault="004F4D80" w:rsidP="004F4D80">
      <w:pPr>
        <w:pStyle w:val="3"/>
        <w:rPr>
          <w:sz w:val="22"/>
        </w:rPr>
      </w:pPr>
      <w:bookmarkStart w:id="1016" w:name="_Toc439170703"/>
      <w:bookmarkStart w:id="1017" w:name="_Toc439172805"/>
      <w:bookmarkStart w:id="1018" w:name="_Toc439173249"/>
      <w:bookmarkStart w:id="1019" w:name="_Toc439238245"/>
      <w:bookmarkStart w:id="1020" w:name="_Toc439252792"/>
      <w:bookmarkStart w:id="1021" w:name="_Toc439323766"/>
      <w:bookmarkStart w:id="1022" w:name="_Toc440357164"/>
      <w:bookmarkStart w:id="1023" w:name="_Toc440359716"/>
      <w:bookmarkStart w:id="1024" w:name="_Toc440632180"/>
      <w:bookmarkStart w:id="1025" w:name="_Toc440876000"/>
      <w:bookmarkStart w:id="1026" w:name="_Toc441130843"/>
      <w:bookmarkStart w:id="1027" w:name="_Toc447292283"/>
      <w:r w:rsidRPr="00510F0F">
        <w:rPr>
          <w:sz w:val="22"/>
        </w:rPr>
        <w:lastRenderedPageBreak/>
        <w:t>Инструкции по заполнению</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rsidR="004F4D80" w:rsidRPr="00510F0F" w:rsidRDefault="00C236C0" w:rsidP="004F4D80">
      <w:pPr>
        <w:pStyle w:val="aff6"/>
        <w:numPr>
          <w:ilvl w:val="3"/>
          <w:numId w:val="1"/>
        </w:numPr>
        <w:tabs>
          <w:tab w:val="num" w:pos="1134"/>
        </w:tabs>
        <w:suppressAutoHyphens w:val="0"/>
        <w:spacing w:after="100" w:afterAutospacing="1" w:line="240" w:lineRule="auto"/>
      </w:pPr>
      <w:r w:rsidRPr="00510F0F">
        <w:t>Участник</w:t>
      </w:r>
      <w:r w:rsidR="004F4D80" w:rsidRPr="00510F0F">
        <w:t xml:space="preserve"> приводит номер и дату письма о подаче оферты, приложением к которому является данное Информационное письмо</w:t>
      </w:r>
      <w:r w:rsidR="00D90031" w:rsidRPr="00510F0F">
        <w:t xml:space="preserve"> (подраздел </w:t>
      </w:r>
      <w:r w:rsidR="00DB2F34" w:rsidRPr="00510F0F">
        <w:fldChar w:fldCharType="begin"/>
      </w:r>
      <w:r w:rsidR="00D90031" w:rsidRPr="00510F0F">
        <w:instrText xml:space="preserve"> REF _Ref55336310 \r \h </w:instrText>
      </w:r>
      <w:r w:rsidR="00510F0F" w:rsidRPr="00510F0F">
        <w:instrText xml:space="preserve"> \* MERGEFORMAT </w:instrText>
      </w:r>
      <w:r w:rsidR="00DB2F34" w:rsidRPr="00510F0F">
        <w:fldChar w:fldCharType="separate"/>
      </w:r>
      <w:r w:rsidR="00C64CD9" w:rsidRPr="00510F0F">
        <w:t>5.1</w:t>
      </w:r>
      <w:r w:rsidR="00DB2F34" w:rsidRPr="00510F0F">
        <w:fldChar w:fldCharType="end"/>
      </w:r>
      <w:r w:rsidR="00D90031" w:rsidRPr="00510F0F">
        <w:t>)</w:t>
      </w:r>
      <w:r w:rsidR="004F4D80" w:rsidRPr="00510F0F">
        <w:t>.</w:t>
      </w:r>
    </w:p>
    <w:p w:rsidR="004F4D80" w:rsidRPr="00510F0F" w:rsidRDefault="00C236C0" w:rsidP="004F4D80">
      <w:pPr>
        <w:pStyle w:val="aff6"/>
        <w:numPr>
          <w:ilvl w:val="3"/>
          <w:numId w:val="1"/>
        </w:numPr>
        <w:tabs>
          <w:tab w:val="num" w:pos="1134"/>
        </w:tabs>
        <w:suppressAutoHyphens w:val="0"/>
        <w:spacing w:after="100" w:afterAutospacing="1" w:line="240" w:lineRule="auto"/>
      </w:pPr>
      <w:r w:rsidRPr="00510F0F">
        <w:t>Участник</w:t>
      </w:r>
      <w:r w:rsidR="004F4D80" w:rsidRPr="00510F0F">
        <w:t xml:space="preserve"> указывает свое фирменное наименование (в </w:t>
      </w:r>
      <w:proofErr w:type="spellStart"/>
      <w:r w:rsidR="004F4D80" w:rsidRPr="00510F0F">
        <w:t>т.ч</w:t>
      </w:r>
      <w:proofErr w:type="spellEnd"/>
      <w:r w:rsidR="004F4D80" w:rsidRPr="00510F0F">
        <w:t>. организационно-правовую форму) и свой адрес.</w:t>
      </w:r>
    </w:p>
    <w:p w:rsidR="004F4D80" w:rsidRPr="00510F0F" w:rsidRDefault="00C236C0" w:rsidP="004F4D80">
      <w:pPr>
        <w:pStyle w:val="aff6"/>
        <w:numPr>
          <w:ilvl w:val="3"/>
          <w:numId w:val="1"/>
        </w:numPr>
        <w:tabs>
          <w:tab w:val="num" w:pos="1134"/>
        </w:tabs>
        <w:suppressAutoHyphens w:val="0"/>
        <w:spacing w:after="100" w:afterAutospacing="1" w:line="240" w:lineRule="auto"/>
      </w:pPr>
      <w:r w:rsidRPr="00510F0F">
        <w:t>Участник</w:t>
      </w:r>
      <w:r w:rsidR="004F4D80" w:rsidRPr="00510F0F">
        <w:t xml:space="preserve">и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w:t>
      </w:r>
      <w:r w:rsidRPr="00510F0F">
        <w:t>Участник</w:t>
      </w:r>
      <w:r w:rsidR="004F4D80" w:rsidRPr="00510F0F">
        <w:t xml:space="preserve">а таких </w:t>
      </w:r>
      <w:proofErr w:type="gramStart"/>
      <w:r w:rsidR="004F4D80" w:rsidRPr="00510F0F">
        <w:t>лиц</w:t>
      </w:r>
      <w:proofErr w:type="gramEnd"/>
      <w:r w:rsidR="004F4D80" w:rsidRPr="00510F0F">
        <w:t xml:space="preserve"> нет, то в письме пишется фраза «При рассмотрении нашей </w:t>
      </w:r>
      <w:r w:rsidR="00D904EF" w:rsidRPr="00510F0F">
        <w:t>Заявки</w:t>
      </w:r>
      <w:r w:rsidR="004F4D80" w:rsidRPr="00510F0F">
        <w:t xml:space="preserve"> просим учесть, что у </w:t>
      </w:r>
      <w:r w:rsidR="004F4D80" w:rsidRPr="00510F0F">
        <w:rPr>
          <w:b/>
          <w:i/>
        </w:rPr>
        <w:t xml:space="preserve">{указывается наименование </w:t>
      </w:r>
      <w:r w:rsidRPr="00510F0F">
        <w:rPr>
          <w:b/>
          <w:i/>
        </w:rPr>
        <w:t>Участник</w:t>
      </w:r>
      <w:r w:rsidR="004F4D80" w:rsidRPr="00510F0F">
        <w:rPr>
          <w:b/>
          <w:i/>
        </w:rPr>
        <w:t xml:space="preserve">а} </w:t>
      </w:r>
      <w:r w:rsidR="004F4D80" w:rsidRPr="00510F0F">
        <w:t>НЕТ</w:t>
      </w:r>
      <w:r w:rsidR="004F4D80" w:rsidRPr="00510F0F">
        <w:rPr>
          <w:i/>
        </w:rPr>
        <w:t xml:space="preserve"> </w:t>
      </w:r>
      <w:r w:rsidR="004F4D80" w:rsidRPr="00510F0F">
        <w:t xml:space="preserve">связей, которые могут быть признаны носящими характер </w:t>
      </w:r>
      <w:proofErr w:type="spellStart"/>
      <w:r w:rsidR="004F4D80" w:rsidRPr="00510F0F">
        <w:t>аффилированности</w:t>
      </w:r>
      <w:proofErr w:type="spellEnd"/>
      <w:r w:rsidR="004F4D80" w:rsidRPr="00510F0F">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510F0F">
        <w:t>,</w:t>
      </w:r>
      <w:r w:rsidR="004F4D80" w:rsidRPr="00510F0F">
        <w:t xml:space="preserve"> непосредственно связанные с проведением данного </w:t>
      </w:r>
      <w:r w:rsidR="00D904EF" w:rsidRPr="00510F0F">
        <w:t>запроса предложений</w:t>
      </w:r>
      <w:r w:rsidR="004F4D80" w:rsidRPr="00510F0F">
        <w:t>.</w:t>
      </w:r>
    </w:p>
    <w:p w:rsidR="004F4D80" w:rsidRPr="00510F0F" w:rsidRDefault="004F4D80" w:rsidP="004F4D80">
      <w:pPr>
        <w:pStyle w:val="aff6"/>
        <w:numPr>
          <w:ilvl w:val="3"/>
          <w:numId w:val="1"/>
        </w:numPr>
        <w:tabs>
          <w:tab w:val="num" w:pos="1134"/>
        </w:tabs>
        <w:suppressAutoHyphens w:val="0"/>
        <w:spacing w:after="100" w:afterAutospacing="1" w:line="240" w:lineRule="auto"/>
      </w:pPr>
      <w:proofErr w:type="gramStart"/>
      <w:r w:rsidRPr="00510F0F">
        <w:t xml:space="preserve">При составлении данного письма </w:t>
      </w:r>
      <w:r w:rsidR="00C236C0" w:rsidRPr="00510F0F">
        <w:t>Участник</w:t>
      </w:r>
      <w:r w:rsidRPr="00510F0F">
        <w:t xml:space="preserve"> должен учесть, что сокрытие любой информации о наличии связей, носящих характер </w:t>
      </w:r>
      <w:proofErr w:type="spellStart"/>
      <w:r w:rsidRPr="00510F0F">
        <w:t>аффилированности</w:t>
      </w:r>
      <w:proofErr w:type="spellEnd"/>
      <w:r w:rsidRPr="00510F0F">
        <w:t xml:space="preserve"> между </w:t>
      </w:r>
      <w:r w:rsidR="00C236C0" w:rsidRPr="00510F0F">
        <w:t>Участник</w:t>
      </w:r>
      <w:r w:rsidRPr="00510F0F">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510F0F">
        <w:t>,</w:t>
      </w:r>
      <w:r w:rsidRPr="00510F0F">
        <w:t xml:space="preserve"> непосредственно связанные с проведением данного </w:t>
      </w:r>
      <w:r w:rsidR="00D904EF" w:rsidRPr="00510F0F">
        <w:t>запроса предложений</w:t>
      </w:r>
      <w:r w:rsidRPr="00510F0F">
        <w:t xml:space="preserve"> может быть признано </w:t>
      </w:r>
      <w:r w:rsidR="00D904EF" w:rsidRPr="00510F0F">
        <w:t>Закупочной комиссией</w:t>
      </w:r>
      <w:r w:rsidRPr="00510F0F">
        <w:t xml:space="preserve"> существенным нарушением условий данного </w:t>
      </w:r>
      <w:r w:rsidR="00D904EF" w:rsidRPr="00510F0F">
        <w:t>запроса предложений</w:t>
      </w:r>
      <w:r w:rsidRPr="00510F0F">
        <w:t>, и повлечь отклонение</w:t>
      </w:r>
      <w:proofErr w:type="gramEnd"/>
      <w:r w:rsidRPr="00510F0F">
        <w:t xml:space="preserve"> </w:t>
      </w:r>
      <w:r w:rsidR="00D904EF" w:rsidRPr="00510F0F">
        <w:t>Заявки</w:t>
      </w:r>
      <w:r w:rsidRPr="00510F0F">
        <w:t xml:space="preserve"> такого </w:t>
      </w:r>
      <w:r w:rsidR="00C236C0" w:rsidRPr="00510F0F">
        <w:t>Участник</w:t>
      </w:r>
      <w:r w:rsidRPr="00510F0F">
        <w:t xml:space="preserve">а. </w:t>
      </w:r>
    </w:p>
    <w:p w:rsidR="004F4D80" w:rsidRPr="00510F0F" w:rsidRDefault="004F4D80" w:rsidP="004F4D80">
      <w:pPr>
        <w:pStyle w:val="2"/>
        <w:pageBreakBefore/>
        <w:tabs>
          <w:tab w:val="clear" w:pos="0"/>
          <w:tab w:val="clear" w:pos="1700"/>
          <w:tab w:val="num" w:pos="1134"/>
          <w:tab w:val="num" w:pos="5104"/>
        </w:tabs>
        <w:spacing w:before="100" w:beforeAutospacing="1" w:after="100" w:afterAutospacing="1" w:line="240" w:lineRule="auto"/>
        <w:rPr>
          <w:sz w:val="22"/>
          <w:szCs w:val="22"/>
        </w:rPr>
      </w:pPr>
      <w:bookmarkStart w:id="1028" w:name="_Ref257131475"/>
      <w:bookmarkStart w:id="1029" w:name="_Toc351552284"/>
      <w:bookmarkStart w:id="1030" w:name="_Toc396983131"/>
      <w:bookmarkStart w:id="1031" w:name="_Toc423423679"/>
      <w:bookmarkStart w:id="1032" w:name="_Ref440270984"/>
      <w:bookmarkStart w:id="1033" w:name="_Ref440275030"/>
      <w:bookmarkStart w:id="1034" w:name="_Toc447292284"/>
      <w:bookmarkEnd w:id="981"/>
      <w:bookmarkEnd w:id="982"/>
      <w:bookmarkEnd w:id="983"/>
      <w:bookmarkEnd w:id="984"/>
      <w:bookmarkEnd w:id="985"/>
      <w:r w:rsidRPr="00510F0F">
        <w:rPr>
          <w:sz w:val="22"/>
          <w:szCs w:val="22"/>
        </w:rPr>
        <w:lastRenderedPageBreak/>
        <w:t xml:space="preserve">Письмо </w:t>
      </w:r>
      <w:bookmarkEnd w:id="1028"/>
      <w:r w:rsidRPr="00510F0F">
        <w:rPr>
          <w:sz w:val="22"/>
          <w:szCs w:val="22"/>
        </w:rPr>
        <w:t>производителя продукции (форма 1</w:t>
      </w:r>
      <w:r w:rsidR="000D67AD" w:rsidRPr="00510F0F">
        <w:rPr>
          <w:sz w:val="22"/>
          <w:szCs w:val="22"/>
        </w:rPr>
        <w:t>0</w:t>
      </w:r>
      <w:r w:rsidRPr="00510F0F">
        <w:rPr>
          <w:sz w:val="22"/>
          <w:szCs w:val="22"/>
        </w:rPr>
        <w:t>)</w:t>
      </w:r>
      <w:bookmarkEnd w:id="1029"/>
      <w:bookmarkEnd w:id="1030"/>
      <w:bookmarkEnd w:id="1031"/>
      <w:bookmarkEnd w:id="1032"/>
      <w:bookmarkEnd w:id="1033"/>
      <w:bookmarkEnd w:id="1034"/>
    </w:p>
    <w:p w:rsidR="004F4D80" w:rsidRPr="00510F0F" w:rsidRDefault="004F4D80" w:rsidP="004F4D80">
      <w:pPr>
        <w:pStyle w:val="3"/>
        <w:rPr>
          <w:sz w:val="22"/>
        </w:rPr>
      </w:pPr>
      <w:bookmarkStart w:id="1035" w:name="_Toc439170708"/>
      <w:bookmarkStart w:id="1036" w:name="_Toc439172810"/>
      <w:bookmarkStart w:id="1037" w:name="_Toc439173251"/>
      <w:bookmarkStart w:id="1038" w:name="_Toc439252794"/>
      <w:bookmarkStart w:id="1039" w:name="_Toc439323768"/>
      <w:bookmarkStart w:id="1040" w:name="_Toc440357166"/>
      <w:bookmarkStart w:id="1041" w:name="_Toc440359718"/>
      <w:bookmarkStart w:id="1042" w:name="_Toc440632182"/>
      <w:bookmarkStart w:id="1043" w:name="_Toc440876002"/>
      <w:bookmarkStart w:id="1044" w:name="_Toc441130845"/>
      <w:bookmarkStart w:id="1045" w:name="_Toc447292285"/>
      <w:r w:rsidRPr="00510F0F">
        <w:rPr>
          <w:sz w:val="22"/>
        </w:rPr>
        <w:t>Форма письма производителя продукции</w:t>
      </w:r>
      <w:bookmarkEnd w:id="1035"/>
      <w:bookmarkEnd w:id="1036"/>
      <w:bookmarkEnd w:id="1037"/>
      <w:bookmarkEnd w:id="1038"/>
      <w:bookmarkEnd w:id="1039"/>
      <w:bookmarkEnd w:id="1040"/>
      <w:bookmarkEnd w:id="1041"/>
      <w:bookmarkEnd w:id="1042"/>
      <w:bookmarkEnd w:id="1043"/>
      <w:bookmarkEnd w:id="1044"/>
      <w:bookmarkEnd w:id="1045"/>
    </w:p>
    <w:p w:rsidR="004F4D80" w:rsidRPr="00510F0F" w:rsidRDefault="004F4D80" w:rsidP="004F4D80">
      <w:pPr>
        <w:pBdr>
          <w:top w:val="single" w:sz="4" w:space="1" w:color="auto"/>
        </w:pBdr>
        <w:shd w:val="clear" w:color="auto" w:fill="E0E0E0"/>
        <w:spacing w:line="240" w:lineRule="auto"/>
        <w:ind w:right="21" w:firstLine="0"/>
        <w:jc w:val="center"/>
        <w:rPr>
          <w:b/>
          <w:color w:val="000000"/>
          <w:spacing w:val="36"/>
        </w:rPr>
      </w:pPr>
      <w:r w:rsidRPr="00510F0F">
        <w:rPr>
          <w:b/>
          <w:color w:val="000000"/>
          <w:spacing w:val="36"/>
        </w:rPr>
        <w:t>начало формы</w:t>
      </w:r>
    </w:p>
    <w:p w:rsidR="004F4D80" w:rsidRPr="00510F0F" w:rsidRDefault="004F4D80" w:rsidP="004F4D80">
      <w:pPr>
        <w:spacing w:line="240" w:lineRule="auto"/>
        <w:ind w:firstLine="0"/>
        <w:jc w:val="left"/>
      </w:pPr>
      <w:r w:rsidRPr="00510F0F">
        <w:t>Приложение 1</w:t>
      </w:r>
      <w:r w:rsidR="000D67AD" w:rsidRPr="00510F0F">
        <w:t>0</w:t>
      </w:r>
      <w:r w:rsidRPr="00510F0F">
        <w:t xml:space="preserve"> к письму о подаче оферты</w:t>
      </w:r>
      <w:r w:rsidRPr="00510F0F">
        <w:br/>
        <w:t>от «____»_____________ </w:t>
      </w:r>
      <w:proofErr w:type="gramStart"/>
      <w:r w:rsidRPr="00510F0F">
        <w:t>г</w:t>
      </w:r>
      <w:proofErr w:type="gramEnd"/>
      <w:r w:rsidRPr="00510F0F">
        <w:t>. №__________</w:t>
      </w:r>
    </w:p>
    <w:p w:rsidR="004F4D80" w:rsidRPr="00510F0F" w:rsidRDefault="004F4D80" w:rsidP="004F4D80">
      <w:pPr>
        <w:spacing w:line="240" w:lineRule="auto"/>
        <w:ind w:firstLine="0"/>
        <w:jc w:val="left"/>
      </w:pPr>
    </w:p>
    <w:p w:rsidR="004F4D80" w:rsidRPr="00510F0F" w:rsidRDefault="004F4D80" w:rsidP="004F4D80">
      <w:pPr>
        <w:spacing w:line="240" w:lineRule="auto"/>
      </w:pPr>
    </w:p>
    <w:p w:rsidR="004F4D80" w:rsidRPr="00510F0F" w:rsidRDefault="004F4D80" w:rsidP="004F4D80">
      <w:pPr>
        <w:spacing w:line="240" w:lineRule="auto"/>
      </w:pPr>
    </w:p>
    <w:p w:rsidR="004F4D80" w:rsidRPr="00510F0F" w:rsidRDefault="004F4D80" w:rsidP="004F4D80">
      <w:pPr>
        <w:spacing w:line="240" w:lineRule="auto"/>
      </w:pPr>
    </w:p>
    <w:p w:rsidR="004F4D80" w:rsidRPr="00510F0F" w:rsidRDefault="004F4D80" w:rsidP="004F4D80">
      <w:pPr>
        <w:spacing w:line="240" w:lineRule="auto"/>
        <w:jc w:val="center"/>
      </w:pPr>
      <w:r w:rsidRPr="00510F0F">
        <w:t>Уважаемые господа!</w:t>
      </w:r>
    </w:p>
    <w:p w:rsidR="004F4D80" w:rsidRPr="00510F0F" w:rsidRDefault="004F4D80" w:rsidP="004F4D80">
      <w:pPr>
        <w:spacing w:line="240" w:lineRule="auto"/>
      </w:pPr>
    </w:p>
    <w:p w:rsidR="004F4D80" w:rsidRPr="00510F0F" w:rsidRDefault="004F4D80" w:rsidP="004F4D80">
      <w:pPr>
        <w:spacing w:line="240" w:lineRule="auto"/>
      </w:pPr>
    </w:p>
    <w:p w:rsidR="004F4D80" w:rsidRPr="00510F0F" w:rsidRDefault="004F4D80" w:rsidP="004F4D80">
      <w:pPr>
        <w:spacing w:line="240" w:lineRule="auto"/>
      </w:pPr>
      <w:r w:rsidRPr="00510F0F">
        <w:t xml:space="preserve">Настоящим _____________________________________________, </w:t>
      </w:r>
      <w:proofErr w:type="gramStart"/>
      <w:r w:rsidRPr="00510F0F">
        <w:t>являющийся</w:t>
      </w:r>
      <w:proofErr w:type="gramEnd"/>
      <w:r w:rsidRPr="00510F0F">
        <w:t xml:space="preserve"> производителем</w:t>
      </w:r>
    </w:p>
    <w:p w:rsidR="004F4D80" w:rsidRPr="00510F0F" w:rsidRDefault="004F4D80" w:rsidP="004F4D80">
      <w:pPr>
        <w:spacing w:line="240" w:lineRule="auto"/>
        <w:ind w:left="2410"/>
      </w:pPr>
      <w:r w:rsidRPr="00510F0F">
        <w:rPr>
          <w:i/>
          <w:vertAlign w:val="subscript"/>
        </w:rPr>
        <w:t>указать наименование производителя продукции</w:t>
      </w:r>
    </w:p>
    <w:p w:rsidR="004F4D80" w:rsidRPr="00510F0F" w:rsidRDefault="004F4D80" w:rsidP="004F4D80">
      <w:pPr>
        <w:spacing w:before="120" w:line="240" w:lineRule="auto"/>
      </w:pPr>
      <w:r w:rsidRPr="00510F0F">
        <w:t>________________________________ удостоверяет, что _____________________________________</w:t>
      </w:r>
    </w:p>
    <w:p w:rsidR="004F4D80" w:rsidRPr="00510F0F" w:rsidRDefault="004F4D80" w:rsidP="004F4D80">
      <w:pPr>
        <w:tabs>
          <w:tab w:val="left" w:pos="5670"/>
        </w:tabs>
        <w:spacing w:line="240" w:lineRule="auto"/>
        <w:ind w:left="284"/>
        <w:rPr>
          <w:vertAlign w:val="subscript"/>
        </w:rPr>
      </w:pPr>
      <w:r w:rsidRPr="00510F0F">
        <w:rPr>
          <w:vertAlign w:val="subscript"/>
        </w:rPr>
        <w:t>указывается наименование закупаемой продукции</w:t>
      </w:r>
      <w:r w:rsidRPr="00510F0F">
        <w:rPr>
          <w:vertAlign w:val="subscript"/>
        </w:rPr>
        <w:tab/>
        <w:t xml:space="preserve">                                       </w:t>
      </w:r>
      <w:r w:rsidRPr="00510F0F">
        <w:rPr>
          <w:i/>
          <w:vertAlign w:val="subscript"/>
        </w:rPr>
        <w:t xml:space="preserve">указать наименование </w:t>
      </w:r>
      <w:r w:rsidR="00C236C0" w:rsidRPr="00510F0F">
        <w:rPr>
          <w:i/>
          <w:vertAlign w:val="subscript"/>
        </w:rPr>
        <w:t>Участник</w:t>
      </w:r>
      <w:r w:rsidRPr="00510F0F">
        <w:rPr>
          <w:i/>
          <w:vertAlign w:val="subscript"/>
        </w:rPr>
        <w:t>а</w:t>
      </w:r>
    </w:p>
    <w:p w:rsidR="004F4D80" w:rsidRPr="00510F0F" w:rsidRDefault="004F4D80" w:rsidP="004F4D80">
      <w:pPr>
        <w:spacing w:before="120" w:line="240" w:lineRule="auto"/>
      </w:pPr>
      <w:r w:rsidRPr="00510F0F">
        <w:t xml:space="preserve">имеет все необходимые полномочия на предложение, поставку и последующее гарантийное обслуживание выпускаемой нашим предприятием продукции и гарантирует исполнение заказа ПАО «МРСК Центра» в объемах и сроки, указанные в Техническом задании – неотъемлемом приложении к </w:t>
      </w:r>
      <w:r w:rsidR="00D904EF" w:rsidRPr="00510F0F">
        <w:t>Документации по запросу предложений</w:t>
      </w:r>
      <w:r w:rsidRPr="00510F0F">
        <w:rPr>
          <w:iCs/>
        </w:rPr>
        <w:t xml:space="preserve"> на право заключения Договора </w:t>
      </w:r>
      <w:r w:rsidRPr="00510F0F">
        <w:t>___________________________ ______________________________________________________.</w:t>
      </w:r>
    </w:p>
    <w:p w:rsidR="004F4D80" w:rsidRPr="00510F0F" w:rsidRDefault="004F4D80" w:rsidP="00D904EF">
      <w:pPr>
        <w:tabs>
          <w:tab w:val="left" w:pos="5670"/>
        </w:tabs>
        <w:spacing w:line="240" w:lineRule="auto"/>
        <w:ind w:firstLine="0"/>
        <w:jc w:val="left"/>
        <w:rPr>
          <w:vertAlign w:val="subscript"/>
        </w:rPr>
      </w:pPr>
      <w:r w:rsidRPr="00510F0F">
        <w:rPr>
          <w:vertAlign w:val="subscript"/>
        </w:rPr>
        <w:t xml:space="preserve">указывается предмет </w:t>
      </w:r>
      <w:r w:rsidR="00D904EF" w:rsidRPr="00510F0F">
        <w:rPr>
          <w:vertAlign w:val="subscript"/>
        </w:rPr>
        <w:t>запроса предложений</w:t>
      </w:r>
      <w:r w:rsidRPr="00510F0F">
        <w:rPr>
          <w:vertAlign w:val="subscript"/>
        </w:rPr>
        <w:t xml:space="preserve"> в соответствии с п.</w:t>
      </w:r>
      <w:r w:rsidR="000C323D" w:rsidRPr="00510F0F">
        <w:rPr>
          <w:vertAlign w:val="subscript"/>
        </w:rPr>
        <w:t xml:space="preserve"> </w:t>
      </w:r>
      <w:r w:rsidR="002536E6" w:rsidRPr="00510F0F">
        <w:fldChar w:fldCharType="begin"/>
      </w:r>
      <w:r w:rsidR="002536E6" w:rsidRPr="00510F0F">
        <w:instrText xml:space="preserve"> REF _Ref440275279 \r \h  \* MERGEFORMAT </w:instrText>
      </w:r>
      <w:r w:rsidR="002536E6" w:rsidRPr="00510F0F">
        <w:fldChar w:fldCharType="separate"/>
      </w:r>
      <w:r w:rsidR="00C64CD9" w:rsidRPr="00510F0F">
        <w:rPr>
          <w:vertAlign w:val="subscript"/>
        </w:rPr>
        <w:t>1.1.4</w:t>
      </w:r>
      <w:r w:rsidR="002536E6" w:rsidRPr="00510F0F">
        <w:fldChar w:fldCharType="end"/>
      </w:r>
      <w:r w:rsidRPr="00510F0F">
        <w:rPr>
          <w:vertAlign w:val="subscript"/>
        </w:rPr>
        <w:t xml:space="preserve"> </w:t>
      </w:r>
      <w:r w:rsidR="00D904EF" w:rsidRPr="00510F0F">
        <w:rPr>
          <w:vertAlign w:val="subscript"/>
        </w:rPr>
        <w:t>Документации по запросу предложений</w:t>
      </w:r>
    </w:p>
    <w:p w:rsidR="004F4D80" w:rsidRPr="00510F0F" w:rsidRDefault="004F4D80" w:rsidP="004F4D80">
      <w:pPr>
        <w:spacing w:before="120"/>
        <w:ind w:left="567" w:firstLine="0"/>
      </w:pPr>
    </w:p>
    <w:p w:rsidR="004F4D80" w:rsidRPr="00510F0F" w:rsidRDefault="004F4D80" w:rsidP="004F4D80">
      <w:pPr>
        <w:spacing w:line="240" w:lineRule="auto"/>
      </w:pPr>
    </w:p>
    <w:p w:rsidR="004F4D80" w:rsidRPr="00510F0F" w:rsidRDefault="004F4D80" w:rsidP="004F4D80">
      <w:pPr>
        <w:spacing w:line="240" w:lineRule="auto"/>
      </w:pPr>
    </w:p>
    <w:p w:rsidR="004F4D80" w:rsidRPr="00510F0F" w:rsidRDefault="004F4D80" w:rsidP="004F4D80">
      <w:pPr>
        <w:spacing w:line="240" w:lineRule="auto"/>
        <w:jc w:val="center"/>
      </w:pPr>
    </w:p>
    <w:p w:rsidR="004F4D80" w:rsidRPr="00510F0F" w:rsidRDefault="004F4D80" w:rsidP="004F4D80">
      <w:pPr>
        <w:spacing w:line="240" w:lineRule="auto"/>
        <w:ind w:left="5103" w:firstLine="0"/>
        <w:jc w:val="center"/>
      </w:pPr>
      <w:r w:rsidRPr="00510F0F">
        <w:t>____________________________________</w:t>
      </w:r>
    </w:p>
    <w:p w:rsidR="004F4D80" w:rsidRPr="00510F0F" w:rsidRDefault="004F4D80" w:rsidP="004F4D80">
      <w:pPr>
        <w:spacing w:line="240" w:lineRule="auto"/>
        <w:ind w:left="5103" w:right="-1"/>
        <w:jc w:val="center"/>
        <w:rPr>
          <w:vertAlign w:val="superscript"/>
        </w:rPr>
      </w:pPr>
      <w:r w:rsidRPr="00510F0F">
        <w:rPr>
          <w:vertAlign w:val="superscript"/>
        </w:rPr>
        <w:t>(подпись, М.П.)</w:t>
      </w:r>
    </w:p>
    <w:p w:rsidR="004F4D80" w:rsidRPr="00510F0F" w:rsidRDefault="004F4D80" w:rsidP="004F4D80">
      <w:pPr>
        <w:spacing w:line="240" w:lineRule="auto"/>
        <w:ind w:left="5103" w:firstLine="0"/>
        <w:jc w:val="center"/>
      </w:pPr>
      <w:r w:rsidRPr="00510F0F">
        <w:t>____________________________________</w:t>
      </w:r>
    </w:p>
    <w:p w:rsidR="004F4D80" w:rsidRPr="00510F0F" w:rsidRDefault="004F4D80" w:rsidP="004F4D80">
      <w:pPr>
        <w:spacing w:line="240" w:lineRule="auto"/>
        <w:ind w:left="5103" w:right="-1"/>
        <w:jc w:val="center"/>
        <w:rPr>
          <w:vertAlign w:val="superscript"/>
        </w:rPr>
      </w:pPr>
      <w:r w:rsidRPr="00510F0F">
        <w:rPr>
          <w:vertAlign w:val="superscript"/>
        </w:rPr>
        <w:t xml:space="preserve">(фамилия, имя, отчество </w:t>
      </w:r>
      <w:proofErr w:type="gramStart"/>
      <w:r w:rsidRPr="00510F0F">
        <w:rPr>
          <w:vertAlign w:val="superscript"/>
        </w:rPr>
        <w:t>подписавшего</w:t>
      </w:r>
      <w:proofErr w:type="gramEnd"/>
      <w:r w:rsidRPr="00510F0F">
        <w:rPr>
          <w:vertAlign w:val="superscript"/>
        </w:rPr>
        <w:t>)</w:t>
      </w:r>
    </w:p>
    <w:p w:rsidR="004F4D80" w:rsidRPr="00510F0F" w:rsidRDefault="004F4D80" w:rsidP="004F4D80">
      <w:pPr>
        <w:spacing w:line="240" w:lineRule="auto"/>
        <w:ind w:right="-1"/>
      </w:pPr>
    </w:p>
    <w:p w:rsidR="004F4D80" w:rsidRPr="00510F0F" w:rsidRDefault="004F4D80" w:rsidP="004F4D80">
      <w:pPr>
        <w:spacing w:line="240" w:lineRule="auto"/>
        <w:ind w:right="-1"/>
      </w:pPr>
    </w:p>
    <w:p w:rsidR="004F4D80" w:rsidRPr="00510F0F" w:rsidRDefault="004F4D80" w:rsidP="004F4D80">
      <w:pPr>
        <w:spacing w:line="240" w:lineRule="auto"/>
        <w:ind w:right="-1"/>
      </w:pPr>
    </w:p>
    <w:p w:rsidR="004F4D80" w:rsidRPr="00510F0F" w:rsidRDefault="004F4D80" w:rsidP="004F4D80">
      <w:pPr>
        <w:spacing w:line="240" w:lineRule="auto"/>
        <w:ind w:right="-1"/>
        <w:rPr>
          <w:b/>
        </w:rPr>
      </w:pPr>
      <w:r w:rsidRPr="00510F0F">
        <w:rPr>
          <w:b/>
        </w:rPr>
        <w:t>Письмо должно быть подписано генеральным директором предприятия-производителя продукции</w:t>
      </w:r>
    </w:p>
    <w:p w:rsidR="004F4D80" w:rsidRPr="00510F0F" w:rsidRDefault="004F4D80" w:rsidP="004F4D80">
      <w:pPr>
        <w:spacing w:line="240" w:lineRule="auto"/>
        <w:ind w:right="-1"/>
        <w:rPr>
          <w:b/>
        </w:rPr>
      </w:pPr>
    </w:p>
    <w:p w:rsidR="004F4D80" w:rsidRPr="00510F0F" w:rsidRDefault="004F4D80" w:rsidP="004F4D80">
      <w:pPr>
        <w:pBdr>
          <w:bottom w:val="single" w:sz="4" w:space="1" w:color="auto"/>
        </w:pBdr>
        <w:shd w:val="clear" w:color="auto" w:fill="E0E0E0"/>
        <w:spacing w:line="240" w:lineRule="auto"/>
        <w:ind w:right="21" w:firstLine="0"/>
        <w:jc w:val="center"/>
        <w:rPr>
          <w:b/>
          <w:color w:val="000000"/>
          <w:spacing w:val="36"/>
        </w:rPr>
      </w:pPr>
      <w:r w:rsidRPr="00510F0F">
        <w:rPr>
          <w:b/>
          <w:color w:val="000000"/>
          <w:spacing w:val="36"/>
        </w:rPr>
        <w:t>конец формы</w:t>
      </w:r>
    </w:p>
    <w:p w:rsidR="004F4D80" w:rsidRPr="00510F0F" w:rsidRDefault="004F4D80" w:rsidP="004F4D80"/>
    <w:p w:rsidR="004F4D80" w:rsidRPr="00510F0F" w:rsidRDefault="004F4D80" w:rsidP="004F4D80"/>
    <w:p w:rsidR="004F4D80" w:rsidRPr="00510F0F" w:rsidRDefault="004F4D80" w:rsidP="004F4D80"/>
    <w:p w:rsidR="004F4D80" w:rsidRPr="00510F0F" w:rsidRDefault="004F4D80" w:rsidP="004F4D80"/>
    <w:p w:rsidR="004F4D80" w:rsidRPr="00510F0F" w:rsidRDefault="004F4D80" w:rsidP="004F4D80"/>
    <w:p w:rsidR="004F4D80" w:rsidRPr="00510F0F" w:rsidRDefault="004F4D80" w:rsidP="004F4D80"/>
    <w:p w:rsidR="004F4D80" w:rsidRPr="00510F0F" w:rsidRDefault="004F4D80" w:rsidP="004F4D80"/>
    <w:p w:rsidR="004F4D80" w:rsidRPr="00510F0F" w:rsidRDefault="004F4D80" w:rsidP="004F4D80"/>
    <w:p w:rsidR="004F4D80" w:rsidRPr="00510F0F" w:rsidRDefault="004F4D80" w:rsidP="004F4D80"/>
    <w:p w:rsidR="004F4D80" w:rsidRPr="00510F0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510F0F" w:rsidSect="004F4D80">
          <w:pgSz w:w="11906" w:h="16838" w:code="9"/>
          <w:pgMar w:top="680" w:right="567" w:bottom="539" w:left="1134" w:header="680" w:footer="278" w:gutter="0"/>
          <w:cols w:space="708"/>
          <w:titlePg/>
          <w:docGrid w:linePitch="360"/>
        </w:sectPr>
      </w:pPr>
      <w:bookmarkStart w:id="1046" w:name="_Toc318208007"/>
    </w:p>
    <w:p w:rsidR="004F4D80" w:rsidRPr="00510F0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47" w:name="_Toc423423680"/>
      <w:bookmarkStart w:id="1048" w:name="_Ref440272035"/>
      <w:bookmarkStart w:id="1049" w:name="_Ref440274733"/>
      <w:bookmarkStart w:id="1050" w:name="_Ref444178906"/>
      <w:bookmarkStart w:id="1051" w:name="_Toc447292286"/>
      <w:r w:rsidRPr="00510F0F">
        <w:rPr>
          <w:sz w:val="22"/>
          <w:szCs w:val="22"/>
        </w:rPr>
        <w:lastRenderedPageBreak/>
        <w:t xml:space="preserve">Информация о собственниках </w:t>
      </w:r>
      <w:r w:rsidR="00C236C0" w:rsidRPr="00510F0F">
        <w:rPr>
          <w:sz w:val="22"/>
          <w:szCs w:val="22"/>
        </w:rPr>
        <w:t>Участник</w:t>
      </w:r>
      <w:r w:rsidRPr="00510F0F">
        <w:rPr>
          <w:sz w:val="22"/>
          <w:szCs w:val="22"/>
        </w:rPr>
        <w:t>а (включая конечных бенефициаров) (форма 1</w:t>
      </w:r>
      <w:r w:rsidR="000D67AD" w:rsidRPr="00510F0F">
        <w:rPr>
          <w:sz w:val="22"/>
          <w:szCs w:val="22"/>
        </w:rPr>
        <w:t>1</w:t>
      </w:r>
      <w:r w:rsidRPr="00510F0F">
        <w:rPr>
          <w:sz w:val="22"/>
          <w:szCs w:val="22"/>
        </w:rPr>
        <w:t>)</w:t>
      </w:r>
      <w:bookmarkEnd w:id="1046"/>
      <w:bookmarkEnd w:id="1047"/>
      <w:bookmarkEnd w:id="1048"/>
      <w:bookmarkEnd w:id="1049"/>
      <w:bookmarkEnd w:id="1050"/>
      <w:bookmarkEnd w:id="1051"/>
    </w:p>
    <w:p w:rsidR="004F4D80" w:rsidRPr="00510F0F" w:rsidRDefault="004F4D80" w:rsidP="004F4D80">
      <w:pPr>
        <w:pStyle w:val="3"/>
        <w:rPr>
          <w:sz w:val="22"/>
        </w:rPr>
      </w:pPr>
      <w:bookmarkStart w:id="1052" w:name="_Toc343690584"/>
      <w:bookmarkStart w:id="1053" w:name="_Toc372294428"/>
      <w:bookmarkStart w:id="1054" w:name="_Toc379288896"/>
      <w:bookmarkStart w:id="1055" w:name="_Toc384734780"/>
      <w:bookmarkStart w:id="1056" w:name="_Toc396984078"/>
      <w:bookmarkStart w:id="1057" w:name="_Toc423423681"/>
      <w:bookmarkStart w:id="1058" w:name="_Toc439170710"/>
      <w:bookmarkStart w:id="1059" w:name="_Toc439172812"/>
      <w:bookmarkStart w:id="1060" w:name="_Toc439173253"/>
      <w:bookmarkStart w:id="1061" w:name="_Toc439238249"/>
      <w:bookmarkStart w:id="1062" w:name="_Toc439252796"/>
      <w:bookmarkStart w:id="1063" w:name="_Toc439323770"/>
      <w:bookmarkStart w:id="1064" w:name="_Toc440357168"/>
      <w:bookmarkStart w:id="1065" w:name="_Toc440359720"/>
      <w:bookmarkStart w:id="1066" w:name="_Toc440632184"/>
      <w:bookmarkStart w:id="1067" w:name="_Toc440876004"/>
      <w:bookmarkStart w:id="1068" w:name="_Toc441130847"/>
      <w:bookmarkStart w:id="1069" w:name="_Toc447292287"/>
      <w:r w:rsidRPr="00510F0F">
        <w:rPr>
          <w:sz w:val="22"/>
        </w:rPr>
        <w:t xml:space="preserve">Форма информации о собственниках </w:t>
      </w:r>
      <w:r w:rsidR="00C236C0" w:rsidRPr="00510F0F">
        <w:rPr>
          <w:sz w:val="22"/>
        </w:rPr>
        <w:t>Участник</w:t>
      </w:r>
      <w:r w:rsidRPr="00510F0F">
        <w:rPr>
          <w:sz w:val="22"/>
        </w:rPr>
        <w:t>а (включая конечных бенефициаров)</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rsidR="004F4D80" w:rsidRPr="00510F0F" w:rsidRDefault="004F4D80" w:rsidP="004F4D80">
      <w:pPr>
        <w:tabs>
          <w:tab w:val="left" w:pos="4757"/>
        </w:tabs>
        <w:spacing w:line="240" w:lineRule="auto"/>
        <w:ind w:left="567" w:firstLine="0"/>
        <w:jc w:val="left"/>
      </w:pPr>
      <w:r w:rsidRPr="00510F0F">
        <w:t>Приложение 1</w:t>
      </w:r>
      <w:r w:rsidR="000D67AD" w:rsidRPr="00510F0F">
        <w:t>1</w:t>
      </w:r>
      <w:r w:rsidRPr="00510F0F">
        <w:t xml:space="preserve"> к письму о подаче оферты</w:t>
      </w:r>
      <w:r w:rsidRPr="00510F0F">
        <w:br/>
        <w:t>от «____»_____________ </w:t>
      </w:r>
      <w:proofErr w:type="gramStart"/>
      <w:r w:rsidRPr="00510F0F">
        <w:t>г</w:t>
      </w:r>
      <w:proofErr w:type="gramEnd"/>
      <w:r w:rsidRPr="00510F0F">
        <w:t>. №__________</w:t>
      </w:r>
    </w:p>
    <w:p w:rsidR="004F4D80" w:rsidRPr="00510F0F" w:rsidRDefault="004F4D80" w:rsidP="004F4D80">
      <w:pPr>
        <w:spacing w:line="240" w:lineRule="auto"/>
        <w:ind w:firstLine="0"/>
        <w:rPr>
          <w:color w:val="000000"/>
        </w:rPr>
      </w:pPr>
    </w:p>
    <w:p w:rsidR="004F4D80" w:rsidRPr="00510F0F" w:rsidRDefault="004F4D80" w:rsidP="004F4D80">
      <w:pPr>
        <w:spacing w:line="240" w:lineRule="auto"/>
        <w:ind w:firstLine="0"/>
        <w:jc w:val="center"/>
        <w:rPr>
          <w:b/>
        </w:rPr>
      </w:pPr>
      <w:r w:rsidRPr="00510F0F">
        <w:rPr>
          <w:b/>
        </w:rPr>
        <w:t xml:space="preserve">Информация о собственниках </w:t>
      </w:r>
      <w:r w:rsidR="00C236C0" w:rsidRPr="00510F0F">
        <w:rPr>
          <w:b/>
        </w:rPr>
        <w:t>Участник</w:t>
      </w:r>
      <w:r w:rsidRPr="00510F0F">
        <w:rPr>
          <w:b/>
        </w:rPr>
        <w:t>а (включая конечных бенефициаров)</w:t>
      </w:r>
    </w:p>
    <w:p w:rsidR="004F4D80" w:rsidRPr="00510F0F" w:rsidRDefault="004F4D80" w:rsidP="004F4D80">
      <w:pPr>
        <w:spacing w:line="240" w:lineRule="auto"/>
        <w:ind w:firstLine="0"/>
        <w:rPr>
          <w:color w:val="000000"/>
        </w:rPr>
      </w:pPr>
    </w:p>
    <w:p w:rsidR="004F4D80" w:rsidRPr="00510F0F" w:rsidRDefault="004F4D80" w:rsidP="004F4D80">
      <w:pPr>
        <w:spacing w:line="240" w:lineRule="auto"/>
        <w:ind w:firstLine="0"/>
        <w:rPr>
          <w:color w:val="000000"/>
        </w:rPr>
      </w:pPr>
      <w:r w:rsidRPr="00510F0F">
        <w:rPr>
          <w:color w:val="000000"/>
        </w:rPr>
        <w:t xml:space="preserve">Наименование и адрес </w:t>
      </w:r>
      <w:r w:rsidR="00C236C0" w:rsidRPr="00510F0F">
        <w:rPr>
          <w:color w:val="000000"/>
        </w:rPr>
        <w:t>Участник</w:t>
      </w:r>
      <w:r w:rsidRPr="00510F0F">
        <w:rPr>
          <w:color w:val="000000"/>
        </w:rPr>
        <w:t>а: __________________________________________</w:t>
      </w:r>
    </w:p>
    <w:p w:rsidR="004F4D80" w:rsidRPr="00510F0F"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6"/>
        <w:gridCol w:w="596"/>
        <w:gridCol w:w="672"/>
        <w:gridCol w:w="1272"/>
        <w:gridCol w:w="791"/>
        <w:gridCol w:w="1240"/>
        <w:gridCol w:w="1522"/>
        <w:gridCol w:w="380"/>
        <w:gridCol w:w="596"/>
        <w:gridCol w:w="672"/>
        <w:gridCol w:w="1350"/>
        <w:gridCol w:w="1151"/>
        <w:gridCol w:w="1522"/>
        <w:gridCol w:w="1970"/>
        <w:gridCol w:w="1522"/>
      </w:tblGrid>
      <w:tr w:rsidR="004F4D80" w:rsidRPr="00510F0F"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510F0F" w:rsidRDefault="004F4D80" w:rsidP="004F4D80">
            <w:pPr>
              <w:spacing w:line="240" w:lineRule="auto"/>
              <w:ind w:firstLine="0"/>
              <w:jc w:val="left"/>
              <w:rPr>
                <w:color w:val="000000"/>
              </w:rPr>
            </w:pPr>
            <w:r w:rsidRPr="00510F0F">
              <w:rPr>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510F0F" w:rsidRDefault="004F4D80" w:rsidP="004F4D80">
            <w:pPr>
              <w:spacing w:line="240" w:lineRule="auto"/>
              <w:ind w:firstLine="0"/>
              <w:jc w:val="center"/>
              <w:rPr>
                <w:b/>
                <w:color w:val="000000"/>
              </w:rPr>
            </w:pPr>
            <w:r w:rsidRPr="00510F0F">
              <w:rPr>
                <w:b/>
                <w:color w:val="000000"/>
              </w:rPr>
              <w:t xml:space="preserve">наименование  </w:t>
            </w:r>
            <w:r w:rsidR="00C236C0" w:rsidRPr="00510F0F">
              <w:rPr>
                <w:b/>
                <w:color w:val="000000"/>
              </w:rPr>
              <w:t>Участник</w:t>
            </w:r>
            <w:r w:rsidRPr="00510F0F">
              <w:rPr>
                <w:b/>
                <w:color w:val="000000"/>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center"/>
              <w:rPr>
                <w:b/>
                <w:bCs w:val="0"/>
                <w:color w:val="000000"/>
              </w:rPr>
            </w:pPr>
            <w:r w:rsidRPr="00510F0F">
              <w:rPr>
                <w:b/>
                <w:bCs w:val="0"/>
                <w:color w:val="000000"/>
              </w:rPr>
              <w:t xml:space="preserve">информация о цепочке собственников </w:t>
            </w:r>
            <w:r w:rsidR="00C236C0" w:rsidRPr="00510F0F">
              <w:rPr>
                <w:b/>
                <w:bCs w:val="0"/>
                <w:color w:val="000000"/>
              </w:rPr>
              <w:t>Участник</w:t>
            </w:r>
            <w:r w:rsidRPr="00510F0F">
              <w:rPr>
                <w:b/>
                <w:bCs w:val="0"/>
                <w:color w:val="000000"/>
              </w:rPr>
              <w:t>а, включая бенефициаров (в том числе конечных)</w:t>
            </w:r>
          </w:p>
        </w:tc>
      </w:tr>
      <w:tr w:rsidR="004F4D80" w:rsidRPr="00510F0F"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510F0F" w:rsidRDefault="004F4D80" w:rsidP="004F4D80">
            <w:pPr>
              <w:spacing w:line="240" w:lineRule="auto"/>
              <w:ind w:firstLine="0"/>
              <w:jc w:val="center"/>
              <w:rPr>
                <w:b/>
                <w:bCs w:val="0"/>
                <w:color w:val="000000"/>
              </w:rPr>
            </w:pPr>
            <w:r w:rsidRPr="00510F0F">
              <w:rPr>
                <w:b/>
                <w:bCs w:val="0"/>
                <w:color w:val="000000"/>
              </w:rPr>
              <w:t xml:space="preserve">№ </w:t>
            </w:r>
            <w:proofErr w:type="spellStart"/>
            <w:r w:rsidRPr="00510F0F">
              <w:rPr>
                <w:b/>
                <w:bCs w:val="0"/>
                <w:color w:val="000000"/>
              </w:rPr>
              <w:t>п.п</w:t>
            </w:r>
            <w:proofErr w:type="spellEnd"/>
            <w:r w:rsidRPr="00510F0F">
              <w:rPr>
                <w:b/>
                <w:bCs w:val="0"/>
                <w:color w:val="000000"/>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510F0F" w:rsidRDefault="004F4D80" w:rsidP="004F4D80">
            <w:pPr>
              <w:spacing w:line="240" w:lineRule="auto"/>
              <w:ind w:firstLine="0"/>
              <w:jc w:val="center"/>
              <w:rPr>
                <w:b/>
                <w:bCs w:val="0"/>
                <w:color w:val="000000"/>
              </w:rPr>
            </w:pPr>
            <w:r w:rsidRPr="00510F0F">
              <w:rPr>
                <w:b/>
                <w:bCs w:val="0"/>
                <w:color w:val="000000"/>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510F0F" w:rsidRDefault="004F4D80" w:rsidP="004F4D80">
            <w:pPr>
              <w:spacing w:line="240" w:lineRule="auto"/>
              <w:ind w:firstLine="0"/>
              <w:jc w:val="center"/>
              <w:rPr>
                <w:b/>
                <w:bCs w:val="0"/>
                <w:color w:val="000000"/>
              </w:rPr>
            </w:pPr>
            <w:r w:rsidRPr="00510F0F">
              <w:rPr>
                <w:b/>
                <w:bCs w:val="0"/>
                <w:color w:val="000000"/>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510F0F" w:rsidRDefault="004F4D80" w:rsidP="004F4D80">
            <w:pPr>
              <w:spacing w:line="240" w:lineRule="auto"/>
              <w:ind w:firstLine="0"/>
              <w:jc w:val="center"/>
              <w:rPr>
                <w:b/>
                <w:bCs w:val="0"/>
                <w:color w:val="000000"/>
              </w:rPr>
            </w:pPr>
            <w:r w:rsidRPr="00510F0F">
              <w:rPr>
                <w:b/>
                <w:bCs w:val="0"/>
                <w:color w:val="000000"/>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510F0F" w:rsidRDefault="004F4D80" w:rsidP="004F4D80">
            <w:pPr>
              <w:spacing w:line="240" w:lineRule="auto"/>
              <w:ind w:firstLine="0"/>
              <w:jc w:val="center"/>
              <w:rPr>
                <w:b/>
                <w:bCs w:val="0"/>
                <w:color w:val="000000"/>
              </w:rPr>
            </w:pPr>
            <w:r w:rsidRPr="00510F0F">
              <w:rPr>
                <w:b/>
                <w:bCs w:val="0"/>
                <w:color w:val="000000"/>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510F0F" w:rsidRDefault="004F4D80" w:rsidP="004F4D80">
            <w:pPr>
              <w:spacing w:line="240" w:lineRule="auto"/>
              <w:ind w:firstLine="0"/>
              <w:jc w:val="center"/>
              <w:rPr>
                <w:b/>
                <w:bCs w:val="0"/>
                <w:color w:val="000000"/>
              </w:rPr>
            </w:pPr>
            <w:r w:rsidRPr="00510F0F">
              <w:rPr>
                <w:b/>
                <w:bCs w:val="0"/>
                <w:color w:val="000000"/>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510F0F" w:rsidRDefault="004F4D80" w:rsidP="004F4D80">
            <w:pPr>
              <w:spacing w:line="240" w:lineRule="auto"/>
              <w:ind w:firstLine="0"/>
              <w:jc w:val="center"/>
              <w:rPr>
                <w:b/>
                <w:bCs w:val="0"/>
                <w:color w:val="000000"/>
              </w:rPr>
            </w:pPr>
            <w:r w:rsidRPr="00510F0F">
              <w:rPr>
                <w:b/>
                <w:bCs w:val="0"/>
                <w:color w:val="000000"/>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center"/>
              <w:rPr>
                <w:b/>
                <w:bCs w:val="0"/>
                <w:color w:val="000000"/>
              </w:rPr>
            </w:pPr>
            <w:r w:rsidRPr="00510F0F">
              <w:rPr>
                <w:b/>
                <w:bCs w:val="0"/>
                <w:color w:val="000000"/>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center"/>
              <w:rPr>
                <w:b/>
                <w:bCs w:val="0"/>
                <w:color w:val="000000"/>
              </w:rPr>
            </w:pPr>
            <w:r w:rsidRPr="00510F0F">
              <w:rPr>
                <w:b/>
                <w:bCs w:val="0"/>
                <w:color w:val="000000"/>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center"/>
              <w:rPr>
                <w:b/>
                <w:bCs w:val="0"/>
                <w:color w:val="000000"/>
              </w:rPr>
            </w:pPr>
            <w:r w:rsidRPr="00510F0F">
              <w:rPr>
                <w:b/>
                <w:bCs w:val="0"/>
                <w:color w:val="000000"/>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center"/>
              <w:rPr>
                <w:b/>
                <w:bCs w:val="0"/>
                <w:color w:val="000000"/>
              </w:rPr>
            </w:pPr>
            <w:r w:rsidRPr="00510F0F">
              <w:rPr>
                <w:b/>
                <w:bCs w:val="0"/>
                <w:color w:val="000000"/>
              </w:rPr>
              <w:t>Наименование/</w:t>
            </w:r>
            <w:r w:rsidRPr="00510F0F">
              <w:rPr>
                <w:b/>
                <w:bCs w:val="0"/>
                <w:color w:val="000000"/>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center"/>
              <w:rPr>
                <w:b/>
                <w:bCs w:val="0"/>
                <w:color w:val="000000"/>
              </w:rPr>
            </w:pPr>
            <w:r w:rsidRPr="00510F0F">
              <w:rPr>
                <w:b/>
                <w:bCs w:val="0"/>
                <w:color w:val="000000"/>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center"/>
              <w:rPr>
                <w:b/>
                <w:bCs w:val="0"/>
                <w:color w:val="000000"/>
              </w:rPr>
            </w:pPr>
            <w:r w:rsidRPr="00510F0F">
              <w:rPr>
                <w:b/>
                <w:bCs w:val="0"/>
                <w:color w:val="000000"/>
              </w:rPr>
              <w:t xml:space="preserve">серия и номер документа, удостоверяющего личность (для </w:t>
            </w:r>
            <w:proofErr w:type="spellStart"/>
            <w:r w:rsidRPr="00510F0F">
              <w:rPr>
                <w:b/>
                <w:bCs w:val="0"/>
                <w:color w:val="000000"/>
              </w:rPr>
              <w:t>физ</w:t>
            </w:r>
            <w:proofErr w:type="gramStart"/>
            <w:r w:rsidRPr="00510F0F">
              <w:rPr>
                <w:b/>
                <w:bCs w:val="0"/>
                <w:color w:val="000000"/>
              </w:rPr>
              <w:t>.л</w:t>
            </w:r>
            <w:proofErr w:type="gramEnd"/>
            <w:r w:rsidRPr="00510F0F">
              <w:rPr>
                <w:b/>
                <w:bCs w:val="0"/>
                <w:color w:val="000000"/>
              </w:rPr>
              <w:t>иц</w:t>
            </w:r>
            <w:proofErr w:type="spellEnd"/>
            <w:r w:rsidRPr="00510F0F">
              <w:rPr>
                <w:b/>
                <w:bCs w:val="0"/>
                <w:color w:val="000000"/>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center"/>
              <w:rPr>
                <w:b/>
                <w:bCs w:val="0"/>
                <w:color w:val="000000"/>
              </w:rPr>
            </w:pPr>
            <w:r w:rsidRPr="00510F0F">
              <w:rPr>
                <w:b/>
                <w:bCs w:val="0"/>
                <w:color w:val="000000"/>
              </w:rPr>
              <w:t>руководитель/участник</w:t>
            </w:r>
            <w:r w:rsidRPr="00510F0F">
              <w:rPr>
                <w:b/>
                <w:bCs w:val="0"/>
                <w:color w:val="000000"/>
              </w:rPr>
              <w:br/>
              <w:t>/акционер</w:t>
            </w:r>
            <w:r w:rsidRPr="00510F0F">
              <w:rPr>
                <w:b/>
                <w:bCs w:val="0"/>
                <w:color w:val="000000"/>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center"/>
              <w:rPr>
                <w:b/>
                <w:color w:val="000000"/>
              </w:rPr>
            </w:pPr>
            <w:r w:rsidRPr="00510F0F">
              <w:rPr>
                <w:b/>
                <w:color w:val="000000"/>
              </w:rPr>
              <w:t>информация о подтверждающих документах (наименование, реквизиты и т.д.)</w:t>
            </w:r>
          </w:p>
        </w:tc>
      </w:tr>
      <w:tr w:rsidR="004F4D80" w:rsidRPr="00510F0F"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510F0F" w:rsidRDefault="004F4D80" w:rsidP="004F4D80">
            <w:pPr>
              <w:spacing w:line="240" w:lineRule="auto"/>
              <w:ind w:firstLine="0"/>
              <w:jc w:val="left"/>
              <w:rPr>
                <w:b/>
                <w:bCs w:val="0"/>
                <w:color w:val="000000"/>
              </w:rPr>
            </w:pPr>
          </w:p>
        </w:tc>
        <w:tc>
          <w:tcPr>
            <w:tcW w:w="0" w:type="auto"/>
            <w:vMerge/>
            <w:tcBorders>
              <w:top w:val="nil"/>
              <w:left w:val="single" w:sz="4" w:space="0" w:color="auto"/>
              <w:bottom w:val="single" w:sz="4" w:space="0" w:color="auto"/>
              <w:right w:val="single" w:sz="4" w:space="0" w:color="auto"/>
            </w:tcBorders>
            <w:vAlign w:val="center"/>
          </w:tcPr>
          <w:p w:rsidR="004F4D80" w:rsidRPr="00510F0F" w:rsidRDefault="004F4D80" w:rsidP="004F4D80">
            <w:pPr>
              <w:spacing w:line="240" w:lineRule="auto"/>
              <w:ind w:firstLine="0"/>
              <w:jc w:val="left"/>
              <w:rPr>
                <w:b/>
                <w:bCs w:val="0"/>
                <w:color w:val="000000"/>
              </w:rPr>
            </w:pPr>
          </w:p>
        </w:tc>
        <w:tc>
          <w:tcPr>
            <w:tcW w:w="0" w:type="auto"/>
            <w:vMerge/>
            <w:tcBorders>
              <w:top w:val="nil"/>
              <w:left w:val="single" w:sz="4" w:space="0" w:color="auto"/>
              <w:bottom w:val="single" w:sz="4" w:space="0" w:color="auto"/>
              <w:right w:val="single" w:sz="4" w:space="0" w:color="auto"/>
            </w:tcBorders>
            <w:vAlign w:val="center"/>
          </w:tcPr>
          <w:p w:rsidR="004F4D80" w:rsidRPr="00510F0F" w:rsidRDefault="004F4D80" w:rsidP="004F4D80">
            <w:pPr>
              <w:spacing w:line="240" w:lineRule="auto"/>
              <w:ind w:firstLine="0"/>
              <w:jc w:val="left"/>
              <w:rPr>
                <w:b/>
                <w:bCs w:val="0"/>
                <w:color w:val="000000"/>
              </w:rPr>
            </w:pPr>
          </w:p>
        </w:tc>
        <w:tc>
          <w:tcPr>
            <w:tcW w:w="0" w:type="auto"/>
            <w:vMerge/>
            <w:tcBorders>
              <w:top w:val="nil"/>
              <w:left w:val="single" w:sz="4" w:space="0" w:color="auto"/>
              <w:bottom w:val="single" w:sz="4" w:space="0" w:color="auto"/>
              <w:right w:val="single" w:sz="4" w:space="0" w:color="auto"/>
            </w:tcBorders>
            <w:vAlign w:val="center"/>
          </w:tcPr>
          <w:p w:rsidR="004F4D80" w:rsidRPr="00510F0F" w:rsidRDefault="004F4D80" w:rsidP="004F4D80">
            <w:pPr>
              <w:spacing w:line="240" w:lineRule="auto"/>
              <w:ind w:firstLine="0"/>
              <w:jc w:val="left"/>
              <w:rPr>
                <w:b/>
                <w:bCs w:val="0"/>
                <w:color w:val="000000"/>
              </w:rPr>
            </w:pPr>
          </w:p>
        </w:tc>
        <w:tc>
          <w:tcPr>
            <w:tcW w:w="0" w:type="auto"/>
            <w:vMerge/>
            <w:tcBorders>
              <w:top w:val="nil"/>
              <w:left w:val="single" w:sz="4" w:space="0" w:color="auto"/>
              <w:bottom w:val="single" w:sz="4" w:space="0" w:color="auto"/>
              <w:right w:val="single" w:sz="4" w:space="0" w:color="auto"/>
            </w:tcBorders>
            <w:vAlign w:val="center"/>
          </w:tcPr>
          <w:p w:rsidR="004F4D80" w:rsidRPr="00510F0F" w:rsidRDefault="004F4D80" w:rsidP="004F4D80">
            <w:pPr>
              <w:spacing w:line="240" w:lineRule="auto"/>
              <w:ind w:firstLine="0"/>
              <w:jc w:val="left"/>
              <w:rPr>
                <w:b/>
                <w:bCs w:val="0"/>
                <w:color w:val="000000"/>
              </w:rPr>
            </w:pPr>
          </w:p>
        </w:tc>
        <w:tc>
          <w:tcPr>
            <w:tcW w:w="0" w:type="auto"/>
            <w:vMerge/>
            <w:tcBorders>
              <w:top w:val="nil"/>
              <w:left w:val="single" w:sz="4" w:space="0" w:color="auto"/>
              <w:bottom w:val="single" w:sz="4" w:space="0" w:color="auto"/>
              <w:right w:val="single" w:sz="4" w:space="0" w:color="auto"/>
            </w:tcBorders>
            <w:vAlign w:val="center"/>
          </w:tcPr>
          <w:p w:rsidR="004F4D80" w:rsidRPr="00510F0F" w:rsidRDefault="004F4D80" w:rsidP="004F4D80">
            <w:pPr>
              <w:spacing w:line="240" w:lineRule="auto"/>
              <w:ind w:firstLine="0"/>
              <w:jc w:val="left"/>
              <w:rPr>
                <w:b/>
                <w:bCs w:val="0"/>
                <w:color w:val="000000"/>
              </w:rPr>
            </w:pPr>
          </w:p>
        </w:tc>
        <w:tc>
          <w:tcPr>
            <w:tcW w:w="0" w:type="auto"/>
            <w:vMerge/>
            <w:tcBorders>
              <w:top w:val="nil"/>
              <w:left w:val="single" w:sz="4" w:space="0" w:color="auto"/>
              <w:bottom w:val="single" w:sz="4" w:space="0" w:color="auto"/>
              <w:right w:val="single" w:sz="4" w:space="0" w:color="auto"/>
            </w:tcBorders>
            <w:vAlign w:val="center"/>
          </w:tcPr>
          <w:p w:rsidR="004F4D80" w:rsidRPr="00510F0F" w:rsidRDefault="004F4D80" w:rsidP="004F4D80">
            <w:pPr>
              <w:spacing w:line="240" w:lineRule="auto"/>
              <w:ind w:firstLine="0"/>
              <w:jc w:val="left"/>
              <w:rPr>
                <w:b/>
                <w:bCs w:val="0"/>
                <w:color w:val="000000"/>
              </w:rPr>
            </w:pPr>
          </w:p>
        </w:tc>
        <w:tc>
          <w:tcPr>
            <w:tcW w:w="0" w:type="auto"/>
            <w:vMerge/>
            <w:tcBorders>
              <w:top w:val="nil"/>
              <w:left w:val="single" w:sz="4" w:space="0" w:color="auto"/>
              <w:bottom w:val="single" w:sz="4" w:space="0" w:color="auto"/>
              <w:right w:val="single" w:sz="4" w:space="0" w:color="auto"/>
            </w:tcBorders>
            <w:vAlign w:val="center"/>
          </w:tcPr>
          <w:p w:rsidR="004F4D80" w:rsidRPr="00510F0F" w:rsidRDefault="004F4D80" w:rsidP="004F4D80">
            <w:pPr>
              <w:spacing w:line="240" w:lineRule="auto"/>
              <w:ind w:firstLine="0"/>
              <w:jc w:val="left"/>
              <w:rPr>
                <w:b/>
                <w:bCs w:val="0"/>
                <w:color w:val="000000"/>
              </w:rPr>
            </w:pPr>
          </w:p>
        </w:tc>
        <w:tc>
          <w:tcPr>
            <w:tcW w:w="0" w:type="auto"/>
            <w:vMerge/>
            <w:tcBorders>
              <w:top w:val="nil"/>
              <w:left w:val="single" w:sz="4" w:space="0" w:color="auto"/>
              <w:bottom w:val="single" w:sz="4" w:space="0" w:color="auto"/>
              <w:right w:val="single" w:sz="4" w:space="0" w:color="auto"/>
            </w:tcBorders>
            <w:vAlign w:val="center"/>
          </w:tcPr>
          <w:p w:rsidR="004F4D80" w:rsidRPr="00510F0F" w:rsidRDefault="004F4D80" w:rsidP="004F4D80">
            <w:pPr>
              <w:spacing w:line="240" w:lineRule="auto"/>
              <w:ind w:firstLine="0"/>
              <w:jc w:val="left"/>
              <w:rPr>
                <w:b/>
                <w:bCs w:val="0"/>
                <w:color w:val="000000"/>
              </w:rPr>
            </w:pPr>
          </w:p>
        </w:tc>
        <w:tc>
          <w:tcPr>
            <w:tcW w:w="0" w:type="auto"/>
            <w:vMerge/>
            <w:tcBorders>
              <w:top w:val="nil"/>
              <w:left w:val="single" w:sz="4" w:space="0" w:color="auto"/>
              <w:bottom w:val="single" w:sz="4" w:space="0" w:color="auto"/>
              <w:right w:val="single" w:sz="4" w:space="0" w:color="auto"/>
            </w:tcBorders>
            <w:vAlign w:val="center"/>
          </w:tcPr>
          <w:p w:rsidR="004F4D80" w:rsidRPr="00510F0F" w:rsidRDefault="004F4D80" w:rsidP="004F4D80">
            <w:pPr>
              <w:spacing w:line="240" w:lineRule="auto"/>
              <w:ind w:firstLine="0"/>
              <w:jc w:val="left"/>
              <w:rPr>
                <w:b/>
                <w:bCs w:val="0"/>
                <w:color w:val="000000"/>
              </w:rPr>
            </w:pPr>
          </w:p>
        </w:tc>
        <w:tc>
          <w:tcPr>
            <w:tcW w:w="0" w:type="auto"/>
            <w:vMerge/>
            <w:tcBorders>
              <w:top w:val="nil"/>
              <w:left w:val="single" w:sz="4" w:space="0" w:color="auto"/>
              <w:bottom w:val="single" w:sz="4" w:space="0" w:color="auto"/>
              <w:right w:val="single" w:sz="4" w:space="0" w:color="auto"/>
            </w:tcBorders>
            <w:vAlign w:val="center"/>
          </w:tcPr>
          <w:p w:rsidR="004F4D80" w:rsidRPr="00510F0F" w:rsidRDefault="004F4D80" w:rsidP="004F4D80">
            <w:pPr>
              <w:spacing w:line="240" w:lineRule="auto"/>
              <w:ind w:firstLine="0"/>
              <w:jc w:val="left"/>
              <w:rPr>
                <w:b/>
                <w:bCs w:val="0"/>
                <w:color w:val="000000"/>
              </w:rPr>
            </w:pPr>
          </w:p>
        </w:tc>
        <w:tc>
          <w:tcPr>
            <w:tcW w:w="0" w:type="auto"/>
            <w:vMerge/>
            <w:tcBorders>
              <w:top w:val="nil"/>
              <w:left w:val="single" w:sz="4" w:space="0" w:color="auto"/>
              <w:bottom w:val="single" w:sz="4" w:space="0" w:color="auto"/>
              <w:right w:val="single" w:sz="4" w:space="0" w:color="auto"/>
            </w:tcBorders>
            <w:vAlign w:val="center"/>
          </w:tcPr>
          <w:p w:rsidR="004F4D80" w:rsidRPr="00510F0F" w:rsidRDefault="004F4D80" w:rsidP="004F4D80">
            <w:pPr>
              <w:spacing w:line="240" w:lineRule="auto"/>
              <w:ind w:firstLine="0"/>
              <w:jc w:val="left"/>
              <w:rPr>
                <w:b/>
                <w:bCs w:val="0"/>
                <w:color w:val="000000"/>
              </w:rPr>
            </w:pPr>
          </w:p>
        </w:tc>
        <w:tc>
          <w:tcPr>
            <w:tcW w:w="0" w:type="auto"/>
            <w:vMerge/>
            <w:tcBorders>
              <w:top w:val="nil"/>
              <w:left w:val="single" w:sz="4" w:space="0" w:color="auto"/>
              <w:bottom w:val="single" w:sz="4" w:space="0" w:color="auto"/>
              <w:right w:val="single" w:sz="4" w:space="0" w:color="auto"/>
            </w:tcBorders>
            <w:vAlign w:val="center"/>
          </w:tcPr>
          <w:p w:rsidR="004F4D80" w:rsidRPr="00510F0F" w:rsidRDefault="004F4D80" w:rsidP="004F4D80">
            <w:pPr>
              <w:spacing w:line="240" w:lineRule="auto"/>
              <w:ind w:firstLine="0"/>
              <w:jc w:val="left"/>
              <w:rPr>
                <w:b/>
                <w:bCs w:val="0"/>
                <w:color w:val="000000"/>
              </w:rPr>
            </w:pPr>
          </w:p>
        </w:tc>
        <w:tc>
          <w:tcPr>
            <w:tcW w:w="0" w:type="auto"/>
            <w:vMerge/>
            <w:tcBorders>
              <w:top w:val="nil"/>
              <w:left w:val="single" w:sz="4" w:space="0" w:color="auto"/>
              <w:bottom w:val="single" w:sz="4" w:space="0" w:color="auto"/>
              <w:right w:val="single" w:sz="4" w:space="0" w:color="auto"/>
            </w:tcBorders>
            <w:vAlign w:val="center"/>
          </w:tcPr>
          <w:p w:rsidR="004F4D80" w:rsidRPr="00510F0F" w:rsidRDefault="004F4D80" w:rsidP="004F4D80">
            <w:pPr>
              <w:spacing w:line="240" w:lineRule="auto"/>
              <w:ind w:firstLine="0"/>
              <w:jc w:val="left"/>
              <w:rPr>
                <w:b/>
                <w:bCs w:val="0"/>
                <w:color w:val="000000"/>
              </w:rPr>
            </w:pPr>
          </w:p>
        </w:tc>
        <w:tc>
          <w:tcPr>
            <w:tcW w:w="0" w:type="auto"/>
            <w:vMerge/>
            <w:tcBorders>
              <w:top w:val="nil"/>
              <w:left w:val="single" w:sz="4" w:space="0" w:color="auto"/>
              <w:bottom w:val="single" w:sz="4" w:space="0" w:color="auto"/>
              <w:right w:val="single" w:sz="4" w:space="0" w:color="auto"/>
            </w:tcBorders>
            <w:vAlign w:val="center"/>
          </w:tcPr>
          <w:p w:rsidR="004F4D80" w:rsidRPr="00510F0F" w:rsidRDefault="004F4D80" w:rsidP="004F4D80">
            <w:pPr>
              <w:spacing w:line="240" w:lineRule="auto"/>
              <w:ind w:firstLine="0"/>
              <w:jc w:val="left"/>
              <w:rPr>
                <w:color w:val="000000"/>
              </w:rPr>
            </w:pPr>
          </w:p>
        </w:tc>
      </w:tr>
      <w:tr w:rsidR="004F4D80" w:rsidRPr="00510F0F"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510F0F" w:rsidRDefault="004F4D80" w:rsidP="004F4D80">
            <w:pPr>
              <w:spacing w:line="240" w:lineRule="auto"/>
              <w:ind w:firstLine="0"/>
              <w:jc w:val="left"/>
              <w:rPr>
                <w:b/>
                <w:bCs w:val="0"/>
                <w:color w:val="000000"/>
              </w:rPr>
            </w:pPr>
          </w:p>
        </w:tc>
        <w:tc>
          <w:tcPr>
            <w:tcW w:w="0" w:type="auto"/>
            <w:vMerge/>
            <w:tcBorders>
              <w:top w:val="nil"/>
              <w:left w:val="single" w:sz="4" w:space="0" w:color="auto"/>
              <w:bottom w:val="single" w:sz="4" w:space="0" w:color="auto"/>
              <w:right w:val="single" w:sz="4" w:space="0" w:color="auto"/>
            </w:tcBorders>
            <w:vAlign w:val="center"/>
          </w:tcPr>
          <w:p w:rsidR="004F4D80" w:rsidRPr="00510F0F" w:rsidRDefault="004F4D80" w:rsidP="004F4D80">
            <w:pPr>
              <w:spacing w:line="240" w:lineRule="auto"/>
              <w:ind w:firstLine="0"/>
              <w:jc w:val="left"/>
              <w:rPr>
                <w:b/>
                <w:bCs w:val="0"/>
                <w:color w:val="000000"/>
              </w:rPr>
            </w:pPr>
          </w:p>
        </w:tc>
        <w:tc>
          <w:tcPr>
            <w:tcW w:w="0" w:type="auto"/>
            <w:vMerge/>
            <w:tcBorders>
              <w:top w:val="nil"/>
              <w:left w:val="single" w:sz="4" w:space="0" w:color="auto"/>
              <w:bottom w:val="single" w:sz="4" w:space="0" w:color="auto"/>
              <w:right w:val="single" w:sz="4" w:space="0" w:color="auto"/>
            </w:tcBorders>
            <w:vAlign w:val="center"/>
          </w:tcPr>
          <w:p w:rsidR="004F4D80" w:rsidRPr="00510F0F" w:rsidRDefault="004F4D80" w:rsidP="004F4D80">
            <w:pPr>
              <w:spacing w:line="240" w:lineRule="auto"/>
              <w:ind w:firstLine="0"/>
              <w:jc w:val="left"/>
              <w:rPr>
                <w:b/>
                <w:bCs w:val="0"/>
                <w:color w:val="000000"/>
              </w:rPr>
            </w:pPr>
          </w:p>
        </w:tc>
        <w:tc>
          <w:tcPr>
            <w:tcW w:w="0" w:type="auto"/>
            <w:vMerge/>
            <w:tcBorders>
              <w:top w:val="nil"/>
              <w:left w:val="single" w:sz="4" w:space="0" w:color="auto"/>
              <w:bottom w:val="single" w:sz="4" w:space="0" w:color="auto"/>
              <w:right w:val="single" w:sz="4" w:space="0" w:color="auto"/>
            </w:tcBorders>
            <w:vAlign w:val="center"/>
          </w:tcPr>
          <w:p w:rsidR="004F4D80" w:rsidRPr="00510F0F" w:rsidRDefault="004F4D80" w:rsidP="004F4D80">
            <w:pPr>
              <w:spacing w:line="240" w:lineRule="auto"/>
              <w:ind w:firstLine="0"/>
              <w:jc w:val="left"/>
              <w:rPr>
                <w:b/>
                <w:bCs w:val="0"/>
                <w:color w:val="000000"/>
              </w:rPr>
            </w:pPr>
          </w:p>
        </w:tc>
        <w:tc>
          <w:tcPr>
            <w:tcW w:w="0" w:type="auto"/>
            <w:vMerge/>
            <w:tcBorders>
              <w:top w:val="nil"/>
              <w:left w:val="single" w:sz="4" w:space="0" w:color="auto"/>
              <w:bottom w:val="single" w:sz="4" w:space="0" w:color="auto"/>
              <w:right w:val="single" w:sz="4" w:space="0" w:color="auto"/>
            </w:tcBorders>
            <w:vAlign w:val="center"/>
          </w:tcPr>
          <w:p w:rsidR="004F4D80" w:rsidRPr="00510F0F" w:rsidRDefault="004F4D80" w:rsidP="004F4D80">
            <w:pPr>
              <w:spacing w:line="240" w:lineRule="auto"/>
              <w:ind w:firstLine="0"/>
              <w:jc w:val="left"/>
              <w:rPr>
                <w:b/>
                <w:bCs w:val="0"/>
                <w:color w:val="000000"/>
              </w:rPr>
            </w:pPr>
          </w:p>
        </w:tc>
        <w:tc>
          <w:tcPr>
            <w:tcW w:w="0" w:type="auto"/>
            <w:vMerge/>
            <w:tcBorders>
              <w:top w:val="nil"/>
              <w:left w:val="single" w:sz="4" w:space="0" w:color="auto"/>
              <w:bottom w:val="single" w:sz="4" w:space="0" w:color="auto"/>
              <w:right w:val="single" w:sz="4" w:space="0" w:color="auto"/>
            </w:tcBorders>
            <w:vAlign w:val="center"/>
          </w:tcPr>
          <w:p w:rsidR="004F4D80" w:rsidRPr="00510F0F" w:rsidRDefault="004F4D80" w:rsidP="004F4D80">
            <w:pPr>
              <w:spacing w:line="240" w:lineRule="auto"/>
              <w:ind w:firstLine="0"/>
              <w:jc w:val="left"/>
              <w:rPr>
                <w:b/>
                <w:bCs w:val="0"/>
                <w:color w:val="000000"/>
              </w:rPr>
            </w:pPr>
          </w:p>
        </w:tc>
        <w:tc>
          <w:tcPr>
            <w:tcW w:w="0" w:type="auto"/>
            <w:vMerge/>
            <w:tcBorders>
              <w:top w:val="nil"/>
              <w:left w:val="single" w:sz="4" w:space="0" w:color="auto"/>
              <w:bottom w:val="single" w:sz="4" w:space="0" w:color="auto"/>
              <w:right w:val="single" w:sz="4" w:space="0" w:color="auto"/>
            </w:tcBorders>
            <w:vAlign w:val="center"/>
          </w:tcPr>
          <w:p w:rsidR="004F4D80" w:rsidRPr="00510F0F" w:rsidRDefault="004F4D80" w:rsidP="004F4D80">
            <w:pPr>
              <w:spacing w:line="240" w:lineRule="auto"/>
              <w:ind w:firstLine="0"/>
              <w:jc w:val="left"/>
              <w:rPr>
                <w:b/>
                <w:bCs w:val="0"/>
                <w:color w:val="000000"/>
              </w:rPr>
            </w:pPr>
          </w:p>
        </w:tc>
        <w:tc>
          <w:tcPr>
            <w:tcW w:w="0" w:type="auto"/>
            <w:vMerge/>
            <w:tcBorders>
              <w:top w:val="nil"/>
              <w:left w:val="single" w:sz="4" w:space="0" w:color="auto"/>
              <w:bottom w:val="single" w:sz="4" w:space="0" w:color="auto"/>
              <w:right w:val="single" w:sz="4" w:space="0" w:color="auto"/>
            </w:tcBorders>
            <w:vAlign w:val="center"/>
          </w:tcPr>
          <w:p w:rsidR="004F4D80" w:rsidRPr="00510F0F" w:rsidRDefault="004F4D80" w:rsidP="004F4D80">
            <w:pPr>
              <w:spacing w:line="240" w:lineRule="auto"/>
              <w:ind w:firstLine="0"/>
              <w:jc w:val="left"/>
              <w:rPr>
                <w:b/>
                <w:bCs w:val="0"/>
                <w:color w:val="000000"/>
              </w:rPr>
            </w:pPr>
          </w:p>
        </w:tc>
        <w:tc>
          <w:tcPr>
            <w:tcW w:w="0" w:type="auto"/>
            <w:vMerge/>
            <w:tcBorders>
              <w:top w:val="nil"/>
              <w:left w:val="single" w:sz="4" w:space="0" w:color="auto"/>
              <w:bottom w:val="single" w:sz="4" w:space="0" w:color="auto"/>
              <w:right w:val="single" w:sz="4" w:space="0" w:color="auto"/>
            </w:tcBorders>
            <w:vAlign w:val="center"/>
          </w:tcPr>
          <w:p w:rsidR="004F4D80" w:rsidRPr="00510F0F" w:rsidRDefault="004F4D80" w:rsidP="004F4D80">
            <w:pPr>
              <w:spacing w:line="240" w:lineRule="auto"/>
              <w:ind w:firstLine="0"/>
              <w:jc w:val="left"/>
              <w:rPr>
                <w:b/>
                <w:bCs w:val="0"/>
                <w:color w:val="000000"/>
              </w:rPr>
            </w:pPr>
          </w:p>
        </w:tc>
        <w:tc>
          <w:tcPr>
            <w:tcW w:w="0" w:type="auto"/>
            <w:vMerge/>
            <w:tcBorders>
              <w:top w:val="nil"/>
              <w:left w:val="single" w:sz="4" w:space="0" w:color="auto"/>
              <w:bottom w:val="single" w:sz="4" w:space="0" w:color="auto"/>
              <w:right w:val="single" w:sz="4" w:space="0" w:color="auto"/>
            </w:tcBorders>
            <w:vAlign w:val="center"/>
          </w:tcPr>
          <w:p w:rsidR="004F4D80" w:rsidRPr="00510F0F" w:rsidRDefault="004F4D80" w:rsidP="004F4D80">
            <w:pPr>
              <w:spacing w:line="240" w:lineRule="auto"/>
              <w:ind w:firstLine="0"/>
              <w:jc w:val="left"/>
              <w:rPr>
                <w:b/>
                <w:bCs w:val="0"/>
                <w:color w:val="000000"/>
              </w:rPr>
            </w:pPr>
          </w:p>
        </w:tc>
        <w:tc>
          <w:tcPr>
            <w:tcW w:w="0" w:type="auto"/>
            <w:vMerge/>
            <w:tcBorders>
              <w:top w:val="nil"/>
              <w:left w:val="single" w:sz="4" w:space="0" w:color="auto"/>
              <w:bottom w:val="single" w:sz="4" w:space="0" w:color="auto"/>
              <w:right w:val="single" w:sz="4" w:space="0" w:color="auto"/>
            </w:tcBorders>
            <w:vAlign w:val="center"/>
          </w:tcPr>
          <w:p w:rsidR="004F4D80" w:rsidRPr="00510F0F" w:rsidRDefault="004F4D80" w:rsidP="004F4D80">
            <w:pPr>
              <w:spacing w:line="240" w:lineRule="auto"/>
              <w:ind w:firstLine="0"/>
              <w:jc w:val="left"/>
              <w:rPr>
                <w:b/>
                <w:bCs w:val="0"/>
                <w:color w:val="000000"/>
              </w:rPr>
            </w:pPr>
          </w:p>
        </w:tc>
        <w:tc>
          <w:tcPr>
            <w:tcW w:w="0" w:type="auto"/>
            <w:vMerge/>
            <w:tcBorders>
              <w:top w:val="nil"/>
              <w:left w:val="single" w:sz="4" w:space="0" w:color="auto"/>
              <w:bottom w:val="single" w:sz="4" w:space="0" w:color="auto"/>
              <w:right w:val="single" w:sz="4" w:space="0" w:color="auto"/>
            </w:tcBorders>
            <w:vAlign w:val="center"/>
          </w:tcPr>
          <w:p w:rsidR="004F4D80" w:rsidRPr="00510F0F" w:rsidRDefault="004F4D80" w:rsidP="004F4D80">
            <w:pPr>
              <w:spacing w:line="240" w:lineRule="auto"/>
              <w:ind w:firstLine="0"/>
              <w:jc w:val="left"/>
              <w:rPr>
                <w:b/>
                <w:bCs w:val="0"/>
                <w:color w:val="000000"/>
              </w:rPr>
            </w:pPr>
          </w:p>
        </w:tc>
        <w:tc>
          <w:tcPr>
            <w:tcW w:w="0" w:type="auto"/>
            <w:vMerge/>
            <w:tcBorders>
              <w:top w:val="nil"/>
              <w:left w:val="single" w:sz="4" w:space="0" w:color="auto"/>
              <w:bottom w:val="single" w:sz="4" w:space="0" w:color="auto"/>
              <w:right w:val="single" w:sz="4" w:space="0" w:color="auto"/>
            </w:tcBorders>
            <w:vAlign w:val="center"/>
          </w:tcPr>
          <w:p w:rsidR="004F4D80" w:rsidRPr="00510F0F" w:rsidRDefault="004F4D80" w:rsidP="004F4D80">
            <w:pPr>
              <w:spacing w:line="240" w:lineRule="auto"/>
              <w:ind w:firstLine="0"/>
              <w:jc w:val="left"/>
              <w:rPr>
                <w:b/>
                <w:bCs w:val="0"/>
                <w:color w:val="000000"/>
              </w:rPr>
            </w:pPr>
          </w:p>
        </w:tc>
        <w:tc>
          <w:tcPr>
            <w:tcW w:w="0" w:type="auto"/>
            <w:vMerge/>
            <w:tcBorders>
              <w:top w:val="nil"/>
              <w:left w:val="single" w:sz="4" w:space="0" w:color="auto"/>
              <w:bottom w:val="single" w:sz="4" w:space="0" w:color="auto"/>
              <w:right w:val="single" w:sz="4" w:space="0" w:color="auto"/>
            </w:tcBorders>
            <w:vAlign w:val="center"/>
          </w:tcPr>
          <w:p w:rsidR="004F4D80" w:rsidRPr="00510F0F" w:rsidRDefault="004F4D80" w:rsidP="004F4D80">
            <w:pPr>
              <w:spacing w:line="240" w:lineRule="auto"/>
              <w:ind w:firstLine="0"/>
              <w:jc w:val="left"/>
              <w:rPr>
                <w:b/>
                <w:bCs w:val="0"/>
                <w:color w:val="000000"/>
              </w:rPr>
            </w:pPr>
          </w:p>
        </w:tc>
        <w:tc>
          <w:tcPr>
            <w:tcW w:w="0" w:type="auto"/>
            <w:vMerge/>
            <w:tcBorders>
              <w:top w:val="nil"/>
              <w:left w:val="single" w:sz="4" w:space="0" w:color="auto"/>
              <w:bottom w:val="single" w:sz="4" w:space="0" w:color="auto"/>
              <w:right w:val="single" w:sz="4" w:space="0" w:color="auto"/>
            </w:tcBorders>
            <w:vAlign w:val="center"/>
          </w:tcPr>
          <w:p w:rsidR="004F4D80" w:rsidRPr="00510F0F" w:rsidRDefault="004F4D80" w:rsidP="004F4D80">
            <w:pPr>
              <w:spacing w:line="240" w:lineRule="auto"/>
              <w:ind w:firstLine="0"/>
              <w:jc w:val="left"/>
              <w:rPr>
                <w:color w:val="000000"/>
              </w:rPr>
            </w:pPr>
          </w:p>
        </w:tc>
      </w:tr>
      <w:tr w:rsidR="004F4D80" w:rsidRPr="00510F0F"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510F0F" w:rsidRDefault="004F4D80" w:rsidP="004F4D80">
            <w:pPr>
              <w:spacing w:line="240" w:lineRule="auto"/>
              <w:ind w:firstLine="0"/>
              <w:jc w:val="center"/>
              <w:rPr>
                <w:b/>
                <w:bCs w:val="0"/>
                <w:color w:val="000000"/>
              </w:rPr>
            </w:pPr>
            <w:r w:rsidRPr="00510F0F">
              <w:rPr>
                <w:b/>
                <w:bCs w:val="0"/>
                <w:color w:val="000000"/>
              </w:rPr>
              <w:t>1</w:t>
            </w:r>
          </w:p>
        </w:tc>
        <w:tc>
          <w:tcPr>
            <w:tcW w:w="0" w:type="auto"/>
            <w:tcBorders>
              <w:top w:val="nil"/>
              <w:left w:val="nil"/>
              <w:bottom w:val="single" w:sz="4" w:space="0" w:color="auto"/>
              <w:right w:val="single" w:sz="4" w:space="0" w:color="auto"/>
            </w:tcBorders>
            <w:shd w:val="clear" w:color="000000" w:fill="FFFFFF"/>
            <w:vAlign w:val="center"/>
          </w:tcPr>
          <w:p w:rsidR="004F4D80" w:rsidRPr="00510F0F" w:rsidRDefault="004F4D80" w:rsidP="004F4D80">
            <w:pPr>
              <w:spacing w:line="240" w:lineRule="auto"/>
              <w:ind w:firstLine="0"/>
              <w:jc w:val="center"/>
              <w:rPr>
                <w:b/>
                <w:bCs w:val="0"/>
                <w:color w:val="000000"/>
              </w:rPr>
            </w:pPr>
            <w:r w:rsidRPr="00510F0F">
              <w:rPr>
                <w:b/>
                <w:bCs w:val="0"/>
                <w:color w:val="000000"/>
              </w:rPr>
              <w:t>2</w:t>
            </w:r>
          </w:p>
        </w:tc>
        <w:tc>
          <w:tcPr>
            <w:tcW w:w="0" w:type="auto"/>
            <w:tcBorders>
              <w:top w:val="nil"/>
              <w:left w:val="nil"/>
              <w:bottom w:val="single" w:sz="4" w:space="0" w:color="auto"/>
              <w:right w:val="single" w:sz="4" w:space="0" w:color="auto"/>
            </w:tcBorders>
            <w:shd w:val="clear" w:color="000000" w:fill="FFFFFF"/>
            <w:vAlign w:val="center"/>
          </w:tcPr>
          <w:p w:rsidR="004F4D80" w:rsidRPr="00510F0F" w:rsidRDefault="004F4D80" w:rsidP="004F4D80">
            <w:pPr>
              <w:spacing w:line="240" w:lineRule="auto"/>
              <w:ind w:firstLine="0"/>
              <w:jc w:val="center"/>
              <w:rPr>
                <w:b/>
                <w:bCs w:val="0"/>
                <w:color w:val="000000"/>
              </w:rPr>
            </w:pPr>
            <w:r w:rsidRPr="00510F0F">
              <w:rPr>
                <w:b/>
                <w:bCs w:val="0"/>
                <w:color w:val="000000"/>
              </w:rPr>
              <w:t>3</w:t>
            </w:r>
          </w:p>
        </w:tc>
        <w:tc>
          <w:tcPr>
            <w:tcW w:w="0" w:type="auto"/>
            <w:tcBorders>
              <w:top w:val="nil"/>
              <w:left w:val="nil"/>
              <w:bottom w:val="single" w:sz="4" w:space="0" w:color="auto"/>
              <w:right w:val="single" w:sz="4" w:space="0" w:color="auto"/>
            </w:tcBorders>
            <w:shd w:val="clear" w:color="000000" w:fill="FFFFFF"/>
            <w:vAlign w:val="center"/>
          </w:tcPr>
          <w:p w:rsidR="004F4D80" w:rsidRPr="00510F0F" w:rsidRDefault="004F4D80" w:rsidP="004F4D80">
            <w:pPr>
              <w:spacing w:line="240" w:lineRule="auto"/>
              <w:ind w:firstLine="0"/>
              <w:jc w:val="center"/>
              <w:rPr>
                <w:b/>
                <w:bCs w:val="0"/>
                <w:color w:val="000000"/>
              </w:rPr>
            </w:pPr>
            <w:r w:rsidRPr="00510F0F">
              <w:rPr>
                <w:b/>
                <w:bCs w:val="0"/>
                <w:color w:val="000000"/>
              </w:rPr>
              <w:t>4</w:t>
            </w:r>
          </w:p>
        </w:tc>
        <w:tc>
          <w:tcPr>
            <w:tcW w:w="0" w:type="auto"/>
            <w:tcBorders>
              <w:top w:val="nil"/>
              <w:left w:val="nil"/>
              <w:bottom w:val="single" w:sz="4" w:space="0" w:color="auto"/>
              <w:right w:val="single" w:sz="4" w:space="0" w:color="auto"/>
            </w:tcBorders>
            <w:shd w:val="clear" w:color="000000" w:fill="FFFFFF"/>
            <w:vAlign w:val="center"/>
          </w:tcPr>
          <w:p w:rsidR="004F4D80" w:rsidRPr="00510F0F" w:rsidRDefault="004F4D80" w:rsidP="004F4D80">
            <w:pPr>
              <w:spacing w:line="240" w:lineRule="auto"/>
              <w:ind w:firstLine="0"/>
              <w:jc w:val="center"/>
              <w:rPr>
                <w:b/>
                <w:bCs w:val="0"/>
                <w:color w:val="000000"/>
              </w:rPr>
            </w:pPr>
            <w:r w:rsidRPr="00510F0F">
              <w:rPr>
                <w:b/>
                <w:bCs w:val="0"/>
                <w:color w:val="000000"/>
              </w:rPr>
              <w:t>5</w:t>
            </w:r>
          </w:p>
        </w:tc>
        <w:tc>
          <w:tcPr>
            <w:tcW w:w="0" w:type="auto"/>
            <w:tcBorders>
              <w:top w:val="nil"/>
              <w:left w:val="nil"/>
              <w:bottom w:val="single" w:sz="4" w:space="0" w:color="auto"/>
              <w:right w:val="single" w:sz="4" w:space="0" w:color="auto"/>
            </w:tcBorders>
            <w:shd w:val="clear" w:color="000000" w:fill="FFFFFF"/>
            <w:vAlign w:val="center"/>
          </w:tcPr>
          <w:p w:rsidR="004F4D80" w:rsidRPr="00510F0F" w:rsidRDefault="004F4D80" w:rsidP="004F4D80">
            <w:pPr>
              <w:spacing w:line="240" w:lineRule="auto"/>
              <w:ind w:firstLine="0"/>
              <w:jc w:val="center"/>
              <w:rPr>
                <w:b/>
                <w:bCs w:val="0"/>
                <w:color w:val="000000"/>
              </w:rPr>
            </w:pPr>
            <w:r w:rsidRPr="00510F0F">
              <w:rPr>
                <w:b/>
                <w:bCs w:val="0"/>
                <w:color w:val="000000"/>
              </w:rPr>
              <w:t>6</w:t>
            </w:r>
          </w:p>
        </w:tc>
        <w:tc>
          <w:tcPr>
            <w:tcW w:w="0" w:type="auto"/>
            <w:tcBorders>
              <w:top w:val="nil"/>
              <w:left w:val="nil"/>
              <w:bottom w:val="single" w:sz="4" w:space="0" w:color="auto"/>
              <w:right w:val="single" w:sz="4" w:space="0" w:color="auto"/>
            </w:tcBorders>
            <w:shd w:val="clear" w:color="000000" w:fill="FFFFFF"/>
            <w:vAlign w:val="center"/>
          </w:tcPr>
          <w:p w:rsidR="004F4D80" w:rsidRPr="00510F0F" w:rsidRDefault="004F4D80" w:rsidP="004F4D80">
            <w:pPr>
              <w:spacing w:line="240" w:lineRule="auto"/>
              <w:ind w:firstLine="0"/>
              <w:jc w:val="center"/>
              <w:rPr>
                <w:b/>
                <w:bCs w:val="0"/>
                <w:color w:val="000000"/>
              </w:rPr>
            </w:pPr>
            <w:r w:rsidRPr="00510F0F">
              <w:rPr>
                <w:b/>
                <w:bCs w:val="0"/>
                <w:color w:val="000000"/>
              </w:rPr>
              <w:t>7</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center"/>
              <w:rPr>
                <w:b/>
                <w:bCs w:val="0"/>
                <w:color w:val="000000"/>
              </w:rPr>
            </w:pPr>
            <w:r w:rsidRPr="00510F0F">
              <w:rPr>
                <w:b/>
                <w:bCs w:val="0"/>
                <w:color w:val="000000"/>
              </w:rPr>
              <w:t>8</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center"/>
              <w:rPr>
                <w:b/>
                <w:bCs w:val="0"/>
                <w:color w:val="000000"/>
              </w:rPr>
            </w:pPr>
            <w:r w:rsidRPr="00510F0F">
              <w:rPr>
                <w:b/>
                <w:bCs w:val="0"/>
                <w:color w:val="000000"/>
              </w:rPr>
              <w:t>9</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center"/>
              <w:rPr>
                <w:b/>
                <w:bCs w:val="0"/>
                <w:color w:val="000000"/>
              </w:rPr>
            </w:pPr>
            <w:r w:rsidRPr="00510F0F">
              <w:rPr>
                <w:b/>
                <w:bCs w:val="0"/>
                <w:color w:val="000000"/>
              </w:rPr>
              <w:t>10</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center"/>
              <w:rPr>
                <w:b/>
                <w:bCs w:val="0"/>
                <w:color w:val="000000"/>
              </w:rPr>
            </w:pPr>
            <w:r w:rsidRPr="00510F0F">
              <w:rPr>
                <w:b/>
                <w:bCs w:val="0"/>
                <w:color w:val="000000"/>
              </w:rPr>
              <w:t>11</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center"/>
              <w:rPr>
                <w:b/>
                <w:bCs w:val="0"/>
                <w:color w:val="000000"/>
              </w:rPr>
            </w:pPr>
            <w:r w:rsidRPr="00510F0F">
              <w:rPr>
                <w:b/>
                <w:bCs w:val="0"/>
                <w:color w:val="000000"/>
              </w:rPr>
              <w:t>12</w:t>
            </w:r>
          </w:p>
        </w:tc>
        <w:tc>
          <w:tcPr>
            <w:tcW w:w="0" w:type="auto"/>
            <w:tcBorders>
              <w:top w:val="nil"/>
              <w:left w:val="nil"/>
              <w:bottom w:val="single" w:sz="4" w:space="0" w:color="auto"/>
              <w:right w:val="single" w:sz="4" w:space="0" w:color="auto"/>
            </w:tcBorders>
            <w:shd w:val="clear" w:color="auto" w:fill="auto"/>
            <w:vAlign w:val="bottom"/>
          </w:tcPr>
          <w:p w:rsidR="004F4D80" w:rsidRPr="00510F0F" w:rsidRDefault="004F4D80" w:rsidP="004F4D80">
            <w:pPr>
              <w:spacing w:line="240" w:lineRule="auto"/>
              <w:ind w:firstLine="0"/>
              <w:jc w:val="center"/>
              <w:rPr>
                <w:b/>
                <w:bCs w:val="0"/>
                <w:color w:val="000000"/>
              </w:rPr>
            </w:pPr>
            <w:r w:rsidRPr="00510F0F">
              <w:rPr>
                <w:b/>
                <w:bCs w:val="0"/>
                <w:color w:val="000000"/>
              </w:rPr>
              <w:t>13</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center"/>
              <w:rPr>
                <w:b/>
                <w:bCs w:val="0"/>
                <w:color w:val="000000"/>
              </w:rPr>
            </w:pPr>
            <w:r w:rsidRPr="00510F0F">
              <w:rPr>
                <w:b/>
                <w:bCs w:val="0"/>
                <w:color w:val="000000"/>
              </w:rPr>
              <w:t>14</w:t>
            </w:r>
          </w:p>
        </w:tc>
        <w:tc>
          <w:tcPr>
            <w:tcW w:w="0" w:type="auto"/>
            <w:tcBorders>
              <w:top w:val="nil"/>
              <w:left w:val="nil"/>
              <w:bottom w:val="single" w:sz="4" w:space="0" w:color="auto"/>
              <w:right w:val="single" w:sz="4" w:space="0" w:color="auto"/>
            </w:tcBorders>
            <w:shd w:val="clear" w:color="auto" w:fill="auto"/>
            <w:vAlign w:val="bottom"/>
          </w:tcPr>
          <w:p w:rsidR="004F4D80" w:rsidRPr="00510F0F" w:rsidRDefault="004F4D80" w:rsidP="004F4D80">
            <w:pPr>
              <w:spacing w:line="240" w:lineRule="auto"/>
              <w:ind w:firstLine="0"/>
              <w:jc w:val="center"/>
              <w:rPr>
                <w:b/>
                <w:color w:val="000000"/>
              </w:rPr>
            </w:pPr>
            <w:r w:rsidRPr="00510F0F">
              <w:rPr>
                <w:b/>
                <w:color w:val="000000"/>
              </w:rPr>
              <w:t>15</w:t>
            </w:r>
          </w:p>
        </w:tc>
      </w:tr>
      <w:tr w:rsidR="004F4D80" w:rsidRPr="00510F0F"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510F0F" w:rsidRDefault="004F4D80" w:rsidP="004F4D80">
            <w:pPr>
              <w:spacing w:line="240" w:lineRule="auto"/>
              <w:ind w:firstLine="0"/>
              <w:jc w:val="left"/>
              <w:rPr>
                <w:color w:val="000000"/>
              </w:rPr>
            </w:pP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r>
      <w:tr w:rsidR="004F4D80" w:rsidRPr="00510F0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r>
      <w:tr w:rsidR="004F4D80" w:rsidRPr="00510F0F"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r>
      <w:tr w:rsidR="004F4D80" w:rsidRPr="00510F0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vAlign w:val="center"/>
          </w:tcPr>
          <w:p w:rsidR="004F4D80" w:rsidRPr="00510F0F" w:rsidRDefault="004F4D80" w:rsidP="004F4D80">
            <w:pPr>
              <w:spacing w:line="240" w:lineRule="auto"/>
              <w:ind w:firstLine="0"/>
              <w:jc w:val="left"/>
              <w:rPr>
                <w:color w:val="000000"/>
              </w:rPr>
            </w:pPr>
            <w:r w:rsidRPr="00510F0F">
              <w:rPr>
                <w:color w:val="000000"/>
              </w:rPr>
              <w:t> </w:t>
            </w:r>
          </w:p>
        </w:tc>
      </w:tr>
      <w:tr w:rsidR="004F4D80" w:rsidRPr="00510F0F"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10F0F" w:rsidRDefault="004F4D80" w:rsidP="004F4D80">
            <w:pPr>
              <w:spacing w:line="240" w:lineRule="auto"/>
              <w:ind w:firstLine="0"/>
              <w:jc w:val="left"/>
              <w:rPr>
                <w:color w:val="000000"/>
              </w:rPr>
            </w:pPr>
            <w:r w:rsidRPr="00510F0F">
              <w:rPr>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10F0F" w:rsidRDefault="004F4D80" w:rsidP="004F4D80">
            <w:pPr>
              <w:spacing w:line="240" w:lineRule="auto"/>
              <w:ind w:firstLine="0"/>
              <w:jc w:val="left"/>
              <w:rPr>
                <w:color w:val="000000"/>
              </w:rPr>
            </w:pPr>
            <w:r w:rsidRPr="00510F0F">
              <w:rPr>
                <w:color w:val="000000"/>
              </w:rPr>
              <w:t> </w:t>
            </w:r>
          </w:p>
        </w:tc>
      </w:tr>
    </w:tbl>
    <w:p w:rsidR="004F4D80" w:rsidRPr="00510F0F" w:rsidRDefault="004F4D80" w:rsidP="004F4D80">
      <w:pPr>
        <w:tabs>
          <w:tab w:val="left" w:pos="4757"/>
        </w:tabs>
      </w:pPr>
    </w:p>
    <w:p w:rsidR="004F4D80" w:rsidRPr="00510F0F" w:rsidRDefault="004F4D80" w:rsidP="004F4D80">
      <w:pPr>
        <w:spacing w:line="240" w:lineRule="auto"/>
        <w:rPr>
          <w:color w:val="000000"/>
        </w:rPr>
      </w:pPr>
      <w:r w:rsidRPr="00510F0F">
        <w:rPr>
          <w:color w:val="000000"/>
        </w:rPr>
        <w:t>____________________________________</w:t>
      </w:r>
    </w:p>
    <w:p w:rsidR="004F4D80" w:rsidRPr="00510F0F" w:rsidRDefault="004F4D80" w:rsidP="004F4D80">
      <w:pPr>
        <w:spacing w:line="240" w:lineRule="auto"/>
        <w:ind w:right="3684"/>
        <w:jc w:val="center"/>
        <w:rPr>
          <w:color w:val="000000"/>
          <w:vertAlign w:val="superscript"/>
        </w:rPr>
      </w:pPr>
      <w:r w:rsidRPr="00510F0F">
        <w:rPr>
          <w:color w:val="000000"/>
          <w:vertAlign w:val="superscript"/>
        </w:rPr>
        <w:t>(подпись, М.П.)</w:t>
      </w:r>
    </w:p>
    <w:p w:rsidR="004F4D80" w:rsidRPr="00510F0F" w:rsidRDefault="004F4D80" w:rsidP="004F4D80">
      <w:pPr>
        <w:spacing w:line="240" w:lineRule="auto"/>
        <w:rPr>
          <w:color w:val="000000"/>
        </w:rPr>
      </w:pPr>
      <w:r w:rsidRPr="00510F0F">
        <w:rPr>
          <w:color w:val="000000"/>
        </w:rPr>
        <w:t>____________________________________</w:t>
      </w:r>
    </w:p>
    <w:p w:rsidR="004F4D80" w:rsidRPr="00510F0F" w:rsidRDefault="004F4D80" w:rsidP="004F4D80">
      <w:pPr>
        <w:spacing w:line="240" w:lineRule="auto"/>
        <w:ind w:right="3684"/>
        <w:jc w:val="center"/>
        <w:rPr>
          <w:color w:val="000000"/>
          <w:vertAlign w:val="superscript"/>
        </w:rPr>
      </w:pPr>
      <w:r w:rsidRPr="00510F0F">
        <w:rPr>
          <w:color w:val="000000"/>
          <w:vertAlign w:val="superscript"/>
        </w:rPr>
        <w:t xml:space="preserve">(фамилия, имя, отчество </w:t>
      </w:r>
      <w:proofErr w:type="gramStart"/>
      <w:r w:rsidRPr="00510F0F">
        <w:rPr>
          <w:color w:val="000000"/>
          <w:vertAlign w:val="superscript"/>
        </w:rPr>
        <w:t>подписавшего</w:t>
      </w:r>
      <w:proofErr w:type="gramEnd"/>
      <w:r w:rsidRPr="00510F0F">
        <w:rPr>
          <w:color w:val="000000"/>
          <w:vertAlign w:val="superscript"/>
        </w:rPr>
        <w:t>, должность)</w:t>
      </w:r>
    </w:p>
    <w:p w:rsidR="004F4D80" w:rsidRPr="00510F0F" w:rsidRDefault="004F4D80" w:rsidP="004F4D80"/>
    <w:p w:rsidR="004F4D80" w:rsidRPr="00510F0F" w:rsidRDefault="004F4D80" w:rsidP="004F4D80">
      <w:pPr>
        <w:pBdr>
          <w:bottom w:val="single" w:sz="4" w:space="1" w:color="auto"/>
        </w:pBdr>
        <w:shd w:val="clear" w:color="auto" w:fill="E0E0E0"/>
        <w:ind w:right="21" w:firstLine="0"/>
        <w:jc w:val="center"/>
        <w:rPr>
          <w:b/>
          <w:color w:val="000000"/>
          <w:spacing w:val="36"/>
        </w:rPr>
      </w:pPr>
      <w:r w:rsidRPr="00510F0F">
        <w:rPr>
          <w:b/>
          <w:color w:val="000000"/>
          <w:spacing w:val="36"/>
        </w:rPr>
        <w:t>конец формы</w:t>
      </w:r>
    </w:p>
    <w:p w:rsidR="004F4D80" w:rsidRPr="00510F0F" w:rsidRDefault="004F4D80" w:rsidP="004F4D80">
      <w:pPr>
        <w:pStyle w:val="3"/>
        <w:rPr>
          <w:sz w:val="22"/>
        </w:rPr>
        <w:sectPr w:rsidR="004F4D80" w:rsidRPr="00510F0F" w:rsidSect="004F4D80">
          <w:pgSz w:w="16838" w:h="11906" w:orient="landscape" w:code="9"/>
          <w:pgMar w:top="1134" w:right="680" w:bottom="567" w:left="539" w:header="680" w:footer="278" w:gutter="0"/>
          <w:cols w:space="708"/>
          <w:titlePg/>
          <w:docGrid w:linePitch="360"/>
        </w:sectPr>
      </w:pPr>
    </w:p>
    <w:p w:rsidR="004F4D80" w:rsidRPr="00510F0F" w:rsidRDefault="004F4D80" w:rsidP="004F4D80">
      <w:pPr>
        <w:pStyle w:val="3"/>
        <w:rPr>
          <w:sz w:val="22"/>
        </w:rPr>
      </w:pPr>
      <w:bookmarkStart w:id="1070" w:name="_Toc343690585"/>
      <w:bookmarkStart w:id="1071" w:name="_Toc372294429"/>
      <w:bookmarkStart w:id="1072" w:name="_Toc379288897"/>
      <w:bookmarkStart w:id="1073" w:name="_Toc384734781"/>
      <w:bookmarkStart w:id="1074" w:name="_Toc396984079"/>
      <w:bookmarkStart w:id="1075" w:name="_Toc423423682"/>
      <w:bookmarkStart w:id="1076" w:name="_Toc439170711"/>
      <w:bookmarkStart w:id="1077" w:name="_Toc439172813"/>
      <w:bookmarkStart w:id="1078" w:name="_Toc439173254"/>
      <w:bookmarkStart w:id="1079" w:name="_Toc439238250"/>
      <w:bookmarkStart w:id="1080" w:name="_Toc439252797"/>
      <w:bookmarkStart w:id="1081" w:name="_Toc439323771"/>
      <w:bookmarkStart w:id="1082" w:name="_Toc440357169"/>
      <w:bookmarkStart w:id="1083" w:name="_Toc440359721"/>
      <w:bookmarkStart w:id="1084" w:name="_Toc440632185"/>
      <w:bookmarkStart w:id="1085" w:name="_Toc440876005"/>
      <w:bookmarkStart w:id="1086" w:name="_Toc441130848"/>
      <w:bookmarkStart w:id="1087" w:name="_Toc447292288"/>
      <w:r w:rsidRPr="00510F0F">
        <w:rPr>
          <w:sz w:val="22"/>
        </w:rPr>
        <w:lastRenderedPageBreak/>
        <w:t>Инструкции по заполнению</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rsidR="004F4D80" w:rsidRPr="00510F0F" w:rsidRDefault="00C236C0" w:rsidP="004F4D80">
      <w:pPr>
        <w:pStyle w:val="aff6"/>
        <w:numPr>
          <w:ilvl w:val="3"/>
          <w:numId w:val="1"/>
        </w:numPr>
        <w:tabs>
          <w:tab w:val="num" w:pos="1134"/>
        </w:tabs>
        <w:suppressAutoHyphens w:val="0"/>
        <w:spacing w:before="100" w:beforeAutospacing="1" w:line="240" w:lineRule="auto"/>
      </w:pPr>
      <w:r w:rsidRPr="00510F0F">
        <w:t>Участник</w:t>
      </w:r>
      <w:r w:rsidR="004F4D80" w:rsidRPr="00510F0F">
        <w:t xml:space="preserve"> указывает дату и номер заявки в соответствии с письмом о подаче оферты </w:t>
      </w:r>
      <w:r w:rsidR="00D90031" w:rsidRPr="00510F0F">
        <w:t xml:space="preserve">(подраздел </w:t>
      </w:r>
      <w:r w:rsidR="00DB2F34" w:rsidRPr="00510F0F">
        <w:fldChar w:fldCharType="begin"/>
      </w:r>
      <w:r w:rsidR="00D90031" w:rsidRPr="00510F0F">
        <w:instrText xml:space="preserve"> REF _Ref55336310 \r \h </w:instrText>
      </w:r>
      <w:r w:rsidR="00510F0F" w:rsidRPr="00510F0F">
        <w:instrText xml:space="preserve"> \* MERGEFORMAT </w:instrText>
      </w:r>
      <w:r w:rsidR="00DB2F34" w:rsidRPr="00510F0F">
        <w:fldChar w:fldCharType="separate"/>
      </w:r>
      <w:r w:rsidR="00C64CD9" w:rsidRPr="00510F0F">
        <w:t>5.1</w:t>
      </w:r>
      <w:r w:rsidR="00DB2F34" w:rsidRPr="00510F0F">
        <w:fldChar w:fldCharType="end"/>
      </w:r>
      <w:r w:rsidR="00D90031" w:rsidRPr="00510F0F">
        <w:t>)</w:t>
      </w:r>
      <w:r w:rsidR="004F4D80" w:rsidRPr="00510F0F">
        <w:t>.</w:t>
      </w:r>
    </w:p>
    <w:p w:rsidR="004F4D80" w:rsidRPr="00510F0F" w:rsidRDefault="00C236C0" w:rsidP="004F4D80">
      <w:pPr>
        <w:pStyle w:val="aff6"/>
        <w:numPr>
          <w:ilvl w:val="3"/>
          <w:numId w:val="1"/>
        </w:numPr>
        <w:tabs>
          <w:tab w:val="num" w:pos="1134"/>
        </w:tabs>
        <w:suppressAutoHyphens w:val="0"/>
        <w:spacing w:before="100" w:beforeAutospacing="1" w:line="240" w:lineRule="auto"/>
      </w:pPr>
      <w:r w:rsidRPr="00510F0F">
        <w:t>Участник</w:t>
      </w:r>
      <w:r w:rsidR="004F4D80" w:rsidRPr="00510F0F">
        <w:t xml:space="preserve"> указывает свое фирменное наименование (в </w:t>
      </w:r>
      <w:proofErr w:type="spellStart"/>
      <w:r w:rsidR="004F4D80" w:rsidRPr="00510F0F">
        <w:t>т.ч</w:t>
      </w:r>
      <w:proofErr w:type="spellEnd"/>
      <w:r w:rsidR="004F4D80" w:rsidRPr="00510F0F">
        <w:t>. организационно-правовую форму) и свой адрес.</w:t>
      </w:r>
    </w:p>
    <w:p w:rsidR="004F4D80" w:rsidRPr="00510F0F" w:rsidRDefault="004F4D80" w:rsidP="004F4D80">
      <w:pPr>
        <w:pStyle w:val="aff6"/>
        <w:numPr>
          <w:ilvl w:val="3"/>
          <w:numId w:val="1"/>
        </w:numPr>
        <w:tabs>
          <w:tab w:val="num" w:pos="1134"/>
        </w:tabs>
        <w:suppressAutoHyphens w:val="0"/>
        <w:spacing w:before="100" w:beforeAutospacing="1" w:line="240" w:lineRule="auto"/>
      </w:pPr>
      <w:r w:rsidRPr="00510F0F">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510F0F" w:rsidRDefault="004F4D80" w:rsidP="004F4D80">
      <w:pPr>
        <w:pStyle w:val="aff6"/>
        <w:numPr>
          <w:ilvl w:val="3"/>
          <w:numId w:val="1"/>
        </w:numPr>
        <w:tabs>
          <w:tab w:val="num" w:pos="1134"/>
        </w:tabs>
        <w:suppressAutoHyphens w:val="0"/>
        <w:spacing w:before="100" w:beforeAutospacing="1" w:line="240" w:lineRule="auto"/>
      </w:pPr>
      <w:r w:rsidRPr="00510F0F">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510F0F" w:rsidRDefault="004F4D80" w:rsidP="004F4D80">
      <w:pPr>
        <w:pStyle w:val="aff6"/>
        <w:numPr>
          <w:ilvl w:val="3"/>
          <w:numId w:val="1"/>
        </w:numPr>
        <w:tabs>
          <w:tab w:val="num" w:pos="1134"/>
        </w:tabs>
        <w:suppressAutoHyphens w:val="0"/>
        <w:spacing w:before="100" w:beforeAutospacing="1" w:line="240" w:lineRule="auto"/>
      </w:pPr>
      <w:r w:rsidRPr="00510F0F">
        <w:t xml:space="preserve">Разделы «ИНН» (№2) и «ОГРН» (№3) - указываются регистрационные данные </w:t>
      </w:r>
      <w:r w:rsidR="00C236C0" w:rsidRPr="00510F0F">
        <w:t>Участник</w:t>
      </w:r>
      <w:r w:rsidRPr="00510F0F">
        <w:t>а.</w:t>
      </w:r>
    </w:p>
    <w:p w:rsidR="004F4D80" w:rsidRPr="00510F0F" w:rsidRDefault="004F4D80" w:rsidP="004F4D80">
      <w:pPr>
        <w:pStyle w:val="aff6"/>
        <w:numPr>
          <w:ilvl w:val="3"/>
          <w:numId w:val="1"/>
        </w:numPr>
        <w:tabs>
          <w:tab w:val="num" w:pos="1134"/>
        </w:tabs>
        <w:suppressAutoHyphens w:val="0"/>
        <w:spacing w:before="100" w:beforeAutospacing="1" w:line="240" w:lineRule="auto"/>
      </w:pPr>
      <w:r w:rsidRPr="00510F0F">
        <w:t xml:space="preserve">Разделы «ИНН» (№9) и «ОГРН» (№10) - указываются регистрационные данные собственников </w:t>
      </w:r>
      <w:r w:rsidR="00C236C0" w:rsidRPr="00510F0F">
        <w:t>Участник</w:t>
      </w:r>
      <w:r w:rsidRPr="00510F0F">
        <w:t>а.</w:t>
      </w:r>
    </w:p>
    <w:p w:rsidR="004F4D80" w:rsidRPr="00510F0F" w:rsidRDefault="004F4D80" w:rsidP="004F4D80">
      <w:pPr>
        <w:pStyle w:val="aff6"/>
        <w:numPr>
          <w:ilvl w:val="3"/>
          <w:numId w:val="1"/>
        </w:numPr>
        <w:tabs>
          <w:tab w:val="num" w:pos="1134"/>
        </w:tabs>
        <w:suppressAutoHyphens w:val="0"/>
        <w:spacing w:before="100" w:beforeAutospacing="1" w:line="240" w:lineRule="auto"/>
      </w:pPr>
      <w:r w:rsidRPr="00510F0F">
        <w:t xml:space="preserve">Раздел «Наименование краткое» (№4) - указывается краткое наименование </w:t>
      </w:r>
      <w:r w:rsidR="00C236C0" w:rsidRPr="00510F0F">
        <w:t>Участник</w:t>
      </w:r>
      <w:r w:rsidRPr="00510F0F">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510F0F" w:rsidRDefault="004F4D80" w:rsidP="004F4D80">
      <w:pPr>
        <w:pStyle w:val="aff6"/>
        <w:numPr>
          <w:ilvl w:val="3"/>
          <w:numId w:val="1"/>
        </w:numPr>
        <w:tabs>
          <w:tab w:val="num" w:pos="1134"/>
        </w:tabs>
        <w:suppressAutoHyphens w:val="0"/>
        <w:spacing w:before="100" w:beforeAutospacing="1" w:line="240" w:lineRule="auto"/>
      </w:pPr>
      <w:r w:rsidRPr="00510F0F">
        <w:t>Раздел «Код ОКВЭД» (№5) - указывается код (основные коды) ОКВЭД.</w:t>
      </w:r>
    </w:p>
    <w:p w:rsidR="004F4D80" w:rsidRPr="00510F0F" w:rsidRDefault="004F4D80" w:rsidP="004F4D80">
      <w:pPr>
        <w:pStyle w:val="aff6"/>
        <w:numPr>
          <w:ilvl w:val="3"/>
          <w:numId w:val="1"/>
        </w:numPr>
        <w:tabs>
          <w:tab w:val="num" w:pos="1134"/>
        </w:tabs>
        <w:suppressAutoHyphens w:val="0"/>
        <w:spacing w:before="100" w:beforeAutospacing="1" w:line="240" w:lineRule="auto"/>
      </w:pPr>
      <w:r w:rsidRPr="00510F0F">
        <w:t>Раздел «ФИО руководителя» (№6) - фамилия, отчество и имя указываются полностью.</w:t>
      </w:r>
    </w:p>
    <w:p w:rsidR="004F4D80" w:rsidRPr="00510F0F" w:rsidRDefault="004F4D80" w:rsidP="004F4D80">
      <w:pPr>
        <w:pStyle w:val="aff6"/>
        <w:numPr>
          <w:ilvl w:val="3"/>
          <w:numId w:val="1"/>
        </w:numPr>
        <w:tabs>
          <w:tab w:val="num" w:pos="1134"/>
        </w:tabs>
        <w:suppressAutoHyphens w:val="0"/>
        <w:spacing w:before="100" w:beforeAutospacing="1" w:line="240" w:lineRule="auto"/>
      </w:pPr>
      <w:r w:rsidRPr="00510F0F">
        <w:t>Раздел «Серия и номер документа, удостоверяющего личность руководителя» (№7) - паспортные данные указываются</w:t>
      </w:r>
      <w:r w:rsidRPr="00510F0F">
        <w:rPr>
          <w:b/>
        </w:rPr>
        <w:t xml:space="preserve"> </w:t>
      </w:r>
      <w:r w:rsidRPr="00510F0F">
        <w:t xml:space="preserve">в формате: </w:t>
      </w:r>
      <w:r w:rsidRPr="00510F0F">
        <w:rPr>
          <w:b/>
        </w:rPr>
        <w:t>ХХХХХХХХХХ</w:t>
      </w:r>
      <w:r w:rsidRPr="00510F0F">
        <w:t xml:space="preserve"> (10 знаков), то есть без слов «серия», «номер» и т.п.</w:t>
      </w:r>
    </w:p>
    <w:p w:rsidR="004F4D80" w:rsidRPr="00510F0F" w:rsidRDefault="004F4D80" w:rsidP="004F4D80">
      <w:pPr>
        <w:pStyle w:val="aff6"/>
        <w:numPr>
          <w:ilvl w:val="3"/>
          <w:numId w:val="1"/>
        </w:numPr>
        <w:tabs>
          <w:tab w:val="num" w:pos="1134"/>
        </w:tabs>
        <w:suppressAutoHyphens w:val="0"/>
        <w:spacing w:before="100" w:beforeAutospacing="1" w:line="240" w:lineRule="auto"/>
      </w:pPr>
      <w:r w:rsidRPr="00510F0F">
        <w:t>Раздел «Серия и номер документа, удостоверяющего личность (для физ. лиц)» (№13) - паспортные данные указываются</w:t>
      </w:r>
      <w:r w:rsidRPr="00510F0F">
        <w:rPr>
          <w:b/>
        </w:rPr>
        <w:t xml:space="preserve"> </w:t>
      </w:r>
      <w:r w:rsidRPr="00510F0F">
        <w:t xml:space="preserve">в формате: </w:t>
      </w:r>
      <w:r w:rsidRPr="00510F0F">
        <w:rPr>
          <w:b/>
        </w:rPr>
        <w:t>ХХХХХХХХХХ</w:t>
      </w:r>
      <w:r w:rsidRPr="00510F0F">
        <w:t xml:space="preserve"> (10 знаков), то есть без слов «серия», «номер» и т.п.</w:t>
      </w:r>
    </w:p>
    <w:p w:rsidR="004F4D80" w:rsidRPr="00510F0F" w:rsidRDefault="004F4D80" w:rsidP="004F4D80">
      <w:pPr>
        <w:pStyle w:val="aff6"/>
        <w:numPr>
          <w:ilvl w:val="3"/>
          <w:numId w:val="1"/>
        </w:numPr>
        <w:tabs>
          <w:tab w:val="num" w:pos="1134"/>
        </w:tabs>
        <w:suppressAutoHyphens w:val="0"/>
        <w:spacing w:before="100" w:beforeAutospacing="1" w:line="240" w:lineRule="auto"/>
      </w:pPr>
      <w:r w:rsidRPr="00510F0F">
        <w:t xml:space="preserve">Раздел «№» (№8) – заполняется в следующем формате: </w:t>
      </w:r>
    </w:p>
    <w:p w:rsidR="004F4D80" w:rsidRPr="00510F0F" w:rsidRDefault="004F4D80" w:rsidP="004F4D80">
      <w:pPr>
        <w:spacing w:line="240" w:lineRule="auto"/>
        <w:ind w:firstLine="1134"/>
      </w:pPr>
      <w:r w:rsidRPr="00510F0F">
        <w:t xml:space="preserve">1. собственник </w:t>
      </w:r>
      <w:r w:rsidR="00C236C0" w:rsidRPr="00510F0F">
        <w:t>Участник</w:t>
      </w:r>
      <w:r w:rsidRPr="00510F0F">
        <w:t>а.</w:t>
      </w:r>
    </w:p>
    <w:p w:rsidR="004F4D80" w:rsidRPr="00510F0F" w:rsidRDefault="004F4D80" w:rsidP="004F4D80">
      <w:pPr>
        <w:spacing w:line="240" w:lineRule="auto"/>
        <w:ind w:firstLine="1134"/>
      </w:pPr>
      <w:r w:rsidRPr="00510F0F">
        <w:t>1.1. собственник собственника №1.</w:t>
      </w:r>
    </w:p>
    <w:p w:rsidR="004F4D80" w:rsidRPr="00510F0F" w:rsidRDefault="004F4D80" w:rsidP="004F4D80">
      <w:pPr>
        <w:spacing w:line="240" w:lineRule="auto"/>
        <w:ind w:firstLine="1134"/>
      </w:pPr>
      <w:r w:rsidRPr="00510F0F">
        <w:t>1.2. собственник собственника №1.</w:t>
      </w:r>
    </w:p>
    <w:p w:rsidR="004F4D80" w:rsidRPr="00510F0F" w:rsidRDefault="004F4D80" w:rsidP="004F4D80">
      <w:pPr>
        <w:spacing w:line="240" w:lineRule="auto"/>
        <w:ind w:firstLine="1134"/>
      </w:pPr>
      <w:r w:rsidRPr="00510F0F">
        <w:t>1.1.1. собственник собственника №1.1.</w:t>
      </w:r>
    </w:p>
    <w:p w:rsidR="004F4D80" w:rsidRPr="00510F0F" w:rsidRDefault="004F4D80" w:rsidP="004F4D80">
      <w:pPr>
        <w:spacing w:line="240" w:lineRule="auto"/>
        <w:ind w:firstLine="1134"/>
      </w:pPr>
      <w:r w:rsidRPr="00510F0F">
        <w:t>1.2.1. собственник собственника №1.2.</w:t>
      </w:r>
    </w:p>
    <w:p w:rsidR="004F4D80" w:rsidRPr="00510F0F" w:rsidRDefault="004F4D80" w:rsidP="004F4D80">
      <w:pPr>
        <w:spacing w:line="240" w:lineRule="auto"/>
        <w:ind w:firstLine="1134"/>
      </w:pPr>
      <w:r w:rsidRPr="00510F0F">
        <w:t xml:space="preserve">1.2.1.1. собственник собственника 1.2.1 и так далее. </w:t>
      </w:r>
    </w:p>
    <w:p w:rsidR="004F4D80" w:rsidRPr="00510F0F" w:rsidRDefault="004F4D80" w:rsidP="004F4D80">
      <w:pPr>
        <w:spacing w:line="240" w:lineRule="auto"/>
        <w:ind w:firstLine="1134"/>
      </w:pPr>
      <w:r w:rsidRPr="00510F0F">
        <w:t>Каждый собственник указывается в отдельной строке Формы.</w:t>
      </w:r>
    </w:p>
    <w:p w:rsidR="004F4D80" w:rsidRPr="00510F0F" w:rsidRDefault="004F4D80" w:rsidP="004F4D80">
      <w:pPr>
        <w:pStyle w:val="aff6"/>
        <w:numPr>
          <w:ilvl w:val="3"/>
          <w:numId w:val="1"/>
        </w:numPr>
        <w:tabs>
          <w:tab w:val="num" w:pos="1134"/>
        </w:tabs>
        <w:suppressAutoHyphens w:val="0"/>
        <w:spacing w:before="100" w:beforeAutospacing="1" w:line="240" w:lineRule="auto"/>
      </w:pPr>
      <w:proofErr w:type="gramStart"/>
      <w:r w:rsidRPr="00510F0F">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510F0F">
        <w:t xml:space="preserve"> для физических лиц - фамилия, имя и отчество (указываются полностью).</w:t>
      </w:r>
    </w:p>
    <w:p w:rsidR="004F4D80" w:rsidRPr="00510F0F" w:rsidRDefault="004F4D80" w:rsidP="004F4D80">
      <w:pPr>
        <w:pStyle w:val="aff6"/>
        <w:numPr>
          <w:ilvl w:val="3"/>
          <w:numId w:val="1"/>
        </w:numPr>
        <w:tabs>
          <w:tab w:val="num" w:pos="1134"/>
        </w:tabs>
        <w:suppressAutoHyphens w:val="0"/>
        <w:spacing w:before="100" w:beforeAutospacing="1" w:line="240" w:lineRule="auto"/>
      </w:pPr>
      <w:r w:rsidRPr="00510F0F">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510F0F" w:rsidRDefault="004F4D80" w:rsidP="004F4D80">
      <w:pPr>
        <w:pStyle w:val="aff6"/>
        <w:numPr>
          <w:ilvl w:val="3"/>
          <w:numId w:val="1"/>
        </w:numPr>
        <w:tabs>
          <w:tab w:val="num" w:pos="1134"/>
        </w:tabs>
        <w:suppressAutoHyphens w:val="0"/>
        <w:spacing w:before="100" w:beforeAutospacing="1" w:line="240" w:lineRule="auto"/>
      </w:pPr>
      <w:r w:rsidRPr="00510F0F">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510F0F">
        <w:t>, АО</w:t>
      </w:r>
      <w:r w:rsidRPr="00510F0F">
        <w:t xml:space="preserve"> и </w:t>
      </w:r>
      <w:r w:rsidR="000D70B6" w:rsidRPr="00510F0F">
        <w:t>П</w:t>
      </w:r>
      <w:r w:rsidRPr="00510F0F">
        <w:t xml:space="preserve">АО); бенефициаром (иностранные компании, по которым не известны конечные бенефициары); конечным бенефициаром (Российская Федерация, </w:t>
      </w:r>
      <w:proofErr w:type="gramStart"/>
      <w:r w:rsidRPr="00510F0F">
        <w:t>гос. учреждения</w:t>
      </w:r>
      <w:proofErr w:type="gramEnd"/>
      <w:r w:rsidRPr="00510F0F">
        <w:t xml:space="preserve"> РФ, физические лица, кроме руководителей).</w:t>
      </w:r>
    </w:p>
    <w:p w:rsidR="004F4D80" w:rsidRPr="00510F0F" w:rsidRDefault="004F4D80" w:rsidP="004F4D80">
      <w:pPr>
        <w:pStyle w:val="aff6"/>
        <w:numPr>
          <w:ilvl w:val="3"/>
          <w:numId w:val="1"/>
        </w:numPr>
        <w:tabs>
          <w:tab w:val="num" w:pos="1134"/>
        </w:tabs>
        <w:suppressAutoHyphens w:val="0"/>
        <w:spacing w:before="100" w:beforeAutospacing="1" w:line="240" w:lineRule="auto"/>
      </w:pPr>
      <w:bookmarkStart w:id="1088" w:name="_Toc329588495"/>
      <w:r w:rsidRPr="00510F0F">
        <w:lastRenderedPageBreak/>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510F0F">
        <w:t>а(</w:t>
      </w:r>
      <w:proofErr w:type="spellStart"/>
      <w:proofErr w:type="gramEnd"/>
      <w:r w:rsidRPr="00510F0F">
        <w:t>ов</w:t>
      </w:r>
      <w:proofErr w:type="spellEnd"/>
      <w:r w:rsidRPr="00510F0F">
        <w:t xml:space="preserve">) общества (выписка из реестра акционеров либо решение учредителя участника общества и т.д.). </w:t>
      </w:r>
      <w:proofErr w:type="gramStart"/>
      <w:r w:rsidRPr="00510F0F">
        <w:t>Скан-копии</w:t>
      </w:r>
      <w:proofErr w:type="gramEnd"/>
      <w:r w:rsidRPr="00510F0F">
        <w:t xml:space="preserve"> документов, указанных в данном разделе, должны быть приложены </w:t>
      </w:r>
      <w:r w:rsidR="00C236C0" w:rsidRPr="00510F0F">
        <w:t>Участник</w:t>
      </w:r>
      <w:r w:rsidRPr="00510F0F">
        <w:t xml:space="preserve">ом к </w:t>
      </w:r>
      <w:r w:rsidR="00D90031" w:rsidRPr="00510F0F">
        <w:t>настоящей Форме информации о собственниках Участника (включая конечных бенефициаров)</w:t>
      </w:r>
      <w:r w:rsidRPr="00510F0F">
        <w:t xml:space="preserve"> и войти в состав </w:t>
      </w:r>
      <w:r w:rsidR="00D904EF" w:rsidRPr="00510F0F">
        <w:t>Заявки</w:t>
      </w:r>
      <w:r w:rsidRPr="00510F0F">
        <w:t>.</w:t>
      </w:r>
    </w:p>
    <w:p w:rsidR="004F4D80" w:rsidRPr="00510F0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510F0F" w:rsidSect="004F4D80">
          <w:pgSz w:w="16838" w:h="11906" w:orient="landscape" w:code="9"/>
          <w:pgMar w:top="1134" w:right="680" w:bottom="567" w:left="539" w:header="680" w:footer="278" w:gutter="0"/>
          <w:cols w:space="708"/>
          <w:titlePg/>
          <w:docGrid w:linePitch="360"/>
        </w:sectPr>
      </w:pPr>
    </w:p>
    <w:p w:rsidR="004F4D80" w:rsidRPr="00510F0F" w:rsidRDefault="000D70B6"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89" w:name="_Toc423423683"/>
      <w:bookmarkStart w:id="1090" w:name="_Ref440272051"/>
      <w:bookmarkStart w:id="1091" w:name="_Ref440274744"/>
      <w:bookmarkStart w:id="1092" w:name="_Toc447292289"/>
      <w:r w:rsidRPr="00510F0F">
        <w:rPr>
          <w:sz w:val="22"/>
          <w:szCs w:val="22"/>
        </w:rPr>
        <w:lastRenderedPageBreak/>
        <w:t>Согласие на обработку персональных данных</w:t>
      </w:r>
      <w:r w:rsidR="004F4D80" w:rsidRPr="00510F0F">
        <w:rPr>
          <w:sz w:val="22"/>
          <w:szCs w:val="22"/>
        </w:rPr>
        <w:t xml:space="preserve"> (форма 1</w:t>
      </w:r>
      <w:r w:rsidR="000D67AD" w:rsidRPr="00510F0F">
        <w:rPr>
          <w:sz w:val="22"/>
          <w:szCs w:val="22"/>
        </w:rPr>
        <w:t>2</w:t>
      </w:r>
      <w:r w:rsidR="004F4D80" w:rsidRPr="00510F0F">
        <w:rPr>
          <w:sz w:val="22"/>
          <w:szCs w:val="22"/>
        </w:rPr>
        <w:t>)</w:t>
      </w:r>
      <w:bookmarkEnd w:id="1088"/>
      <w:bookmarkEnd w:id="1089"/>
      <w:bookmarkEnd w:id="1090"/>
      <w:bookmarkEnd w:id="1091"/>
      <w:bookmarkEnd w:id="1092"/>
    </w:p>
    <w:p w:rsidR="004F4D80" w:rsidRPr="00510F0F" w:rsidRDefault="004F4D80" w:rsidP="004F4D80">
      <w:pPr>
        <w:pStyle w:val="3"/>
        <w:rPr>
          <w:sz w:val="22"/>
        </w:rPr>
      </w:pPr>
      <w:bookmarkStart w:id="1093" w:name="_Toc343690587"/>
      <w:bookmarkStart w:id="1094" w:name="_Toc372294431"/>
      <w:bookmarkStart w:id="1095" w:name="_Toc379288899"/>
      <w:bookmarkStart w:id="1096" w:name="_Toc384734783"/>
      <w:bookmarkStart w:id="1097" w:name="_Toc396984081"/>
      <w:bookmarkStart w:id="1098" w:name="_Toc423423684"/>
      <w:bookmarkStart w:id="1099" w:name="_Toc439170713"/>
      <w:bookmarkStart w:id="1100" w:name="_Toc439172815"/>
      <w:bookmarkStart w:id="1101" w:name="_Toc439173256"/>
      <w:bookmarkStart w:id="1102" w:name="_Toc439238252"/>
      <w:bookmarkStart w:id="1103" w:name="_Toc439252799"/>
      <w:bookmarkStart w:id="1104" w:name="_Toc439323773"/>
      <w:bookmarkStart w:id="1105" w:name="_Toc440357171"/>
      <w:bookmarkStart w:id="1106" w:name="_Toc440359723"/>
      <w:bookmarkStart w:id="1107" w:name="_Toc440632187"/>
      <w:bookmarkStart w:id="1108" w:name="_Toc440876007"/>
      <w:bookmarkStart w:id="1109" w:name="_Toc441130850"/>
      <w:bookmarkStart w:id="1110" w:name="_Toc447292290"/>
      <w:r w:rsidRPr="00510F0F">
        <w:rPr>
          <w:sz w:val="22"/>
        </w:rPr>
        <w:t xml:space="preserve">Форма </w:t>
      </w:r>
      <w:bookmarkEnd w:id="1093"/>
      <w:bookmarkEnd w:id="1094"/>
      <w:bookmarkEnd w:id="1095"/>
      <w:bookmarkEnd w:id="1096"/>
      <w:bookmarkEnd w:id="1097"/>
      <w:bookmarkEnd w:id="1098"/>
      <w:bookmarkEnd w:id="1099"/>
      <w:bookmarkEnd w:id="1100"/>
      <w:bookmarkEnd w:id="1101"/>
      <w:bookmarkEnd w:id="1102"/>
      <w:bookmarkEnd w:id="1103"/>
      <w:r w:rsidR="000D70B6" w:rsidRPr="00510F0F">
        <w:rPr>
          <w:sz w:val="22"/>
        </w:rPr>
        <w:t>Согласия на обработку персональных данных</w:t>
      </w:r>
      <w:bookmarkEnd w:id="1104"/>
      <w:bookmarkEnd w:id="1105"/>
      <w:bookmarkEnd w:id="1106"/>
      <w:bookmarkEnd w:id="1107"/>
      <w:bookmarkEnd w:id="1108"/>
      <w:bookmarkEnd w:id="1109"/>
      <w:bookmarkEnd w:id="1110"/>
    </w:p>
    <w:p w:rsidR="004F4D80" w:rsidRPr="00510F0F" w:rsidRDefault="004F4D80" w:rsidP="004F4D80">
      <w:pPr>
        <w:tabs>
          <w:tab w:val="left" w:pos="4757"/>
        </w:tabs>
        <w:spacing w:line="240" w:lineRule="auto"/>
        <w:ind w:left="1134" w:firstLine="0"/>
        <w:jc w:val="left"/>
      </w:pPr>
      <w:r w:rsidRPr="00510F0F">
        <w:t>Приложение 1</w:t>
      </w:r>
      <w:r w:rsidR="000D67AD" w:rsidRPr="00510F0F">
        <w:t>2</w:t>
      </w:r>
      <w:r w:rsidRPr="00510F0F">
        <w:t xml:space="preserve"> к письму о подаче оферты</w:t>
      </w:r>
      <w:r w:rsidRPr="00510F0F">
        <w:br/>
        <w:t>от «____»_____________ </w:t>
      </w:r>
      <w:proofErr w:type="gramStart"/>
      <w:r w:rsidRPr="00510F0F">
        <w:t>г</w:t>
      </w:r>
      <w:proofErr w:type="gramEnd"/>
      <w:r w:rsidRPr="00510F0F">
        <w:t>. №__________</w:t>
      </w:r>
    </w:p>
    <w:p w:rsidR="004F4D80" w:rsidRPr="00510F0F" w:rsidRDefault="004F4D80" w:rsidP="004F4D80">
      <w:pPr>
        <w:contextualSpacing/>
        <w:jc w:val="right"/>
      </w:pPr>
    </w:p>
    <w:p w:rsidR="002B5044" w:rsidRPr="00510F0F" w:rsidRDefault="002B5044" w:rsidP="002B5044">
      <w:pPr>
        <w:rPr>
          <w:lang w:eastAsia="ru-RU"/>
        </w:rPr>
      </w:pPr>
    </w:p>
    <w:p w:rsidR="003311F3" w:rsidRPr="00510F0F" w:rsidRDefault="003311F3" w:rsidP="003311F3">
      <w:pPr>
        <w:widowControl w:val="0"/>
        <w:tabs>
          <w:tab w:val="left" w:pos="0"/>
          <w:tab w:val="num" w:pos="1134"/>
        </w:tabs>
        <w:spacing w:line="240" w:lineRule="auto"/>
        <w:jc w:val="center"/>
        <w:outlineLvl w:val="1"/>
        <w:rPr>
          <w:b/>
        </w:rPr>
      </w:pPr>
      <w:r w:rsidRPr="00510F0F">
        <w:rPr>
          <w:b/>
        </w:rPr>
        <w:t xml:space="preserve">Согласие на обработку персональных данных </w:t>
      </w:r>
    </w:p>
    <w:p w:rsidR="003311F3" w:rsidRPr="00510F0F" w:rsidRDefault="003311F3" w:rsidP="003311F3">
      <w:pPr>
        <w:widowControl w:val="0"/>
        <w:tabs>
          <w:tab w:val="left" w:pos="0"/>
        </w:tabs>
        <w:spacing w:line="240" w:lineRule="auto"/>
        <w:jc w:val="center"/>
        <w:rPr>
          <w:b/>
          <w:snapToGrid w:val="0"/>
        </w:rPr>
      </w:pPr>
      <w:r w:rsidRPr="00510F0F">
        <w:rPr>
          <w:b/>
          <w:snapToGrid w:val="0"/>
        </w:rPr>
        <w:t xml:space="preserve">от «_____» ____________ 201____ г. </w:t>
      </w:r>
    </w:p>
    <w:p w:rsidR="003311F3" w:rsidRPr="00510F0F" w:rsidRDefault="003311F3" w:rsidP="003311F3">
      <w:pPr>
        <w:widowControl w:val="0"/>
        <w:spacing w:line="240" w:lineRule="auto"/>
        <w:jc w:val="center"/>
      </w:pPr>
    </w:p>
    <w:p w:rsidR="003311F3" w:rsidRPr="00510F0F" w:rsidRDefault="003311F3" w:rsidP="003311F3">
      <w:pPr>
        <w:widowControl w:val="0"/>
        <w:autoSpaceDE w:val="0"/>
        <w:autoSpaceDN w:val="0"/>
        <w:adjustRightInd w:val="0"/>
        <w:spacing w:line="240" w:lineRule="auto"/>
        <w:ind w:firstLine="709"/>
      </w:pPr>
      <w:proofErr w:type="gramStart"/>
      <w:r w:rsidRPr="00510F0F">
        <w:t xml:space="preserve">Настоящим </w:t>
      </w:r>
      <w:r w:rsidRPr="00510F0F">
        <w:rPr>
          <w:b/>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510F0F">
        <w:t>,</w:t>
      </w:r>
      <w:r w:rsidRPr="00510F0F">
        <w:rPr>
          <w:b/>
          <w:i/>
        </w:rPr>
        <w:t xml:space="preserve"> действующего на основании _________</w:t>
      </w:r>
      <w:r w:rsidRPr="00510F0F">
        <w:rPr>
          <w:i/>
        </w:rPr>
        <w:t>_,</w:t>
      </w:r>
      <w:r w:rsidRPr="00510F0F">
        <w:rPr>
          <w:b/>
          <w:i/>
        </w:rPr>
        <w:t xml:space="preserve"> </w:t>
      </w:r>
      <w:r w:rsidRPr="00510F0F">
        <w:t xml:space="preserve">дает свое согласие на </w:t>
      </w:r>
      <w:r w:rsidRPr="00510F0F">
        <w:rPr>
          <w:snapToGrid w:val="0"/>
        </w:rPr>
        <w:t>совершение ПАО «МРСК Центра», и ПАО «</w:t>
      </w:r>
      <w:proofErr w:type="spellStart"/>
      <w:r w:rsidRPr="00510F0F">
        <w:rPr>
          <w:snapToGrid w:val="0"/>
        </w:rPr>
        <w:t>Россети</w:t>
      </w:r>
      <w:proofErr w:type="spellEnd"/>
      <w:r w:rsidRPr="00510F0F">
        <w:rPr>
          <w:snapToGrid w:val="0"/>
        </w:rPr>
        <w:t>» действий, предусмотренных п. 3 ст. 3 ФЗ «О персональных данных» от 27.07.2006 № 152-ФЗ, в отношении</w:t>
      </w:r>
      <w:r w:rsidRPr="00510F0F">
        <w:t xml:space="preserve"> персональных данных участника закупки (потенциального контрагента)/ контрагента/планируемых к привлечению </w:t>
      </w:r>
      <w:proofErr w:type="spellStart"/>
      <w:r w:rsidRPr="00510F0F">
        <w:t>субконтрагентов</w:t>
      </w:r>
      <w:proofErr w:type="spellEnd"/>
      <w:r w:rsidRPr="00510F0F">
        <w:t xml:space="preserve"> и</w:t>
      </w:r>
      <w:proofErr w:type="gramEnd"/>
      <w:r w:rsidRPr="00510F0F">
        <w:t xml:space="preserve"> </w:t>
      </w:r>
      <w:proofErr w:type="gramStart"/>
      <w:r w:rsidRPr="00510F0F">
        <w:t>их собственников (участников, учредителей, акционеров), в том числе конечных бенефициаров (</w:t>
      </w:r>
      <w:r w:rsidRPr="00510F0F">
        <w:rPr>
          <w:snapToGrid w:val="0"/>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510F0F">
        <w:rPr>
          <w:snapToGrid w:val="0"/>
        </w:rPr>
        <w:t xml:space="preserve"> ИНН </w:t>
      </w:r>
      <w:r w:rsidRPr="00510F0F">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510F0F">
        <w:t>Росфинмониторинг</w:t>
      </w:r>
      <w:proofErr w:type="spellEnd"/>
      <w:r w:rsidRPr="00510F0F">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510F0F" w:rsidRDefault="003311F3" w:rsidP="003311F3">
      <w:pPr>
        <w:widowControl w:val="0"/>
        <w:spacing w:line="240" w:lineRule="auto"/>
        <w:ind w:firstLine="709"/>
        <w:rPr>
          <w:snapToGrid w:val="0"/>
        </w:rPr>
      </w:pPr>
      <w:proofErr w:type="gramStart"/>
      <w:r w:rsidRPr="00510F0F">
        <w:rPr>
          <w:snapToGrid w:val="0"/>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510F0F" w:rsidRDefault="003311F3" w:rsidP="003311F3">
      <w:pPr>
        <w:widowControl w:val="0"/>
        <w:spacing w:line="240" w:lineRule="auto"/>
        <w:ind w:firstLine="709"/>
        <w:rPr>
          <w:snapToGrid w:val="0"/>
        </w:rPr>
      </w:pPr>
      <w:r w:rsidRPr="00510F0F">
        <w:rPr>
          <w:snapToGrid w:val="0"/>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510F0F">
        <w:rPr>
          <w:snapToGrid w:val="0"/>
        </w:rPr>
        <w:t>выполнения / отмены действия поручений Правительства Российской</w:t>
      </w:r>
      <w:proofErr w:type="gramEnd"/>
      <w:r w:rsidRPr="00510F0F">
        <w:rPr>
          <w:snapToGrid w:val="0"/>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10F0F" w:rsidRDefault="003311F3" w:rsidP="003311F3">
      <w:pPr>
        <w:widowControl w:val="0"/>
        <w:spacing w:line="240" w:lineRule="auto"/>
        <w:jc w:val="left"/>
        <w:rPr>
          <w:color w:val="000000"/>
        </w:rPr>
      </w:pPr>
      <w:r w:rsidRPr="00510F0F">
        <w:rPr>
          <w:color w:val="000000"/>
        </w:rPr>
        <w:t>_______________________                                                   ______________________</w:t>
      </w:r>
    </w:p>
    <w:p w:rsidR="003311F3" w:rsidRPr="00510F0F" w:rsidRDefault="003311F3" w:rsidP="003311F3">
      <w:pPr>
        <w:widowControl w:val="0"/>
        <w:spacing w:line="240" w:lineRule="auto"/>
        <w:jc w:val="left"/>
      </w:pPr>
      <w:r w:rsidRPr="00510F0F">
        <w:t>(Подпись уполномоченного представителя)                                   (Ф.И.О. и должность подписавшего***)</w:t>
      </w:r>
    </w:p>
    <w:p w:rsidR="003311F3" w:rsidRPr="00510F0F" w:rsidRDefault="003311F3" w:rsidP="003311F3">
      <w:pPr>
        <w:widowControl w:val="0"/>
        <w:spacing w:line="240" w:lineRule="auto"/>
        <w:jc w:val="left"/>
        <w:rPr>
          <w:b/>
          <w:bCs w:val="0"/>
        </w:rPr>
      </w:pPr>
      <w:r w:rsidRPr="00510F0F">
        <w:rPr>
          <w:b/>
          <w:bCs w:val="0"/>
        </w:rPr>
        <w:t>М.П.</w:t>
      </w:r>
    </w:p>
    <w:p w:rsidR="000D67AD" w:rsidRPr="00510F0F" w:rsidRDefault="000D67AD">
      <w:pPr>
        <w:suppressAutoHyphens w:val="0"/>
        <w:spacing w:line="240" w:lineRule="auto"/>
        <w:ind w:firstLine="0"/>
        <w:jc w:val="left"/>
        <w:rPr>
          <w:lang w:eastAsia="ru-RU"/>
        </w:rPr>
      </w:pPr>
      <w:r w:rsidRPr="00510F0F">
        <w:rPr>
          <w:lang w:eastAsia="ru-RU"/>
        </w:rPr>
        <w:br w:type="page"/>
      </w:r>
    </w:p>
    <w:p w:rsidR="003311F3" w:rsidRPr="00510F0F" w:rsidRDefault="003311F3" w:rsidP="003311F3">
      <w:pPr>
        <w:pStyle w:val="3"/>
        <w:rPr>
          <w:sz w:val="22"/>
        </w:rPr>
      </w:pPr>
      <w:bookmarkStart w:id="1111" w:name="_Toc439252801"/>
      <w:bookmarkStart w:id="1112" w:name="_Toc439323774"/>
      <w:bookmarkStart w:id="1113" w:name="_Toc440357172"/>
      <w:bookmarkStart w:id="1114" w:name="_Toc440359724"/>
      <w:bookmarkStart w:id="1115" w:name="_Toc440632188"/>
      <w:bookmarkStart w:id="1116" w:name="_Toc440876008"/>
      <w:bookmarkStart w:id="1117" w:name="_Toc441130851"/>
      <w:bookmarkStart w:id="1118" w:name="_Toc447292291"/>
      <w:r w:rsidRPr="00510F0F">
        <w:rPr>
          <w:sz w:val="22"/>
        </w:rPr>
        <w:lastRenderedPageBreak/>
        <w:t>Инструкции по заполнению</w:t>
      </w:r>
      <w:bookmarkEnd w:id="1111"/>
      <w:bookmarkEnd w:id="1112"/>
      <w:bookmarkEnd w:id="1113"/>
      <w:bookmarkEnd w:id="1114"/>
      <w:bookmarkEnd w:id="1115"/>
      <w:bookmarkEnd w:id="1116"/>
      <w:bookmarkEnd w:id="1117"/>
      <w:bookmarkEnd w:id="1118"/>
    </w:p>
    <w:p w:rsidR="003311F3" w:rsidRPr="00510F0F" w:rsidRDefault="003311F3" w:rsidP="003311F3">
      <w:pPr>
        <w:pStyle w:val="aff6"/>
        <w:numPr>
          <w:ilvl w:val="3"/>
          <w:numId w:val="1"/>
        </w:numPr>
        <w:tabs>
          <w:tab w:val="num" w:pos="1134"/>
        </w:tabs>
        <w:suppressAutoHyphens w:val="0"/>
        <w:spacing w:before="100" w:beforeAutospacing="1" w:line="240" w:lineRule="auto"/>
        <w:ind w:left="0" w:firstLine="0"/>
      </w:pPr>
      <w:proofErr w:type="gramStart"/>
      <w:r w:rsidRPr="00510F0F">
        <w:t xml:space="preserve">* При заключении договоров </w:t>
      </w:r>
      <w:r w:rsidRPr="00510F0F">
        <w:rPr>
          <w:snapToGrid w:val="0"/>
        </w:rPr>
        <w:t>ПАО «МРСК Центра»</w:t>
      </w:r>
      <w:r w:rsidRPr="00510F0F">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10F0F">
        <w:t>субконтрагентов</w:t>
      </w:r>
      <w:proofErr w:type="spellEnd"/>
      <w:r w:rsidRPr="00510F0F">
        <w:t xml:space="preserve"> и их собственников (участников, учредителей, акционеров), в том числе конечных бенефициаров (</w:t>
      </w:r>
      <w:r w:rsidRPr="00510F0F">
        <w:rPr>
          <w:snapToGrid w:val="0"/>
        </w:rPr>
        <w:t xml:space="preserve">фамилия, имя, отчество; серия и номер документа, удостоверяющего личность; ИНН </w:t>
      </w:r>
      <w:r w:rsidRPr="00510F0F">
        <w:t>(участников, учредителей, акционеров).</w:t>
      </w:r>
      <w:proofErr w:type="gramEnd"/>
    </w:p>
    <w:p w:rsidR="003311F3" w:rsidRPr="00510F0F" w:rsidRDefault="003311F3" w:rsidP="003311F3">
      <w:pPr>
        <w:pStyle w:val="aff6"/>
        <w:numPr>
          <w:ilvl w:val="3"/>
          <w:numId w:val="1"/>
        </w:numPr>
        <w:tabs>
          <w:tab w:val="num" w:pos="1134"/>
        </w:tabs>
        <w:suppressAutoHyphens w:val="0"/>
        <w:spacing w:before="100" w:beforeAutospacing="1" w:line="240" w:lineRule="auto"/>
        <w:ind w:left="0" w:firstLine="0"/>
      </w:pPr>
      <w:proofErr w:type="gramStart"/>
      <w:r w:rsidRPr="00510F0F">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10F0F">
        <w:rPr>
          <w:snapToGrid w:val="0"/>
        </w:rPr>
        <w:t>ПАО «МРСК Центра», и ПАО «</w:t>
      </w:r>
      <w:proofErr w:type="spellStart"/>
      <w:r w:rsidRPr="00510F0F">
        <w:rPr>
          <w:snapToGrid w:val="0"/>
        </w:rPr>
        <w:t>Россети</w:t>
      </w:r>
      <w:proofErr w:type="spellEnd"/>
      <w:r w:rsidRPr="00510F0F">
        <w:rPr>
          <w:snapToGrid w:val="0"/>
        </w:rPr>
        <w:t>»</w:t>
      </w:r>
      <w:r w:rsidRPr="00510F0F">
        <w:t xml:space="preserve"> перед собственником (участником, учредителем, акционером), а также бенефициаром участника закупки / контрагента / их </w:t>
      </w:r>
      <w:proofErr w:type="spellStart"/>
      <w:r w:rsidRPr="00510F0F">
        <w:t>субконтрагентов</w:t>
      </w:r>
      <w:proofErr w:type="spellEnd"/>
      <w:r w:rsidRPr="00510F0F">
        <w:t xml:space="preserve"> за предоставление Обществу данных о своих собственниках (участниках, учредителях, акционерах</w:t>
      </w:r>
      <w:proofErr w:type="gramEnd"/>
      <w:r w:rsidRPr="00510F0F">
        <w:t xml:space="preserve">), в том числе бенефициарах и бенефициарах своего </w:t>
      </w:r>
      <w:proofErr w:type="spellStart"/>
      <w:r w:rsidRPr="00510F0F">
        <w:t>субконтрагента</w:t>
      </w:r>
      <w:proofErr w:type="spellEnd"/>
      <w:r w:rsidRPr="00510F0F">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10F0F">
        <w:t>субконтрагентов</w:t>
      </w:r>
      <w:proofErr w:type="spellEnd"/>
      <w:r w:rsidRPr="00510F0F">
        <w:t xml:space="preserve"> согласие на представление (обработку) </w:t>
      </w:r>
      <w:r w:rsidRPr="00510F0F">
        <w:rPr>
          <w:snapToGrid w:val="0"/>
        </w:rPr>
        <w:t>ПАО «МРСК Центра», и ПАО «</w:t>
      </w:r>
      <w:proofErr w:type="spellStart"/>
      <w:r w:rsidRPr="00510F0F">
        <w:rPr>
          <w:snapToGrid w:val="0"/>
        </w:rPr>
        <w:t>Россети</w:t>
      </w:r>
      <w:proofErr w:type="spellEnd"/>
      <w:r w:rsidRPr="00510F0F">
        <w:rPr>
          <w:snapToGrid w:val="0"/>
        </w:rPr>
        <w:t>»</w:t>
      </w:r>
      <w:r w:rsidRPr="00510F0F">
        <w:t xml:space="preserve"> и в уполномоченные государственные органы указанных сведений</w:t>
      </w:r>
    </w:p>
    <w:p w:rsidR="003311F3" w:rsidRPr="00510F0F" w:rsidRDefault="003311F3" w:rsidP="003311F3">
      <w:pPr>
        <w:pStyle w:val="aff6"/>
        <w:numPr>
          <w:ilvl w:val="3"/>
          <w:numId w:val="1"/>
        </w:numPr>
        <w:tabs>
          <w:tab w:val="num" w:pos="1134"/>
        </w:tabs>
        <w:suppressAutoHyphens w:val="0"/>
        <w:spacing w:before="100" w:beforeAutospacing="1" w:line="240" w:lineRule="auto"/>
        <w:ind w:left="0" w:firstLine="0"/>
      </w:pPr>
      <w:r w:rsidRPr="00510F0F">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510F0F" w:rsidRDefault="007A6A39">
      <w:pPr>
        <w:suppressAutoHyphens w:val="0"/>
        <w:spacing w:line="240" w:lineRule="auto"/>
        <w:ind w:firstLine="0"/>
        <w:jc w:val="left"/>
        <w:rPr>
          <w:lang w:eastAsia="ru-RU"/>
        </w:rPr>
      </w:pPr>
      <w:r w:rsidRPr="00510F0F">
        <w:rPr>
          <w:lang w:eastAsia="ru-RU"/>
        </w:rPr>
        <w:br w:type="page"/>
      </w:r>
    </w:p>
    <w:p w:rsidR="007A6A39" w:rsidRPr="00510F0F" w:rsidRDefault="007A6A39" w:rsidP="007A6A39">
      <w:pPr>
        <w:pStyle w:val="2"/>
        <w:pageBreakBefore/>
        <w:tabs>
          <w:tab w:val="clear" w:pos="0"/>
          <w:tab w:val="clear" w:pos="1700"/>
          <w:tab w:val="num" w:pos="1134"/>
        </w:tabs>
        <w:spacing w:before="100" w:beforeAutospacing="1" w:after="100" w:afterAutospacing="1" w:line="240" w:lineRule="auto"/>
        <w:rPr>
          <w:sz w:val="22"/>
          <w:szCs w:val="22"/>
        </w:rPr>
      </w:pPr>
      <w:bookmarkStart w:id="1119" w:name="_Ref440272256"/>
      <w:bookmarkStart w:id="1120" w:name="_Ref440272678"/>
      <w:bookmarkStart w:id="1121" w:name="_Ref440274944"/>
      <w:bookmarkStart w:id="1122" w:name="_Toc447292292"/>
      <w:r w:rsidRPr="00510F0F">
        <w:rPr>
          <w:sz w:val="22"/>
          <w:szCs w:val="22"/>
        </w:rPr>
        <w:lastRenderedPageBreak/>
        <w:t>Соглашение о неустойке (форма 1</w:t>
      </w:r>
      <w:r w:rsidR="000D67AD" w:rsidRPr="00510F0F">
        <w:rPr>
          <w:sz w:val="22"/>
          <w:szCs w:val="22"/>
        </w:rPr>
        <w:t>3</w:t>
      </w:r>
      <w:r w:rsidRPr="00510F0F">
        <w:rPr>
          <w:sz w:val="22"/>
          <w:szCs w:val="22"/>
        </w:rPr>
        <w:t>)</w:t>
      </w:r>
      <w:bookmarkEnd w:id="1119"/>
      <w:bookmarkEnd w:id="1120"/>
      <w:bookmarkEnd w:id="1121"/>
      <w:bookmarkEnd w:id="1122"/>
    </w:p>
    <w:p w:rsidR="007A6A39" w:rsidRPr="00510F0F" w:rsidRDefault="007A6A39" w:rsidP="007A6A39">
      <w:pPr>
        <w:pStyle w:val="3"/>
        <w:rPr>
          <w:sz w:val="22"/>
        </w:rPr>
      </w:pPr>
      <w:bookmarkStart w:id="1123" w:name="_Toc439170715"/>
      <w:bookmarkStart w:id="1124" w:name="_Toc439172817"/>
      <w:bookmarkStart w:id="1125" w:name="_Toc439173259"/>
      <w:bookmarkStart w:id="1126" w:name="_Toc439238255"/>
      <w:bookmarkStart w:id="1127" w:name="_Toc439252803"/>
      <w:bookmarkStart w:id="1128" w:name="_Toc439323776"/>
      <w:bookmarkStart w:id="1129" w:name="_Toc440357174"/>
      <w:bookmarkStart w:id="1130" w:name="_Toc440359726"/>
      <w:bookmarkStart w:id="1131" w:name="_Toc440632190"/>
      <w:bookmarkStart w:id="1132" w:name="_Toc440876010"/>
      <w:bookmarkStart w:id="1133" w:name="_Toc441130853"/>
      <w:bookmarkStart w:id="1134" w:name="_Toc447292293"/>
      <w:r w:rsidRPr="00510F0F">
        <w:rPr>
          <w:sz w:val="22"/>
        </w:rPr>
        <w:t>Форма соглашени</w:t>
      </w:r>
      <w:r w:rsidR="00E47073" w:rsidRPr="00510F0F">
        <w:rPr>
          <w:sz w:val="22"/>
        </w:rPr>
        <w:t>я</w:t>
      </w:r>
      <w:r w:rsidRPr="00510F0F">
        <w:rPr>
          <w:sz w:val="22"/>
        </w:rPr>
        <w:t xml:space="preserve"> о неустойке</w:t>
      </w:r>
      <w:bookmarkEnd w:id="1123"/>
      <w:bookmarkEnd w:id="1124"/>
      <w:bookmarkEnd w:id="1125"/>
      <w:bookmarkEnd w:id="1126"/>
      <w:bookmarkEnd w:id="1127"/>
      <w:bookmarkEnd w:id="1128"/>
      <w:bookmarkEnd w:id="1129"/>
      <w:bookmarkEnd w:id="1130"/>
      <w:bookmarkEnd w:id="1131"/>
      <w:bookmarkEnd w:id="1132"/>
      <w:bookmarkEnd w:id="1133"/>
      <w:bookmarkEnd w:id="1134"/>
    </w:p>
    <w:p w:rsidR="00311F48" w:rsidRPr="00510F0F" w:rsidRDefault="00311F48" w:rsidP="00311F48">
      <w:pPr>
        <w:pBdr>
          <w:top w:val="single" w:sz="4" w:space="1" w:color="auto"/>
        </w:pBdr>
        <w:shd w:val="clear" w:color="auto" w:fill="E0E0E0"/>
        <w:spacing w:line="240" w:lineRule="auto"/>
        <w:ind w:right="21" w:firstLine="0"/>
        <w:jc w:val="center"/>
        <w:rPr>
          <w:b/>
          <w:color w:val="000000"/>
          <w:spacing w:val="36"/>
        </w:rPr>
      </w:pPr>
      <w:r w:rsidRPr="00510F0F">
        <w:rPr>
          <w:b/>
          <w:color w:val="000000"/>
          <w:spacing w:val="36"/>
        </w:rPr>
        <w:t>начало формы</w:t>
      </w:r>
    </w:p>
    <w:p w:rsidR="00311F48" w:rsidRPr="00510F0F" w:rsidRDefault="00311F48" w:rsidP="007A6A39">
      <w:pPr>
        <w:tabs>
          <w:tab w:val="left" w:pos="4757"/>
        </w:tabs>
        <w:spacing w:line="240" w:lineRule="auto"/>
        <w:ind w:left="1134" w:firstLine="0"/>
        <w:jc w:val="left"/>
      </w:pPr>
    </w:p>
    <w:p w:rsidR="007A6A39" w:rsidRPr="00510F0F" w:rsidRDefault="007A6A39" w:rsidP="007A6A39">
      <w:pPr>
        <w:tabs>
          <w:tab w:val="left" w:pos="4757"/>
        </w:tabs>
        <w:spacing w:line="240" w:lineRule="auto"/>
        <w:ind w:left="1134" w:firstLine="0"/>
        <w:jc w:val="left"/>
      </w:pPr>
      <w:r w:rsidRPr="00510F0F">
        <w:t>Приложение 1</w:t>
      </w:r>
      <w:r w:rsidR="000D67AD" w:rsidRPr="00510F0F">
        <w:t>3</w:t>
      </w:r>
      <w:r w:rsidRPr="00510F0F">
        <w:t xml:space="preserve"> к письму о подаче оферты</w:t>
      </w:r>
      <w:r w:rsidRPr="00510F0F">
        <w:br/>
        <w:t>от «____»_____________ </w:t>
      </w:r>
      <w:proofErr w:type="gramStart"/>
      <w:r w:rsidRPr="00510F0F">
        <w:t>г</w:t>
      </w:r>
      <w:proofErr w:type="gramEnd"/>
      <w:r w:rsidRPr="00510F0F">
        <w:t>. №__________</w:t>
      </w:r>
    </w:p>
    <w:p w:rsidR="007A6A39" w:rsidRPr="00510F0F" w:rsidRDefault="007A6A39" w:rsidP="007A6A39">
      <w:pPr>
        <w:contextualSpacing/>
        <w:jc w:val="right"/>
      </w:pPr>
    </w:p>
    <w:p w:rsidR="007A6A39" w:rsidRPr="00510F0F" w:rsidRDefault="007A6A39" w:rsidP="007A6A39">
      <w:pPr>
        <w:spacing w:line="240" w:lineRule="auto"/>
        <w:jc w:val="center"/>
        <w:rPr>
          <w:b/>
          <w:bCs w:val="0"/>
        </w:rPr>
      </w:pPr>
      <w:r w:rsidRPr="00510F0F">
        <w:rPr>
          <w:b/>
          <w:bCs w:val="0"/>
        </w:rPr>
        <w:t>Соглашение о неустойке</w:t>
      </w:r>
    </w:p>
    <w:p w:rsidR="007A6A39" w:rsidRPr="00510F0F" w:rsidRDefault="007A6A39" w:rsidP="007A6A39">
      <w:pPr>
        <w:spacing w:line="240" w:lineRule="auto"/>
        <w:jc w:val="left"/>
        <w:rPr>
          <w:bCs w:val="0"/>
        </w:rPr>
      </w:pPr>
      <w:r w:rsidRPr="00510F0F">
        <w:rPr>
          <w:bCs w:val="0"/>
        </w:rPr>
        <w:t>г. Москва</w:t>
      </w:r>
    </w:p>
    <w:p w:rsidR="007A6A39" w:rsidRPr="00510F0F" w:rsidRDefault="007A6A39" w:rsidP="007A6A39">
      <w:pPr>
        <w:spacing w:line="240" w:lineRule="auto"/>
        <w:jc w:val="center"/>
      </w:pPr>
    </w:p>
    <w:p w:rsidR="00244A55" w:rsidRPr="00510F0F" w:rsidRDefault="00244A55" w:rsidP="00244A55">
      <w:pPr>
        <w:pStyle w:val="afd"/>
        <w:ind w:firstLine="709"/>
        <w:jc w:val="both"/>
        <w:rPr>
          <w:sz w:val="22"/>
          <w:szCs w:val="22"/>
        </w:rPr>
      </w:pPr>
      <w:r w:rsidRPr="00510F0F">
        <w:rPr>
          <w:sz w:val="22"/>
          <w:szCs w:val="22"/>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244A55" w:rsidRPr="00510F0F" w:rsidRDefault="00244A55" w:rsidP="00244A55">
      <w:pPr>
        <w:pStyle w:val="afd"/>
        <w:ind w:firstLine="709"/>
        <w:rPr>
          <w:sz w:val="22"/>
          <w:szCs w:val="22"/>
        </w:rPr>
      </w:pPr>
    </w:p>
    <w:p w:rsidR="00244A55" w:rsidRPr="00510F0F" w:rsidRDefault="00244A55" w:rsidP="00244A55">
      <w:pPr>
        <w:pStyle w:val="afd"/>
        <w:numPr>
          <w:ilvl w:val="0"/>
          <w:numId w:val="70"/>
        </w:numPr>
        <w:tabs>
          <w:tab w:val="clear" w:pos="9360"/>
        </w:tabs>
        <w:suppressAutoHyphens w:val="0"/>
        <w:ind w:left="0" w:firstLine="709"/>
        <w:jc w:val="both"/>
        <w:rPr>
          <w:sz w:val="22"/>
          <w:szCs w:val="22"/>
        </w:rPr>
      </w:pPr>
      <w:r w:rsidRPr="00510F0F">
        <w:rPr>
          <w:sz w:val="22"/>
          <w:szCs w:val="22"/>
        </w:rPr>
        <w:t xml:space="preserve">Участник, подавший Заявку на участие </w:t>
      </w:r>
      <w:proofErr w:type="gramStart"/>
      <w:r w:rsidRPr="00510F0F">
        <w:rPr>
          <w:sz w:val="22"/>
          <w:szCs w:val="22"/>
        </w:rPr>
        <w:t>в</w:t>
      </w:r>
      <w:proofErr w:type="gramEnd"/>
      <w:r w:rsidRPr="00510F0F">
        <w:rPr>
          <w:sz w:val="22"/>
          <w:szCs w:val="22"/>
        </w:rPr>
        <w:t xml:space="preserve"> _____________________________________________________________________________, </w:t>
      </w:r>
    </w:p>
    <w:p w:rsidR="00244A55" w:rsidRPr="00510F0F" w:rsidRDefault="00244A55" w:rsidP="00244A55">
      <w:pPr>
        <w:pStyle w:val="afd"/>
        <w:tabs>
          <w:tab w:val="clear" w:pos="9360"/>
        </w:tabs>
        <w:suppressAutoHyphens w:val="0"/>
        <w:jc w:val="both"/>
        <w:rPr>
          <w:sz w:val="22"/>
          <w:szCs w:val="22"/>
        </w:rPr>
      </w:pPr>
      <w:r w:rsidRPr="00510F0F">
        <w:rPr>
          <w:sz w:val="22"/>
          <w:szCs w:val="22"/>
          <w:vertAlign w:val="subscript"/>
        </w:rPr>
        <w:t>указывается предмет запроса предложений в соответствии с п.</w:t>
      </w:r>
      <w:r w:rsidR="00DB2F34" w:rsidRPr="00510F0F">
        <w:rPr>
          <w:sz w:val="22"/>
          <w:szCs w:val="22"/>
          <w:vertAlign w:val="subscript"/>
        </w:rPr>
        <w:fldChar w:fldCharType="begin"/>
      </w:r>
      <w:r w:rsidRPr="00510F0F">
        <w:rPr>
          <w:sz w:val="22"/>
          <w:szCs w:val="22"/>
          <w:vertAlign w:val="subscript"/>
        </w:rPr>
        <w:instrText xml:space="preserve"> REF _Ref440275279 \r \h </w:instrText>
      </w:r>
      <w:r w:rsidR="00510F0F" w:rsidRPr="00510F0F">
        <w:rPr>
          <w:sz w:val="22"/>
          <w:szCs w:val="22"/>
          <w:vertAlign w:val="subscript"/>
        </w:rPr>
        <w:instrText xml:space="preserve"> \* MERGEFORMAT </w:instrText>
      </w:r>
      <w:r w:rsidR="00DB2F34" w:rsidRPr="00510F0F">
        <w:rPr>
          <w:sz w:val="22"/>
          <w:szCs w:val="22"/>
          <w:vertAlign w:val="subscript"/>
        </w:rPr>
      </w:r>
      <w:r w:rsidR="00DB2F34" w:rsidRPr="00510F0F">
        <w:rPr>
          <w:sz w:val="22"/>
          <w:szCs w:val="22"/>
          <w:vertAlign w:val="subscript"/>
        </w:rPr>
        <w:fldChar w:fldCharType="separate"/>
      </w:r>
      <w:r w:rsidR="00C64CD9" w:rsidRPr="00510F0F">
        <w:rPr>
          <w:sz w:val="22"/>
          <w:szCs w:val="22"/>
          <w:vertAlign w:val="subscript"/>
        </w:rPr>
        <w:t>1.1.4</w:t>
      </w:r>
      <w:r w:rsidR="00DB2F34" w:rsidRPr="00510F0F">
        <w:rPr>
          <w:sz w:val="22"/>
          <w:szCs w:val="22"/>
          <w:vertAlign w:val="subscript"/>
        </w:rPr>
        <w:fldChar w:fldCharType="end"/>
      </w:r>
      <w:r w:rsidRPr="00510F0F">
        <w:rPr>
          <w:sz w:val="22"/>
          <w:szCs w:val="22"/>
          <w:vertAlign w:val="subscript"/>
        </w:rPr>
        <w:t xml:space="preserve"> Документации по запросу предложений</w:t>
      </w:r>
    </w:p>
    <w:p w:rsidR="00244A55" w:rsidRPr="00510F0F" w:rsidRDefault="00244A55" w:rsidP="00244A55">
      <w:pPr>
        <w:pStyle w:val="afd"/>
        <w:tabs>
          <w:tab w:val="clear" w:pos="9360"/>
        </w:tabs>
        <w:suppressAutoHyphens w:val="0"/>
        <w:jc w:val="both"/>
        <w:rPr>
          <w:sz w:val="22"/>
          <w:szCs w:val="22"/>
        </w:rPr>
      </w:pPr>
    </w:p>
    <w:p w:rsidR="00244A55" w:rsidRPr="00510F0F" w:rsidRDefault="00244A55" w:rsidP="00244A55">
      <w:pPr>
        <w:pStyle w:val="afd"/>
        <w:tabs>
          <w:tab w:val="clear" w:pos="9360"/>
        </w:tabs>
        <w:suppressAutoHyphens w:val="0"/>
        <w:jc w:val="both"/>
        <w:rPr>
          <w:sz w:val="22"/>
          <w:szCs w:val="22"/>
        </w:rPr>
      </w:pPr>
      <w:r w:rsidRPr="00510F0F">
        <w:rPr>
          <w:sz w:val="22"/>
          <w:szCs w:val="22"/>
        </w:rPr>
        <w:t>вне зависимости от формы и места проведения обязуется: 1) не изменять (не вносить изменения) и/или не отзывать свою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510F0F">
        <w:rPr>
          <w:i/>
          <w:sz w:val="22"/>
          <w:szCs w:val="22"/>
        </w:rPr>
        <w:t>Примечание: если такое обеспечение предусмотрено условиями запроса предложений</w:t>
      </w:r>
      <w:r w:rsidRPr="00510F0F">
        <w:rPr>
          <w:sz w:val="22"/>
          <w:szCs w:val="22"/>
        </w:rPr>
        <w:t>)</w:t>
      </w:r>
    </w:p>
    <w:p w:rsidR="00244A55" w:rsidRPr="00510F0F" w:rsidRDefault="00244A55" w:rsidP="00244A55">
      <w:pPr>
        <w:pStyle w:val="afd"/>
        <w:numPr>
          <w:ilvl w:val="0"/>
          <w:numId w:val="70"/>
        </w:numPr>
        <w:tabs>
          <w:tab w:val="clear" w:pos="9360"/>
        </w:tabs>
        <w:suppressAutoHyphens w:val="0"/>
        <w:ind w:left="0" w:firstLine="709"/>
        <w:jc w:val="both"/>
        <w:rPr>
          <w:sz w:val="22"/>
          <w:szCs w:val="22"/>
        </w:rPr>
      </w:pPr>
      <w:r w:rsidRPr="00510F0F">
        <w:rPr>
          <w:sz w:val="22"/>
          <w:szCs w:val="22"/>
        </w:rPr>
        <w:t xml:space="preserve">В случае если Участником будут нарушены обязательства, возникшие и связанные с подачей Заявки на участие </w:t>
      </w:r>
      <w:proofErr w:type="gramStart"/>
      <w:r w:rsidRPr="00510F0F">
        <w:rPr>
          <w:sz w:val="22"/>
          <w:szCs w:val="22"/>
        </w:rPr>
        <w:t>в</w:t>
      </w:r>
      <w:proofErr w:type="gramEnd"/>
      <w:r w:rsidRPr="00510F0F">
        <w:rPr>
          <w:sz w:val="22"/>
          <w:szCs w:val="22"/>
        </w:rPr>
        <w:t xml:space="preserve"> _____________________________________________________________________________,</w:t>
      </w:r>
    </w:p>
    <w:p w:rsidR="00311F48" w:rsidRPr="00510F0F" w:rsidRDefault="00244A55" w:rsidP="00244A55">
      <w:pPr>
        <w:pStyle w:val="afd"/>
        <w:tabs>
          <w:tab w:val="clear" w:pos="9360"/>
        </w:tabs>
        <w:suppressAutoHyphens w:val="0"/>
        <w:ind w:left="709"/>
        <w:jc w:val="both"/>
        <w:rPr>
          <w:sz w:val="22"/>
          <w:szCs w:val="22"/>
        </w:rPr>
      </w:pPr>
      <w:r w:rsidRPr="00510F0F">
        <w:rPr>
          <w:sz w:val="22"/>
          <w:szCs w:val="22"/>
          <w:vertAlign w:val="subscript"/>
        </w:rPr>
        <w:t xml:space="preserve">указывается предмет запроса предложений в соответствии с п. </w:t>
      </w:r>
      <w:r w:rsidR="00DB2F34" w:rsidRPr="00510F0F">
        <w:rPr>
          <w:sz w:val="22"/>
          <w:szCs w:val="22"/>
          <w:vertAlign w:val="subscript"/>
        </w:rPr>
        <w:fldChar w:fldCharType="begin"/>
      </w:r>
      <w:r w:rsidRPr="00510F0F">
        <w:rPr>
          <w:sz w:val="22"/>
          <w:szCs w:val="22"/>
          <w:vertAlign w:val="subscript"/>
        </w:rPr>
        <w:instrText xml:space="preserve"> REF _Ref440275279 \r \h </w:instrText>
      </w:r>
      <w:r w:rsidR="00510F0F" w:rsidRPr="00510F0F">
        <w:rPr>
          <w:sz w:val="22"/>
          <w:szCs w:val="22"/>
          <w:vertAlign w:val="subscript"/>
        </w:rPr>
        <w:instrText xml:space="preserve"> \* MERGEFORMAT </w:instrText>
      </w:r>
      <w:r w:rsidR="00DB2F34" w:rsidRPr="00510F0F">
        <w:rPr>
          <w:sz w:val="22"/>
          <w:szCs w:val="22"/>
          <w:vertAlign w:val="subscript"/>
        </w:rPr>
      </w:r>
      <w:r w:rsidR="00DB2F34" w:rsidRPr="00510F0F">
        <w:rPr>
          <w:sz w:val="22"/>
          <w:szCs w:val="22"/>
          <w:vertAlign w:val="subscript"/>
        </w:rPr>
        <w:fldChar w:fldCharType="separate"/>
      </w:r>
      <w:r w:rsidR="00C64CD9" w:rsidRPr="00510F0F">
        <w:rPr>
          <w:sz w:val="22"/>
          <w:szCs w:val="22"/>
          <w:vertAlign w:val="subscript"/>
        </w:rPr>
        <w:t>1.1.4</w:t>
      </w:r>
      <w:r w:rsidR="00DB2F34" w:rsidRPr="00510F0F">
        <w:rPr>
          <w:sz w:val="22"/>
          <w:szCs w:val="22"/>
          <w:vertAlign w:val="subscript"/>
        </w:rPr>
        <w:fldChar w:fldCharType="end"/>
      </w:r>
      <w:r w:rsidRPr="00510F0F">
        <w:rPr>
          <w:sz w:val="22"/>
          <w:szCs w:val="22"/>
          <w:vertAlign w:val="subscript"/>
        </w:rPr>
        <w:t xml:space="preserve"> Документации по запросу предложений</w:t>
      </w:r>
    </w:p>
    <w:p w:rsidR="00311F48" w:rsidRPr="00510F0F" w:rsidRDefault="00311F48" w:rsidP="00311F48">
      <w:pPr>
        <w:pStyle w:val="afd"/>
        <w:tabs>
          <w:tab w:val="clear" w:pos="9360"/>
        </w:tabs>
        <w:suppressAutoHyphens w:val="0"/>
        <w:jc w:val="both"/>
        <w:rPr>
          <w:sz w:val="22"/>
          <w:szCs w:val="22"/>
        </w:rPr>
      </w:pPr>
    </w:p>
    <w:p w:rsidR="00244A55" w:rsidRPr="00510F0F" w:rsidRDefault="00244A55" w:rsidP="00311F48">
      <w:pPr>
        <w:pStyle w:val="afd"/>
        <w:tabs>
          <w:tab w:val="clear" w:pos="9360"/>
        </w:tabs>
        <w:suppressAutoHyphens w:val="0"/>
        <w:jc w:val="both"/>
        <w:rPr>
          <w:sz w:val="22"/>
          <w:szCs w:val="22"/>
        </w:rPr>
      </w:pPr>
    </w:p>
    <w:p w:rsidR="007A6A39" w:rsidRPr="00510F0F" w:rsidRDefault="007A6A39" w:rsidP="00311F48">
      <w:pPr>
        <w:pStyle w:val="afd"/>
        <w:tabs>
          <w:tab w:val="clear" w:pos="9360"/>
        </w:tabs>
        <w:suppressAutoHyphens w:val="0"/>
        <w:jc w:val="both"/>
        <w:rPr>
          <w:sz w:val="22"/>
          <w:szCs w:val="22"/>
        </w:rPr>
      </w:pPr>
      <w:r w:rsidRPr="00510F0F">
        <w:rPr>
          <w:sz w:val="22"/>
          <w:szCs w:val="22"/>
        </w:rPr>
        <w:t>указанные в п. 1 настоящего соглашения, Участник выплатит Организатору неустойку в размере</w:t>
      </w:r>
      <w:proofErr w:type="gramStart"/>
      <w:r w:rsidRPr="00510F0F">
        <w:rPr>
          <w:sz w:val="22"/>
          <w:szCs w:val="22"/>
        </w:rPr>
        <w:t xml:space="preserve"> _____________________ (_______________) </w:t>
      </w:r>
      <w:proofErr w:type="gramEnd"/>
      <w:r w:rsidRPr="00510F0F">
        <w:rPr>
          <w:sz w:val="22"/>
          <w:szCs w:val="22"/>
        </w:rPr>
        <w:t>рублей, в течение 5 (пяти) рабочих дней после получения письменного требования Организатора об уплате неустойки.</w:t>
      </w:r>
    </w:p>
    <w:p w:rsidR="007A6A39" w:rsidRPr="00510F0F" w:rsidRDefault="007A6A39" w:rsidP="004B74B1">
      <w:pPr>
        <w:pStyle w:val="afd"/>
        <w:numPr>
          <w:ilvl w:val="0"/>
          <w:numId w:val="70"/>
        </w:numPr>
        <w:tabs>
          <w:tab w:val="clear" w:pos="9360"/>
        </w:tabs>
        <w:suppressAutoHyphens w:val="0"/>
        <w:ind w:left="0" w:firstLine="709"/>
        <w:jc w:val="both"/>
        <w:rPr>
          <w:sz w:val="22"/>
          <w:szCs w:val="22"/>
        </w:rPr>
      </w:pPr>
      <w:r w:rsidRPr="00510F0F">
        <w:rPr>
          <w:sz w:val="22"/>
          <w:szCs w:val="22"/>
        </w:rPr>
        <w:t xml:space="preserve">Стороны установили и согласились с тем, что началом исчисления срока действия настоящего соглашения </w:t>
      </w:r>
      <w:r w:rsidR="005A2CAE" w:rsidRPr="00510F0F">
        <w:rPr>
          <w:sz w:val="22"/>
          <w:szCs w:val="22"/>
        </w:rPr>
        <w:t xml:space="preserve">будет считаться </w:t>
      </w:r>
      <w:r w:rsidR="003F5CDB" w:rsidRPr="00510F0F">
        <w:rPr>
          <w:sz w:val="22"/>
          <w:szCs w:val="22"/>
        </w:rPr>
        <w:t>дата окончания приема поступивших на открытый запрос предложений Заявок</w:t>
      </w:r>
      <w:r w:rsidR="005A2CAE" w:rsidRPr="00510F0F">
        <w:rPr>
          <w:sz w:val="22"/>
          <w:szCs w:val="22"/>
        </w:rPr>
        <w:t xml:space="preserve">. </w:t>
      </w:r>
    </w:p>
    <w:p w:rsidR="007A6A39" w:rsidRPr="00510F0F" w:rsidRDefault="007A6A39" w:rsidP="004B74B1">
      <w:pPr>
        <w:pStyle w:val="afd"/>
        <w:numPr>
          <w:ilvl w:val="0"/>
          <w:numId w:val="70"/>
        </w:numPr>
        <w:tabs>
          <w:tab w:val="clear" w:pos="9360"/>
        </w:tabs>
        <w:suppressAutoHyphens w:val="0"/>
        <w:ind w:left="0" w:firstLine="709"/>
        <w:jc w:val="both"/>
        <w:rPr>
          <w:sz w:val="22"/>
          <w:szCs w:val="22"/>
        </w:rPr>
      </w:pPr>
      <w:r w:rsidRPr="00510F0F">
        <w:rPr>
          <w:sz w:val="22"/>
          <w:szCs w:val="22"/>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510F0F" w:rsidRDefault="007A6A39" w:rsidP="004B74B1">
      <w:pPr>
        <w:pStyle w:val="afd"/>
        <w:numPr>
          <w:ilvl w:val="0"/>
          <w:numId w:val="70"/>
        </w:numPr>
        <w:tabs>
          <w:tab w:val="clear" w:pos="9360"/>
        </w:tabs>
        <w:suppressAutoHyphens w:val="0"/>
        <w:ind w:left="0" w:firstLine="709"/>
        <w:jc w:val="both"/>
        <w:rPr>
          <w:sz w:val="22"/>
          <w:szCs w:val="22"/>
        </w:rPr>
      </w:pPr>
      <w:proofErr w:type="gramStart"/>
      <w:r w:rsidRPr="00510F0F">
        <w:rPr>
          <w:sz w:val="22"/>
          <w:szCs w:val="22"/>
        </w:rPr>
        <w:t xml:space="preserve">В случае если Участник будет признан победителем </w:t>
      </w:r>
      <w:r w:rsidR="00311F48" w:rsidRPr="00510F0F">
        <w:rPr>
          <w:sz w:val="22"/>
          <w:szCs w:val="22"/>
        </w:rPr>
        <w:t>запроса предложений</w:t>
      </w:r>
      <w:r w:rsidRPr="00510F0F">
        <w:rPr>
          <w:sz w:val="22"/>
          <w:szCs w:val="22"/>
        </w:rPr>
        <w:t xml:space="preserve"> и исполнит все принятые на себя обязательства, а именно: 1) не изменит и/или не отзовет свою </w:t>
      </w:r>
      <w:r w:rsidR="00311F48" w:rsidRPr="00510F0F">
        <w:rPr>
          <w:sz w:val="22"/>
          <w:szCs w:val="22"/>
        </w:rPr>
        <w:t>Заявку</w:t>
      </w:r>
      <w:r w:rsidRPr="00510F0F">
        <w:rPr>
          <w:sz w:val="22"/>
          <w:szCs w:val="22"/>
        </w:rPr>
        <w:t xml:space="preserve"> в течение срока ее действия после истечения срока окончания приема </w:t>
      </w:r>
      <w:r w:rsidR="00311F48" w:rsidRPr="00510F0F">
        <w:rPr>
          <w:sz w:val="22"/>
          <w:szCs w:val="22"/>
        </w:rPr>
        <w:t>Заявок</w:t>
      </w:r>
      <w:r w:rsidRPr="00510F0F">
        <w:rPr>
          <w:sz w:val="22"/>
          <w:szCs w:val="22"/>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510F0F">
        <w:rPr>
          <w:sz w:val="22"/>
          <w:szCs w:val="22"/>
        </w:rPr>
        <w:t>Заявки</w:t>
      </w:r>
      <w:r w:rsidRPr="00510F0F">
        <w:rPr>
          <w:sz w:val="22"/>
          <w:szCs w:val="22"/>
        </w:rPr>
        <w:t>;</w:t>
      </w:r>
      <w:proofErr w:type="gramEnd"/>
      <w:r w:rsidRPr="00510F0F">
        <w:rPr>
          <w:sz w:val="22"/>
          <w:szCs w:val="22"/>
        </w:rPr>
        <w:t xml:space="preserve"> </w:t>
      </w:r>
      <w:proofErr w:type="gramStart"/>
      <w:r w:rsidR="00311F48" w:rsidRPr="00510F0F">
        <w:rPr>
          <w:sz w:val="22"/>
          <w:szCs w:val="22"/>
        </w:rPr>
        <w:t>3</w:t>
      </w:r>
      <w:r w:rsidRPr="00510F0F">
        <w:rPr>
          <w:sz w:val="22"/>
          <w:szCs w:val="22"/>
        </w:rPr>
        <w:t xml:space="preserve">) заключит договор в установленном документацией по запросу предложений порядке; </w:t>
      </w:r>
      <w:r w:rsidR="00311F48" w:rsidRPr="00510F0F">
        <w:rPr>
          <w:sz w:val="22"/>
          <w:szCs w:val="22"/>
        </w:rPr>
        <w:t>4</w:t>
      </w:r>
      <w:r w:rsidRPr="00510F0F">
        <w:rPr>
          <w:sz w:val="22"/>
          <w:szCs w:val="22"/>
        </w:rPr>
        <w:t>) предоставит финансовое обеспечение по договору (</w:t>
      </w:r>
      <w:r w:rsidRPr="00510F0F">
        <w:rPr>
          <w:i/>
          <w:sz w:val="22"/>
          <w:szCs w:val="22"/>
        </w:rPr>
        <w:t>Примечание: если такое обеспечение предусмотрено условиями запроса предложений</w:t>
      </w:r>
      <w:r w:rsidRPr="00510F0F">
        <w:rPr>
          <w:sz w:val="22"/>
          <w:szCs w:val="22"/>
        </w:rPr>
        <w:t xml:space="preserve">) соглашение о неустойке прекращается с момента подписания договора Участником, признанного </w:t>
      </w:r>
      <w:r w:rsidRPr="00510F0F">
        <w:rPr>
          <w:sz w:val="22"/>
          <w:szCs w:val="22"/>
        </w:rPr>
        <w:lastRenderedPageBreak/>
        <w:t>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510F0F" w:rsidRDefault="007A6A39" w:rsidP="004B74B1">
      <w:pPr>
        <w:pStyle w:val="afd"/>
        <w:numPr>
          <w:ilvl w:val="0"/>
          <w:numId w:val="70"/>
        </w:numPr>
        <w:tabs>
          <w:tab w:val="clear" w:pos="9360"/>
        </w:tabs>
        <w:suppressAutoHyphens w:val="0"/>
        <w:ind w:left="0" w:firstLine="709"/>
        <w:jc w:val="both"/>
        <w:rPr>
          <w:sz w:val="22"/>
          <w:szCs w:val="22"/>
        </w:rPr>
      </w:pPr>
      <w:r w:rsidRPr="00510F0F">
        <w:rPr>
          <w:sz w:val="22"/>
          <w:szCs w:val="22"/>
        </w:rPr>
        <w:t xml:space="preserve">Заключение настоящего соглашения не является основанием возникновения права Участника не </w:t>
      </w:r>
      <w:proofErr w:type="gramStart"/>
      <w:r w:rsidRPr="00510F0F">
        <w:rPr>
          <w:sz w:val="22"/>
          <w:szCs w:val="22"/>
        </w:rPr>
        <w:t>предоставлять иные документы</w:t>
      </w:r>
      <w:proofErr w:type="gramEnd"/>
      <w:r w:rsidRPr="00510F0F">
        <w:rPr>
          <w:sz w:val="22"/>
          <w:szCs w:val="22"/>
        </w:rPr>
        <w:t>, предусмотренные в документации по запросу предложений.</w:t>
      </w:r>
    </w:p>
    <w:p w:rsidR="007A6A39" w:rsidRPr="00510F0F" w:rsidRDefault="007A6A39" w:rsidP="004B74B1">
      <w:pPr>
        <w:pStyle w:val="afd"/>
        <w:numPr>
          <w:ilvl w:val="0"/>
          <w:numId w:val="70"/>
        </w:numPr>
        <w:tabs>
          <w:tab w:val="clear" w:pos="9360"/>
        </w:tabs>
        <w:suppressAutoHyphens w:val="0"/>
        <w:ind w:left="0" w:firstLine="709"/>
        <w:jc w:val="both"/>
        <w:rPr>
          <w:sz w:val="22"/>
          <w:szCs w:val="22"/>
        </w:rPr>
      </w:pPr>
      <w:r w:rsidRPr="00510F0F">
        <w:rPr>
          <w:sz w:val="22"/>
          <w:szCs w:val="22"/>
        </w:rPr>
        <w:t xml:space="preserve">Настоящее соглашение является неотъемлемой частью письма о подаче оферты и </w:t>
      </w:r>
      <w:r w:rsidR="00311F48" w:rsidRPr="00510F0F">
        <w:rPr>
          <w:sz w:val="22"/>
          <w:szCs w:val="22"/>
        </w:rPr>
        <w:t>Заявки</w:t>
      </w:r>
      <w:r w:rsidRPr="00510F0F">
        <w:rPr>
          <w:sz w:val="22"/>
          <w:szCs w:val="22"/>
        </w:rPr>
        <w:t xml:space="preserve"> Участника.</w:t>
      </w:r>
    </w:p>
    <w:p w:rsidR="007A6A39" w:rsidRPr="00510F0F" w:rsidRDefault="007A6A39" w:rsidP="004B74B1">
      <w:pPr>
        <w:pStyle w:val="afd"/>
        <w:numPr>
          <w:ilvl w:val="0"/>
          <w:numId w:val="70"/>
        </w:numPr>
        <w:tabs>
          <w:tab w:val="clear" w:pos="9360"/>
        </w:tabs>
        <w:suppressAutoHyphens w:val="0"/>
        <w:ind w:left="0" w:firstLine="709"/>
        <w:jc w:val="both"/>
        <w:rPr>
          <w:sz w:val="22"/>
          <w:szCs w:val="22"/>
        </w:rPr>
      </w:pPr>
      <w:r w:rsidRPr="00510F0F">
        <w:rPr>
          <w:sz w:val="22"/>
          <w:szCs w:val="22"/>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510F0F" w:rsidRDefault="007A6A39" w:rsidP="004B74B1">
      <w:pPr>
        <w:pStyle w:val="afd"/>
        <w:numPr>
          <w:ilvl w:val="0"/>
          <w:numId w:val="70"/>
        </w:numPr>
        <w:tabs>
          <w:tab w:val="clear" w:pos="9360"/>
        </w:tabs>
        <w:suppressAutoHyphens w:val="0"/>
        <w:ind w:left="0" w:firstLine="709"/>
        <w:jc w:val="both"/>
        <w:rPr>
          <w:sz w:val="22"/>
          <w:szCs w:val="22"/>
        </w:rPr>
      </w:pPr>
      <w:r w:rsidRPr="00510F0F">
        <w:rPr>
          <w:sz w:val="22"/>
          <w:szCs w:val="22"/>
        </w:rPr>
        <w:t>Настоящее соглашение составлено в двух экземплярах по одному для каждой Стороны.</w:t>
      </w:r>
    </w:p>
    <w:p w:rsidR="007A6A39" w:rsidRPr="00510F0F" w:rsidRDefault="007A6A39" w:rsidP="007A6A39">
      <w:pPr>
        <w:pStyle w:val="afd"/>
        <w:rPr>
          <w:sz w:val="22"/>
          <w:szCs w:val="22"/>
        </w:rPr>
      </w:pPr>
    </w:p>
    <w:p w:rsidR="007A6A39" w:rsidRPr="00510F0F" w:rsidRDefault="007A6A39" w:rsidP="007A6A39">
      <w:pPr>
        <w:pStyle w:val="afd"/>
        <w:rPr>
          <w:sz w:val="22"/>
          <w:szCs w:val="22"/>
        </w:rPr>
      </w:pPr>
    </w:p>
    <w:tbl>
      <w:tblPr>
        <w:tblW w:w="0" w:type="auto"/>
        <w:tblInd w:w="709" w:type="dxa"/>
        <w:tblLook w:val="04A0" w:firstRow="1" w:lastRow="0" w:firstColumn="1" w:lastColumn="0" w:noHBand="0" w:noVBand="1"/>
      </w:tblPr>
      <w:tblGrid>
        <w:gridCol w:w="4431"/>
        <w:gridCol w:w="4431"/>
      </w:tblGrid>
      <w:tr w:rsidR="007A6A39" w:rsidRPr="00510F0F" w:rsidTr="00311F48">
        <w:tc>
          <w:tcPr>
            <w:tcW w:w="4431" w:type="dxa"/>
          </w:tcPr>
          <w:p w:rsidR="007A6A39" w:rsidRPr="00510F0F" w:rsidRDefault="007A6A39" w:rsidP="007857E5">
            <w:pPr>
              <w:pStyle w:val="afd"/>
              <w:rPr>
                <w:sz w:val="22"/>
                <w:szCs w:val="22"/>
              </w:rPr>
            </w:pPr>
            <w:r w:rsidRPr="00510F0F">
              <w:rPr>
                <w:sz w:val="22"/>
                <w:szCs w:val="22"/>
              </w:rPr>
              <w:t>Участник</w:t>
            </w:r>
          </w:p>
        </w:tc>
        <w:tc>
          <w:tcPr>
            <w:tcW w:w="4431" w:type="dxa"/>
          </w:tcPr>
          <w:p w:rsidR="007A6A39" w:rsidRPr="00510F0F" w:rsidRDefault="007A6A39" w:rsidP="007857E5">
            <w:pPr>
              <w:pStyle w:val="afd"/>
              <w:rPr>
                <w:sz w:val="22"/>
                <w:szCs w:val="22"/>
              </w:rPr>
            </w:pPr>
            <w:r w:rsidRPr="00510F0F">
              <w:rPr>
                <w:sz w:val="22"/>
                <w:szCs w:val="22"/>
              </w:rPr>
              <w:t>Организатор закупки</w:t>
            </w:r>
          </w:p>
        </w:tc>
      </w:tr>
      <w:tr w:rsidR="007A6A39" w:rsidRPr="00510F0F" w:rsidTr="00311F48">
        <w:tc>
          <w:tcPr>
            <w:tcW w:w="4431" w:type="dxa"/>
          </w:tcPr>
          <w:p w:rsidR="007A6A39" w:rsidRPr="00510F0F" w:rsidRDefault="007A6A39" w:rsidP="007857E5">
            <w:pPr>
              <w:pStyle w:val="afd"/>
              <w:rPr>
                <w:sz w:val="22"/>
                <w:szCs w:val="22"/>
              </w:rPr>
            </w:pPr>
          </w:p>
          <w:p w:rsidR="007A6A39" w:rsidRPr="00510F0F" w:rsidRDefault="007A6A39" w:rsidP="007857E5">
            <w:pPr>
              <w:pStyle w:val="afd"/>
              <w:rPr>
                <w:sz w:val="22"/>
                <w:szCs w:val="22"/>
              </w:rPr>
            </w:pPr>
          </w:p>
          <w:p w:rsidR="007A6A39" w:rsidRPr="00510F0F" w:rsidRDefault="007A6A39" w:rsidP="007857E5">
            <w:pPr>
              <w:pStyle w:val="afd"/>
              <w:rPr>
                <w:sz w:val="22"/>
                <w:szCs w:val="22"/>
              </w:rPr>
            </w:pPr>
          </w:p>
          <w:p w:rsidR="007A6A39" w:rsidRPr="00510F0F" w:rsidRDefault="007A6A39" w:rsidP="007857E5">
            <w:pPr>
              <w:pStyle w:val="afd"/>
              <w:rPr>
                <w:sz w:val="22"/>
                <w:szCs w:val="22"/>
              </w:rPr>
            </w:pPr>
            <w:r w:rsidRPr="00510F0F">
              <w:rPr>
                <w:sz w:val="22"/>
                <w:szCs w:val="22"/>
              </w:rPr>
              <w:t>________________/_______________/</w:t>
            </w:r>
          </w:p>
          <w:p w:rsidR="007A6A39" w:rsidRPr="00510F0F" w:rsidRDefault="007A6A39" w:rsidP="007857E5">
            <w:pPr>
              <w:pStyle w:val="afd"/>
              <w:rPr>
                <w:sz w:val="22"/>
                <w:szCs w:val="22"/>
              </w:rPr>
            </w:pPr>
            <w:r w:rsidRPr="00510F0F">
              <w:rPr>
                <w:sz w:val="22"/>
                <w:szCs w:val="22"/>
              </w:rPr>
              <w:t>«___»______________20__года</w:t>
            </w:r>
          </w:p>
        </w:tc>
        <w:tc>
          <w:tcPr>
            <w:tcW w:w="4431" w:type="dxa"/>
          </w:tcPr>
          <w:p w:rsidR="007A6A39" w:rsidRPr="00510F0F" w:rsidRDefault="007A6A39" w:rsidP="007857E5">
            <w:pPr>
              <w:pStyle w:val="afd"/>
              <w:rPr>
                <w:sz w:val="22"/>
                <w:szCs w:val="22"/>
              </w:rPr>
            </w:pPr>
          </w:p>
          <w:p w:rsidR="007A6A39" w:rsidRPr="00510F0F" w:rsidRDefault="007A6A39" w:rsidP="007857E5">
            <w:pPr>
              <w:pStyle w:val="afd"/>
              <w:rPr>
                <w:sz w:val="22"/>
                <w:szCs w:val="22"/>
              </w:rPr>
            </w:pPr>
          </w:p>
          <w:p w:rsidR="007A6A39" w:rsidRPr="00510F0F" w:rsidRDefault="007A6A39" w:rsidP="007857E5">
            <w:pPr>
              <w:pStyle w:val="afd"/>
              <w:rPr>
                <w:sz w:val="22"/>
                <w:szCs w:val="22"/>
              </w:rPr>
            </w:pPr>
          </w:p>
          <w:p w:rsidR="007A6A39" w:rsidRPr="00510F0F" w:rsidRDefault="007A6A39" w:rsidP="007857E5">
            <w:pPr>
              <w:pStyle w:val="afd"/>
              <w:rPr>
                <w:sz w:val="22"/>
                <w:szCs w:val="22"/>
              </w:rPr>
            </w:pPr>
            <w:r w:rsidRPr="00510F0F">
              <w:rPr>
                <w:sz w:val="22"/>
                <w:szCs w:val="22"/>
              </w:rPr>
              <w:t>________________/_______________/</w:t>
            </w:r>
          </w:p>
          <w:p w:rsidR="007A6A39" w:rsidRPr="00510F0F" w:rsidRDefault="007A6A39" w:rsidP="007857E5">
            <w:pPr>
              <w:pStyle w:val="afd"/>
              <w:rPr>
                <w:sz w:val="22"/>
                <w:szCs w:val="22"/>
              </w:rPr>
            </w:pPr>
            <w:r w:rsidRPr="00510F0F">
              <w:rPr>
                <w:sz w:val="22"/>
                <w:szCs w:val="22"/>
              </w:rPr>
              <w:t>«___»______________20__года</w:t>
            </w:r>
          </w:p>
        </w:tc>
      </w:tr>
    </w:tbl>
    <w:p w:rsidR="00311F48" w:rsidRPr="00510F0F" w:rsidRDefault="00311F48" w:rsidP="00311F48">
      <w:pPr>
        <w:pBdr>
          <w:bottom w:val="single" w:sz="4" w:space="1" w:color="auto"/>
        </w:pBdr>
        <w:shd w:val="clear" w:color="auto" w:fill="E0E0E0"/>
        <w:spacing w:line="240" w:lineRule="auto"/>
        <w:ind w:right="21" w:firstLine="0"/>
        <w:jc w:val="center"/>
        <w:rPr>
          <w:b/>
          <w:color w:val="000000"/>
          <w:spacing w:val="36"/>
        </w:rPr>
      </w:pPr>
      <w:r w:rsidRPr="00510F0F">
        <w:rPr>
          <w:b/>
          <w:color w:val="000000"/>
          <w:spacing w:val="36"/>
        </w:rPr>
        <w:t>конец формы</w:t>
      </w:r>
    </w:p>
    <w:p w:rsidR="007A6A39" w:rsidRPr="00510F0F" w:rsidRDefault="007A6A39" w:rsidP="007A6A39">
      <w:pPr>
        <w:tabs>
          <w:tab w:val="left" w:pos="4757"/>
        </w:tabs>
        <w:ind w:firstLine="0"/>
        <w:rPr>
          <w:i/>
        </w:rPr>
      </w:pPr>
    </w:p>
    <w:p w:rsidR="007857E5" w:rsidRPr="00510F0F" w:rsidRDefault="007857E5">
      <w:pPr>
        <w:suppressAutoHyphens w:val="0"/>
        <w:spacing w:line="240" w:lineRule="auto"/>
        <w:ind w:firstLine="0"/>
        <w:jc w:val="left"/>
        <w:rPr>
          <w:b/>
        </w:rPr>
      </w:pPr>
      <w:r w:rsidRPr="00510F0F">
        <w:br w:type="page"/>
      </w:r>
    </w:p>
    <w:p w:rsidR="007A6A39" w:rsidRPr="00510F0F" w:rsidRDefault="007A6A39" w:rsidP="007857E5">
      <w:pPr>
        <w:pStyle w:val="3"/>
        <w:rPr>
          <w:sz w:val="22"/>
        </w:rPr>
      </w:pPr>
      <w:bookmarkStart w:id="1135" w:name="_Toc439170716"/>
      <w:bookmarkStart w:id="1136" w:name="_Toc439172818"/>
      <w:bookmarkStart w:id="1137" w:name="_Toc439173260"/>
      <w:bookmarkStart w:id="1138" w:name="_Toc439238256"/>
      <w:bookmarkStart w:id="1139" w:name="_Toc439252804"/>
      <w:bookmarkStart w:id="1140" w:name="_Toc439323777"/>
      <w:bookmarkStart w:id="1141" w:name="_Toc440357175"/>
      <w:bookmarkStart w:id="1142" w:name="_Toc440359727"/>
      <w:bookmarkStart w:id="1143" w:name="_Toc440632191"/>
      <w:bookmarkStart w:id="1144" w:name="_Toc440876011"/>
      <w:bookmarkStart w:id="1145" w:name="_Toc441130854"/>
      <w:bookmarkStart w:id="1146" w:name="_Toc447292294"/>
      <w:r w:rsidRPr="00510F0F">
        <w:rPr>
          <w:sz w:val="22"/>
        </w:rPr>
        <w:lastRenderedPageBreak/>
        <w:t>Инструкции по заполнению</w:t>
      </w:r>
      <w:bookmarkEnd w:id="1135"/>
      <w:bookmarkEnd w:id="1136"/>
      <w:bookmarkEnd w:id="1137"/>
      <w:bookmarkEnd w:id="1138"/>
      <w:bookmarkEnd w:id="1139"/>
      <w:bookmarkEnd w:id="1140"/>
      <w:bookmarkEnd w:id="1141"/>
      <w:bookmarkEnd w:id="1142"/>
      <w:bookmarkEnd w:id="1143"/>
      <w:bookmarkEnd w:id="1144"/>
      <w:bookmarkEnd w:id="1145"/>
      <w:bookmarkEnd w:id="1146"/>
    </w:p>
    <w:p w:rsidR="007857E5" w:rsidRPr="00510F0F" w:rsidRDefault="007857E5" w:rsidP="007857E5">
      <w:pPr>
        <w:pStyle w:val="aff6"/>
        <w:numPr>
          <w:ilvl w:val="3"/>
          <w:numId w:val="1"/>
        </w:numPr>
        <w:tabs>
          <w:tab w:val="num" w:pos="1134"/>
          <w:tab w:val="num" w:pos="1276"/>
        </w:tabs>
        <w:suppressAutoHyphens w:val="0"/>
        <w:spacing w:before="100" w:beforeAutospacing="1" w:line="240" w:lineRule="auto"/>
      </w:pPr>
      <w:r w:rsidRPr="00510F0F">
        <w:t xml:space="preserve">Участник указывает дату и номер заявки в соответствии с письмом о подаче оферты </w:t>
      </w:r>
      <w:r w:rsidR="00D90031" w:rsidRPr="00510F0F">
        <w:t xml:space="preserve">(подраздел </w:t>
      </w:r>
      <w:r w:rsidR="00DB2F34" w:rsidRPr="00510F0F">
        <w:fldChar w:fldCharType="begin"/>
      </w:r>
      <w:r w:rsidR="00D90031" w:rsidRPr="00510F0F">
        <w:instrText xml:space="preserve"> REF _Ref55336310 \r \h </w:instrText>
      </w:r>
      <w:r w:rsidR="00510F0F" w:rsidRPr="00510F0F">
        <w:instrText xml:space="preserve"> \* MERGEFORMAT </w:instrText>
      </w:r>
      <w:r w:rsidR="00DB2F34" w:rsidRPr="00510F0F">
        <w:fldChar w:fldCharType="separate"/>
      </w:r>
      <w:r w:rsidR="00C64CD9" w:rsidRPr="00510F0F">
        <w:t>5.1</w:t>
      </w:r>
      <w:r w:rsidR="00DB2F34" w:rsidRPr="00510F0F">
        <w:fldChar w:fldCharType="end"/>
      </w:r>
      <w:r w:rsidR="00D90031" w:rsidRPr="00510F0F">
        <w:t>)</w:t>
      </w:r>
      <w:r w:rsidRPr="00510F0F">
        <w:t>.</w:t>
      </w:r>
    </w:p>
    <w:p w:rsidR="007857E5" w:rsidRPr="00510F0F" w:rsidRDefault="007857E5" w:rsidP="007857E5">
      <w:pPr>
        <w:pStyle w:val="aff6"/>
        <w:numPr>
          <w:ilvl w:val="3"/>
          <w:numId w:val="1"/>
        </w:numPr>
        <w:tabs>
          <w:tab w:val="num" w:pos="1134"/>
          <w:tab w:val="num" w:pos="1276"/>
        </w:tabs>
        <w:suppressAutoHyphens w:val="0"/>
        <w:spacing w:before="100" w:beforeAutospacing="1" w:line="240" w:lineRule="auto"/>
      </w:pPr>
      <w:r w:rsidRPr="00510F0F">
        <w:t xml:space="preserve">Участник указывает свое фирменное наименование (в </w:t>
      </w:r>
      <w:proofErr w:type="spellStart"/>
      <w:r w:rsidRPr="00510F0F">
        <w:t>т.ч</w:t>
      </w:r>
      <w:proofErr w:type="spellEnd"/>
      <w:r w:rsidRPr="00510F0F">
        <w:t>. организационно-правовую форму) и свой адрес.</w:t>
      </w:r>
    </w:p>
    <w:p w:rsidR="00244A55" w:rsidRPr="00510F0F" w:rsidRDefault="00244A55" w:rsidP="007857E5">
      <w:pPr>
        <w:pStyle w:val="aff6"/>
        <w:numPr>
          <w:ilvl w:val="3"/>
          <w:numId w:val="1"/>
        </w:numPr>
        <w:tabs>
          <w:tab w:val="num" w:pos="1134"/>
          <w:tab w:val="num" w:pos="1276"/>
        </w:tabs>
        <w:suppressAutoHyphens w:val="0"/>
        <w:spacing w:before="100" w:beforeAutospacing="1" w:line="240" w:lineRule="auto"/>
      </w:pPr>
      <w:r w:rsidRPr="00510F0F">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Pr="00510F0F" w:rsidRDefault="007857E5">
      <w:pPr>
        <w:suppressAutoHyphens w:val="0"/>
        <w:spacing w:line="240" w:lineRule="auto"/>
        <w:ind w:firstLine="0"/>
        <w:jc w:val="left"/>
        <w:rPr>
          <w:lang w:eastAsia="ru-RU"/>
        </w:rPr>
      </w:pPr>
      <w:r w:rsidRPr="00510F0F">
        <w:rPr>
          <w:lang w:eastAsia="ru-RU"/>
        </w:rPr>
        <w:br w:type="page"/>
      </w:r>
    </w:p>
    <w:p w:rsidR="007857E5" w:rsidRPr="00510F0F" w:rsidRDefault="00E47073" w:rsidP="007857E5">
      <w:pPr>
        <w:pStyle w:val="2"/>
        <w:pageBreakBefore/>
        <w:tabs>
          <w:tab w:val="clear" w:pos="0"/>
          <w:tab w:val="clear" w:pos="1700"/>
          <w:tab w:val="num" w:pos="1134"/>
        </w:tabs>
        <w:spacing w:before="100" w:beforeAutospacing="1" w:after="100" w:afterAutospacing="1" w:line="240" w:lineRule="auto"/>
        <w:rPr>
          <w:sz w:val="22"/>
          <w:szCs w:val="22"/>
        </w:rPr>
      </w:pPr>
      <w:bookmarkStart w:id="1147" w:name="_Ref440272274"/>
      <w:bookmarkStart w:id="1148" w:name="_Ref440274756"/>
      <w:bookmarkStart w:id="1149" w:name="_Toc447292295"/>
      <w:r w:rsidRPr="00510F0F">
        <w:rPr>
          <w:sz w:val="22"/>
          <w:szCs w:val="22"/>
        </w:rPr>
        <w:lastRenderedPageBreak/>
        <w:t>Согласие Участника налоговым органам на разглашение сведений, составляющих налоговую тайну</w:t>
      </w:r>
      <w:r w:rsidR="007857E5" w:rsidRPr="00510F0F">
        <w:rPr>
          <w:sz w:val="22"/>
          <w:szCs w:val="22"/>
        </w:rPr>
        <w:t xml:space="preserve"> (форма 1</w:t>
      </w:r>
      <w:r w:rsidR="000D67AD" w:rsidRPr="00510F0F">
        <w:rPr>
          <w:sz w:val="22"/>
          <w:szCs w:val="22"/>
        </w:rPr>
        <w:t>4</w:t>
      </w:r>
      <w:r w:rsidR="007857E5" w:rsidRPr="00510F0F">
        <w:rPr>
          <w:sz w:val="22"/>
          <w:szCs w:val="22"/>
        </w:rPr>
        <w:t>)</w:t>
      </w:r>
      <w:bookmarkEnd w:id="1147"/>
      <w:bookmarkEnd w:id="1148"/>
      <w:bookmarkEnd w:id="1149"/>
    </w:p>
    <w:p w:rsidR="007857E5" w:rsidRPr="00510F0F" w:rsidRDefault="007857E5" w:rsidP="007857E5">
      <w:pPr>
        <w:pStyle w:val="3"/>
        <w:rPr>
          <w:sz w:val="22"/>
        </w:rPr>
      </w:pPr>
      <w:bookmarkStart w:id="1150" w:name="_Toc439170718"/>
      <w:bookmarkStart w:id="1151" w:name="_Toc439172820"/>
      <w:bookmarkStart w:id="1152" w:name="_Toc439173262"/>
      <w:bookmarkStart w:id="1153" w:name="_Toc439238258"/>
      <w:bookmarkStart w:id="1154" w:name="_Toc439252806"/>
      <w:bookmarkStart w:id="1155" w:name="_Toc439323779"/>
      <w:bookmarkStart w:id="1156" w:name="_Toc440357177"/>
      <w:bookmarkStart w:id="1157" w:name="_Toc440359729"/>
      <w:bookmarkStart w:id="1158" w:name="_Toc440632193"/>
      <w:bookmarkStart w:id="1159" w:name="_Toc440876013"/>
      <w:bookmarkStart w:id="1160" w:name="_Toc441130856"/>
      <w:bookmarkStart w:id="1161" w:name="_Toc447292296"/>
      <w:r w:rsidRPr="00510F0F">
        <w:rPr>
          <w:sz w:val="22"/>
        </w:rPr>
        <w:t xml:space="preserve">Форма </w:t>
      </w:r>
      <w:bookmarkEnd w:id="1150"/>
      <w:r w:rsidR="00E47073" w:rsidRPr="00510F0F">
        <w:rPr>
          <w:sz w:val="22"/>
        </w:rPr>
        <w:t>согласия Участника налоговым органам на разглашение сведений, составляющих налоговую тайну</w:t>
      </w:r>
      <w:bookmarkEnd w:id="1151"/>
      <w:bookmarkEnd w:id="1152"/>
      <w:bookmarkEnd w:id="1153"/>
      <w:bookmarkEnd w:id="1154"/>
      <w:bookmarkEnd w:id="1155"/>
      <w:bookmarkEnd w:id="1156"/>
      <w:bookmarkEnd w:id="1157"/>
      <w:bookmarkEnd w:id="1158"/>
      <w:bookmarkEnd w:id="1159"/>
      <w:bookmarkEnd w:id="1160"/>
      <w:bookmarkEnd w:id="1161"/>
    </w:p>
    <w:p w:rsidR="007857E5" w:rsidRPr="00510F0F" w:rsidRDefault="007857E5" w:rsidP="007857E5">
      <w:pPr>
        <w:pBdr>
          <w:top w:val="single" w:sz="4" w:space="1" w:color="auto"/>
        </w:pBdr>
        <w:shd w:val="clear" w:color="auto" w:fill="E0E0E0"/>
        <w:spacing w:line="240" w:lineRule="auto"/>
        <w:ind w:right="21" w:firstLine="0"/>
        <w:jc w:val="center"/>
        <w:rPr>
          <w:b/>
          <w:color w:val="000000"/>
          <w:spacing w:val="36"/>
        </w:rPr>
      </w:pPr>
      <w:r w:rsidRPr="00510F0F">
        <w:rPr>
          <w:b/>
          <w:color w:val="000000"/>
          <w:spacing w:val="36"/>
        </w:rPr>
        <w:t>начало формы</w:t>
      </w:r>
    </w:p>
    <w:p w:rsidR="007857E5" w:rsidRPr="00510F0F" w:rsidRDefault="007857E5" w:rsidP="007857E5">
      <w:pPr>
        <w:tabs>
          <w:tab w:val="left" w:pos="4757"/>
        </w:tabs>
        <w:spacing w:line="240" w:lineRule="auto"/>
        <w:ind w:left="1134" w:firstLine="0"/>
        <w:jc w:val="left"/>
      </w:pPr>
    </w:p>
    <w:p w:rsidR="007857E5" w:rsidRPr="00510F0F" w:rsidRDefault="007857E5" w:rsidP="007857E5">
      <w:pPr>
        <w:tabs>
          <w:tab w:val="left" w:pos="4757"/>
        </w:tabs>
        <w:spacing w:line="240" w:lineRule="auto"/>
        <w:ind w:left="1134" w:firstLine="0"/>
        <w:jc w:val="left"/>
      </w:pPr>
      <w:r w:rsidRPr="00510F0F">
        <w:t>Приложение 1</w:t>
      </w:r>
      <w:r w:rsidR="000D67AD" w:rsidRPr="00510F0F">
        <w:t>4</w:t>
      </w:r>
      <w:r w:rsidRPr="00510F0F">
        <w:t xml:space="preserve"> к письму о подаче оферты</w:t>
      </w:r>
      <w:r w:rsidRPr="00510F0F">
        <w:br/>
        <w:t>от «____»_____________ </w:t>
      </w:r>
      <w:proofErr w:type="gramStart"/>
      <w:r w:rsidRPr="00510F0F">
        <w:t>г</w:t>
      </w:r>
      <w:proofErr w:type="gramEnd"/>
      <w:r w:rsidRPr="00510F0F">
        <w:t>. №__________</w:t>
      </w:r>
    </w:p>
    <w:p w:rsidR="007857E5" w:rsidRPr="00510F0F" w:rsidRDefault="007857E5" w:rsidP="007857E5">
      <w:pPr>
        <w:contextualSpacing/>
        <w:jc w:val="right"/>
      </w:pPr>
    </w:p>
    <w:p w:rsidR="007857E5" w:rsidRPr="00510F0F" w:rsidRDefault="007857E5" w:rsidP="007857E5">
      <w:pPr>
        <w:keepNext/>
        <w:spacing w:line="240" w:lineRule="auto"/>
        <w:jc w:val="center"/>
        <w:outlineLvl w:val="1"/>
        <w:rPr>
          <w:b/>
          <w:bCs w:val="0"/>
          <w:snapToGrid w:val="0"/>
        </w:rPr>
      </w:pPr>
      <w:bookmarkStart w:id="1162" w:name="_Toc300142269"/>
      <w:bookmarkStart w:id="1163" w:name="_Toc309735391"/>
      <w:bookmarkStart w:id="1164" w:name="_Toc309985625"/>
      <w:r w:rsidRPr="00510F0F">
        <w:rPr>
          <w:b/>
          <w:bCs w:val="0"/>
          <w:snapToGrid w:val="0"/>
        </w:rPr>
        <w:t>Согласие Участника налоговым органам на разглашение сведений, составляющих налоговую тайну</w:t>
      </w:r>
      <w:bookmarkEnd w:id="1162"/>
      <w:r w:rsidRPr="00510F0F">
        <w:rPr>
          <w:b/>
          <w:bCs w:val="0"/>
          <w:snapToGrid w:val="0"/>
        </w:rPr>
        <w:t xml:space="preserve"> </w:t>
      </w:r>
      <w:bookmarkEnd w:id="1163"/>
      <w:bookmarkEnd w:id="1164"/>
    </w:p>
    <w:p w:rsidR="007857E5" w:rsidRPr="00510F0F" w:rsidRDefault="007857E5" w:rsidP="007857E5">
      <w:pPr>
        <w:jc w:val="center"/>
        <w:rPr>
          <w:b/>
          <w:bCs w:val="0"/>
          <w:snapToGrid w:val="0"/>
        </w:rPr>
      </w:pPr>
      <w:r w:rsidRPr="00510F0F">
        <w:rPr>
          <w:b/>
          <w:bCs w:val="0"/>
          <w:snapToGrid w:val="0"/>
        </w:rPr>
        <w:t>от «_____» ____________ 201____ г.</w:t>
      </w:r>
    </w:p>
    <w:p w:rsidR="007857E5" w:rsidRPr="00510F0F" w:rsidRDefault="007857E5" w:rsidP="007857E5">
      <w:pPr>
        <w:spacing w:line="240" w:lineRule="auto"/>
        <w:jc w:val="center"/>
        <w:rPr>
          <w:bCs w:val="0"/>
          <w:snapToGrid w:val="0"/>
        </w:rPr>
      </w:pPr>
    </w:p>
    <w:p w:rsidR="007857E5" w:rsidRPr="00510F0F" w:rsidRDefault="007857E5" w:rsidP="007857E5">
      <w:pPr>
        <w:spacing w:line="240" w:lineRule="auto"/>
      </w:pPr>
      <w:r w:rsidRPr="00510F0F">
        <w:t xml:space="preserve">Настоящим </w:t>
      </w:r>
      <w:r w:rsidRPr="00510F0F">
        <w:rPr>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510F0F">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510F0F">
        <w:t xml:space="preserve">предпринимателей) </w:t>
      </w:r>
      <w:proofErr w:type="gramEnd"/>
      <w:r w:rsidRPr="00510F0F">
        <w:t xml:space="preserve">отчётности </w:t>
      </w:r>
      <w:r w:rsidRPr="00510F0F">
        <w:rPr>
          <w:shd w:val="clear" w:color="auto" w:fill="FFFF99"/>
        </w:rPr>
        <w:t>{указывается полное наименование Участника закупочной процедуры, ИНН}</w:t>
      </w:r>
      <w:r w:rsidRPr="00510F0F">
        <w:t xml:space="preserve"> за </w:t>
      </w:r>
      <w:r w:rsidRPr="00510F0F">
        <w:rPr>
          <w:shd w:val="clear" w:color="auto" w:fill="FFFF99"/>
        </w:rPr>
        <w:t>{указываются налоговые периоды}</w:t>
      </w:r>
      <w:r w:rsidRPr="00510F0F">
        <w:t xml:space="preserve"> общедоступными.</w:t>
      </w:r>
    </w:p>
    <w:p w:rsidR="007857E5" w:rsidRPr="00510F0F" w:rsidRDefault="007857E5" w:rsidP="007857E5">
      <w:pPr>
        <w:spacing w:line="240" w:lineRule="auto"/>
        <w:rPr>
          <w:bCs w:val="0"/>
          <w:snapToGrid w:val="0"/>
        </w:rPr>
      </w:pPr>
      <w:r w:rsidRPr="00510F0F">
        <w:t xml:space="preserve">Одновременно соглашаемся на представление налоговыми органами указанных сведений о </w:t>
      </w:r>
      <w:r w:rsidRPr="00510F0F">
        <w:rPr>
          <w:shd w:val="clear" w:color="auto" w:fill="FFFF99"/>
        </w:rPr>
        <w:t>{указывается полное наименование Участника закупочной процедуры, ИНН}</w:t>
      </w:r>
      <w:r w:rsidRPr="00510F0F">
        <w:t xml:space="preserve"> в адрес ____________________ (ИНН __________, ОГРН ___________________).</w:t>
      </w:r>
    </w:p>
    <w:p w:rsidR="007857E5" w:rsidRPr="00510F0F" w:rsidRDefault="007857E5" w:rsidP="007857E5">
      <w:pPr>
        <w:spacing w:line="240" w:lineRule="auto"/>
        <w:rPr>
          <w:bCs w:val="0"/>
          <w:snapToGrid w:val="0"/>
        </w:rPr>
      </w:pPr>
    </w:p>
    <w:p w:rsidR="007857E5" w:rsidRPr="00510F0F" w:rsidRDefault="007857E5" w:rsidP="007857E5">
      <w:pPr>
        <w:spacing w:line="240" w:lineRule="auto"/>
        <w:rPr>
          <w:bCs w:val="0"/>
          <w:snapToGrid w:val="0"/>
        </w:rPr>
      </w:pPr>
      <w:r w:rsidRPr="00510F0F">
        <w:rPr>
          <w:bCs w:val="0"/>
          <w:snapToGrid w:val="0"/>
        </w:rPr>
        <w:t>____________________________________                 ______________________</w:t>
      </w:r>
    </w:p>
    <w:p w:rsidR="007857E5" w:rsidRPr="00510F0F" w:rsidRDefault="007857E5" w:rsidP="007857E5">
      <w:pPr>
        <w:spacing w:line="240" w:lineRule="auto"/>
        <w:rPr>
          <w:bCs w:val="0"/>
          <w:snapToGrid w:val="0"/>
        </w:rPr>
      </w:pPr>
      <w:r w:rsidRPr="00510F0F">
        <w:rPr>
          <w:bCs w:val="0"/>
          <w:snapToGrid w:val="0"/>
        </w:rPr>
        <w:t xml:space="preserve">       (Подпись уполномоченного представителя)                                     (Ф.И.О. и должность подписавшего)</w:t>
      </w:r>
    </w:p>
    <w:p w:rsidR="007857E5" w:rsidRPr="00510F0F" w:rsidRDefault="007857E5" w:rsidP="007857E5">
      <w:pPr>
        <w:spacing w:line="240" w:lineRule="auto"/>
        <w:rPr>
          <w:b/>
          <w:snapToGrid w:val="0"/>
        </w:rPr>
      </w:pPr>
    </w:p>
    <w:p w:rsidR="007857E5" w:rsidRPr="00510F0F" w:rsidRDefault="007857E5" w:rsidP="007857E5">
      <w:pPr>
        <w:spacing w:line="240" w:lineRule="auto"/>
        <w:rPr>
          <w:b/>
          <w:snapToGrid w:val="0"/>
        </w:rPr>
      </w:pPr>
      <w:r w:rsidRPr="00510F0F">
        <w:rPr>
          <w:b/>
          <w:snapToGrid w:val="0"/>
        </w:rPr>
        <w:t>М.П.</w:t>
      </w:r>
    </w:p>
    <w:p w:rsidR="007857E5" w:rsidRPr="00510F0F" w:rsidRDefault="007857E5" w:rsidP="007857E5">
      <w:pPr>
        <w:spacing w:line="240" w:lineRule="auto"/>
        <w:rPr>
          <w:b/>
          <w:bCs w:val="0"/>
          <w:snapToGrid w:val="0"/>
        </w:rPr>
      </w:pPr>
    </w:p>
    <w:p w:rsidR="007857E5" w:rsidRPr="00510F0F" w:rsidRDefault="007857E5" w:rsidP="007857E5">
      <w:pPr>
        <w:spacing w:line="240" w:lineRule="auto"/>
        <w:rPr>
          <w:b/>
          <w:bCs w:val="0"/>
          <w:snapToGrid w:val="0"/>
        </w:rPr>
      </w:pPr>
    </w:p>
    <w:p w:rsidR="007857E5" w:rsidRPr="00510F0F" w:rsidRDefault="007857E5" w:rsidP="007857E5">
      <w:pPr>
        <w:autoSpaceDE w:val="0"/>
        <w:autoSpaceDN w:val="0"/>
        <w:adjustRightInd w:val="0"/>
        <w:spacing w:line="240" w:lineRule="auto"/>
      </w:pPr>
      <w:r w:rsidRPr="00510F0F">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510F0F">
        <w:rPr>
          <w:b/>
          <w:bCs w:val="0"/>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510F0F" w:rsidTr="007857E5">
        <w:tc>
          <w:tcPr>
            <w:tcW w:w="4431" w:type="dxa"/>
          </w:tcPr>
          <w:p w:rsidR="007857E5" w:rsidRPr="00510F0F" w:rsidRDefault="007857E5" w:rsidP="007857E5">
            <w:pPr>
              <w:pStyle w:val="afd"/>
              <w:rPr>
                <w:sz w:val="22"/>
                <w:szCs w:val="22"/>
              </w:rPr>
            </w:pPr>
          </w:p>
        </w:tc>
        <w:tc>
          <w:tcPr>
            <w:tcW w:w="4431" w:type="dxa"/>
          </w:tcPr>
          <w:p w:rsidR="007857E5" w:rsidRPr="00510F0F" w:rsidRDefault="007857E5" w:rsidP="007857E5">
            <w:pPr>
              <w:pStyle w:val="afd"/>
              <w:rPr>
                <w:sz w:val="22"/>
                <w:szCs w:val="22"/>
              </w:rPr>
            </w:pPr>
          </w:p>
        </w:tc>
      </w:tr>
      <w:tr w:rsidR="007857E5" w:rsidRPr="00510F0F" w:rsidTr="007857E5">
        <w:tc>
          <w:tcPr>
            <w:tcW w:w="4431" w:type="dxa"/>
          </w:tcPr>
          <w:p w:rsidR="007857E5" w:rsidRPr="00510F0F" w:rsidRDefault="007857E5" w:rsidP="007857E5">
            <w:pPr>
              <w:pStyle w:val="afd"/>
              <w:rPr>
                <w:sz w:val="22"/>
                <w:szCs w:val="22"/>
              </w:rPr>
            </w:pPr>
          </w:p>
        </w:tc>
        <w:tc>
          <w:tcPr>
            <w:tcW w:w="4431" w:type="dxa"/>
          </w:tcPr>
          <w:p w:rsidR="007857E5" w:rsidRPr="00510F0F" w:rsidRDefault="007857E5" w:rsidP="007857E5">
            <w:pPr>
              <w:pStyle w:val="afd"/>
              <w:rPr>
                <w:sz w:val="22"/>
                <w:szCs w:val="22"/>
              </w:rPr>
            </w:pPr>
          </w:p>
        </w:tc>
      </w:tr>
    </w:tbl>
    <w:p w:rsidR="007857E5" w:rsidRPr="00510F0F" w:rsidRDefault="007857E5" w:rsidP="007857E5">
      <w:pPr>
        <w:pBdr>
          <w:bottom w:val="single" w:sz="4" w:space="1" w:color="auto"/>
        </w:pBdr>
        <w:shd w:val="clear" w:color="auto" w:fill="E0E0E0"/>
        <w:spacing w:line="240" w:lineRule="auto"/>
        <w:ind w:right="21" w:firstLine="0"/>
        <w:jc w:val="center"/>
        <w:rPr>
          <w:b/>
          <w:color w:val="000000"/>
          <w:spacing w:val="36"/>
        </w:rPr>
      </w:pPr>
      <w:r w:rsidRPr="00510F0F">
        <w:rPr>
          <w:b/>
          <w:color w:val="000000"/>
          <w:spacing w:val="36"/>
        </w:rPr>
        <w:t>конец формы</w:t>
      </w:r>
    </w:p>
    <w:p w:rsidR="007857E5" w:rsidRPr="00510F0F" w:rsidRDefault="007857E5" w:rsidP="007857E5">
      <w:pPr>
        <w:tabs>
          <w:tab w:val="left" w:pos="4757"/>
        </w:tabs>
        <w:ind w:firstLine="0"/>
        <w:rPr>
          <w:i/>
        </w:rPr>
      </w:pPr>
    </w:p>
    <w:p w:rsidR="007857E5" w:rsidRPr="00510F0F" w:rsidRDefault="007857E5" w:rsidP="007857E5">
      <w:pPr>
        <w:suppressAutoHyphens w:val="0"/>
        <w:spacing w:line="240" w:lineRule="auto"/>
        <w:ind w:firstLine="0"/>
        <w:jc w:val="left"/>
        <w:rPr>
          <w:b/>
        </w:rPr>
      </w:pPr>
      <w:r w:rsidRPr="00510F0F">
        <w:br w:type="page"/>
      </w:r>
    </w:p>
    <w:p w:rsidR="007857E5" w:rsidRPr="00510F0F" w:rsidRDefault="007857E5" w:rsidP="007857E5">
      <w:pPr>
        <w:pStyle w:val="3"/>
        <w:rPr>
          <w:sz w:val="22"/>
        </w:rPr>
      </w:pPr>
      <w:bookmarkStart w:id="1165" w:name="_Toc439170719"/>
      <w:bookmarkStart w:id="1166" w:name="_Toc439172821"/>
      <w:bookmarkStart w:id="1167" w:name="_Toc439173263"/>
      <w:bookmarkStart w:id="1168" w:name="_Toc439238259"/>
      <w:bookmarkStart w:id="1169" w:name="_Toc439252807"/>
      <w:bookmarkStart w:id="1170" w:name="_Toc439323780"/>
      <w:bookmarkStart w:id="1171" w:name="_Toc440357178"/>
      <w:bookmarkStart w:id="1172" w:name="_Toc440359730"/>
      <w:bookmarkStart w:id="1173" w:name="_Toc440632194"/>
      <w:bookmarkStart w:id="1174" w:name="_Toc440876014"/>
      <w:bookmarkStart w:id="1175" w:name="_Toc441130857"/>
      <w:bookmarkStart w:id="1176" w:name="_Toc447292297"/>
      <w:r w:rsidRPr="00510F0F">
        <w:rPr>
          <w:sz w:val="22"/>
        </w:rPr>
        <w:lastRenderedPageBreak/>
        <w:t>Инструкции по заполнению</w:t>
      </w:r>
      <w:bookmarkEnd w:id="1165"/>
      <w:bookmarkEnd w:id="1166"/>
      <w:bookmarkEnd w:id="1167"/>
      <w:bookmarkEnd w:id="1168"/>
      <w:bookmarkEnd w:id="1169"/>
      <w:bookmarkEnd w:id="1170"/>
      <w:bookmarkEnd w:id="1171"/>
      <w:bookmarkEnd w:id="1172"/>
      <w:bookmarkEnd w:id="1173"/>
      <w:bookmarkEnd w:id="1174"/>
      <w:bookmarkEnd w:id="1175"/>
      <w:bookmarkEnd w:id="1176"/>
    </w:p>
    <w:p w:rsidR="007857E5" w:rsidRPr="00510F0F" w:rsidRDefault="007857E5" w:rsidP="007857E5">
      <w:pPr>
        <w:pStyle w:val="aff6"/>
        <w:numPr>
          <w:ilvl w:val="3"/>
          <w:numId w:val="1"/>
        </w:numPr>
        <w:tabs>
          <w:tab w:val="num" w:pos="1134"/>
          <w:tab w:val="num" w:pos="1276"/>
        </w:tabs>
        <w:suppressAutoHyphens w:val="0"/>
        <w:spacing w:before="100" w:beforeAutospacing="1" w:line="240" w:lineRule="auto"/>
      </w:pPr>
      <w:r w:rsidRPr="00510F0F">
        <w:t xml:space="preserve">Участник указывает дату и номер заявки в соответствии с письмом о подаче оферты </w:t>
      </w:r>
      <w:r w:rsidR="00D90031" w:rsidRPr="00510F0F">
        <w:t xml:space="preserve">(подраздел </w:t>
      </w:r>
      <w:r w:rsidR="00DB2F34" w:rsidRPr="00510F0F">
        <w:fldChar w:fldCharType="begin"/>
      </w:r>
      <w:r w:rsidR="00D90031" w:rsidRPr="00510F0F">
        <w:instrText xml:space="preserve"> REF _Ref55336310 \r \h </w:instrText>
      </w:r>
      <w:r w:rsidR="00510F0F" w:rsidRPr="00510F0F">
        <w:instrText xml:space="preserve"> \* MERGEFORMAT </w:instrText>
      </w:r>
      <w:r w:rsidR="00DB2F34" w:rsidRPr="00510F0F">
        <w:fldChar w:fldCharType="separate"/>
      </w:r>
      <w:r w:rsidR="00C64CD9" w:rsidRPr="00510F0F">
        <w:t>5.1</w:t>
      </w:r>
      <w:r w:rsidR="00DB2F34" w:rsidRPr="00510F0F">
        <w:fldChar w:fldCharType="end"/>
      </w:r>
      <w:r w:rsidR="00D90031" w:rsidRPr="00510F0F">
        <w:t>)</w:t>
      </w:r>
      <w:r w:rsidRPr="00510F0F">
        <w:t>.</w:t>
      </w:r>
    </w:p>
    <w:p w:rsidR="007857E5" w:rsidRPr="00510F0F" w:rsidRDefault="007857E5" w:rsidP="007857E5">
      <w:pPr>
        <w:pStyle w:val="aff6"/>
        <w:numPr>
          <w:ilvl w:val="3"/>
          <w:numId w:val="1"/>
        </w:numPr>
        <w:tabs>
          <w:tab w:val="num" w:pos="1134"/>
          <w:tab w:val="num" w:pos="1276"/>
        </w:tabs>
        <w:suppressAutoHyphens w:val="0"/>
        <w:spacing w:before="100" w:beforeAutospacing="1" w:line="240" w:lineRule="auto"/>
      </w:pPr>
      <w:r w:rsidRPr="00510F0F">
        <w:t>Полное наименование Участника закупочной процедуры указывается в соответствии с уставными документами.</w:t>
      </w:r>
    </w:p>
    <w:p w:rsidR="007857E5" w:rsidRPr="00510F0F" w:rsidRDefault="007857E5" w:rsidP="007857E5">
      <w:pPr>
        <w:pStyle w:val="aff6"/>
        <w:numPr>
          <w:ilvl w:val="3"/>
          <w:numId w:val="1"/>
        </w:numPr>
        <w:tabs>
          <w:tab w:val="num" w:pos="1134"/>
          <w:tab w:val="num" w:pos="1276"/>
        </w:tabs>
        <w:suppressAutoHyphens w:val="0"/>
        <w:spacing w:before="100" w:beforeAutospacing="1" w:line="240" w:lineRule="auto"/>
      </w:pPr>
      <w:r w:rsidRPr="00510F0F">
        <w:t>При участии коллективных участников данная форма заполняется каждым Участником.</w:t>
      </w:r>
    </w:p>
    <w:p w:rsidR="00E47073" w:rsidRPr="00510F0F" w:rsidRDefault="00E47073">
      <w:pPr>
        <w:suppressAutoHyphens w:val="0"/>
        <w:spacing w:line="240" w:lineRule="auto"/>
        <w:ind w:firstLine="0"/>
        <w:jc w:val="left"/>
        <w:rPr>
          <w:lang w:eastAsia="ru-RU"/>
        </w:rPr>
      </w:pPr>
      <w:r w:rsidRPr="00510F0F">
        <w:rPr>
          <w:lang w:eastAsia="ru-RU"/>
        </w:rPr>
        <w:br w:type="page"/>
      </w:r>
    </w:p>
    <w:p w:rsidR="00E47073" w:rsidRPr="00510F0F" w:rsidRDefault="00E47073" w:rsidP="00E47073">
      <w:pPr>
        <w:pStyle w:val="2"/>
        <w:pageBreakBefore/>
        <w:tabs>
          <w:tab w:val="clear" w:pos="0"/>
          <w:tab w:val="clear" w:pos="1700"/>
          <w:tab w:val="num" w:pos="1134"/>
        </w:tabs>
        <w:spacing w:before="100" w:beforeAutospacing="1" w:after="100" w:afterAutospacing="1" w:line="240" w:lineRule="auto"/>
        <w:rPr>
          <w:sz w:val="22"/>
          <w:szCs w:val="22"/>
        </w:rPr>
        <w:sectPr w:rsidR="00E47073" w:rsidRPr="00510F0F" w:rsidSect="002B0606">
          <w:headerReference w:type="even" r:id="rId43"/>
          <w:headerReference w:type="default" r:id="rId44"/>
          <w:footerReference w:type="even" r:id="rId45"/>
          <w:headerReference w:type="first" r:id="rId46"/>
          <w:footerReference w:type="first" r:id="rId47"/>
          <w:pgSz w:w="11907" w:h="16840" w:code="9"/>
          <w:pgMar w:top="765" w:right="851" w:bottom="765" w:left="1701" w:header="709" w:footer="709" w:gutter="0"/>
          <w:cols w:space="720"/>
          <w:docGrid w:linePitch="360"/>
        </w:sectPr>
      </w:pPr>
    </w:p>
    <w:p w:rsidR="00635719" w:rsidRPr="00510F0F" w:rsidRDefault="00635719" w:rsidP="00047DE1">
      <w:pPr>
        <w:pStyle w:val="2"/>
        <w:pageBreakBefore/>
        <w:tabs>
          <w:tab w:val="clear" w:pos="0"/>
          <w:tab w:val="clear" w:pos="1700"/>
          <w:tab w:val="num" w:pos="1134"/>
          <w:tab w:val="num" w:pos="5104"/>
        </w:tabs>
        <w:spacing w:before="100" w:beforeAutospacing="1" w:after="100" w:afterAutospacing="1" w:line="240" w:lineRule="auto"/>
        <w:rPr>
          <w:color w:val="000000"/>
          <w:sz w:val="22"/>
          <w:szCs w:val="22"/>
        </w:rPr>
      </w:pPr>
      <w:bookmarkStart w:id="1177" w:name="_Ref93268095"/>
      <w:bookmarkStart w:id="1178" w:name="_Ref93268099"/>
      <w:bookmarkStart w:id="1179" w:name="_Toc98253958"/>
      <w:bookmarkStart w:id="1180" w:name="_Toc165173884"/>
      <w:bookmarkStart w:id="1181" w:name="_Toc423423678"/>
      <w:bookmarkStart w:id="1182" w:name="_Ref440272510"/>
      <w:bookmarkStart w:id="1183" w:name="_Ref440274961"/>
      <w:bookmarkStart w:id="1184" w:name="_Toc447292298"/>
      <w:r w:rsidRPr="00510F0F">
        <w:rPr>
          <w:sz w:val="22"/>
          <w:szCs w:val="22"/>
        </w:rPr>
        <w:lastRenderedPageBreak/>
        <w:t xml:space="preserve">План распределения объемов выполнения поставок внутри коллективного Участника </w:t>
      </w:r>
      <w:r w:rsidRPr="00510F0F">
        <w:rPr>
          <w:color w:val="000000"/>
          <w:sz w:val="22"/>
          <w:szCs w:val="22"/>
        </w:rPr>
        <w:t>(форма 1</w:t>
      </w:r>
      <w:r w:rsidR="00DA7E38" w:rsidRPr="00510F0F">
        <w:rPr>
          <w:color w:val="000000"/>
          <w:sz w:val="22"/>
          <w:szCs w:val="22"/>
        </w:rPr>
        <w:t>5</w:t>
      </w:r>
      <w:r w:rsidRPr="00510F0F">
        <w:rPr>
          <w:color w:val="000000"/>
          <w:sz w:val="22"/>
          <w:szCs w:val="22"/>
        </w:rPr>
        <w:t>)</w:t>
      </w:r>
      <w:bookmarkEnd w:id="1177"/>
      <w:bookmarkEnd w:id="1178"/>
      <w:bookmarkEnd w:id="1179"/>
      <w:bookmarkEnd w:id="1180"/>
      <w:bookmarkEnd w:id="1181"/>
      <w:bookmarkEnd w:id="1182"/>
      <w:bookmarkEnd w:id="1183"/>
      <w:bookmarkEnd w:id="1184"/>
    </w:p>
    <w:p w:rsidR="00635719" w:rsidRPr="00510F0F" w:rsidRDefault="00635719" w:rsidP="00635719">
      <w:r w:rsidRPr="00510F0F">
        <w:t>(</w:t>
      </w:r>
      <w:r w:rsidRPr="00510F0F">
        <w:rPr>
          <w:shd w:val="clear" w:color="auto" w:fill="FFFF99"/>
        </w:rPr>
        <w:t>заполняется отдельно по каждому из лотов с указанием номера и названия лота</w:t>
      </w:r>
      <w:r w:rsidRPr="00510F0F">
        <w:t>)</w:t>
      </w:r>
    </w:p>
    <w:p w:rsidR="00635719" w:rsidRPr="00510F0F" w:rsidRDefault="00635719" w:rsidP="00635719">
      <w:pPr>
        <w:pStyle w:val="3"/>
        <w:rPr>
          <w:sz w:val="22"/>
        </w:rPr>
      </w:pPr>
      <w:bookmarkStart w:id="1185" w:name="_Toc90385125"/>
      <w:bookmarkStart w:id="1186" w:name="_Toc439170705"/>
      <w:bookmarkStart w:id="1187" w:name="_Toc439172807"/>
      <w:bookmarkStart w:id="1188" w:name="_Toc439173268"/>
      <w:bookmarkStart w:id="1189" w:name="_Toc439238264"/>
      <w:bookmarkStart w:id="1190" w:name="_Toc439252812"/>
      <w:bookmarkStart w:id="1191" w:name="_Toc439323785"/>
      <w:bookmarkStart w:id="1192" w:name="_Toc440357183"/>
      <w:bookmarkStart w:id="1193" w:name="_Toc440359735"/>
      <w:bookmarkStart w:id="1194" w:name="_Toc440632199"/>
      <w:bookmarkStart w:id="1195" w:name="_Toc440876016"/>
      <w:bookmarkStart w:id="1196" w:name="_Toc441130859"/>
      <w:bookmarkStart w:id="1197" w:name="_Toc447292299"/>
      <w:r w:rsidRPr="00510F0F">
        <w:rPr>
          <w:sz w:val="22"/>
        </w:rPr>
        <w:t xml:space="preserve">Форма </w:t>
      </w:r>
      <w:proofErr w:type="gramStart"/>
      <w:r w:rsidRPr="00510F0F">
        <w:rPr>
          <w:sz w:val="22"/>
        </w:rPr>
        <w:t>плана распределения объемов выполнения поставок</w:t>
      </w:r>
      <w:proofErr w:type="gramEnd"/>
      <w:r w:rsidRPr="00510F0F">
        <w:rPr>
          <w:sz w:val="22"/>
        </w:rPr>
        <w:t xml:space="preserve"> внутри коллективного Участника</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rsidR="00635719" w:rsidRPr="00510F0F" w:rsidRDefault="00635719" w:rsidP="00635719">
      <w:pPr>
        <w:pBdr>
          <w:top w:val="single" w:sz="4" w:space="1" w:color="auto"/>
        </w:pBdr>
        <w:shd w:val="clear" w:color="auto" w:fill="E0E0E0"/>
        <w:spacing w:line="240" w:lineRule="auto"/>
        <w:ind w:right="21" w:firstLine="0"/>
        <w:jc w:val="center"/>
        <w:rPr>
          <w:b/>
          <w:color w:val="000000"/>
          <w:spacing w:val="36"/>
        </w:rPr>
      </w:pPr>
      <w:r w:rsidRPr="00510F0F">
        <w:rPr>
          <w:b/>
          <w:color w:val="000000"/>
          <w:spacing w:val="36"/>
        </w:rPr>
        <w:t>начало формы</w:t>
      </w:r>
    </w:p>
    <w:p w:rsidR="00635719" w:rsidRPr="00510F0F" w:rsidRDefault="00635719" w:rsidP="00635719">
      <w:pPr>
        <w:spacing w:line="240" w:lineRule="auto"/>
        <w:ind w:firstLine="0"/>
        <w:jc w:val="left"/>
        <w:rPr>
          <w:color w:val="000000"/>
        </w:rPr>
      </w:pPr>
      <w:r w:rsidRPr="00510F0F">
        <w:rPr>
          <w:color w:val="000000"/>
        </w:rPr>
        <w:t xml:space="preserve">Приложение </w:t>
      </w:r>
      <w:r w:rsidRPr="00510F0F">
        <w:rPr>
          <w:noProof/>
          <w:color w:val="000000"/>
        </w:rPr>
        <w:t>1</w:t>
      </w:r>
      <w:r w:rsidR="00DA7E38" w:rsidRPr="00510F0F">
        <w:rPr>
          <w:noProof/>
          <w:color w:val="000000"/>
        </w:rPr>
        <w:t>5</w:t>
      </w:r>
      <w:r w:rsidRPr="00510F0F">
        <w:rPr>
          <w:color w:val="000000"/>
        </w:rPr>
        <w:t xml:space="preserve"> к письму о подаче оферты</w:t>
      </w:r>
      <w:r w:rsidRPr="00510F0F">
        <w:rPr>
          <w:color w:val="000000"/>
        </w:rPr>
        <w:br/>
        <w:t>от «____»_____________ </w:t>
      </w:r>
      <w:proofErr w:type="gramStart"/>
      <w:r w:rsidRPr="00510F0F">
        <w:rPr>
          <w:color w:val="000000"/>
        </w:rPr>
        <w:t>г</w:t>
      </w:r>
      <w:proofErr w:type="gramEnd"/>
      <w:r w:rsidRPr="00510F0F">
        <w:rPr>
          <w:color w:val="000000"/>
        </w:rPr>
        <w:t>. №__________</w:t>
      </w:r>
    </w:p>
    <w:p w:rsidR="00635719" w:rsidRPr="00510F0F" w:rsidRDefault="00635719" w:rsidP="00635719">
      <w:pPr>
        <w:spacing w:line="240" w:lineRule="auto"/>
        <w:ind w:firstLine="0"/>
        <w:rPr>
          <w:color w:val="000000"/>
        </w:rPr>
      </w:pPr>
    </w:p>
    <w:p w:rsidR="00635719" w:rsidRPr="00510F0F" w:rsidRDefault="00635719" w:rsidP="00635719">
      <w:pPr>
        <w:spacing w:line="240" w:lineRule="auto"/>
        <w:ind w:firstLine="0"/>
        <w:jc w:val="center"/>
        <w:rPr>
          <w:b/>
        </w:rPr>
      </w:pPr>
      <w:r w:rsidRPr="00510F0F">
        <w:rPr>
          <w:b/>
        </w:rPr>
        <w:t xml:space="preserve">План </w:t>
      </w:r>
      <w:proofErr w:type="gramStart"/>
      <w:r w:rsidRPr="00510F0F">
        <w:rPr>
          <w:b/>
        </w:rPr>
        <w:t>распределения объемов выполнения поставок продукции</w:t>
      </w:r>
      <w:proofErr w:type="gramEnd"/>
      <w:r w:rsidRPr="00510F0F">
        <w:rPr>
          <w:b/>
        </w:rPr>
        <w:t xml:space="preserve"> внутри коллективного Участника</w:t>
      </w:r>
    </w:p>
    <w:p w:rsidR="00635719" w:rsidRPr="00510F0F" w:rsidRDefault="00635719" w:rsidP="00635719">
      <w:pPr>
        <w:spacing w:line="240" w:lineRule="auto"/>
        <w:ind w:firstLine="0"/>
        <w:rPr>
          <w:color w:val="000000"/>
        </w:rPr>
      </w:pPr>
    </w:p>
    <w:p w:rsidR="00635719" w:rsidRPr="00510F0F" w:rsidRDefault="00635719" w:rsidP="00635719">
      <w:pPr>
        <w:spacing w:line="240" w:lineRule="auto"/>
        <w:ind w:firstLine="0"/>
        <w:rPr>
          <w:color w:val="000000"/>
        </w:rPr>
      </w:pPr>
      <w:r w:rsidRPr="00510F0F">
        <w:rPr>
          <w:color w:val="000000"/>
        </w:rPr>
        <w:t>Наименование и адрес лидера коллективного Участника: _______________________</w:t>
      </w:r>
    </w:p>
    <w:p w:rsidR="00635719" w:rsidRPr="00510F0F" w:rsidRDefault="00635719" w:rsidP="00635719">
      <w:pPr>
        <w:spacing w:line="240" w:lineRule="auto"/>
        <w:ind w:firstLine="0"/>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510F0F" w:rsidTr="00635719">
        <w:trPr>
          <w:trHeight w:val="256"/>
        </w:trPr>
        <w:tc>
          <w:tcPr>
            <w:tcW w:w="640" w:type="dxa"/>
            <w:vMerge w:val="restart"/>
            <w:vAlign w:val="center"/>
          </w:tcPr>
          <w:p w:rsidR="00635719" w:rsidRPr="00510F0F" w:rsidRDefault="00635719" w:rsidP="00635719">
            <w:pPr>
              <w:spacing w:line="240" w:lineRule="auto"/>
              <w:ind w:firstLine="0"/>
              <w:jc w:val="center"/>
              <w:rPr>
                <w:b/>
              </w:rPr>
            </w:pPr>
            <w:r w:rsidRPr="00510F0F">
              <w:rPr>
                <w:b/>
              </w:rPr>
              <w:t xml:space="preserve">№ </w:t>
            </w:r>
            <w:proofErr w:type="gramStart"/>
            <w:r w:rsidRPr="00510F0F">
              <w:rPr>
                <w:b/>
              </w:rPr>
              <w:t>п</w:t>
            </w:r>
            <w:proofErr w:type="gramEnd"/>
            <w:r w:rsidRPr="00510F0F">
              <w:rPr>
                <w:b/>
              </w:rPr>
              <w:t>/п</w:t>
            </w:r>
          </w:p>
        </w:tc>
        <w:tc>
          <w:tcPr>
            <w:tcW w:w="3284" w:type="dxa"/>
            <w:vMerge w:val="restart"/>
            <w:vAlign w:val="center"/>
          </w:tcPr>
          <w:p w:rsidR="00635719" w:rsidRPr="00510F0F" w:rsidRDefault="00635719" w:rsidP="00635719">
            <w:pPr>
              <w:pStyle w:val="aff0"/>
              <w:spacing w:before="0" w:after="0"/>
              <w:ind w:left="0" w:right="0"/>
              <w:jc w:val="center"/>
              <w:rPr>
                <w:b/>
              </w:rPr>
            </w:pPr>
            <w:r w:rsidRPr="00510F0F">
              <w:rPr>
                <w:b/>
              </w:rPr>
              <w:t>Наименование продукции, тип, марка</w:t>
            </w:r>
          </w:p>
        </w:tc>
        <w:tc>
          <w:tcPr>
            <w:tcW w:w="1689" w:type="dxa"/>
            <w:vMerge w:val="restart"/>
            <w:vAlign w:val="center"/>
          </w:tcPr>
          <w:p w:rsidR="00635719" w:rsidRPr="00510F0F" w:rsidRDefault="00635719" w:rsidP="00635719">
            <w:pPr>
              <w:pStyle w:val="aff0"/>
              <w:spacing w:before="0" w:after="0"/>
              <w:ind w:left="0" w:right="0"/>
              <w:jc w:val="center"/>
              <w:rPr>
                <w:b/>
              </w:rPr>
            </w:pPr>
            <w:r w:rsidRPr="00510F0F">
              <w:rPr>
                <w:b/>
              </w:rPr>
              <w:t>Наименование организации</w:t>
            </w:r>
          </w:p>
        </w:tc>
        <w:tc>
          <w:tcPr>
            <w:tcW w:w="2708" w:type="dxa"/>
            <w:gridSpan w:val="2"/>
            <w:vAlign w:val="center"/>
          </w:tcPr>
          <w:p w:rsidR="00635719" w:rsidRPr="00510F0F" w:rsidRDefault="00635719" w:rsidP="00635719">
            <w:pPr>
              <w:pStyle w:val="aff0"/>
              <w:spacing w:before="0" w:after="0"/>
              <w:ind w:left="0" w:right="0"/>
              <w:jc w:val="center"/>
              <w:rPr>
                <w:b/>
              </w:rPr>
            </w:pPr>
            <w:r w:rsidRPr="00510F0F">
              <w:rPr>
                <w:b/>
              </w:rPr>
              <w:t>Стоимость продукции</w:t>
            </w:r>
          </w:p>
        </w:tc>
        <w:tc>
          <w:tcPr>
            <w:tcW w:w="1349" w:type="dxa"/>
            <w:vMerge w:val="restart"/>
            <w:vAlign w:val="center"/>
          </w:tcPr>
          <w:p w:rsidR="00635719" w:rsidRPr="00510F0F" w:rsidRDefault="00635719" w:rsidP="00635719">
            <w:pPr>
              <w:pStyle w:val="aff0"/>
              <w:spacing w:before="0" w:after="0"/>
              <w:ind w:left="0" w:right="0"/>
              <w:jc w:val="center"/>
              <w:rPr>
                <w:b/>
              </w:rPr>
            </w:pPr>
            <w:r w:rsidRPr="00510F0F">
              <w:rPr>
                <w:b/>
              </w:rPr>
              <w:t>Сроки поставки (начало и окончание)</w:t>
            </w:r>
          </w:p>
        </w:tc>
      </w:tr>
      <w:tr w:rsidR="00635719" w:rsidRPr="00510F0F" w:rsidTr="00635719">
        <w:trPr>
          <w:trHeight w:val="147"/>
        </w:trPr>
        <w:tc>
          <w:tcPr>
            <w:tcW w:w="640" w:type="dxa"/>
            <w:vMerge/>
            <w:vAlign w:val="center"/>
          </w:tcPr>
          <w:p w:rsidR="00635719" w:rsidRPr="00510F0F" w:rsidRDefault="00635719" w:rsidP="00635719">
            <w:pPr>
              <w:pStyle w:val="aff0"/>
              <w:spacing w:before="0" w:after="0"/>
              <w:ind w:left="0" w:right="0"/>
              <w:jc w:val="center"/>
            </w:pPr>
          </w:p>
        </w:tc>
        <w:tc>
          <w:tcPr>
            <w:tcW w:w="3284" w:type="dxa"/>
            <w:vMerge/>
            <w:vAlign w:val="center"/>
          </w:tcPr>
          <w:p w:rsidR="00635719" w:rsidRPr="00510F0F" w:rsidRDefault="00635719" w:rsidP="00635719">
            <w:pPr>
              <w:pStyle w:val="aff0"/>
              <w:spacing w:before="0" w:after="0"/>
              <w:ind w:left="0" w:right="0"/>
              <w:jc w:val="center"/>
            </w:pPr>
          </w:p>
        </w:tc>
        <w:tc>
          <w:tcPr>
            <w:tcW w:w="1689" w:type="dxa"/>
            <w:vMerge/>
            <w:vAlign w:val="center"/>
          </w:tcPr>
          <w:p w:rsidR="00635719" w:rsidRPr="00510F0F" w:rsidRDefault="00635719" w:rsidP="00635719">
            <w:pPr>
              <w:pStyle w:val="aff0"/>
              <w:spacing w:before="0" w:after="0"/>
              <w:ind w:left="0" w:right="0"/>
              <w:jc w:val="center"/>
            </w:pPr>
          </w:p>
        </w:tc>
        <w:tc>
          <w:tcPr>
            <w:tcW w:w="1432" w:type="dxa"/>
            <w:vAlign w:val="center"/>
          </w:tcPr>
          <w:p w:rsidR="00635719" w:rsidRPr="00510F0F" w:rsidRDefault="00635719" w:rsidP="00635719">
            <w:pPr>
              <w:pStyle w:val="aff0"/>
              <w:spacing w:before="0" w:after="0"/>
              <w:ind w:left="0" w:right="0"/>
              <w:jc w:val="center"/>
              <w:rPr>
                <w:b/>
              </w:rPr>
            </w:pPr>
            <w:r w:rsidRPr="00510F0F">
              <w:rPr>
                <w:b/>
              </w:rPr>
              <w:t>в денежном выражении, руб. (без НДС)</w:t>
            </w:r>
          </w:p>
        </w:tc>
        <w:tc>
          <w:tcPr>
            <w:tcW w:w="1276" w:type="dxa"/>
            <w:vAlign w:val="center"/>
          </w:tcPr>
          <w:p w:rsidR="00635719" w:rsidRPr="00510F0F" w:rsidRDefault="00635719" w:rsidP="00635719">
            <w:pPr>
              <w:pStyle w:val="aff0"/>
              <w:spacing w:before="0" w:after="0"/>
              <w:ind w:left="0" w:right="0"/>
              <w:jc w:val="center"/>
              <w:rPr>
                <w:b/>
              </w:rPr>
            </w:pPr>
            <w:proofErr w:type="gramStart"/>
            <w:r w:rsidRPr="00510F0F">
              <w:rPr>
                <w:b/>
              </w:rPr>
              <w:t>в</w:t>
            </w:r>
            <w:proofErr w:type="gramEnd"/>
            <w:r w:rsidRPr="00510F0F">
              <w:rPr>
                <w:b/>
              </w:rPr>
              <w:t xml:space="preserve"> % от общей стоимости</w:t>
            </w:r>
          </w:p>
        </w:tc>
        <w:tc>
          <w:tcPr>
            <w:tcW w:w="1349" w:type="dxa"/>
            <w:vMerge/>
            <w:vAlign w:val="center"/>
          </w:tcPr>
          <w:p w:rsidR="00635719" w:rsidRPr="00510F0F" w:rsidRDefault="00635719" w:rsidP="00635719">
            <w:pPr>
              <w:pStyle w:val="aff0"/>
              <w:spacing w:before="0" w:after="0"/>
              <w:ind w:left="0" w:right="0"/>
              <w:jc w:val="center"/>
            </w:pPr>
          </w:p>
        </w:tc>
      </w:tr>
      <w:tr w:rsidR="00635719" w:rsidRPr="00510F0F" w:rsidTr="00635719">
        <w:trPr>
          <w:trHeight w:val="256"/>
        </w:trPr>
        <w:tc>
          <w:tcPr>
            <w:tcW w:w="640" w:type="dxa"/>
            <w:vAlign w:val="center"/>
          </w:tcPr>
          <w:p w:rsidR="00635719" w:rsidRPr="00510F0F" w:rsidRDefault="00635719" w:rsidP="004B74B1">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510F0F" w:rsidRDefault="00635719" w:rsidP="00635719">
            <w:pPr>
              <w:pStyle w:val="aff1"/>
              <w:spacing w:before="0" w:after="0"/>
              <w:ind w:left="0" w:right="0"/>
              <w:jc w:val="center"/>
              <w:rPr>
                <w:sz w:val="22"/>
              </w:rPr>
            </w:pPr>
          </w:p>
        </w:tc>
        <w:tc>
          <w:tcPr>
            <w:tcW w:w="1689" w:type="dxa"/>
            <w:vAlign w:val="center"/>
          </w:tcPr>
          <w:p w:rsidR="00635719" w:rsidRPr="00510F0F" w:rsidRDefault="00635719" w:rsidP="00635719">
            <w:pPr>
              <w:pStyle w:val="aff1"/>
              <w:spacing w:before="0" w:after="0"/>
              <w:ind w:left="0" w:right="0"/>
              <w:jc w:val="center"/>
              <w:rPr>
                <w:sz w:val="22"/>
              </w:rPr>
            </w:pPr>
          </w:p>
        </w:tc>
        <w:tc>
          <w:tcPr>
            <w:tcW w:w="1432" w:type="dxa"/>
            <w:vAlign w:val="center"/>
          </w:tcPr>
          <w:p w:rsidR="00635719" w:rsidRPr="00510F0F" w:rsidRDefault="00635719" w:rsidP="00635719">
            <w:pPr>
              <w:pStyle w:val="aff1"/>
              <w:spacing w:before="0" w:after="0"/>
              <w:ind w:left="0" w:right="0"/>
              <w:jc w:val="center"/>
              <w:rPr>
                <w:sz w:val="22"/>
              </w:rPr>
            </w:pPr>
          </w:p>
        </w:tc>
        <w:tc>
          <w:tcPr>
            <w:tcW w:w="1276" w:type="dxa"/>
            <w:vAlign w:val="center"/>
          </w:tcPr>
          <w:p w:rsidR="00635719" w:rsidRPr="00510F0F" w:rsidRDefault="00635719" w:rsidP="00635719">
            <w:pPr>
              <w:pStyle w:val="aff1"/>
              <w:spacing w:before="0" w:after="0"/>
              <w:ind w:left="0" w:right="0"/>
              <w:jc w:val="center"/>
              <w:rPr>
                <w:sz w:val="22"/>
              </w:rPr>
            </w:pPr>
          </w:p>
        </w:tc>
        <w:tc>
          <w:tcPr>
            <w:tcW w:w="1349" w:type="dxa"/>
            <w:vAlign w:val="center"/>
          </w:tcPr>
          <w:p w:rsidR="00635719" w:rsidRPr="00510F0F" w:rsidRDefault="00635719" w:rsidP="00635719">
            <w:pPr>
              <w:pStyle w:val="aff1"/>
              <w:spacing w:before="0" w:after="0"/>
              <w:ind w:left="0" w:right="0"/>
              <w:jc w:val="center"/>
              <w:rPr>
                <w:sz w:val="22"/>
              </w:rPr>
            </w:pPr>
          </w:p>
        </w:tc>
      </w:tr>
      <w:tr w:rsidR="00635719" w:rsidRPr="00510F0F" w:rsidTr="00635719">
        <w:trPr>
          <w:trHeight w:val="256"/>
        </w:trPr>
        <w:tc>
          <w:tcPr>
            <w:tcW w:w="640" w:type="dxa"/>
            <w:vAlign w:val="center"/>
          </w:tcPr>
          <w:p w:rsidR="00635719" w:rsidRPr="00510F0F" w:rsidRDefault="00635719" w:rsidP="004B74B1">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510F0F" w:rsidRDefault="00635719" w:rsidP="00635719">
            <w:pPr>
              <w:pStyle w:val="aff1"/>
              <w:spacing w:before="0" w:after="0"/>
              <w:ind w:left="0" w:right="0"/>
              <w:jc w:val="center"/>
              <w:rPr>
                <w:sz w:val="22"/>
              </w:rPr>
            </w:pPr>
          </w:p>
        </w:tc>
        <w:tc>
          <w:tcPr>
            <w:tcW w:w="1689" w:type="dxa"/>
            <w:vAlign w:val="center"/>
          </w:tcPr>
          <w:p w:rsidR="00635719" w:rsidRPr="00510F0F" w:rsidRDefault="00635719" w:rsidP="00635719">
            <w:pPr>
              <w:pStyle w:val="aff1"/>
              <w:spacing w:before="0" w:after="0"/>
              <w:ind w:left="0" w:right="0"/>
              <w:jc w:val="center"/>
              <w:rPr>
                <w:sz w:val="22"/>
              </w:rPr>
            </w:pPr>
          </w:p>
        </w:tc>
        <w:tc>
          <w:tcPr>
            <w:tcW w:w="1432" w:type="dxa"/>
            <w:vAlign w:val="center"/>
          </w:tcPr>
          <w:p w:rsidR="00635719" w:rsidRPr="00510F0F" w:rsidRDefault="00635719" w:rsidP="00635719">
            <w:pPr>
              <w:pStyle w:val="aff1"/>
              <w:spacing w:before="0" w:after="0"/>
              <w:ind w:left="0" w:right="0"/>
              <w:jc w:val="center"/>
              <w:rPr>
                <w:sz w:val="22"/>
              </w:rPr>
            </w:pPr>
          </w:p>
        </w:tc>
        <w:tc>
          <w:tcPr>
            <w:tcW w:w="1276" w:type="dxa"/>
            <w:vAlign w:val="center"/>
          </w:tcPr>
          <w:p w:rsidR="00635719" w:rsidRPr="00510F0F" w:rsidRDefault="00635719" w:rsidP="00635719">
            <w:pPr>
              <w:pStyle w:val="aff1"/>
              <w:spacing w:before="0" w:after="0"/>
              <w:ind w:left="0" w:right="0"/>
              <w:jc w:val="center"/>
              <w:rPr>
                <w:sz w:val="22"/>
              </w:rPr>
            </w:pPr>
          </w:p>
        </w:tc>
        <w:tc>
          <w:tcPr>
            <w:tcW w:w="1349" w:type="dxa"/>
            <w:vAlign w:val="center"/>
          </w:tcPr>
          <w:p w:rsidR="00635719" w:rsidRPr="00510F0F" w:rsidRDefault="00635719" w:rsidP="00635719">
            <w:pPr>
              <w:pStyle w:val="aff1"/>
              <w:spacing w:before="0" w:after="0"/>
              <w:ind w:left="0" w:right="0"/>
              <w:jc w:val="center"/>
              <w:rPr>
                <w:sz w:val="22"/>
              </w:rPr>
            </w:pPr>
          </w:p>
        </w:tc>
      </w:tr>
      <w:tr w:rsidR="00635719" w:rsidRPr="00510F0F" w:rsidTr="00635719">
        <w:trPr>
          <w:trHeight w:val="256"/>
        </w:trPr>
        <w:tc>
          <w:tcPr>
            <w:tcW w:w="640" w:type="dxa"/>
            <w:vAlign w:val="center"/>
          </w:tcPr>
          <w:p w:rsidR="00635719" w:rsidRPr="00510F0F" w:rsidRDefault="00635719" w:rsidP="004B74B1">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510F0F" w:rsidRDefault="00635719" w:rsidP="00635719">
            <w:pPr>
              <w:pStyle w:val="aff1"/>
              <w:spacing w:before="0" w:after="0"/>
              <w:ind w:left="0" w:right="0"/>
              <w:jc w:val="center"/>
              <w:rPr>
                <w:sz w:val="22"/>
              </w:rPr>
            </w:pPr>
          </w:p>
        </w:tc>
        <w:tc>
          <w:tcPr>
            <w:tcW w:w="1689" w:type="dxa"/>
            <w:vAlign w:val="center"/>
          </w:tcPr>
          <w:p w:rsidR="00635719" w:rsidRPr="00510F0F" w:rsidRDefault="00635719" w:rsidP="00635719">
            <w:pPr>
              <w:pStyle w:val="aff1"/>
              <w:spacing w:before="0" w:after="0"/>
              <w:ind w:left="0" w:right="0"/>
              <w:jc w:val="center"/>
              <w:rPr>
                <w:sz w:val="22"/>
              </w:rPr>
            </w:pPr>
          </w:p>
        </w:tc>
        <w:tc>
          <w:tcPr>
            <w:tcW w:w="1432" w:type="dxa"/>
            <w:vAlign w:val="center"/>
          </w:tcPr>
          <w:p w:rsidR="00635719" w:rsidRPr="00510F0F" w:rsidRDefault="00635719" w:rsidP="00635719">
            <w:pPr>
              <w:pStyle w:val="aff1"/>
              <w:spacing w:before="0" w:after="0"/>
              <w:ind w:left="0" w:right="0"/>
              <w:jc w:val="center"/>
              <w:rPr>
                <w:sz w:val="22"/>
              </w:rPr>
            </w:pPr>
          </w:p>
        </w:tc>
        <w:tc>
          <w:tcPr>
            <w:tcW w:w="1276" w:type="dxa"/>
            <w:vAlign w:val="center"/>
          </w:tcPr>
          <w:p w:rsidR="00635719" w:rsidRPr="00510F0F" w:rsidRDefault="00635719" w:rsidP="00635719">
            <w:pPr>
              <w:pStyle w:val="aff1"/>
              <w:spacing w:before="0" w:after="0"/>
              <w:ind w:left="0" w:right="0"/>
              <w:jc w:val="center"/>
              <w:rPr>
                <w:sz w:val="22"/>
              </w:rPr>
            </w:pPr>
          </w:p>
        </w:tc>
        <w:tc>
          <w:tcPr>
            <w:tcW w:w="1349" w:type="dxa"/>
            <w:vAlign w:val="center"/>
          </w:tcPr>
          <w:p w:rsidR="00635719" w:rsidRPr="00510F0F" w:rsidRDefault="00635719" w:rsidP="00635719">
            <w:pPr>
              <w:pStyle w:val="aff1"/>
              <w:spacing w:before="0" w:after="0"/>
              <w:ind w:left="0" w:right="0"/>
              <w:jc w:val="center"/>
              <w:rPr>
                <w:sz w:val="22"/>
              </w:rPr>
            </w:pPr>
          </w:p>
        </w:tc>
      </w:tr>
      <w:tr w:rsidR="00635719" w:rsidRPr="00510F0F" w:rsidTr="00635719">
        <w:trPr>
          <w:trHeight w:val="256"/>
        </w:trPr>
        <w:tc>
          <w:tcPr>
            <w:tcW w:w="640" w:type="dxa"/>
            <w:vAlign w:val="center"/>
          </w:tcPr>
          <w:p w:rsidR="00635719" w:rsidRPr="00510F0F" w:rsidRDefault="00635719" w:rsidP="00635719">
            <w:pPr>
              <w:pStyle w:val="aff1"/>
              <w:spacing w:before="0" w:after="0"/>
              <w:ind w:left="0" w:right="0"/>
              <w:jc w:val="center"/>
              <w:rPr>
                <w:color w:val="000000"/>
                <w:sz w:val="22"/>
              </w:rPr>
            </w:pPr>
            <w:r w:rsidRPr="00510F0F">
              <w:rPr>
                <w:color w:val="000000"/>
                <w:sz w:val="22"/>
              </w:rPr>
              <w:t>…</w:t>
            </w:r>
          </w:p>
        </w:tc>
        <w:tc>
          <w:tcPr>
            <w:tcW w:w="3284" w:type="dxa"/>
            <w:vAlign w:val="center"/>
          </w:tcPr>
          <w:p w:rsidR="00635719" w:rsidRPr="00510F0F" w:rsidRDefault="00635719" w:rsidP="00635719">
            <w:pPr>
              <w:pStyle w:val="aff1"/>
              <w:spacing w:before="0" w:after="0"/>
              <w:ind w:left="0" w:right="0"/>
              <w:jc w:val="center"/>
              <w:rPr>
                <w:sz w:val="22"/>
              </w:rPr>
            </w:pPr>
          </w:p>
        </w:tc>
        <w:tc>
          <w:tcPr>
            <w:tcW w:w="1689" w:type="dxa"/>
            <w:vAlign w:val="center"/>
          </w:tcPr>
          <w:p w:rsidR="00635719" w:rsidRPr="00510F0F" w:rsidRDefault="00635719" w:rsidP="00635719">
            <w:pPr>
              <w:pStyle w:val="aff1"/>
              <w:spacing w:before="0" w:after="0"/>
              <w:ind w:left="0" w:right="0"/>
              <w:jc w:val="center"/>
              <w:rPr>
                <w:sz w:val="22"/>
              </w:rPr>
            </w:pPr>
          </w:p>
        </w:tc>
        <w:tc>
          <w:tcPr>
            <w:tcW w:w="1432" w:type="dxa"/>
            <w:vAlign w:val="center"/>
          </w:tcPr>
          <w:p w:rsidR="00635719" w:rsidRPr="00510F0F" w:rsidRDefault="00635719" w:rsidP="00635719">
            <w:pPr>
              <w:pStyle w:val="aff1"/>
              <w:spacing w:before="0" w:after="0"/>
              <w:ind w:left="0" w:right="0"/>
              <w:jc w:val="center"/>
              <w:rPr>
                <w:sz w:val="22"/>
              </w:rPr>
            </w:pPr>
          </w:p>
        </w:tc>
        <w:tc>
          <w:tcPr>
            <w:tcW w:w="1276" w:type="dxa"/>
            <w:vAlign w:val="center"/>
          </w:tcPr>
          <w:p w:rsidR="00635719" w:rsidRPr="00510F0F" w:rsidRDefault="00635719" w:rsidP="00635719">
            <w:pPr>
              <w:pStyle w:val="aff1"/>
              <w:spacing w:before="0" w:after="0"/>
              <w:ind w:left="0" w:right="0"/>
              <w:jc w:val="center"/>
              <w:rPr>
                <w:sz w:val="22"/>
              </w:rPr>
            </w:pPr>
          </w:p>
        </w:tc>
        <w:tc>
          <w:tcPr>
            <w:tcW w:w="1349" w:type="dxa"/>
            <w:vAlign w:val="center"/>
          </w:tcPr>
          <w:p w:rsidR="00635719" w:rsidRPr="00510F0F" w:rsidRDefault="00635719" w:rsidP="00635719">
            <w:pPr>
              <w:pStyle w:val="aff1"/>
              <w:spacing w:before="0" w:after="0"/>
              <w:ind w:left="0" w:right="0"/>
              <w:jc w:val="center"/>
              <w:rPr>
                <w:sz w:val="22"/>
              </w:rPr>
            </w:pPr>
          </w:p>
        </w:tc>
      </w:tr>
      <w:tr w:rsidR="00635719" w:rsidRPr="00510F0F" w:rsidTr="00635719">
        <w:trPr>
          <w:trHeight w:val="269"/>
        </w:trPr>
        <w:tc>
          <w:tcPr>
            <w:tcW w:w="5613" w:type="dxa"/>
            <w:gridSpan w:val="3"/>
            <w:vAlign w:val="center"/>
          </w:tcPr>
          <w:p w:rsidR="00635719" w:rsidRPr="00510F0F" w:rsidRDefault="00635719" w:rsidP="00635719">
            <w:pPr>
              <w:pStyle w:val="aff1"/>
              <w:spacing w:before="0" w:after="0"/>
              <w:ind w:left="0" w:right="0"/>
              <w:rPr>
                <w:b/>
                <w:sz w:val="22"/>
              </w:rPr>
            </w:pPr>
            <w:r w:rsidRPr="00510F0F">
              <w:rPr>
                <w:b/>
                <w:sz w:val="22"/>
              </w:rPr>
              <w:t>ИТОГО</w:t>
            </w:r>
          </w:p>
        </w:tc>
        <w:tc>
          <w:tcPr>
            <w:tcW w:w="1432" w:type="dxa"/>
            <w:vAlign w:val="center"/>
          </w:tcPr>
          <w:p w:rsidR="00635719" w:rsidRPr="00510F0F" w:rsidRDefault="00635719" w:rsidP="00635719">
            <w:pPr>
              <w:pStyle w:val="aff1"/>
              <w:spacing w:before="0" w:after="0"/>
              <w:ind w:left="0" w:right="0"/>
              <w:jc w:val="center"/>
              <w:rPr>
                <w:b/>
                <w:sz w:val="22"/>
              </w:rPr>
            </w:pPr>
          </w:p>
        </w:tc>
        <w:tc>
          <w:tcPr>
            <w:tcW w:w="1276" w:type="dxa"/>
            <w:vAlign w:val="center"/>
          </w:tcPr>
          <w:p w:rsidR="00635719" w:rsidRPr="00510F0F" w:rsidRDefault="00635719" w:rsidP="00635719">
            <w:pPr>
              <w:pStyle w:val="aff1"/>
              <w:spacing w:before="0" w:after="0"/>
              <w:ind w:left="0" w:right="0"/>
              <w:jc w:val="center"/>
              <w:rPr>
                <w:b/>
                <w:sz w:val="22"/>
              </w:rPr>
            </w:pPr>
            <w:r w:rsidRPr="00510F0F">
              <w:rPr>
                <w:b/>
                <w:sz w:val="22"/>
              </w:rPr>
              <w:t>100%</w:t>
            </w:r>
          </w:p>
        </w:tc>
        <w:tc>
          <w:tcPr>
            <w:tcW w:w="1349" w:type="dxa"/>
            <w:vAlign w:val="center"/>
          </w:tcPr>
          <w:p w:rsidR="00635719" w:rsidRPr="00510F0F" w:rsidRDefault="00635719" w:rsidP="00635719">
            <w:pPr>
              <w:pStyle w:val="aff1"/>
              <w:spacing w:before="0" w:after="0"/>
              <w:ind w:left="0" w:right="0"/>
              <w:jc w:val="center"/>
              <w:rPr>
                <w:b/>
                <w:sz w:val="22"/>
              </w:rPr>
            </w:pPr>
            <w:r w:rsidRPr="00510F0F">
              <w:rPr>
                <w:b/>
                <w:sz w:val="22"/>
              </w:rPr>
              <w:t>Х</w:t>
            </w:r>
          </w:p>
        </w:tc>
      </w:tr>
    </w:tbl>
    <w:p w:rsidR="00635719" w:rsidRPr="00510F0F" w:rsidRDefault="00635719" w:rsidP="00635719">
      <w:pPr>
        <w:spacing w:line="240" w:lineRule="auto"/>
        <w:rPr>
          <w:color w:val="000000"/>
        </w:rPr>
      </w:pPr>
    </w:p>
    <w:p w:rsidR="00635719" w:rsidRPr="00510F0F" w:rsidRDefault="00635719" w:rsidP="00635719">
      <w:pPr>
        <w:spacing w:line="240" w:lineRule="auto"/>
        <w:rPr>
          <w:color w:val="000000"/>
        </w:rPr>
      </w:pPr>
      <w:r w:rsidRPr="00510F0F">
        <w:rPr>
          <w:color w:val="000000"/>
        </w:rPr>
        <w:t>____________________________________</w:t>
      </w:r>
    </w:p>
    <w:p w:rsidR="00635719" w:rsidRPr="00510F0F" w:rsidRDefault="00635719" w:rsidP="00635719">
      <w:pPr>
        <w:spacing w:line="240" w:lineRule="auto"/>
        <w:ind w:right="3684"/>
        <w:jc w:val="center"/>
        <w:rPr>
          <w:color w:val="000000"/>
          <w:vertAlign w:val="superscript"/>
        </w:rPr>
      </w:pPr>
      <w:r w:rsidRPr="00510F0F">
        <w:rPr>
          <w:color w:val="000000"/>
          <w:vertAlign w:val="superscript"/>
        </w:rPr>
        <w:t>(подпись, М.П.)</w:t>
      </w:r>
    </w:p>
    <w:p w:rsidR="00635719" w:rsidRPr="00510F0F" w:rsidRDefault="00635719" w:rsidP="00635719">
      <w:pPr>
        <w:spacing w:line="240" w:lineRule="auto"/>
        <w:rPr>
          <w:color w:val="000000"/>
        </w:rPr>
      </w:pPr>
      <w:r w:rsidRPr="00510F0F">
        <w:rPr>
          <w:color w:val="000000"/>
        </w:rPr>
        <w:t>____________________________________</w:t>
      </w:r>
    </w:p>
    <w:p w:rsidR="00635719" w:rsidRPr="00510F0F" w:rsidRDefault="00635719" w:rsidP="00635719">
      <w:pPr>
        <w:spacing w:line="240" w:lineRule="auto"/>
        <w:ind w:right="3684"/>
        <w:jc w:val="center"/>
        <w:rPr>
          <w:color w:val="000000"/>
          <w:vertAlign w:val="superscript"/>
        </w:rPr>
      </w:pPr>
      <w:r w:rsidRPr="00510F0F">
        <w:rPr>
          <w:color w:val="000000"/>
          <w:vertAlign w:val="superscript"/>
        </w:rPr>
        <w:t xml:space="preserve">(фамилия, имя, отчество </w:t>
      </w:r>
      <w:proofErr w:type="gramStart"/>
      <w:r w:rsidRPr="00510F0F">
        <w:rPr>
          <w:color w:val="000000"/>
          <w:vertAlign w:val="superscript"/>
        </w:rPr>
        <w:t>подписавшего</w:t>
      </w:r>
      <w:proofErr w:type="gramEnd"/>
      <w:r w:rsidRPr="00510F0F">
        <w:rPr>
          <w:color w:val="000000"/>
          <w:vertAlign w:val="superscript"/>
        </w:rPr>
        <w:t>, должность)</w:t>
      </w:r>
    </w:p>
    <w:p w:rsidR="00635719" w:rsidRPr="00510F0F" w:rsidRDefault="00635719" w:rsidP="00635719">
      <w:pPr>
        <w:pBdr>
          <w:bottom w:val="single" w:sz="4" w:space="1" w:color="auto"/>
        </w:pBdr>
        <w:shd w:val="clear" w:color="auto" w:fill="E0E0E0"/>
        <w:spacing w:line="240" w:lineRule="auto"/>
        <w:ind w:right="21" w:firstLine="0"/>
        <w:jc w:val="center"/>
        <w:rPr>
          <w:b/>
          <w:color w:val="000000"/>
          <w:spacing w:val="36"/>
        </w:rPr>
      </w:pPr>
      <w:r w:rsidRPr="00510F0F">
        <w:rPr>
          <w:b/>
          <w:color w:val="000000"/>
          <w:spacing w:val="36"/>
        </w:rPr>
        <w:t>конец формы</w:t>
      </w:r>
    </w:p>
    <w:p w:rsidR="00635719" w:rsidRPr="00510F0F" w:rsidRDefault="00635719" w:rsidP="00635719">
      <w:pPr>
        <w:suppressAutoHyphens w:val="0"/>
        <w:spacing w:line="240" w:lineRule="auto"/>
        <w:ind w:firstLine="0"/>
        <w:jc w:val="left"/>
      </w:pPr>
      <w:bookmarkStart w:id="1198" w:name="_Toc90385126"/>
      <w:bookmarkStart w:id="1199" w:name="_Toc98253959"/>
      <w:bookmarkStart w:id="1200" w:name="_Toc157248211"/>
      <w:bookmarkStart w:id="1201" w:name="_Toc157496580"/>
      <w:bookmarkStart w:id="1202" w:name="_Toc158206119"/>
      <w:bookmarkStart w:id="1203" w:name="_Toc164057804"/>
      <w:bookmarkStart w:id="1204" w:name="_Toc164137154"/>
      <w:bookmarkStart w:id="1205" w:name="_Toc164161314"/>
      <w:bookmarkStart w:id="1206" w:name="_Toc165173885"/>
      <w:r w:rsidRPr="00510F0F">
        <w:rPr>
          <w:b/>
        </w:rPr>
        <w:br w:type="page"/>
      </w:r>
    </w:p>
    <w:p w:rsidR="00635719" w:rsidRPr="00510F0F" w:rsidRDefault="00635719" w:rsidP="00635719">
      <w:pPr>
        <w:pStyle w:val="3"/>
        <w:rPr>
          <w:sz w:val="22"/>
        </w:rPr>
      </w:pPr>
      <w:bookmarkStart w:id="1207" w:name="_Toc439170706"/>
      <w:bookmarkStart w:id="1208" w:name="_Toc439172808"/>
      <w:bookmarkStart w:id="1209" w:name="_Toc439173269"/>
      <w:bookmarkStart w:id="1210" w:name="_Toc439238265"/>
      <w:bookmarkStart w:id="1211" w:name="_Toc439252813"/>
      <w:bookmarkStart w:id="1212" w:name="_Toc439323786"/>
      <w:bookmarkStart w:id="1213" w:name="_Toc440357184"/>
      <w:bookmarkStart w:id="1214" w:name="_Toc440359736"/>
      <w:bookmarkStart w:id="1215" w:name="_Toc440632200"/>
      <w:bookmarkStart w:id="1216" w:name="_Toc440876017"/>
      <w:bookmarkStart w:id="1217" w:name="_Toc441130860"/>
      <w:bookmarkStart w:id="1218" w:name="_Toc447292300"/>
      <w:r w:rsidRPr="00510F0F">
        <w:rPr>
          <w:sz w:val="22"/>
        </w:rPr>
        <w:lastRenderedPageBreak/>
        <w:t>Инструкции по заполнению</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rsidR="00635719" w:rsidRPr="00510F0F" w:rsidRDefault="00635719" w:rsidP="00635719">
      <w:pPr>
        <w:pStyle w:val="aff6"/>
        <w:numPr>
          <w:ilvl w:val="3"/>
          <w:numId w:val="1"/>
        </w:numPr>
        <w:tabs>
          <w:tab w:val="num" w:pos="1134"/>
        </w:tabs>
        <w:suppressAutoHyphens w:val="0"/>
        <w:spacing w:before="100" w:beforeAutospacing="1" w:line="240" w:lineRule="auto"/>
      </w:pPr>
      <w:r w:rsidRPr="00510F0F">
        <w:t xml:space="preserve">Данная форма заполняется только в том случае, если Заявка подается коллективным Участником (подраздел </w:t>
      </w:r>
      <w:r w:rsidR="00DB2F34" w:rsidRPr="00510F0F">
        <w:fldChar w:fldCharType="begin"/>
      </w:r>
      <w:r w:rsidR="00D90031" w:rsidRPr="00510F0F">
        <w:instrText xml:space="preserve"> REF _Ref191386461 \r \h </w:instrText>
      </w:r>
      <w:r w:rsidR="00510F0F" w:rsidRPr="00510F0F">
        <w:instrText xml:space="preserve"> \* MERGEFORMAT </w:instrText>
      </w:r>
      <w:r w:rsidR="00DB2F34" w:rsidRPr="00510F0F">
        <w:fldChar w:fldCharType="separate"/>
      </w:r>
      <w:r w:rsidR="00C64CD9" w:rsidRPr="00510F0F">
        <w:t>3.3.10</w:t>
      </w:r>
      <w:r w:rsidR="00DB2F34" w:rsidRPr="00510F0F">
        <w:fldChar w:fldCharType="end"/>
      </w:r>
      <w:r w:rsidRPr="00510F0F">
        <w:t>).</w:t>
      </w:r>
    </w:p>
    <w:p w:rsidR="00635719" w:rsidRPr="00510F0F" w:rsidRDefault="00635719" w:rsidP="00635719">
      <w:pPr>
        <w:pStyle w:val="aff6"/>
        <w:numPr>
          <w:ilvl w:val="3"/>
          <w:numId w:val="1"/>
        </w:numPr>
        <w:tabs>
          <w:tab w:val="num" w:pos="1134"/>
        </w:tabs>
        <w:suppressAutoHyphens w:val="0"/>
        <w:spacing w:before="100" w:beforeAutospacing="1" w:line="240" w:lineRule="auto"/>
      </w:pPr>
      <w:r w:rsidRPr="00510F0F">
        <w:t xml:space="preserve">Участник указывает дату и номер Заявки в соответствии с письмом о подаче оферты </w:t>
      </w:r>
      <w:r w:rsidR="00D90031" w:rsidRPr="00510F0F">
        <w:t xml:space="preserve">(подраздел </w:t>
      </w:r>
      <w:r w:rsidR="00DB2F34" w:rsidRPr="00510F0F">
        <w:fldChar w:fldCharType="begin"/>
      </w:r>
      <w:r w:rsidR="00D90031" w:rsidRPr="00510F0F">
        <w:instrText xml:space="preserve"> REF _Ref55336310 \r \h </w:instrText>
      </w:r>
      <w:r w:rsidR="00510F0F" w:rsidRPr="00510F0F">
        <w:instrText xml:space="preserve"> \* MERGEFORMAT </w:instrText>
      </w:r>
      <w:r w:rsidR="00DB2F34" w:rsidRPr="00510F0F">
        <w:fldChar w:fldCharType="separate"/>
      </w:r>
      <w:r w:rsidR="00C64CD9" w:rsidRPr="00510F0F">
        <w:t>5.1</w:t>
      </w:r>
      <w:r w:rsidR="00DB2F34" w:rsidRPr="00510F0F">
        <w:fldChar w:fldCharType="end"/>
      </w:r>
      <w:r w:rsidR="00D90031" w:rsidRPr="00510F0F">
        <w:t>)</w:t>
      </w:r>
      <w:r w:rsidRPr="00510F0F">
        <w:t>.</w:t>
      </w:r>
    </w:p>
    <w:p w:rsidR="00635719" w:rsidRPr="00510F0F" w:rsidRDefault="00635719" w:rsidP="00635719">
      <w:pPr>
        <w:pStyle w:val="aff6"/>
        <w:numPr>
          <w:ilvl w:val="3"/>
          <w:numId w:val="1"/>
        </w:numPr>
        <w:tabs>
          <w:tab w:val="num" w:pos="1134"/>
        </w:tabs>
        <w:suppressAutoHyphens w:val="0"/>
        <w:spacing w:before="100" w:beforeAutospacing="1" w:line="240" w:lineRule="auto"/>
      </w:pPr>
      <w:r w:rsidRPr="00510F0F">
        <w:t xml:space="preserve">Участник указывает свое фирменное наименование (в </w:t>
      </w:r>
      <w:proofErr w:type="spellStart"/>
      <w:r w:rsidRPr="00510F0F">
        <w:t>т.ч</w:t>
      </w:r>
      <w:proofErr w:type="spellEnd"/>
      <w:r w:rsidRPr="00510F0F">
        <w:t>. организационно-правовую форму) и свой адрес.</w:t>
      </w:r>
    </w:p>
    <w:p w:rsidR="00635719" w:rsidRPr="00510F0F" w:rsidRDefault="00635719" w:rsidP="00635719">
      <w:pPr>
        <w:pStyle w:val="aff6"/>
        <w:numPr>
          <w:ilvl w:val="3"/>
          <w:numId w:val="1"/>
        </w:numPr>
        <w:tabs>
          <w:tab w:val="num" w:pos="1134"/>
        </w:tabs>
        <w:suppressAutoHyphens w:val="0"/>
        <w:spacing w:before="100" w:beforeAutospacing="1" w:line="240" w:lineRule="auto"/>
      </w:pPr>
      <w:r w:rsidRPr="00510F0F">
        <w:t>В данной форме лидер коллективного Участника указывает:</w:t>
      </w:r>
    </w:p>
    <w:p w:rsidR="00635719" w:rsidRPr="00510F0F" w:rsidRDefault="00635719" w:rsidP="00635719">
      <w:pPr>
        <w:pStyle w:val="a0"/>
        <w:numPr>
          <w:ilvl w:val="4"/>
          <w:numId w:val="1"/>
        </w:numPr>
        <w:tabs>
          <w:tab w:val="num" w:pos="1701"/>
        </w:tabs>
        <w:suppressAutoHyphens w:val="0"/>
        <w:spacing w:before="100" w:beforeAutospacing="1" w:line="240" w:lineRule="auto"/>
      </w:pPr>
      <w:r w:rsidRPr="00510F0F">
        <w:t>перечень поставляемой продукции;</w:t>
      </w:r>
    </w:p>
    <w:p w:rsidR="00635719" w:rsidRPr="00510F0F" w:rsidRDefault="00635719" w:rsidP="00635719">
      <w:pPr>
        <w:pStyle w:val="a0"/>
        <w:numPr>
          <w:ilvl w:val="4"/>
          <w:numId w:val="1"/>
        </w:numPr>
        <w:tabs>
          <w:tab w:val="num" w:pos="1701"/>
        </w:tabs>
        <w:suppressAutoHyphens w:val="0"/>
        <w:spacing w:before="100" w:beforeAutospacing="1" w:line="240" w:lineRule="auto"/>
      </w:pPr>
      <w:r w:rsidRPr="00510F0F">
        <w:t xml:space="preserve">стоимость продукции в денежном и процентном выражении в соответствии </w:t>
      </w:r>
      <w:proofErr w:type="gramStart"/>
      <w:r w:rsidRPr="00510F0F">
        <w:t>с</w:t>
      </w:r>
      <w:proofErr w:type="gramEnd"/>
      <w:r w:rsidRPr="00510F0F">
        <w:t xml:space="preserve"> </w:t>
      </w:r>
      <w:r w:rsidR="00841A6F" w:rsidRPr="00510F0F">
        <w:t xml:space="preserve">Сводной таблицей стоимости </w:t>
      </w:r>
      <w:r w:rsidR="009A70A4" w:rsidRPr="00510F0F">
        <w:rPr>
          <w:bCs w:val="0"/>
        </w:rPr>
        <w:t xml:space="preserve">поставок </w:t>
      </w:r>
      <w:r w:rsidRPr="00510F0F">
        <w:t>(</w:t>
      </w:r>
      <w:r w:rsidR="00D90031" w:rsidRPr="00510F0F">
        <w:t>подраздел</w:t>
      </w:r>
      <w:r w:rsidR="00841A6F" w:rsidRPr="00510F0F">
        <w:t xml:space="preserve"> </w:t>
      </w:r>
      <w:r w:rsidR="00DB2F34" w:rsidRPr="00510F0F">
        <w:fldChar w:fldCharType="begin"/>
      </w:r>
      <w:r w:rsidR="00D90031" w:rsidRPr="00510F0F">
        <w:instrText xml:space="preserve"> REF _Ref440274337 \r \h </w:instrText>
      </w:r>
      <w:r w:rsidR="00510F0F" w:rsidRPr="00510F0F">
        <w:instrText xml:space="preserve"> \* MERGEFORMAT </w:instrText>
      </w:r>
      <w:r w:rsidR="00DB2F34" w:rsidRPr="00510F0F">
        <w:fldChar w:fldCharType="separate"/>
      </w:r>
      <w:r w:rsidR="00C64CD9" w:rsidRPr="00510F0F">
        <w:t>5.2</w:t>
      </w:r>
      <w:r w:rsidR="00DB2F34" w:rsidRPr="00510F0F">
        <w:fldChar w:fldCharType="end"/>
      </w:r>
      <w:r w:rsidRPr="00510F0F">
        <w:t>);</w:t>
      </w:r>
    </w:p>
    <w:p w:rsidR="00635719" w:rsidRPr="00510F0F" w:rsidRDefault="00635719" w:rsidP="00635719">
      <w:pPr>
        <w:pStyle w:val="a0"/>
        <w:numPr>
          <w:ilvl w:val="4"/>
          <w:numId w:val="1"/>
        </w:numPr>
        <w:tabs>
          <w:tab w:val="num" w:pos="1701"/>
        </w:tabs>
        <w:suppressAutoHyphens w:val="0"/>
        <w:spacing w:before="100" w:beforeAutospacing="1" w:line="240" w:lineRule="auto"/>
      </w:pPr>
      <w:r w:rsidRPr="00510F0F">
        <w:t xml:space="preserve">сроки поставки продукции в соответствии с Графиком </w:t>
      </w:r>
      <w:r w:rsidR="00817246" w:rsidRPr="00510F0F">
        <w:t>выполнения поставок</w:t>
      </w:r>
      <w:r w:rsidRPr="00510F0F">
        <w:t xml:space="preserve"> (подраздел </w:t>
      </w:r>
      <w:r w:rsidR="00DB2F34" w:rsidRPr="00510F0F">
        <w:fldChar w:fldCharType="begin"/>
      </w:r>
      <w:r w:rsidR="00D90031" w:rsidRPr="00510F0F">
        <w:instrText xml:space="preserve"> REF _Ref440274366 \r \h </w:instrText>
      </w:r>
      <w:r w:rsidR="00510F0F" w:rsidRPr="00510F0F">
        <w:instrText xml:space="preserve"> \* MERGEFORMAT </w:instrText>
      </w:r>
      <w:r w:rsidR="00DB2F34" w:rsidRPr="00510F0F">
        <w:fldChar w:fldCharType="separate"/>
      </w:r>
      <w:r w:rsidR="00C64CD9" w:rsidRPr="00510F0F">
        <w:t>5.4</w:t>
      </w:r>
      <w:r w:rsidR="00DB2F34" w:rsidRPr="00510F0F">
        <w:fldChar w:fldCharType="end"/>
      </w:r>
      <w:r w:rsidRPr="00510F0F">
        <w:t>).</w:t>
      </w:r>
    </w:p>
    <w:p w:rsidR="00635719" w:rsidRPr="00510F0F" w:rsidRDefault="00635719" w:rsidP="00635719"/>
    <w:p w:rsidR="00047DE1" w:rsidRPr="00510F0F" w:rsidRDefault="00047DE1" w:rsidP="00635719">
      <w:pPr>
        <w:sectPr w:rsidR="00047DE1" w:rsidRPr="00510F0F" w:rsidSect="00635719">
          <w:pgSz w:w="11907" w:h="16840" w:code="9"/>
          <w:pgMar w:top="765" w:right="851" w:bottom="765" w:left="1701" w:header="709" w:footer="709" w:gutter="0"/>
          <w:cols w:space="720"/>
          <w:docGrid w:linePitch="360"/>
        </w:sectPr>
      </w:pPr>
    </w:p>
    <w:p w:rsidR="00047DE1" w:rsidRPr="00510F0F" w:rsidRDefault="00047DE1" w:rsidP="00047DE1">
      <w:pPr>
        <w:pStyle w:val="2"/>
        <w:pageBreakBefore/>
        <w:tabs>
          <w:tab w:val="clear" w:pos="0"/>
          <w:tab w:val="clear" w:pos="1700"/>
          <w:tab w:val="num" w:pos="1134"/>
          <w:tab w:val="num" w:pos="5104"/>
        </w:tabs>
        <w:spacing w:before="100" w:beforeAutospacing="1" w:after="100" w:afterAutospacing="1" w:line="240" w:lineRule="auto"/>
        <w:rPr>
          <w:sz w:val="22"/>
          <w:szCs w:val="22"/>
        </w:rPr>
      </w:pPr>
      <w:bookmarkStart w:id="1219" w:name="_Toc426108836"/>
      <w:bookmarkStart w:id="1220" w:name="_Ref441574460"/>
      <w:bookmarkStart w:id="1221" w:name="_Ref441574649"/>
      <w:bookmarkStart w:id="1222" w:name="_Toc441575251"/>
      <w:bookmarkStart w:id="1223" w:name="_Ref442187883"/>
      <w:bookmarkStart w:id="1224" w:name="_Toc447292301"/>
      <w:r w:rsidRPr="00510F0F">
        <w:rPr>
          <w:sz w:val="22"/>
          <w:szCs w:val="22"/>
        </w:rPr>
        <w:lastRenderedPageBreak/>
        <w:t>Расписка  сдачи-приемки соглашения о неустойке (форма 16)</w:t>
      </w:r>
      <w:bookmarkEnd w:id="1219"/>
      <w:bookmarkEnd w:id="1220"/>
      <w:bookmarkEnd w:id="1221"/>
      <w:bookmarkEnd w:id="1222"/>
      <w:bookmarkEnd w:id="1223"/>
      <w:bookmarkEnd w:id="1224"/>
    </w:p>
    <w:p w:rsidR="00047DE1" w:rsidRPr="00510F0F" w:rsidRDefault="00047DE1" w:rsidP="00047DE1">
      <w:pPr>
        <w:pStyle w:val="3"/>
        <w:rPr>
          <w:sz w:val="22"/>
        </w:rPr>
      </w:pPr>
      <w:bookmarkStart w:id="1225" w:name="_Toc426108837"/>
      <w:bookmarkStart w:id="1226" w:name="_Ref441574456"/>
      <w:bookmarkStart w:id="1227" w:name="_Toc441575252"/>
      <w:bookmarkStart w:id="1228" w:name="_Toc447292302"/>
      <w:r w:rsidRPr="00510F0F">
        <w:rPr>
          <w:sz w:val="22"/>
        </w:rPr>
        <w:t xml:space="preserve">Форма Расписки  сдачи-приемки </w:t>
      </w:r>
      <w:bookmarkEnd w:id="1225"/>
      <w:r w:rsidRPr="00510F0F">
        <w:rPr>
          <w:sz w:val="22"/>
        </w:rPr>
        <w:t>соглашения о неустойке</w:t>
      </w:r>
      <w:bookmarkEnd w:id="1226"/>
      <w:bookmarkEnd w:id="1227"/>
      <w:bookmarkEnd w:id="1228"/>
    </w:p>
    <w:p w:rsidR="00047DE1" w:rsidRPr="00510F0F" w:rsidRDefault="00047DE1" w:rsidP="00047DE1">
      <w:pPr>
        <w:pStyle w:val="26"/>
        <w:tabs>
          <w:tab w:val="clear" w:pos="4536"/>
        </w:tabs>
        <w:spacing w:before="100" w:beforeAutospacing="1" w:after="100" w:afterAutospacing="1"/>
        <w:ind w:firstLine="0"/>
        <w:jc w:val="center"/>
      </w:pPr>
    </w:p>
    <w:p w:rsidR="00047DE1" w:rsidRPr="00510F0F" w:rsidRDefault="00047DE1" w:rsidP="00047DE1">
      <w:pPr>
        <w:pBdr>
          <w:top w:val="single" w:sz="4" w:space="1" w:color="auto"/>
        </w:pBdr>
        <w:shd w:val="clear" w:color="auto" w:fill="E0E0E0"/>
        <w:ind w:right="21" w:firstLine="0"/>
        <w:jc w:val="center"/>
        <w:rPr>
          <w:b/>
          <w:color w:val="000000"/>
          <w:spacing w:val="36"/>
        </w:rPr>
      </w:pPr>
      <w:r w:rsidRPr="00510F0F">
        <w:rPr>
          <w:b/>
          <w:color w:val="000000"/>
          <w:spacing w:val="36"/>
        </w:rPr>
        <w:t>начало формы</w:t>
      </w:r>
    </w:p>
    <w:p w:rsidR="00047DE1" w:rsidRPr="00510F0F" w:rsidRDefault="00047DE1" w:rsidP="00047DE1">
      <w:pPr>
        <w:ind w:firstLine="0"/>
        <w:jc w:val="center"/>
        <w:rPr>
          <w:b/>
        </w:rPr>
      </w:pPr>
      <w:r w:rsidRPr="00510F0F">
        <w:rPr>
          <w:b/>
        </w:rPr>
        <w:t>Расписка  сдачи-приемки соглашения о неустойке</w:t>
      </w:r>
    </w:p>
    <w:p w:rsidR="00047DE1" w:rsidRPr="00510F0F" w:rsidRDefault="00047DE1" w:rsidP="00047DE1">
      <w:pPr>
        <w:pStyle w:val="afd"/>
        <w:rPr>
          <w:sz w:val="22"/>
          <w:szCs w:val="22"/>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047DE1" w:rsidRPr="00510F0F" w:rsidTr="00047DE1">
        <w:tc>
          <w:tcPr>
            <w:tcW w:w="14863" w:type="dxa"/>
            <w:gridSpan w:val="7"/>
            <w:shd w:val="clear" w:color="auto" w:fill="auto"/>
          </w:tcPr>
          <w:p w:rsidR="00047DE1" w:rsidRPr="00510F0F" w:rsidRDefault="00047DE1" w:rsidP="00047DE1">
            <w:pPr>
              <w:pStyle w:val="afd"/>
              <w:rPr>
                <w:sz w:val="22"/>
                <w:szCs w:val="22"/>
              </w:rPr>
            </w:pPr>
            <w:r w:rsidRPr="00510F0F">
              <w:rPr>
                <w:b/>
                <w:sz w:val="22"/>
                <w:szCs w:val="22"/>
              </w:rPr>
              <w:t>ПОЛУЧЕНИЕ</w:t>
            </w:r>
            <w:r w:rsidRPr="00510F0F">
              <w:rPr>
                <w:sz w:val="22"/>
                <w:szCs w:val="22"/>
              </w:rPr>
              <w:t>:</w:t>
            </w:r>
          </w:p>
        </w:tc>
      </w:tr>
      <w:tr w:rsidR="00047DE1" w:rsidRPr="00510F0F" w:rsidTr="00047DE1">
        <w:tc>
          <w:tcPr>
            <w:tcW w:w="2262" w:type="dxa"/>
            <w:shd w:val="clear" w:color="auto" w:fill="auto"/>
          </w:tcPr>
          <w:p w:rsidR="00047DE1" w:rsidRPr="00510F0F" w:rsidRDefault="00047DE1" w:rsidP="00047DE1">
            <w:pPr>
              <w:pStyle w:val="afd"/>
              <w:ind w:right="754"/>
              <w:rPr>
                <w:sz w:val="22"/>
                <w:szCs w:val="22"/>
              </w:rPr>
            </w:pPr>
            <w:r w:rsidRPr="00510F0F">
              <w:rPr>
                <w:sz w:val="22"/>
                <w:szCs w:val="22"/>
              </w:rPr>
              <w:t>Участник</w:t>
            </w:r>
          </w:p>
        </w:tc>
        <w:tc>
          <w:tcPr>
            <w:tcW w:w="3800" w:type="dxa"/>
            <w:shd w:val="clear" w:color="auto" w:fill="auto"/>
          </w:tcPr>
          <w:p w:rsidR="00047DE1" w:rsidRPr="00510F0F" w:rsidRDefault="00047DE1" w:rsidP="001C386D">
            <w:pPr>
              <w:pStyle w:val="afd"/>
              <w:rPr>
                <w:sz w:val="22"/>
                <w:szCs w:val="22"/>
              </w:rPr>
            </w:pPr>
            <w:r w:rsidRPr="00510F0F">
              <w:rPr>
                <w:sz w:val="22"/>
                <w:szCs w:val="22"/>
              </w:rPr>
              <w:t xml:space="preserve">Наименование </w:t>
            </w:r>
            <w:r w:rsidR="001C386D" w:rsidRPr="00510F0F">
              <w:rPr>
                <w:sz w:val="22"/>
                <w:szCs w:val="22"/>
              </w:rPr>
              <w:t>закупочной</w:t>
            </w:r>
            <w:r w:rsidRPr="00510F0F">
              <w:rPr>
                <w:sz w:val="22"/>
                <w:szCs w:val="22"/>
              </w:rPr>
              <w:t xml:space="preserve"> процедуры</w:t>
            </w:r>
          </w:p>
        </w:tc>
        <w:tc>
          <w:tcPr>
            <w:tcW w:w="1559" w:type="dxa"/>
            <w:shd w:val="clear" w:color="auto" w:fill="auto"/>
          </w:tcPr>
          <w:p w:rsidR="00047DE1" w:rsidRPr="00510F0F" w:rsidRDefault="00047DE1" w:rsidP="00047DE1">
            <w:pPr>
              <w:pStyle w:val="afd"/>
              <w:tabs>
                <w:tab w:val="left" w:pos="2995"/>
              </w:tabs>
              <w:rPr>
                <w:sz w:val="22"/>
                <w:szCs w:val="22"/>
              </w:rPr>
            </w:pPr>
            <w:r w:rsidRPr="00510F0F">
              <w:rPr>
                <w:sz w:val="22"/>
                <w:szCs w:val="22"/>
              </w:rPr>
              <w:t>Номер на ЭТП</w:t>
            </w:r>
          </w:p>
        </w:tc>
        <w:tc>
          <w:tcPr>
            <w:tcW w:w="1418" w:type="dxa"/>
            <w:shd w:val="clear" w:color="auto" w:fill="auto"/>
          </w:tcPr>
          <w:p w:rsidR="00047DE1" w:rsidRPr="00510F0F" w:rsidRDefault="00047DE1" w:rsidP="00047DE1">
            <w:pPr>
              <w:pStyle w:val="afd"/>
              <w:tabs>
                <w:tab w:val="left" w:pos="2995"/>
              </w:tabs>
              <w:rPr>
                <w:sz w:val="22"/>
                <w:szCs w:val="22"/>
              </w:rPr>
            </w:pPr>
            <w:r w:rsidRPr="00510F0F">
              <w:rPr>
                <w:sz w:val="22"/>
                <w:szCs w:val="22"/>
              </w:rPr>
              <w:t>Дата передачи</w:t>
            </w:r>
          </w:p>
        </w:tc>
        <w:tc>
          <w:tcPr>
            <w:tcW w:w="1299" w:type="dxa"/>
            <w:shd w:val="clear" w:color="auto" w:fill="auto"/>
          </w:tcPr>
          <w:p w:rsidR="00047DE1" w:rsidRPr="00510F0F" w:rsidRDefault="00047DE1" w:rsidP="00047DE1">
            <w:pPr>
              <w:pStyle w:val="afd"/>
              <w:rPr>
                <w:sz w:val="22"/>
                <w:szCs w:val="22"/>
              </w:rPr>
            </w:pPr>
            <w:r w:rsidRPr="00510F0F">
              <w:rPr>
                <w:sz w:val="22"/>
                <w:szCs w:val="22"/>
              </w:rPr>
              <w:t>Время получения (</w:t>
            </w:r>
            <w:proofErr w:type="gramStart"/>
            <w:r w:rsidRPr="00510F0F">
              <w:rPr>
                <w:sz w:val="22"/>
                <w:szCs w:val="22"/>
              </w:rPr>
              <w:t>МСК</w:t>
            </w:r>
            <w:proofErr w:type="gramEnd"/>
            <w:r w:rsidRPr="00510F0F">
              <w:rPr>
                <w:sz w:val="22"/>
                <w:szCs w:val="22"/>
              </w:rPr>
              <w:t>)</w:t>
            </w:r>
          </w:p>
        </w:tc>
        <w:tc>
          <w:tcPr>
            <w:tcW w:w="2262" w:type="dxa"/>
            <w:shd w:val="clear" w:color="auto" w:fill="auto"/>
          </w:tcPr>
          <w:p w:rsidR="00047DE1" w:rsidRPr="00510F0F" w:rsidRDefault="00047DE1" w:rsidP="00047DE1">
            <w:pPr>
              <w:pStyle w:val="afd"/>
              <w:ind w:right="86"/>
              <w:rPr>
                <w:sz w:val="22"/>
                <w:szCs w:val="22"/>
              </w:rPr>
            </w:pPr>
            <w:r w:rsidRPr="00510F0F">
              <w:rPr>
                <w:sz w:val="22"/>
                <w:szCs w:val="22"/>
              </w:rPr>
              <w:t>Сдал</w:t>
            </w:r>
          </w:p>
          <w:p w:rsidR="00047DE1" w:rsidRPr="00510F0F" w:rsidRDefault="00047DE1" w:rsidP="00047DE1">
            <w:pPr>
              <w:pStyle w:val="afd"/>
              <w:ind w:right="86"/>
              <w:rPr>
                <w:sz w:val="22"/>
                <w:szCs w:val="22"/>
              </w:rPr>
            </w:pPr>
            <w:r w:rsidRPr="00510F0F">
              <w:rPr>
                <w:sz w:val="22"/>
                <w:szCs w:val="22"/>
              </w:rPr>
              <w:t>(</w:t>
            </w:r>
            <w:r w:rsidRPr="00510F0F">
              <w:rPr>
                <w:b/>
                <w:sz w:val="22"/>
                <w:szCs w:val="22"/>
              </w:rPr>
              <w:t>представитель Участника</w:t>
            </w:r>
            <w:r w:rsidRPr="00510F0F">
              <w:rPr>
                <w:sz w:val="22"/>
                <w:szCs w:val="22"/>
              </w:rPr>
              <w:t>)</w:t>
            </w:r>
          </w:p>
          <w:p w:rsidR="00047DE1" w:rsidRPr="00510F0F" w:rsidRDefault="00047DE1" w:rsidP="00047DE1">
            <w:pPr>
              <w:pStyle w:val="afd"/>
              <w:ind w:right="86"/>
              <w:rPr>
                <w:sz w:val="22"/>
                <w:szCs w:val="22"/>
              </w:rPr>
            </w:pPr>
            <w:r w:rsidRPr="00510F0F">
              <w:rPr>
                <w:sz w:val="22"/>
                <w:szCs w:val="22"/>
              </w:rPr>
              <w:t>ФИО/Подпись</w:t>
            </w:r>
          </w:p>
        </w:tc>
        <w:tc>
          <w:tcPr>
            <w:tcW w:w="2263" w:type="dxa"/>
            <w:shd w:val="clear" w:color="auto" w:fill="auto"/>
          </w:tcPr>
          <w:p w:rsidR="00047DE1" w:rsidRPr="00510F0F" w:rsidRDefault="00047DE1" w:rsidP="00047DE1">
            <w:pPr>
              <w:pStyle w:val="afd"/>
              <w:ind w:right="86"/>
              <w:rPr>
                <w:sz w:val="22"/>
                <w:szCs w:val="22"/>
              </w:rPr>
            </w:pPr>
            <w:r w:rsidRPr="00510F0F">
              <w:rPr>
                <w:sz w:val="22"/>
                <w:szCs w:val="22"/>
              </w:rPr>
              <w:t>Получил</w:t>
            </w:r>
          </w:p>
          <w:p w:rsidR="00047DE1" w:rsidRPr="00510F0F" w:rsidRDefault="00047DE1" w:rsidP="00047DE1">
            <w:pPr>
              <w:pStyle w:val="afd"/>
              <w:ind w:right="86"/>
              <w:rPr>
                <w:sz w:val="22"/>
                <w:szCs w:val="22"/>
              </w:rPr>
            </w:pPr>
            <w:r w:rsidRPr="00510F0F">
              <w:rPr>
                <w:sz w:val="22"/>
                <w:szCs w:val="22"/>
              </w:rPr>
              <w:t>(</w:t>
            </w:r>
            <w:r w:rsidRPr="00510F0F">
              <w:rPr>
                <w:b/>
                <w:sz w:val="22"/>
                <w:szCs w:val="22"/>
              </w:rPr>
              <w:t>представитель Организатора</w:t>
            </w:r>
            <w:r w:rsidRPr="00510F0F">
              <w:rPr>
                <w:sz w:val="22"/>
                <w:szCs w:val="22"/>
              </w:rPr>
              <w:t>)</w:t>
            </w:r>
          </w:p>
          <w:p w:rsidR="00047DE1" w:rsidRPr="00510F0F" w:rsidRDefault="00047DE1" w:rsidP="00047DE1">
            <w:pPr>
              <w:pStyle w:val="afd"/>
              <w:ind w:right="86"/>
              <w:rPr>
                <w:sz w:val="22"/>
                <w:szCs w:val="22"/>
              </w:rPr>
            </w:pPr>
            <w:r w:rsidRPr="00510F0F">
              <w:rPr>
                <w:sz w:val="22"/>
                <w:szCs w:val="22"/>
              </w:rPr>
              <w:t>ФИО/Подпись</w:t>
            </w:r>
          </w:p>
        </w:tc>
      </w:tr>
      <w:tr w:rsidR="00047DE1" w:rsidRPr="00510F0F" w:rsidTr="00047DE1">
        <w:tc>
          <w:tcPr>
            <w:tcW w:w="2262" w:type="dxa"/>
            <w:shd w:val="clear" w:color="auto" w:fill="auto"/>
          </w:tcPr>
          <w:p w:rsidR="00047DE1" w:rsidRPr="00510F0F" w:rsidRDefault="00047DE1" w:rsidP="00047DE1">
            <w:pPr>
              <w:pStyle w:val="afd"/>
              <w:rPr>
                <w:sz w:val="22"/>
                <w:szCs w:val="22"/>
              </w:rPr>
            </w:pPr>
          </w:p>
          <w:p w:rsidR="00047DE1" w:rsidRPr="00510F0F" w:rsidRDefault="00047DE1" w:rsidP="00047DE1">
            <w:pPr>
              <w:pStyle w:val="afd"/>
              <w:rPr>
                <w:sz w:val="22"/>
                <w:szCs w:val="22"/>
              </w:rPr>
            </w:pPr>
          </w:p>
        </w:tc>
        <w:tc>
          <w:tcPr>
            <w:tcW w:w="3800" w:type="dxa"/>
            <w:shd w:val="clear" w:color="auto" w:fill="auto"/>
          </w:tcPr>
          <w:p w:rsidR="00047DE1" w:rsidRPr="00510F0F" w:rsidRDefault="00047DE1" w:rsidP="00047DE1">
            <w:pPr>
              <w:pStyle w:val="afd"/>
              <w:rPr>
                <w:sz w:val="22"/>
                <w:szCs w:val="22"/>
              </w:rPr>
            </w:pPr>
          </w:p>
        </w:tc>
        <w:tc>
          <w:tcPr>
            <w:tcW w:w="1559" w:type="dxa"/>
            <w:shd w:val="clear" w:color="auto" w:fill="auto"/>
          </w:tcPr>
          <w:p w:rsidR="00047DE1" w:rsidRPr="00510F0F" w:rsidRDefault="00047DE1" w:rsidP="00047DE1">
            <w:pPr>
              <w:pStyle w:val="afd"/>
              <w:rPr>
                <w:sz w:val="22"/>
                <w:szCs w:val="22"/>
              </w:rPr>
            </w:pPr>
          </w:p>
        </w:tc>
        <w:tc>
          <w:tcPr>
            <w:tcW w:w="1418" w:type="dxa"/>
            <w:shd w:val="clear" w:color="auto" w:fill="auto"/>
          </w:tcPr>
          <w:p w:rsidR="00047DE1" w:rsidRPr="00510F0F" w:rsidRDefault="00047DE1" w:rsidP="00047DE1">
            <w:pPr>
              <w:pStyle w:val="afd"/>
              <w:rPr>
                <w:sz w:val="22"/>
                <w:szCs w:val="22"/>
              </w:rPr>
            </w:pPr>
          </w:p>
        </w:tc>
        <w:tc>
          <w:tcPr>
            <w:tcW w:w="1299" w:type="dxa"/>
            <w:shd w:val="clear" w:color="auto" w:fill="auto"/>
          </w:tcPr>
          <w:p w:rsidR="00047DE1" w:rsidRPr="00510F0F" w:rsidRDefault="00047DE1" w:rsidP="00047DE1">
            <w:pPr>
              <w:pStyle w:val="afd"/>
              <w:rPr>
                <w:sz w:val="22"/>
                <w:szCs w:val="22"/>
              </w:rPr>
            </w:pPr>
          </w:p>
        </w:tc>
        <w:tc>
          <w:tcPr>
            <w:tcW w:w="2262" w:type="dxa"/>
            <w:shd w:val="clear" w:color="auto" w:fill="auto"/>
          </w:tcPr>
          <w:p w:rsidR="00047DE1" w:rsidRPr="00510F0F" w:rsidRDefault="00047DE1" w:rsidP="00047DE1">
            <w:pPr>
              <w:pStyle w:val="afd"/>
              <w:rPr>
                <w:sz w:val="22"/>
                <w:szCs w:val="22"/>
              </w:rPr>
            </w:pPr>
          </w:p>
        </w:tc>
        <w:tc>
          <w:tcPr>
            <w:tcW w:w="2263" w:type="dxa"/>
            <w:shd w:val="clear" w:color="auto" w:fill="auto"/>
          </w:tcPr>
          <w:p w:rsidR="00047DE1" w:rsidRPr="00510F0F" w:rsidRDefault="00047DE1" w:rsidP="00047DE1">
            <w:pPr>
              <w:pStyle w:val="afd"/>
              <w:rPr>
                <w:sz w:val="22"/>
                <w:szCs w:val="22"/>
              </w:rPr>
            </w:pPr>
          </w:p>
        </w:tc>
      </w:tr>
    </w:tbl>
    <w:p w:rsidR="00047DE1" w:rsidRPr="00510F0F" w:rsidRDefault="00047DE1" w:rsidP="00047DE1">
      <w:pPr>
        <w:pStyle w:val="afd"/>
        <w:rPr>
          <w:sz w:val="22"/>
          <w:szCs w:val="22"/>
        </w:rPr>
      </w:pPr>
    </w:p>
    <w:p w:rsidR="00047DE1" w:rsidRPr="00510F0F" w:rsidRDefault="00047DE1" w:rsidP="00047DE1">
      <w:pPr>
        <w:jc w:val="center"/>
        <w:rPr>
          <w:b/>
          <w:bCs w:val="0"/>
          <w:u w:val="single"/>
        </w:rPr>
      </w:pPr>
    </w:p>
    <w:p w:rsidR="00047DE1" w:rsidRPr="00510F0F" w:rsidRDefault="00047DE1" w:rsidP="00047DE1">
      <w:pPr>
        <w:jc w:val="center"/>
        <w:rPr>
          <w:b/>
          <w:bCs w:val="0"/>
          <w:u w:val="single"/>
        </w:rPr>
      </w:pPr>
    </w:p>
    <w:p w:rsidR="00047DE1" w:rsidRPr="00510F0F" w:rsidRDefault="00047DE1" w:rsidP="00047DE1">
      <w:pPr>
        <w:pBdr>
          <w:bottom w:val="single" w:sz="4" w:space="1" w:color="auto"/>
        </w:pBdr>
        <w:shd w:val="clear" w:color="auto" w:fill="E0E0E0"/>
        <w:ind w:right="21" w:firstLine="0"/>
        <w:jc w:val="center"/>
        <w:rPr>
          <w:b/>
          <w:color w:val="000000"/>
          <w:spacing w:val="36"/>
        </w:rPr>
      </w:pPr>
      <w:r w:rsidRPr="00510F0F">
        <w:rPr>
          <w:b/>
          <w:color w:val="000000"/>
          <w:spacing w:val="36"/>
        </w:rPr>
        <w:t>конец формы</w:t>
      </w:r>
    </w:p>
    <w:p w:rsidR="00047DE1" w:rsidRPr="00510F0F" w:rsidRDefault="00047DE1" w:rsidP="00047DE1">
      <w:pPr>
        <w:pStyle w:val="26"/>
        <w:pageBreakBefore/>
        <w:numPr>
          <w:ilvl w:val="2"/>
          <w:numId w:val="80"/>
        </w:numPr>
        <w:tabs>
          <w:tab w:val="clear" w:pos="2694"/>
          <w:tab w:val="num" w:pos="1134"/>
        </w:tabs>
        <w:ind w:left="1134"/>
        <w:outlineLvl w:val="2"/>
        <w:sectPr w:rsidR="00047DE1" w:rsidRPr="00510F0F" w:rsidSect="00047DE1">
          <w:pgSz w:w="16838" w:h="11906" w:orient="landscape" w:code="9"/>
          <w:pgMar w:top="1134" w:right="680" w:bottom="567" w:left="1134" w:header="680" w:footer="278" w:gutter="0"/>
          <w:cols w:space="708"/>
          <w:titlePg/>
          <w:docGrid w:linePitch="360"/>
        </w:sectPr>
      </w:pPr>
    </w:p>
    <w:p w:rsidR="00047DE1" w:rsidRPr="00510F0F" w:rsidRDefault="00047DE1" w:rsidP="00047DE1">
      <w:pPr>
        <w:pStyle w:val="3"/>
        <w:rPr>
          <w:sz w:val="22"/>
        </w:rPr>
      </w:pPr>
      <w:bookmarkStart w:id="1229" w:name="_Toc426108838"/>
      <w:bookmarkStart w:id="1230" w:name="_Toc441575253"/>
      <w:bookmarkStart w:id="1231" w:name="_Toc447292303"/>
      <w:r w:rsidRPr="00510F0F">
        <w:rPr>
          <w:sz w:val="22"/>
        </w:rPr>
        <w:lastRenderedPageBreak/>
        <w:t>Инструкции по заполнению</w:t>
      </w:r>
      <w:bookmarkEnd w:id="1229"/>
      <w:bookmarkEnd w:id="1230"/>
      <w:bookmarkEnd w:id="1231"/>
    </w:p>
    <w:p w:rsidR="00047DE1" w:rsidRPr="00510F0F" w:rsidRDefault="00047DE1" w:rsidP="00047DE1">
      <w:pPr>
        <w:pStyle w:val="aff6"/>
        <w:numPr>
          <w:ilvl w:val="3"/>
          <w:numId w:val="1"/>
        </w:numPr>
        <w:tabs>
          <w:tab w:val="num" w:pos="1134"/>
        </w:tabs>
        <w:suppressAutoHyphens w:val="0"/>
        <w:spacing w:before="100" w:beforeAutospacing="1" w:line="240" w:lineRule="auto"/>
      </w:pPr>
      <w:r w:rsidRPr="00510F0F">
        <w:t>Участник предварительно заполняет графы:</w:t>
      </w:r>
    </w:p>
    <w:p w:rsidR="00047DE1" w:rsidRPr="00510F0F" w:rsidRDefault="00047DE1" w:rsidP="007476A7">
      <w:pPr>
        <w:pStyle w:val="aff6"/>
        <w:numPr>
          <w:ilvl w:val="0"/>
          <w:numId w:val="83"/>
        </w:numPr>
        <w:tabs>
          <w:tab w:val="clear" w:pos="1134"/>
        </w:tabs>
        <w:suppressAutoHyphens w:val="0"/>
        <w:spacing w:before="100" w:beforeAutospacing="1" w:line="240" w:lineRule="auto"/>
      </w:pPr>
      <w:r w:rsidRPr="00510F0F">
        <w:t xml:space="preserve">«Участник», в </w:t>
      </w:r>
      <w:proofErr w:type="gramStart"/>
      <w:r w:rsidRPr="00510F0F">
        <w:t>которой</w:t>
      </w:r>
      <w:proofErr w:type="gramEnd"/>
      <w:r w:rsidRPr="00510F0F">
        <w:t xml:space="preserve"> указывает свое фирменное наименование (в </w:t>
      </w:r>
      <w:proofErr w:type="spellStart"/>
      <w:r w:rsidRPr="00510F0F">
        <w:t>т.ч</w:t>
      </w:r>
      <w:proofErr w:type="spellEnd"/>
      <w:r w:rsidRPr="00510F0F">
        <w:t>. организационно-правовую форму) и свой адрес;</w:t>
      </w:r>
    </w:p>
    <w:p w:rsidR="00047DE1" w:rsidRPr="00510F0F" w:rsidRDefault="00047DE1" w:rsidP="007476A7">
      <w:pPr>
        <w:pStyle w:val="aff6"/>
        <w:numPr>
          <w:ilvl w:val="0"/>
          <w:numId w:val="83"/>
        </w:numPr>
        <w:tabs>
          <w:tab w:val="clear" w:pos="1134"/>
        </w:tabs>
        <w:suppressAutoHyphens w:val="0"/>
        <w:spacing w:before="100" w:beforeAutospacing="1" w:line="240" w:lineRule="auto"/>
      </w:pPr>
      <w:r w:rsidRPr="00510F0F">
        <w:t>«Наименование закупочной процедуры», в которой указывает наименование процедуры в соответствии Извещением о проведении запроса предложений;</w:t>
      </w:r>
    </w:p>
    <w:p w:rsidR="00047DE1" w:rsidRPr="00510F0F" w:rsidRDefault="00047DE1" w:rsidP="007476A7">
      <w:pPr>
        <w:pStyle w:val="aff6"/>
        <w:numPr>
          <w:ilvl w:val="0"/>
          <w:numId w:val="83"/>
        </w:numPr>
        <w:tabs>
          <w:tab w:val="clear" w:pos="1134"/>
        </w:tabs>
        <w:suppressAutoHyphens w:val="0"/>
        <w:spacing w:before="100" w:beforeAutospacing="1" w:line="240" w:lineRule="auto"/>
      </w:pPr>
      <w:proofErr w:type="gramStart"/>
      <w:r w:rsidRPr="00510F0F">
        <w:t>«Номер на ЭТП», в которой указывает номер закупочной процедуры на ЭТП.</w:t>
      </w:r>
      <w:proofErr w:type="gramEnd"/>
    </w:p>
    <w:p w:rsidR="00047DE1" w:rsidRPr="00510F0F" w:rsidRDefault="00047DE1" w:rsidP="00047DE1">
      <w:pPr>
        <w:pStyle w:val="aff6"/>
        <w:numPr>
          <w:ilvl w:val="3"/>
          <w:numId w:val="1"/>
        </w:numPr>
        <w:tabs>
          <w:tab w:val="num" w:pos="1134"/>
        </w:tabs>
        <w:suppressAutoHyphens w:val="0"/>
        <w:spacing w:before="100" w:beforeAutospacing="1" w:line="240" w:lineRule="auto"/>
      </w:pPr>
      <w:r w:rsidRPr="00510F0F">
        <w:t xml:space="preserve">Графы «Дата передачи», «Время получения», «Сдал» - заполняются фактически в момент получения Представителями Организатора и </w:t>
      </w:r>
      <w:r w:rsidR="001C386D" w:rsidRPr="00510F0F">
        <w:t>Участника</w:t>
      </w:r>
      <w:r w:rsidRPr="00510F0F">
        <w:t>.</w:t>
      </w:r>
    </w:p>
    <w:p w:rsidR="00047DE1" w:rsidRPr="00510F0F" w:rsidRDefault="00047DE1" w:rsidP="00047DE1">
      <w:pPr>
        <w:pStyle w:val="aff6"/>
        <w:numPr>
          <w:ilvl w:val="3"/>
          <w:numId w:val="1"/>
        </w:numPr>
        <w:tabs>
          <w:tab w:val="num" w:pos="1134"/>
        </w:tabs>
        <w:suppressAutoHyphens w:val="0"/>
        <w:spacing w:before="100" w:beforeAutospacing="1" w:line="240" w:lineRule="auto"/>
      </w:pPr>
      <w:r w:rsidRPr="00510F0F">
        <w:t>Расписка составляется в двух экземплярах, один из которых остается у Организатора.</w:t>
      </w:r>
    </w:p>
    <w:p w:rsidR="00047DE1" w:rsidRPr="00510F0F" w:rsidRDefault="00047DE1" w:rsidP="00047DE1">
      <w:pPr>
        <w:ind w:firstLine="0"/>
        <w:rPr>
          <w:bCs w:val="0"/>
        </w:rPr>
      </w:pPr>
    </w:p>
    <w:p w:rsidR="00047DE1" w:rsidRPr="00510F0F" w:rsidRDefault="00047DE1" w:rsidP="00635719"/>
    <w:sectPr w:rsidR="00047DE1" w:rsidRPr="00510F0F" w:rsidSect="00047DE1">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5BE7" w:rsidRDefault="00365BE7">
      <w:pPr>
        <w:spacing w:line="240" w:lineRule="auto"/>
      </w:pPr>
      <w:r>
        <w:separator/>
      </w:r>
    </w:p>
  </w:endnote>
  <w:endnote w:type="continuationSeparator" w:id="0">
    <w:p w:rsidR="00365BE7" w:rsidRDefault="00365BE7">
      <w:pPr>
        <w:spacing w:line="240" w:lineRule="auto"/>
      </w:pPr>
      <w:r>
        <w:continuationSeparator/>
      </w:r>
    </w:p>
  </w:endnote>
  <w:endnote w:id="1">
    <w:p w:rsidR="00365BE7" w:rsidRDefault="00365BE7" w:rsidP="00E51E75">
      <w:pPr>
        <w:pStyle w:val="afffffff7"/>
        <w:jc w:val="both"/>
      </w:pPr>
      <w:r>
        <w:rPr>
          <w:rStyle w:val="afffffff9"/>
        </w:rPr>
        <w:end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altName w:val="Arial"/>
    <w:panose1 w:val="00000000000000000000"/>
    <w:charset w:val="00"/>
    <w:family w:val="swiss"/>
    <w:notTrueType/>
    <w:pitch w:val="variable"/>
    <w:sig w:usb0="00000001" w:usb1="1000004A" w:usb2="00000000" w:usb3="00000000" w:csb0="0000000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BE7" w:rsidRDefault="00365BE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BE7" w:rsidRDefault="00365BE7">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365BE7" w:rsidRDefault="00365BE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BE7" w:rsidRDefault="00365BE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BE7" w:rsidRDefault="00365BE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BE7" w:rsidRPr="00FA0376" w:rsidRDefault="00365BE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B64878">
      <w:rPr>
        <w:noProof/>
        <w:sz w:val="16"/>
        <w:szCs w:val="16"/>
        <w:lang w:eastAsia="ru-RU"/>
      </w:rPr>
      <w:t>4</w:t>
    </w:r>
    <w:r w:rsidRPr="00FA0376">
      <w:rPr>
        <w:sz w:val="16"/>
        <w:szCs w:val="16"/>
        <w:lang w:eastAsia="ru-RU"/>
      </w:rPr>
      <w:fldChar w:fldCharType="end"/>
    </w:r>
  </w:p>
  <w:p w:rsidR="00365BE7" w:rsidRPr="00EE0539" w:rsidRDefault="00365BE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194D08">
      <w:rPr>
        <w:sz w:val="18"/>
        <w:szCs w:val="18"/>
      </w:rPr>
      <w:t xml:space="preserve">Договора  на </w:t>
    </w:r>
    <w:r w:rsidRPr="00930166">
      <w:rPr>
        <w:sz w:val="18"/>
        <w:szCs w:val="18"/>
      </w:rPr>
      <w:t>поставку автомобильных запасных частей для легковых и грузовых автомобилей отечественного и импортного производства</w:t>
    </w:r>
    <w:r>
      <w:rPr>
        <w:sz w:val="18"/>
        <w:szCs w:val="18"/>
      </w:rPr>
      <w:t xml:space="preserve"> </w:t>
    </w:r>
    <w:r w:rsidRPr="00194D08">
      <w:rPr>
        <w:sz w:val="18"/>
        <w:szCs w:val="18"/>
      </w:rPr>
      <w:t>для нужд ПАО «МРСК Центра» (филиала «Белгородэнерго»)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BE7" w:rsidRDefault="00365BE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BE7" w:rsidRDefault="00365BE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BE7" w:rsidRDefault="00365BE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BE7" w:rsidRDefault="00365BE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BE7" w:rsidRDefault="00365BE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BE7" w:rsidRDefault="00365BE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BE7" w:rsidRDefault="00365BE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5BE7" w:rsidRDefault="00365BE7">
      <w:pPr>
        <w:spacing w:line="240" w:lineRule="auto"/>
      </w:pPr>
      <w:r>
        <w:separator/>
      </w:r>
    </w:p>
  </w:footnote>
  <w:footnote w:type="continuationSeparator" w:id="0">
    <w:p w:rsidR="00365BE7" w:rsidRDefault="00365BE7">
      <w:pPr>
        <w:spacing w:line="240" w:lineRule="auto"/>
      </w:pPr>
      <w:r>
        <w:continuationSeparator/>
      </w:r>
    </w:p>
  </w:footnote>
  <w:footnote w:id="1">
    <w:p w:rsidR="00365BE7" w:rsidRDefault="00365BE7" w:rsidP="00E51E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BE7" w:rsidRDefault="00365BE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BE7" w:rsidRDefault="00365BE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BE7" w:rsidRDefault="00365BE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BE7" w:rsidRDefault="00365BE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BE7" w:rsidRDefault="00365BE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BE7" w:rsidRPr="00930031" w:rsidRDefault="00365BE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BE7" w:rsidRDefault="00365B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BE7" w:rsidRDefault="00365BE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BE7" w:rsidRDefault="00365BE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BE7" w:rsidRDefault="00365BE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BE7" w:rsidRDefault="00365BE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BE7" w:rsidRDefault="00365BE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BE7" w:rsidRDefault="00365BE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BE7" w:rsidRDefault="00365BE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BE7" w:rsidRDefault="00365BE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9">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1">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2">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3">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4">
    <w:nsid w:val="51C23982"/>
    <w:multiLevelType w:val="hybridMultilevel"/>
    <w:tmpl w:val="D232736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6">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8">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9">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2">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3">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4">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7">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8">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1">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2">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3">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4">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5">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6">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8"/>
  </w:num>
  <w:num w:numId="22">
    <w:abstractNumId w:val="125"/>
  </w:num>
  <w:num w:numId="23">
    <w:abstractNumId w:val="98"/>
  </w:num>
  <w:num w:numId="24">
    <w:abstractNumId w:val="127"/>
  </w:num>
  <w:num w:numId="25">
    <w:abstractNumId w:val="115"/>
  </w:num>
  <w:num w:numId="26">
    <w:abstractNumId w:val="106"/>
  </w:num>
  <w:num w:numId="27">
    <w:abstractNumId w:val="75"/>
  </w:num>
  <w:num w:numId="28">
    <w:abstractNumId w:val="97"/>
  </w:num>
  <w:num w:numId="29">
    <w:abstractNumId w:val="128"/>
  </w:num>
  <w:num w:numId="30">
    <w:abstractNumId w:val="92"/>
  </w:num>
  <w:num w:numId="31">
    <w:abstractNumId w:val="93"/>
  </w:num>
  <w:num w:numId="32">
    <w:abstractNumId w:val="112"/>
  </w:num>
  <w:num w:numId="33">
    <w:abstractNumId w:val="131"/>
  </w:num>
  <w:num w:numId="34">
    <w:abstractNumId w:val="117"/>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0"/>
  </w:num>
  <w:num w:numId="44">
    <w:abstractNumId w:val="100"/>
  </w:num>
  <w:num w:numId="45">
    <w:abstractNumId w:val="123"/>
  </w:num>
  <w:num w:numId="46">
    <w:abstractNumId w:val="0"/>
  </w:num>
  <w:num w:numId="47">
    <w:abstractNumId w:val="107"/>
  </w:num>
  <w:num w:numId="48">
    <w:abstractNumId w:val="120"/>
  </w:num>
  <w:num w:numId="49">
    <w:abstractNumId w:val="124"/>
  </w:num>
  <w:num w:numId="50">
    <w:abstractNumId w:val="116"/>
  </w:num>
  <w:num w:numId="51">
    <w:abstractNumId w:val="136"/>
  </w:num>
  <w:num w:numId="52">
    <w:abstractNumId w:val="119"/>
  </w:num>
  <w:num w:numId="53">
    <w:abstractNumId w:val="90"/>
  </w:num>
  <w:num w:numId="54">
    <w:abstractNumId w:val="79"/>
  </w:num>
  <w:num w:numId="55">
    <w:abstractNumId w:val="126"/>
  </w:num>
  <w:num w:numId="56">
    <w:abstractNumId w:val="99"/>
  </w:num>
  <w:num w:numId="57">
    <w:abstractNumId w:val="81"/>
  </w:num>
  <w:num w:numId="58">
    <w:abstractNumId w:val="83"/>
  </w:num>
  <w:num w:numId="59">
    <w:abstractNumId w:val="71"/>
  </w:num>
  <w:num w:numId="60">
    <w:abstractNumId w:val="102"/>
  </w:num>
  <w:num w:numId="61">
    <w:abstractNumId w:val="111"/>
  </w:num>
  <w:num w:numId="62">
    <w:abstractNumId w:val="72"/>
  </w:num>
  <w:num w:numId="63">
    <w:abstractNumId w:val="89"/>
  </w:num>
  <w:num w:numId="64">
    <w:abstractNumId w:val="73"/>
  </w:num>
  <w:num w:numId="65">
    <w:abstractNumId w:val="132"/>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2"/>
  </w:num>
  <w:num w:numId="69">
    <w:abstractNumId w:val="129"/>
    <w:lvlOverride w:ilvl="0">
      <w:startOverride w:val="1"/>
    </w:lvlOverride>
  </w:num>
  <w:num w:numId="70">
    <w:abstractNumId w:val="76"/>
  </w:num>
  <w:num w:numId="71">
    <w:abstractNumId w:val="134"/>
  </w:num>
  <w:num w:numId="72">
    <w:abstractNumId w:val="85"/>
  </w:num>
  <w:num w:numId="73">
    <w:abstractNumId w:val="108"/>
  </w:num>
  <w:num w:numId="74">
    <w:abstractNumId w:val="95"/>
  </w:num>
  <w:num w:numId="75">
    <w:abstractNumId w:val="110"/>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1"/>
  </w:num>
  <w:num w:numId="78">
    <w:abstractNumId w:val="133"/>
  </w:num>
  <w:num w:numId="79">
    <w:abstractNumId w:val="88"/>
  </w:num>
  <w:num w:numId="80">
    <w:abstractNumId w:val="109"/>
  </w:num>
  <w:num w:numId="81">
    <w:abstractNumId w:val="135"/>
  </w:num>
  <w:num w:numId="82">
    <w:abstractNumId w:val="113"/>
  </w:num>
  <w:num w:numId="83">
    <w:abstractNumId w:val="104"/>
  </w:num>
  <w:num w:numId="84">
    <w:abstractNumId w:val="114"/>
  </w:num>
  <w:num w:numId="85">
    <w:abstractNumId w:val="1"/>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12993"/>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6C74"/>
    <w:rsid w:val="000172FE"/>
    <w:rsid w:val="00022797"/>
    <w:rsid w:val="00027446"/>
    <w:rsid w:val="00027C2B"/>
    <w:rsid w:val="00032368"/>
    <w:rsid w:val="000326CF"/>
    <w:rsid w:val="000333D4"/>
    <w:rsid w:val="00033D13"/>
    <w:rsid w:val="000349DF"/>
    <w:rsid w:val="00035287"/>
    <w:rsid w:val="00036006"/>
    <w:rsid w:val="000364DC"/>
    <w:rsid w:val="00037B8B"/>
    <w:rsid w:val="00040EC0"/>
    <w:rsid w:val="000417CE"/>
    <w:rsid w:val="00043768"/>
    <w:rsid w:val="000443F3"/>
    <w:rsid w:val="00046356"/>
    <w:rsid w:val="00046691"/>
    <w:rsid w:val="00047253"/>
    <w:rsid w:val="000476DC"/>
    <w:rsid w:val="00047DE1"/>
    <w:rsid w:val="000506A1"/>
    <w:rsid w:val="00053714"/>
    <w:rsid w:val="00055C84"/>
    <w:rsid w:val="00056D43"/>
    <w:rsid w:val="00061455"/>
    <w:rsid w:val="00065ED6"/>
    <w:rsid w:val="0007043F"/>
    <w:rsid w:val="0007209D"/>
    <w:rsid w:val="00076D8B"/>
    <w:rsid w:val="00077FB6"/>
    <w:rsid w:val="0009087F"/>
    <w:rsid w:val="00090CBD"/>
    <w:rsid w:val="00092967"/>
    <w:rsid w:val="00093734"/>
    <w:rsid w:val="00096E9D"/>
    <w:rsid w:val="000A5636"/>
    <w:rsid w:val="000A6501"/>
    <w:rsid w:val="000A6857"/>
    <w:rsid w:val="000A7A8E"/>
    <w:rsid w:val="000B19F3"/>
    <w:rsid w:val="000B291A"/>
    <w:rsid w:val="000B2C06"/>
    <w:rsid w:val="000B567F"/>
    <w:rsid w:val="000C1107"/>
    <w:rsid w:val="000C14F5"/>
    <w:rsid w:val="000C1710"/>
    <w:rsid w:val="000C323D"/>
    <w:rsid w:val="000C60B4"/>
    <w:rsid w:val="000C6DCF"/>
    <w:rsid w:val="000D2EFE"/>
    <w:rsid w:val="000D4ABD"/>
    <w:rsid w:val="000D62FB"/>
    <w:rsid w:val="000D67AD"/>
    <w:rsid w:val="000D67B1"/>
    <w:rsid w:val="000D70B6"/>
    <w:rsid w:val="000D7D83"/>
    <w:rsid w:val="000E024A"/>
    <w:rsid w:val="000E2758"/>
    <w:rsid w:val="000E37A8"/>
    <w:rsid w:val="000E41FA"/>
    <w:rsid w:val="000E5AC7"/>
    <w:rsid w:val="000E746F"/>
    <w:rsid w:val="000F0CD3"/>
    <w:rsid w:val="000F1F86"/>
    <w:rsid w:val="000F4365"/>
    <w:rsid w:val="00104B1E"/>
    <w:rsid w:val="00111C79"/>
    <w:rsid w:val="001124F8"/>
    <w:rsid w:val="00115042"/>
    <w:rsid w:val="0011547D"/>
    <w:rsid w:val="001174C4"/>
    <w:rsid w:val="00123C70"/>
    <w:rsid w:val="0012590A"/>
    <w:rsid w:val="0012598D"/>
    <w:rsid w:val="001324A1"/>
    <w:rsid w:val="0013328C"/>
    <w:rsid w:val="00134962"/>
    <w:rsid w:val="001519E9"/>
    <w:rsid w:val="00155DAF"/>
    <w:rsid w:val="00157A6B"/>
    <w:rsid w:val="0016246B"/>
    <w:rsid w:val="00162A8F"/>
    <w:rsid w:val="00162FA7"/>
    <w:rsid w:val="001640C4"/>
    <w:rsid w:val="001646EA"/>
    <w:rsid w:val="00166AFB"/>
    <w:rsid w:val="00166CFA"/>
    <w:rsid w:val="00170C72"/>
    <w:rsid w:val="001716DB"/>
    <w:rsid w:val="0018103F"/>
    <w:rsid w:val="00185F8B"/>
    <w:rsid w:val="00192F71"/>
    <w:rsid w:val="00193067"/>
    <w:rsid w:val="00195450"/>
    <w:rsid w:val="0019725C"/>
    <w:rsid w:val="001A1D23"/>
    <w:rsid w:val="001A3C31"/>
    <w:rsid w:val="001A6511"/>
    <w:rsid w:val="001A6781"/>
    <w:rsid w:val="001C01F9"/>
    <w:rsid w:val="001C325A"/>
    <w:rsid w:val="001C386D"/>
    <w:rsid w:val="001C3F34"/>
    <w:rsid w:val="001C53D9"/>
    <w:rsid w:val="001D1F0D"/>
    <w:rsid w:val="001D6802"/>
    <w:rsid w:val="001E0693"/>
    <w:rsid w:val="001E200B"/>
    <w:rsid w:val="001E3577"/>
    <w:rsid w:val="001E4152"/>
    <w:rsid w:val="001E73E1"/>
    <w:rsid w:val="001F0956"/>
    <w:rsid w:val="001F0A03"/>
    <w:rsid w:val="001F15DE"/>
    <w:rsid w:val="001F34BB"/>
    <w:rsid w:val="001F3569"/>
    <w:rsid w:val="001F517C"/>
    <w:rsid w:val="001F5A31"/>
    <w:rsid w:val="001F7317"/>
    <w:rsid w:val="001F77A1"/>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4A55"/>
    <w:rsid w:val="00246801"/>
    <w:rsid w:val="00251220"/>
    <w:rsid w:val="002514DE"/>
    <w:rsid w:val="00251B75"/>
    <w:rsid w:val="0025203C"/>
    <w:rsid w:val="002536E6"/>
    <w:rsid w:val="00260F79"/>
    <w:rsid w:val="00263B47"/>
    <w:rsid w:val="002652D9"/>
    <w:rsid w:val="00273EB7"/>
    <w:rsid w:val="00274F25"/>
    <w:rsid w:val="002762F8"/>
    <w:rsid w:val="00280464"/>
    <w:rsid w:val="002848CF"/>
    <w:rsid w:val="0029211F"/>
    <w:rsid w:val="002946EF"/>
    <w:rsid w:val="0029684D"/>
    <w:rsid w:val="00297FA1"/>
    <w:rsid w:val="002A08A6"/>
    <w:rsid w:val="002A0DBC"/>
    <w:rsid w:val="002A47D1"/>
    <w:rsid w:val="002A5B42"/>
    <w:rsid w:val="002B0606"/>
    <w:rsid w:val="002B456C"/>
    <w:rsid w:val="002B5044"/>
    <w:rsid w:val="002B5717"/>
    <w:rsid w:val="002B76A5"/>
    <w:rsid w:val="002C589F"/>
    <w:rsid w:val="002D41BC"/>
    <w:rsid w:val="002D4BC6"/>
    <w:rsid w:val="002E443C"/>
    <w:rsid w:val="002E617D"/>
    <w:rsid w:val="002E6387"/>
    <w:rsid w:val="002F221A"/>
    <w:rsid w:val="002F3EB0"/>
    <w:rsid w:val="003032B6"/>
    <w:rsid w:val="00304CD0"/>
    <w:rsid w:val="0031026C"/>
    <w:rsid w:val="00311F48"/>
    <w:rsid w:val="003129D4"/>
    <w:rsid w:val="00312D09"/>
    <w:rsid w:val="00314F66"/>
    <w:rsid w:val="00316F27"/>
    <w:rsid w:val="00317667"/>
    <w:rsid w:val="0031766B"/>
    <w:rsid w:val="00321E72"/>
    <w:rsid w:val="00322BB8"/>
    <w:rsid w:val="003260D1"/>
    <w:rsid w:val="003303E9"/>
    <w:rsid w:val="00330669"/>
    <w:rsid w:val="003311F3"/>
    <w:rsid w:val="00332B6A"/>
    <w:rsid w:val="00333114"/>
    <w:rsid w:val="00334224"/>
    <w:rsid w:val="00334232"/>
    <w:rsid w:val="003345FE"/>
    <w:rsid w:val="00334EA1"/>
    <w:rsid w:val="003404ED"/>
    <w:rsid w:val="003417F7"/>
    <w:rsid w:val="0034341A"/>
    <w:rsid w:val="00343AE8"/>
    <w:rsid w:val="00344FCF"/>
    <w:rsid w:val="00345CCA"/>
    <w:rsid w:val="00351B49"/>
    <w:rsid w:val="00355099"/>
    <w:rsid w:val="0035708A"/>
    <w:rsid w:val="00357BE8"/>
    <w:rsid w:val="0036334A"/>
    <w:rsid w:val="00365234"/>
    <w:rsid w:val="00365BE7"/>
    <w:rsid w:val="0037230F"/>
    <w:rsid w:val="00375A91"/>
    <w:rsid w:val="003776BB"/>
    <w:rsid w:val="003803A7"/>
    <w:rsid w:val="003832F6"/>
    <w:rsid w:val="0039141F"/>
    <w:rsid w:val="00395BC1"/>
    <w:rsid w:val="003A31F0"/>
    <w:rsid w:val="003A3E35"/>
    <w:rsid w:val="003A6FCB"/>
    <w:rsid w:val="003A7B62"/>
    <w:rsid w:val="003B0905"/>
    <w:rsid w:val="003B23E0"/>
    <w:rsid w:val="003B2BFB"/>
    <w:rsid w:val="003B3362"/>
    <w:rsid w:val="003C090C"/>
    <w:rsid w:val="003C164F"/>
    <w:rsid w:val="003C2207"/>
    <w:rsid w:val="003C3CB6"/>
    <w:rsid w:val="003C4CB7"/>
    <w:rsid w:val="003D0C53"/>
    <w:rsid w:val="003D1F5A"/>
    <w:rsid w:val="003D2D3E"/>
    <w:rsid w:val="003D3D44"/>
    <w:rsid w:val="003D4D5E"/>
    <w:rsid w:val="003D726B"/>
    <w:rsid w:val="003D7C16"/>
    <w:rsid w:val="003E170D"/>
    <w:rsid w:val="003E28D3"/>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BF4"/>
    <w:rsid w:val="00412590"/>
    <w:rsid w:val="00414AB1"/>
    <w:rsid w:val="00414CAF"/>
    <w:rsid w:val="00415D77"/>
    <w:rsid w:val="00416AEC"/>
    <w:rsid w:val="00416F2A"/>
    <w:rsid w:val="00420F24"/>
    <w:rsid w:val="00421F58"/>
    <w:rsid w:val="00425AFC"/>
    <w:rsid w:val="0042632C"/>
    <w:rsid w:val="00426B53"/>
    <w:rsid w:val="004360F5"/>
    <w:rsid w:val="004366FB"/>
    <w:rsid w:val="004406A6"/>
    <w:rsid w:val="00440928"/>
    <w:rsid w:val="00443E0B"/>
    <w:rsid w:val="00461F58"/>
    <w:rsid w:val="00462A31"/>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1FE8"/>
    <w:rsid w:val="004B4126"/>
    <w:rsid w:val="004B5EB3"/>
    <w:rsid w:val="004B74B1"/>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1147"/>
    <w:rsid w:val="0050260F"/>
    <w:rsid w:val="005031D0"/>
    <w:rsid w:val="00510F0F"/>
    <w:rsid w:val="0051111A"/>
    <w:rsid w:val="00512B0F"/>
    <w:rsid w:val="00513062"/>
    <w:rsid w:val="005131DA"/>
    <w:rsid w:val="0051704E"/>
    <w:rsid w:val="00517550"/>
    <w:rsid w:val="00517D87"/>
    <w:rsid w:val="0052048F"/>
    <w:rsid w:val="00520586"/>
    <w:rsid w:val="00520E03"/>
    <w:rsid w:val="0052231C"/>
    <w:rsid w:val="00523C23"/>
    <w:rsid w:val="00524812"/>
    <w:rsid w:val="00524B92"/>
    <w:rsid w:val="005335FE"/>
    <w:rsid w:val="00534967"/>
    <w:rsid w:val="00534CB8"/>
    <w:rsid w:val="00534DFA"/>
    <w:rsid w:val="00535237"/>
    <w:rsid w:val="0054257A"/>
    <w:rsid w:val="00546518"/>
    <w:rsid w:val="00546583"/>
    <w:rsid w:val="00553A57"/>
    <w:rsid w:val="00553B6E"/>
    <w:rsid w:val="00556C74"/>
    <w:rsid w:val="005624F6"/>
    <w:rsid w:val="005631D9"/>
    <w:rsid w:val="00570124"/>
    <w:rsid w:val="00572EA1"/>
    <w:rsid w:val="0057316A"/>
    <w:rsid w:val="00581341"/>
    <w:rsid w:val="005818B2"/>
    <w:rsid w:val="00584DFA"/>
    <w:rsid w:val="00587751"/>
    <w:rsid w:val="005878D5"/>
    <w:rsid w:val="0059078B"/>
    <w:rsid w:val="00595528"/>
    <w:rsid w:val="00596921"/>
    <w:rsid w:val="005A2CAE"/>
    <w:rsid w:val="005A3827"/>
    <w:rsid w:val="005A3F4B"/>
    <w:rsid w:val="005A708D"/>
    <w:rsid w:val="005B074F"/>
    <w:rsid w:val="005B75A6"/>
    <w:rsid w:val="005C10C6"/>
    <w:rsid w:val="005C22A4"/>
    <w:rsid w:val="005C6F5D"/>
    <w:rsid w:val="005D16BC"/>
    <w:rsid w:val="005D30D6"/>
    <w:rsid w:val="005D4A00"/>
    <w:rsid w:val="005D7AA7"/>
    <w:rsid w:val="005D7E4C"/>
    <w:rsid w:val="005E12FD"/>
    <w:rsid w:val="005E3DD2"/>
    <w:rsid w:val="005E7B4E"/>
    <w:rsid w:val="005F2732"/>
    <w:rsid w:val="005F2CCE"/>
    <w:rsid w:val="005F3722"/>
    <w:rsid w:val="005F514D"/>
    <w:rsid w:val="005F566D"/>
    <w:rsid w:val="005F7167"/>
    <w:rsid w:val="006008A2"/>
    <w:rsid w:val="00603444"/>
    <w:rsid w:val="0060721D"/>
    <w:rsid w:val="00620D7C"/>
    <w:rsid w:val="00623429"/>
    <w:rsid w:val="006238AF"/>
    <w:rsid w:val="0062488C"/>
    <w:rsid w:val="00630B39"/>
    <w:rsid w:val="006318E6"/>
    <w:rsid w:val="00631F54"/>
    <w:rsid w:val="00632F4B"/>
    <w:rsid w:val="00634B85"/>
    <w:rsid w:val="006353B1"/>
    <w:rsid w:val="00635719"/>
    <w:rsid w:val="00636BE4"/>
    <w:rsid w:val="006373F6"/>
    <w:rsid w:val="00641C20"/>
    <w:rsid w:val="00643C66"/>
    <w:rsid w:val="0064580D"/>
    <w:rsid w:val="0064770F"/>
    <w:rsid w:val="0065018F"/>
    <w:rsid w:val="00651B7D"/>
    <w:rsid w:val="00652223"/>
    <w:rsid w:val="006561C2"/>
    <w:rsid w:val="00657159"/>
    <w:rsid w:val="00661C17"/>
    <w:rsid w:val="006625DF"/>
    <w:rsid w:val="00664D42"/>
    <w:rsid w:val="0066755B"/>
    <w:rsid w:val="00667DA0"/>
    <w:rsid w:val="00667F31"/>
    <w:rsid w:val="0067090F"/>
    <w:rsid w:val="006732CC"/>
    <w:rsid w:val="00673C22"/>
    <w:rsid w:val="00673EDD"/>
    <w:rsid w:val="0067458D"/>
    <w:rsid w:val="00680B79"/>
    <w:rsid w:val="00684527"/>
    <w:rsid w:val="00685336"/>
    <w:rsid w:val="00685381"/>
    <w:rsid w:val="00696966"/>
    <w:rsid w:val="006B08E2"/>
    <w:rsid w:val="006B3CF3"/>
    <w:rsid w:val="006B43A1"/>
    <w:rsid w:val="006B4939"/>
    <w:rsid w:val="006B7986"/>
    <w:rsid w:val="006C6116"/>
    <w:rsid w:val="006C6F82"/>
    <w:rsid w:val="006D2D37"/>
    <w:rsid w:val="006D58F3"/>
    <w:rsid w:val="006F457F"/>
    <w:rsid w:val="006F5FD5"/>
    <w:rsid w:val="006F758C"/>
    <w:rsid w:val="0070025A"/>
    <w:rsid w:val="00701001"/>
    <w:rsid w:val="007011E2"/>
    <w:rsid w:val="00702B2C"/>
    <w:rsid w:val="007044CB"/>
    <w:rsid w:val="00705286"/>
    <w:rsid w:val="0070668D"/>
    <w:rsid w:val="00711BC4"/>
    <w:rsid w:val="007152BA"/>
    <w:rsid w:val="00717567"/>
    <w:rsid w:val="00717F60"/>
    <w:rsid w:val="00721B30"/>
    <w:rsid w:val="00725F9C"/>
    <w:rsid w:val="00726465"/>
    <w:rsid w:val="00726DAC"/>
    <w:rsid w:val="007321D4"/>
    <w:rsid w:val="007331F6"/>
    <w:rsid w:val="007379F4"/>
    <w:rsid w:val="007476A7"/>
    <w:rsid w:val="00751AF7"/>
    <w:rsid w:val="00752B37"/>
    <w:rsid w:val="007556FF"/>
    <w:rsid w:val="0075787E"/>
    <w:rsid w:val="00757A83"/>
    <w:rsid w:val="00761011"/>
    <w:rsid w:val="007628EE"/>
    <w:rsid w:val="00766900"/>
    <w:rsid w:val="0077028C"/>
    <w:rsid w:val="007705A5"/>
    <w:rsid w:val="00771E29"/>
    <w:rsid w:val="007738A8"/>
    <w:rsid w:val="00773DD1"/>
    <w:rsid w:val="007773F3"/>
    <w:rsid w:val="00777ABE"/>
    <w:rsid w:val="00777E5B"/>
    <w:rsid w:val="00781AF1"/>
    <w:rsid w:val="00783ABE"/>
    <w:rsid w:val="0078409D"/>
    <w:rsid w:val="00785555"/>
    <w:rsid w:val="007857E5"/>
    <w:rsid w:val="00785930"/>
    <w:rsid w:val="00786C63"/>
    <w:rsid w:val="00790920"/>
    <w:rsid w:val="007A0938"/>
    <w:rsid w:val="007A439E"/>
    <w:rsid w:val="007A5BD1"/>
    <w:rsid w:val="007A681C"/>
    <w:rsid w:val="007A6A39"/>
    <w:rsid w:val="007A6BF1"/>
    <w:rsid w:val="007A7CE8"/>
    <w:rsid w:val="007A7CFF"/>
    <w:rsid w:val="007B29BE"/>
    <w:rsid w:val="007B5153"/>
    <w:rsid w:val="007B6A8B"/>
    <w:rsid w:val="007C18F1"/>
    <w:rsid w:val="007C5DA7"/>
    <w:rsid w:val="007D07A7"/>
    <w:rsid w:val="007D0EA7"/>
    <w:rsid w:val="007D7C50"/>
    <w:rsid w:val="007E1EFA"/>
    <w:rsid w:val="007E216D"/>
    <w:rsid w:val="007E4290"/>
    <w:rsid w:val="007E7335"/>
    <w:rsid w:val="007E756B"/>
    <w:rsid w:val="007F3FB7"/>
    <w:rsid w:val="007F7125"/>
    <w:rsid w:val="0080108A"/>
    <w:rsid w:val="00804801"/>
    <w:rsid w:val="00813F81"/>
    <w:rsid w:val="00817246"/>
    <w:rsid w:val="00820936"/>
    <w:rsid w:val="00821577"/>
    <w:rsid w:val="00832D0A"/>
    <w:rsid w:val="008356AF"/>
    <w:rsid w:val="00841A6F"/>
    <w:rsid w:val="00845803"/>
    <w:rsid w:val="00847BAA"/>
    <w:rsid w:val="008515B6"/>
    <w:rsid w:val="00855B41"/>
    <w:rsid w:val="00857518"/>
    <w:rsid w:val="00861499"/>
    <w:rsid w:val="00862664"/>
    <w:rsid w:val="00863188"/>
    <w:rsid w:val="00864850"/>
    <w:rsid w:val="008717E3"/>
    <w:rsid w:val="0087274F"/>
    <w:rsid w:val="0087407B"/>
    <w:rsid w:val="008749DE"/>
    <w:rsid w:val="00876917"/>
    <w:rsid w:val="008843D2"/>
    <w:rsid w:val="00884D4A"/>
    <w:rsid w:val="0088633C"/>
    <w:rsid w:val="00886684"/>
    <w:rsid w:val="008907A8"/>
    <w:rsid w:val="00890D00"/>
    <w:rsid w:val="00891283"/>
    <w:rsid w:val="0089163E"/>
    <w:rsid w:val="00892301"/>
    <w:rsid w:val="00895695"/>
    <w:rsid w:val="00897894"/>
    <w:rsid w:val="008A2F24"/>
    <w:rsid w:val="008A38B3"/>
    <w:rsid w:val="008A535F"/>
    <w:rsid w:val="008A61E3"/>
    <w:rsid w:val="008B09A4"/>
    <w:rsid w:val="008B0CEB"/>
    <w:rsid w:val="008B15FF"/>
    <w:rsid w:val="008B3329"/>
    <w:rsid w:val="008B3DF0"/>
    <w:rsid w:val="008B5A00"/>
    <w:rsid w:val="008B5C43"/>
    <w:rsid w:val="008C0FB2"/>
    <w:rsid w:val="008C1016"/>
    <w:rsid w:val="008C4223"/>
    <w:rsid w:val="008C5B09"/>
    <w:rsid w:val="008C6979"/>
    <w:rsid w:val="008C7536"/>
    <w:rsid w:val="008C75C0"/>
    <w:rsid w:val="008D121B"/>
    <w:rsid w:val="008D2928"/>
    <w:rsid w:val="008D3021"/>
    <w:rsid w:val="008D3C01"/>
    <w:rsid w:val="008D4C42"/>
    <w:rsid w:val="008D6280"/>
    <w:rsid w:val="008E6130"/>
    <w:rsid w:val="008E6AA9"/>
    <w:rsid w:val="008E7D64"/>
    <w:rsid w:val="008F272A"/>
    <w:rsid w:val="008F389C"/>
    <w:rsid w:val="008F57D9"/>
    <w:rsid w:val="008F7BD0"/>
    <w:rsid w:val="00900494"/>
    <w:rsid w:val="009027A3"/>
    <w:rsid w:val="0090331E"/>
    <w:rsid w:val="00905DFC"/>
    <w:rsid w:val="0091017C"/>
    <w:rsid w:val="009108F5"/>
    <w:rsid w:val="0091335C"/>
    <w:rsid w:val="0091430E"/>
    <w:rsid w:val="009146DD"/>
    <w:rsid w:val="00920271"/>
    <w:rsid w:val="00920CB0"/>
    <w:rsid w:val="009268AD"/>
    <w:rsid w:val="009270B7"/>
    <w:rsid w:val="00930031"/>
    <w:rsid w:val="00930166"/>
    <w:rsid w:val="00932C0A"/>
    <w:rsid w:val="00936252"/>
    <w:rsid w:val="009411D6"/>
    <w:rsid w:val="00945E91"/>
    <w:rsid w:val="0094713A"/>
    <w:rsid w:val="00953802"/>
    <w:rsid w:val="00953C23"/>
    <w:rsid w:val="00955229"/>
    <w:rsid w:val="00962A7A"/>
    <w:rsid w:val="00963295"/>
    <w:rsid w:val="0096403E"/>
    <w:rsid w:val="00965713"/>
    <w:rsid w:val="00965F6F"/>
    <w:rsid w:val="00970998"/>
    <w:rsid w:val="00972AAA"/>
    <w:rsid w:val="00975C64"/>
    <w:rsid w:val="009820FB"/>
    <w:rsid w:val="00983F8A"/>
    <w:rsid w:val="0098480C"/>
    <w:rsid w:val="0098672B"/>
    <w:rsid w:val="0099066F"/>
    <w:rsid w:val="00992089"/>
    <w:rsid w:val="009925FE"/>
    <w:rsid w:val="009948B4"/>
    <w:rsid w:val="00995D58"/>
    <w:rsid w:val="0099627D"/>
    <w:rsid w:val="009A70A4"/>
    <w:rsid w:val="009A7166"/>
    <w:rsid w:val="009A7733"/>
    <w:rsid w:val="009B093B"/>
    <w:rsid w:val="009B21B2"/>
    <w:rsid w:val="009B23DA"/>
    <w:rsid w:val="009B33B6"/>
    <w:rsid w:val="009B380E"/>
    <w:rsid w:val="009B5731"/>
    <w:rsid w:val="009B7767"/>
    <w:rsid w:val="009B77D1"/>
    <w:rsid w:val="009C08E6"/>
    <w:rsid w:val="009C271D"/>
    <w:rsid w:val="009C2A9F"/>
    <w:rsid w:val="009C744E"/>
    <w:rsid w:val="009C7620"/>
    <w:rsid w:val="009D4440"/>
    <w:rsid w:val="009D532D"/>
    <w:rsid w:val="009D534C"/>
    <w:rsid w:val="009D58D0"/>
    <w:rsid w:val="009D59A4"/>
    <w:rsid w:val="009D7F01"/>
    <w:rsid w:val="009D7FC2"/>
    <w:rsid w:val="009E049A"/>
    <w:rsid w:val="009E24FD"/>
    <w:rsid w:val="009E27A1"/>
    <w:rsid w:val="009E319E"/>
    <w:rsid w:val="009E3750"/>
    <w:rsid w:val="009E5AF9"/>
    <w:rsid w:val="009E5ECB"/>
    <w:rsid w:val="009E7216"/>
    <w:rsid w:val="009F03AB"/>
    <w:rsid w:val="009F4858"/>
    <w:rsid w:val="009F4DA0"/>
    <w:rsid w:val="009F593B"/>
    <w:rsid w:val="009F7119"/>
    <w:rsid w:val="00A01EBE"/>
    <w:rsid w:val="00A1227A"/>
    <w:rsid w:val="00A140F7"/>
    <w:rsid w:val="00A1505C"/>
    <w:rsid w:val="00A154B7"/>
    <w:rsid w:val="00A15A79"/>
    <w:rsid w:val="00A23E2D"/>
    <w:rsid w:val="00A25550"/>
    <w:rsid w:val="00A2572E"/>
    <w:rsid w:val="00A33B7C"/>
    <w:rsid w:val="00A345A2"/>
    <w:rsid w:val="00A37EBB"/>
    <w:rsid w:val="00A4059F"/>
    <w:rsid w:val="00A40714"/>
    <w:rsid w:val="00A40BDF"/>
    <w:rsid w:val="00A41B88"/>
    <w:rsid w:val="00A42256"/>
    <w:rsid w:val="00A44B30"/>
    <w:rsid w:val="00A5705A"/>
    <w:rsid w:val="00A600E3"/>
    <w:rsid w:val="00A639E3"/>
    <w:rsid w:val="00A72612"/>
    <w:rsid w:val="00A73BFA"/>
    <w:rsid w:val="00A773C9"/>
    <w:rsid w:val="00A77A16"/>
    <w:rsid w:val="00A805FF"/>
    <w:rsid w:val="00A8100F"/>
    <w:rsid w:val="00A82EC5"/>
    <w:rsid w:val="00A834C2"/>
    <w:rsid w:val="00A8505C"/>
    <w:rsid w:val="00A877A2"/>
    <w:rsid w:val="00A87F0F"/>
    <w:rsid w:val="00A900CC"/>
    <w:rsid w:val="00A92723"/>
    <w:rsid w:val="00A94355"/>
    <w:rsid w:val="00A95FEE"/>
    <w:rsid w:val="00A96E27"/>
    <w:rsid w:val="00AA02AB"/>
    <w:rsid w:val="00AA3D93"/>
    <w:rsid w:val="00AB2C5D"/>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12BA9"/>
    <w:rsid w:val="00B13227"/>
    <w:rsid w:val="00B20653"/>
    <w:rsid w:val="00B21212"/>
    <w:rsid w:val="00B21EC0"/>
    <w:rsid w:val="00B22B2F"/>
    <w:rsid w:val="00B24E19"/>
    <w:rsid w:val="00B26A26"/>
    <w:rsid w:val="00B27CCD"/>
    <w:rsid w:val="00B32859"/>
    <w:rsid w:val="00B37046"/>
    <w:rsid w:val="00B42AE0"/>
    <w:rsid w:val="00B42D13"/>
    <w:rsid w:val="00B42DA0"/>
    <w:rsid w:val="00B47890"/>
    <w:rsid w:val="00B500A2"/>
    <w:rsid w:val="00B51A18"/>
    <w:rsid w:val="00B5307E"/>
    <w:rsid w:val="00B5344A"/>
    <w:rsid w:val="00B56312"/>
    <w:rsid w:val="00B56D5B"/>
    <w:rsid w:val="00B618BA"/>
    <w:rsid w:val="00B64878"/>
    <w:rsid w:val="00B71B9D"/>
    <w:rsid w:val="00B86662"/>
    <w:rsid w:val="00B91F40"/>
    <w:rsid w:val="00B924FC"/>
    <w:rsid w:val="00B93617"/>
    <w:rsid w:val="00B96516"/>
    <w:rsid w:val="00BA223C"/>
    <w:rsid w:val="00BA5DEA"/>
    <w:rsid w:val="00BA7D87"/>
    <w:rsid w:val="00BB0961"/>
    <w:rsid w:val="00BB0FCA"/>
    <w:rsid w:val="00BB6F06"/>
    <w:rsid w:val="00BC11B7"/>
    <w:rsid w:val="00BC2E05"/>
    <w:rsid w:val="00BC3DAC"/>
    <w:rsid w:val="00BC69CE"/>
    <w:rsid w:val="00BD05FA"/>
    <w:rsid w:val="00BD21D7"/>
    <w:rsid w:val="00BD2FD1"/>
    <w:rsid w:val="00BD40A3"/>
    <w:rsid w:val="00BD51DF"/>
    <w:rsid w:val="00BD5A0D"/>
    <w:rsid w:val="00BD6D03"/>
    <w:rsid w:val="00BD7161"/>
    <w:rsid w:val="00BD7AD3"/>
    <w:rsid w:val="00BE2DFB"/>
    <w:rsid w:val="00BE3BD7"/>
    <w:rsid w:val="00BE3CE1"/>
    <w:rsid w:val="00BE62BA"/>
    <w:rsid w:val="00BE6319"/>
    <w:rsid w:val="00BE6AD1"/>
    <w:rsid w:val="00BE7342"/>
    <w:rsid w:val="00BE7D79"/>
    <w:rsid w:val="00BF0828"/>
    <w:rsid w:val="00BF0EA6"/>
    <w:rsid w:val="00BF4CA0"/>
    <w:rsid w:val="00BF5310"/>
    <w:rsid w:val="00BF5FD7"/>
    <w:rsid w:val="00C00B95"/>
    <w:rsid w:val="00C027EA"/>
    <w:rsid w:val="00C04FF9"/>
    <w:rsid w:val="00C05396"/>
    <w:rsid w:val="00C05EF6"/>
    <w:rsid w:val="00C07BA1"/>
    <w:rsid w:val="00C07E42"/>
    <w:rsid w:val="00C12145"/>
    <w:rsid w:val="00C12B9A"/>
    <w:rsid w:val="00C12FA4"/>
    <w:rsid w:val="00C21FA7"/>
    <w:rsid w:val="00C236C0"/>
    <w:rsid w:val="00C2544E"/>
    <w:rsid w:val="00C30AF4"/>
    <w:rsid w:val="00C33106"/>
    <w:rsid w:val="00C411BE"/>
    <w:rsid w:val="00C41228"/>
    <w:rsid w:val="00C421E1"/>
    <w:rsid w:val="00C47845"/>
    <w:rsid w:val="00C521DF"/>
    <w:rsid w:val="00C521F0"/>
    <w:rsid w:val="00C5276F"/>
    <w:rsid w:val="00C55B59"/>
    <w:rsid w:val="00C606DE"/>
    <w:rsid w:val="00C634E3"/>
    <w:rsid w:val="00C64CD9"/>
    <w:rsid w:val="00C6609A"/>
    <w:rsid w:val="00C70F61"/>
    <w:rsid w:val="00C74146"/>
    <w:rsid w:val="00C74643"/>
    <w:rsid w:val="00C80AD1"/>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0D99"/>
    <w:rsid w:val="00CB6141"/>
    <w:rsid w:val="00CC3810"/>
    <w:rsid w:val="00CC4C3A"/>
    <w:rsid w:val="00CC6D7C"/>
    <w:rsid w:val="00CD0A76"/>
    <w:rsid w:val="00CD4105"/>
    <w:rsid w:val="00CD50EF"/>
    <w:rsid w:val="00CE3C78"/>
    <w:rsid w:val="00CF3523"/>
    <w:rsid w:val="00CF39D0"/>
    <w:rsid w:val="00CF531D"/>
    <w:rsid w:val="00CF6A0E"/>
    <w:rsid w:val="00D0215E"/>
    <w:rsid w:val="00D05065"/>
    <w:rsid w:val="00D139C3"/>
    <w:rsid w:val="00D15381"/>
    <w:rsid w:val="00D168A4"/>
    <w:rsid w:val="00D20928"/>
    <w:rsid w:val="00D2154A"/>
    <w:rsid w:val="00D22887"/>
    <w:rsid w:val="00D273DE"/>
    <w:rsid w:val="00D275BB"/>
    <w:rsid w:val="00D27DEF"/>
    <w:rsid w:val="00D34C63"/>
    <w:rsid w:val="00D36977"/>
    <w:rsid w:val="00D421AA"/>
    <w:rsid w:val="00D47CF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30F8"/>
    <w:rsid w:val="00D84AC7"/>
    <w:rsid w:val="00D90031"/>
    <w:rsid w:val="00D904EF"/>
    <w:rsid w:val="00D92448"/>
    <w:rsid w:val="00DA4ADE"/>
    <w:rsid w:val="00DA5A22"/>
    <w:rsid w:val="00DA5FAE"/>
    <w:rsid w:val="00DA7E38"/>
    <w:rsid w:val="00DB109A"/>
    <w:rsid w:val="00DB2F34"/>
    <w:rsid w:val="00DB3F27"/>
    <w:rsid w:val="00DC0DB5"/>
    <w:rsid w:val="00DC141A"/>
    <w:rsid w:val="00DC15DC"/>
    <w:rsid w:val="00DC2470"/>
    <w:rsid w:val="00DC2876"/>
    <w:rsid w:val="00DE2870"/>
    <w:rsid w:val="00DE4CCA"/>
    <w:rsid w:val="00DE5F20"/>
    <w:rsid w:val="00DF0D8B"/>
    <w:rsid w:val="00DF3778"/>
    <w:rsid w:val="00DF4A13"/>
    <w:rsid w:val="00DF639D"/>
    <w:rsid w:val="00DF6F49"/>
    <w:rsid w:val="00E02350"/>
    <w:rsid w:val="00E03690"/>
    <w:rsid w:val="00E06C31"/>
    <w:rsid w:val="00E10AB1"/>
    <w:rsid w:val="00E1124E"/>
    <w:rsid w:val="00E11A58"/>
    <w:rsid w:val="00E1357C"/>
    <w:rsid w:val="00E15F4F"/>
    <w:rsid w:val="00E17CEB"/>
    <w:rsid w:val="00E21CF1"/>
    <w:rsid w:val="00E250E3"/>
    <w:rsid w:val="00E26DA0"/>
    <w:rsid w:val="00E30916"/>
    <w:rsid w:val="00E30B66"/>
    <w:rsid w:val="00E328F2"/>
    <w:rsid w:val="00E335C6"/>
    <w:rsid w:val="00E33F4F"/>
    <w:rsid w:val="00E33FCD"/>
    <w:rsid w:val="00E35404"/>
    <w:rsid w:val="00E35BB7"/>
    <w:rsid w:val="00E35E44"/>
    <w:rsid w:val="00E420A2"/>
    <w:rsid w:val="00E44300"/>
    <w:rsid w:val="00E45FB8"/>
    <w:rsid w:val="00E47073"/>
    <w:rsid w:val="00E51E75"/>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267"/>
    <w:rsid w:val="00E91EAF"/>
    <w:rsid w:val="00E91F3E"/>
    <w:rsid w:val="00E922BA"/>
    <w:rsid w:val="00E963D9"/>
    <w:rsid w:val="00EB1E5E"/>
    <w:rsid w:val="00EB5268"/>
    <w:rsid w:val="00EC1043"/>
    <w:rsid w:val="00EC2E49"/>
    <w:rsid w:val="00EC41BC"/>
    <w:rsid w:val="00EC73BD"/>
    <w:rsid w:val="00ED01BF"/>
    <w:rsid w:val="00ED30BB"/>
    <w:rsid w:val="00ED5414"/>
    <w:rsid w:val="00ED5C7C"/>
    <w:rsid w:val="00ED6E97"/>
    <w:rsid w:val="00EE0539"/>
    <w:rsid w:val="00EE2EFB"/>
    <w:rsid w:val="00EF05C8"/>
    <w:rsid w:val="00EF1559"/>
    <w:rsid w:val="00EF5BD1"/>
    <w:rsid w:val="00EF675E"/>
    <w:rsid w:val="00F00D29"/>
    <w:rsid w:val="00F017EB"/>
    <w:rsid w:val="00F030B1"/>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AFC"/>
    <w:rsid w:val="00F36EA5"/>
    <w:rsid w:val="00F40058"/>
    <w:rsid w:val="00F42D9E"/>
    <w:rsid w:val="00F4488D"/>
    <w:rsid w:val="00F44B29"/>
    <w:rsid w:val="00F463E8"/>
    <w:rsid w:val="00F50823"/>
    <w:rsid w:val="00F5198B"/>
    <w:rsid w:val="00F53BA0"/>
    <w:rsid w:val="00F603BA"/>
    <w:rsid w:val="00F62C5C"/>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B00C0"/>
    <w:rsid w:val="00FB1839"/>
    <w:rsid w:val="00FB34FA"/>
    <w:rsid w:val="00FB666F"/>
    <w:rsid w:val="00FB7C04"/>
    <w:rsid w:val="00FC1D5F"/>
    <w:rsid w:val="00FC2A9D"/>
    <w:rsid w:val="00FD0E28"/>
    <w:rsid w:val="00FE0052"/>
    <w:rsid w:val="00FE1CA6"/>
    <w:rsid w:val="00FE239E"/>
    <w:rsid w:val="00FE5731"/>
    <w:rsid w:val="00FE630F"/>
    <w:rsid w:val="00FF1DEA"/>
    <w:rsid w:val="00FF3B89"/>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2993"/>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316F27"/>
    <w:rPr>
      <w:sz w:val="28"/>
      <w:szCs w:val="28"/>
      <w:lang w:eastAsia="ar-SA"/>
    </w:rPr>
  </w:style>
  <w:style w:type="paragraph" w:styleId="afffffff7">
    <w:name w:val="endnote text"/>
    <w:basedOn w:val="a2"/>
    <w:link w:val="afffffff8"/>
    <w:uiPriority w:val="99"/>
    <w:rsid w:val="00E51E75"/>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E51E75"/>
  </w:style>
  <w:style w:type="character" w:styleId="afffffff9">
    <w:name w:val="endnote reference"/>
    <w:basedOn w:val="a3"/>
    <w:uiPriority w:val="99"/>
    <w:rsid w:val="00E51E75"/>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footer" Target="footer7.xml"/><Relationship Id="rId39" Type="http://schemas.openxmlformats.org/officeDocument/2006/relationships/hyperlink" Target="consultantplus://offline/ref=86C855FF9931DA9E8282C60C4DADA77D6E3EF501C72B67668DFC4D0EA1y5xAN" TargetMode="External"/><Relationship Id="rId3" Type="http://schemas.openxmlformats.org/officeDocument/2006/relationships/styles" Target="styles.xml"/><Relationship Id="rId21" Type="http://schemas.openxmlformats.org/officeDocument/2006/relationships/footer" Target="footer5.xml"/><Relationship Id="rId34" Type="http://schemas.openxmlformats.org/officeDocument/2006/relationships/footer" Target="footer10.xml"/><Relationship Id="rId42" Type="http://schemas.openxmlformats.org/officeDocument/2006/relationships/hyperlink" Target="consultantplus://offline/ref=86C855FF9931DA9E8282C60C4DADA77D6E3EF003C42A67668DFC4D0EA15A09C79EF59205D5DDAFE5yExCN" TargetMode="External"/><Relationship Id="rId47"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9.xml"/><Relationship Id="rId33" Type="http://schemas.openxmlformats.org/officeDocument/2006/relationships/hyperlink" Target="http://www.rosseti.ru/about/contacts/opinion/" TargetMode="External"/><Relationship Id="rId38" Type="http://schemas.openxmlformats.org/officeDocument/2006/relationships/hyperlink" Target="consultantplus://offline/ref=86C855FF9931DA9E8282C60C4DADA77D6E3EF501C72B67668DFC4D0EA1y5xAN" TargetMode="External"/><Relationship Id="rId46" Type="http://schemas.openxmlformats.org/officeDocument/2006/relationships/header" Target="header15.xml"/><Relationship Id="rId2" Type="http://schemas.openxmlformats.org/officeDocument/2006/relationships/numbering" Target="numbering.xml"/><Relationship Id="rId16" Type="http://schemas.openxmlformats.org/officeDocument/2006/relationships/hyperlink" Target="http://www.b2b-mrsk.ru/" TargetMode="External"/><Relationship Id="rId20" Type="http://schemas.openxmlformats.org/officeDocument/2006/relationships/header" Target="header6.xml"/><Relationship Id="rId29" Type="http://schemas.openxmlformats.org/officeDocument/2006/relationships/header" Target="header11.xml"/><Relationship Id="rId41" Type="http://schemas.openxmlformats.org/officeDocument/2006/relationships/hyperlink" Target="consultantplus://offline/ref=86C855FF9931DA9E8282C60C4DADA77D6E3EF003C42A67668DFC4D0EA15A09C79EF59205D5DDAFE5yEx2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6.xml"/><Relationship Id="rId32" Type="http://schemas.openxmlformats.org/officeDocument/2006/relationships/footer" Target="footer9.xml"/><Relationship Id="rId37" Type="http://schemas.openxmlformats.org/officeDocument/2006/relationships/hyperlink" Target="consultantplus://offline/ref=86C855FF9931DA9E8282C60C4DADA77D6D37F30BC92667668DFC4D0EA1y5xAN" TargetMode="External"/><Relationship Id="rId40" Type="http://schemas.openxmlformats.org/officeDocument/2006/relationships/hyperlink" Target="consultantplus://offline/ref=86C855FF9931DA9E8282C60C4DADA77D6D37F30BC92667668DFC4D0EA1y5xAN" TargetMode="External"/><Relationship Id="rId45"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8.xml"/><Relationship Id="rId28" Type="http://schemas.openxmlformats.org/officeDocument/2006/relationships/header" Target="header10.xml"/><Relationship Id="rId36" Type="http://schemas.openxmlformats.org/officeDocument/2006/relationships/hyperlink" Target="consultantplus://offline/ref=86C855FF9931DA9E8282C60C4DADA77D6E3EFB01C62B67668DFC4D0EA1y5xAN" TargetMode="External"/><Relationship Id="rId49"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4.xml"/><Relationship Id="rId31" Type="http://schemas.openxmlformats.org/officeDocument/2006/relationships/header" Target="header12.xml"/><Relationship Id="rId44" Type="http://schemas.openxmlformats.org/officeDocument/2006/relationships/header" Target="header1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yperlink" Target="consultantplus://offline/main?base=LAW;n=115717;fld=134;dst=100014" TargetMode="External"/><Relationship Id="rId30" Type="http://schemas.openxmlformats.org/officeDocument/2006/relationships/footer" Target="footer8.xml"/><Relationship Id="rId35" Type="http://schemas.openxmlformats.org/officeDocument/2006/relationships/hyperlink" Target="consultantplus://offline/ref=86C855FF9931DA9E8282C60C4DADA77D6E3FF20BC62667668DFC4D0EA1y5xAN" TargetMode="External"/><Relationship Id="rId43" Type="http://schemas.openxmlformats.org/officeDocument/2006/relationships/header" Target="header13.xml"/><Relationship Id="rId48"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32539-BCC1-476A-B1D9-69977F9E1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76</Pages>
  <Words>24136</Words>
  <Characters>137581</Characters>
  <Application>Microsoft Office Word</Application>
  <DocSecurity>0</DocSecurity>
  <Lines>1146</Lines>
  <Paragraphs>322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161395</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Ермолова Ирина Валерьевна</cp:lastModifiedBy>
  <cp:revision>95</cp:revision>
  <cp:lastPrinted>2015-12-29T14:27:00Z</cp:lastPrinted>
  <dcterms:created xsi:type="dcterms:W3CDTF">2016-01-18T11:30:00Z</dcterms:created>
  <dcterms:modified xsi:type="dcterms:W3CDTF">2016-09-05T06:37:00Z</dcterms:modified>
</cp:coreProperties>
</file>